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D4D63CE"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18</w:t>
            </w:r>
            <w:r w:rsidRPr="00171381">
              <w:t>.</w:t>
            </w:r>
            <w:r w:rsidR="00324BBF">
              <w:t>1</w:t>
            </w:r>
            <w:r w:rsidR="0078436E">
              <w:t>3</w:t>
            </w:r>
            <w:r w:rsidRPr="00171381">
              <w:t>.</w:t>
            </w:r>
            <w:r w:rsidR="0041650E">
              <w:t>0</w:t>
            </w:r>
            <w:bookmarkEnd w:id="3"/>
            <w:r w:rsidRPr="00171381">
              <w:t xml:space="preserve"> </w:t>
            </w:r>
            <w:r w:rsidRPr="00171381">
              <w:rPr>
                <w:sz w:val="32"/>
              </w:rPr>
              <w:t>(</w:t>
            </w:r>
            <w:bookmarkStart w:id="4" w:name="issueDate"/>
            <w:r w:rsidR="00171381">
              <w:rPr>
                <w:sz w:val="32"/>
              </w:rPr>
              <w:t>202</w:t>
            </w:r>
            <w:r w:rsidR="00320157">
              <w:rPr>
                <w:sz w:val="32"/>
              </w:rPr>
              <w:t>5</w:t>
            </w:r>
            <w:r w:rsidRPr="00171381">
              <w:rPr>
                <w:sz w:val="32"/>
              </w:rPr>
              <w:t>-</w:t>
            </w:r>
            <w:r w:rsidR="00320157">
              <w:rPr>
                <w:sz w:val="32"/>
              </w:rPr>
              <w:t>0</w:t>
            </w:r>
            <w:r w:rsidR="0078436E">
              <w:rPr>
                <w:sz w:val="32"/>
              </w:rPr>
              <w:t>6</w:t>
            </w:r>
            <w:bookmarkEnd w:id="4"/>
            <w:r w:rsidRPr="00171381">
              <w:rPr>
                <w:sz w:val="32"/>
              </w:rPr>
              <w:t>)</w:t>
            </w:r>
          </w:p>
        </w:tc>
      </w:tr>
      <w:tr w:rsidR="004F0988" w14:paraId="0FFD4F19" w14:textId="77777777" w:rsidTr="005E4BB2">
        <w:trPr>
          <w:trHeight w:hRule="exact" w:val="1134"/>
        </w:trPr>
        <w:tc>
          <w:tcPr>
            <w:tcW w:w="10423" w:type="dxa"/>
            <w:gridSpan w:val="2"/>
            <w:shd w:val="clear" w:color="auto" w:fill="auto"/>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4C1AE1CC" w:rsidR="004F0988" w:rsidRPr="00F64599" w:rsidRDefault="00171381" w:rsidP="00171381">
            <w:pPr>
              <w:pStyle w:val="ZT"/>
              <w:framePr w:wrap="auto" w:hAnchor="text" w:yAlign="inline"/>
              <w:rPr>
                <w:rStyle w:val="ZGSM"/>
              </w:rPr>
            </w:pPr>
            <w:r w:rsidRPr="00E74766">
              <w:t>(</w:t>
            </w:r>
            <w:r w:rsidRPr="00F64599">
              <w:rPr>
                <w:rStyle w:val="ZGSM"/>
              </w:rPr>
              <w:t>Release 18</w:t>
            </w:r>
            <w:r w:rsidR="004F0988" w:rsidRPr="00E7476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65pt;height:64.15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6.75pt;height:73.9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DF0E6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32874D2"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320157">
              <w:rPr>
                <w:noProof/>
                <w:sz w:val="18"/>
              </w:rPr>
              <w:t>5</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20627A24" w14:textId="1E554852" w:rsidR="00BB23E8" w:rsidRPr="00420697" w:rsidRDefault="00171381">
      <w:pPr>
        <w:pStyle w:val="TOC1"/>
        <w:rPr>
          <w:rFonts w:ascii="Calibri" w:hAnsi="Calibri"/>
          <w:noProof/>
          <w:kern w:val="2"/>
          <w:sz w:val="24"/>
          <w:szCs w:val="24"/>
          <w:lang w:eastAsia="en-GB"/>
        </w:rPr>
      </w:pPr>
      <w:r w:rsidRPr="00AB5FED">
        <w:fldChar w:fldCharType="begin"/>
      </w:r>
      <w:r w:rsidRPr="00AB5FED">
        <w:instrText xml:space="preserve"> TOC \o "1-9" </w:instrText>
      </w:r>
      <w:r w:rsidRPr="00AB5FED">
        <w:fldChar w:fldCharType="separate"/>
      </w:r>
      <w:r w:rsidR="00BB23E8">
        <w:rPr>
          <w:noProof/>
        </w:rPr>
        <w:t>Foreword</w:t>
      </w:r>
      <w:r w:rsidR="00BB23E8">
        <w:rPr>
          <w:noProof/>
        </w:rPr>
        <w:tab/>
      </w:r>
      <w:r w:rsidR="00BB23E8">
        <w:rPr>
          <w:noProof/>
        </w:rPr>
        <w:fldChar w:fldCharType="begin"/>
      </w:r>
      <w:r w:rsidR="00BB23E8">
        <w:rPr>
          <w:noProof/>
        </w:rPr>
        <w:instrText xml:space="preserve"> PAGEREF _Toc200617584 \h </w:instrText>
      </w:r>
      <w:r w:rsidR="00BB23E8">
        <w:rPr>
          <w:noProof/>
        </w:rPr>
      </w:r>
      <w:r w:rsidR="00BB23E8">
        <w:rPr>
          <w:noProof/>
        </w:rPr>
        <w:fldChar w:fldCharType="separate"/>
      </w:r>
      <w:r w:rsidR="00BB23E8">
        <w:rPr>
          <w:noProof/>
        </w:rPr>
        <w:t>12</w:t>
      </w:r>
      <w:r w:rsidR="00BB23E8">
        <w:rPr>
          <w:noProof/>
        </w:rPr>
        <w:fldChar w:fldCharType="end"/>
      </w:r>
    </w:p>
    <w:p w14:paraId="7CF47FFB" w14:textId="220F8DB9" w:rsidR="00BB23E8" w:rsidRPr="00420697" w:rsidRDefault="00BB23E8">
      <w:pPr>
        <w:pStyle w:val="TOC1"/>
        <w:rPr>
          <w:rFonts w:ascii="Calibri" w:hAnsi="Calibri"/>
          <w:noProof/>
          <w:kern w:val="2"/>
          <w:sz w:val="24"/>
          <w:szCs w:val="24"/>
          <w:lang w:eastAsia="en-GB"/>
        </w:rPr>
      </w:pPr>
      <w:r>
        <w:rPr>
          <w:noProof/>
        </w:rPr>
        <w:t>1</w:t>
      </w:r>
      <w:r w:rsidRPr="00420697">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_Toc200617585 \h </w:instrText>
      </w:r>
      <w:r>
        <w:rPr>
          <w:noProof/>
        </w:rPr>
      </w:r>
      <w:r>
        <w:rPr>
          <w:noProof/>
        </w:rPr>
        <w:fldChar w:fldCharType="separate"/>
      </w:r>
      <w:r>
        <w:rPr>
          <w:noProof/>
        </w:rPr>
        <w:t>13</w:t>
      </w:r>
      <w:r>
        <w:rPr>
          <w:noProof/>
        </w:rPr>
        <w:fldChar w:fldCharType="end"/>
      </w:r>
    </w:p>
    <w:p w14:paraId="4ADEB645" w14:textId="62186D80" w:rsidR="00BB23E8" w:rsidRPr="00420697" w:rsidRDefault="00BB23E8">
      <w:pPr>
        <w:pStyle w:val="TOC1"/>
        <w:rPr>
          <w:rFonts w:ascii="Calibri" w:hAnsi="Calibri"/>
          <w:noProof/>
          <w:kern w:val="2"/>
          <w:sz w:val="24"/>
          <w:szCs w:val="24"/>
          <w:lang w:eastAsia="en-GB"/>
        </w:rPr>
      </w:pPr>
      <w:r>
        <w:rPr>
          <w:noProof/>
        </w:rPr>
        <w:t>2</w:t>
      </w:r>
      <w:r w:rsidRPr="00420697">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_Toc200617586 \h </w:instrText>
      </w:r>
      <w:r>
        <w:rPr>
          <w:noProof/>
        </w:rPr>
      </w:r>
      <w:r>
        <w:rPr>
          <w:noProof/>
        </w:rPr>
        <w:fldChar w:fldCharType="separate"/>
      </w:r>
      <w:r>
        <w:rPr>
          <w:noProof/>
        </w:rPr>
        <w:t>13</w:t>
      </w:r>
      <w:r>
        <w:rPr>
          <w:noProof/>
        </w:rPr>
        <w:fldChar w:fldCharType="end"/>
      </w:r>
    </w:p>
    <w:p w14:paraId="5D035918" w14:textId="7285843D" w:rsidR="00BB23E8" w:rsidRPr="00420697" w:rsidRDefault="00BB23E8">
      <w:pPr>
        <w:pStyle w:val="TOC1"/>
        <w:rPr>
          <w:rFonts w:ascii="Calibri" w:hAnsi="Calibri"/>
          <w:noProof/>
          <w:kern w:val="2"/>
          <w:sz w:val="24"/>
          <w:szCs w:val="24"/>
          <w:lang w:eastAsia="en-GB"/>
        </w:rPr>
      </w:pPr>
      <w:r>
        <w:rPr>
          <w:noProof/>
        </w:rPr>
        <w:t>3</w:t>
      </w:r>
      <w:r w:rsidRPr="00420697">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_Toc200617587 \h </w:instrText>
      </w:r>
      <w:r>
        <w:rPr>
          <w:noProof/>
        </w:rPr>
      </w:r>
      <w:r>
        <w:rPr>
          <w:noProof/>
        </w:rPr>
        <w:fldChar w:fldCharType="separate"/>
      </w:r>
      <w:r>
        <w:rPr>
          <w:noProof/>
        </w:rPr>
        <w:t>14</w:t>
      </w:r>
      <w:r>
        <w:rPr>
          <w:noProof/>
        </w:rPr>
        <w:fldChar w:fldCharType="end"/>
      </w:r>
    </w:p>
    <w:p w14:paraId="647DDA5D" w14:textId="59470CF1" w:rsidR="00BB23E8" w:rsidRPr="00420697" w:rsidRDefault="00BB23E8">
      <w:pPr>
        <w:pStyle w:val="TOC2"/>
        <w:rPr>
          <w:rFonts w:ascii="Calibri" w:hAnsi="Calibri"/>
          <w:noProof/>
          <w:kern w:val="2"/>
          <w:sz w:val="24"/>
          <w:szCs w:val="24"/>
          <w:lang w:eastAsia="en-GB"/>
        </w:rPr>
      </w:pPr>
      <w:r>
        <w:rPr>
          <w:noProof/>
        </w:rPr>
        <w:t>3.1</w:t>
      </w:r>
      <w:r w:rsidRPr="00420697">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_Toc200617588 \h </w:instrText>
      </w:r>
      <w:r>
        <w:rPr>
          <w:noProof/>
        </w:rPr>
      </w:r>
      <w:r>
        <w:rPr>
          <w:noProof/>
        </w:rPr>
        <w:fldChar w:fldCharType="separate"/>
      </w:r>
      <w:r>
        <w:rPr>
          <w:noProof/>
        </w:rPr>
        <w:t>14</w:t>
      </w:r>
      <w:r>
        <w:rPr>
          <w:noProof/>
        </w:rPr>
        <w:fldChar w:fldCharType="end"/>
      </w:r>
    </w:p>
    <w:p w14:paraId="4B2F0A29" w14:textId="3E70844B" w:rsidR="00BB23E8" w:rsidRPr="00420697" w:rsidRDefault="00BB23E8">
      <w:pPr>
        <w:pStyle w:val="TOC2"/>
        <w:rPr>
          <w:rFonts w:ascii="Calibri" w:hAnsi="Calibri"/>
          <w:noProof/>
          <w:kern w:val="2"/>
          <w:sz w:val="24"/>
          <w:szCs w:val="24"/>
          <w:lang w:eastAsia="en-GB"/>
        </w:rPr>
      </w:pPr>
      <w:r>
        <w:rPr>
          <w:noProof/>
        </w:rPr>
        <w:t>3.2</w:t>
      </w:r>
      <w:r w:rsidRPr="00420697">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_Toc200617589 \h </w:instrText>
      </w:r>
      <w:r>
        <w:rPr>
          <w:noProof/>
        </w:rPr>
      </w:r>
      <w:r>
        <w:rPr>
          <w:noProof/>
        </w:rPr>
        <w:fldChar w:fldCharType="separate"/>
      </w:r>
      <w:r>
        <w:rPr>
          <w:noProof/>
        </w:rPr>
        <w:t>15</w:t>
      </w:r>
      <w:r>
        <w:rPr>
          <w:noProof/>
        </w:rPr>
        <w:fldChar w:fldCharType="end"/>
      </w:r>
    </w:p>
    <w:p w14:paraId="66A5A1B5" w14:textId="71747BB5" w:rsidR="00BB23E8" w:rsidRPr="00420697" w:rsidRDefault="00BB23E8">
      <w:pPr>
        <w:pStyle w:val="TOC2"/>
        <w:rPr>
          <w:rFonts w:ascii="Calibri" w:hAnsi="Calibri"/>
          <w:noProof/>
          <w:kern w:val="2"/>
          <w:sz w:val="24"/>
          <w:szCs w:val="24"/>
          <w:lang w:eastAsia="en-GB"/>
        </w:rPr>
      </w:pPr>
      <w:r>
        <w:rPr>
          <w:noProof/>
        </w:rPr>
        <w:t>3.3</w:t>
      </w:r>
      <w:r w:rsidRPr="00420697">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_Toc200617590 \h </w:instrText>
      </w:r>
      <w:r>
        <w:rPr>
          <w:noProof/>
        </w:rPr>
      </w:r>
      <w:r>
        <w:rPr>
          <w:noProof/>
        </w:rPr>
        <w:fldChar w:fldCharType="separate"/>
      </w:r>
      <w:r>
        <w:rPr>
          <w:noProof/>
        </w:rPr>
        <w:t>16</w:t>
      </w:r>
      <w:r>
        <w:rPr>
          <w:noProof/>
        </w:rPr>
        <w:fldChar w:fldCharType="end"/>
      </w:r>
    </w:p>
    <w:p w14:paraId="7B397C49" w14:textId="20DB6D70" w:rsidR="00BB23E8" w:rsidRPr="00420697" w:rsidRDefault="00BB23E8">
      <w:pPr>
        <w:pStyle w:val="TOC1"/>
        <w:rPr>
          <w:rFonts w:ascii="Calibri" w:hAnsi="Calibri"/>
          <w:noProof/>
          <w:kern w:val="2"/>
          <w:sz w:val="24"/>
          <w:szCs w:val="24"/>
          <w:lang w:eastAsia="en-GB"/>
        </w:rPr>
      </w:pPr>
      <w:r>
        <w:rPr>
          <w:noProof/>
        </w:rPr>
        <w:t>4</w:t>
      </w:r>
      <w:r w:rsidRPr="00420697">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_Toc200617591 \h </w:instrText>
      </w:r>
      <w:r>
        <w:rPr>
          <w:noProof/>
        </w:rPr>
      </w:r>
      <w:r>
        <w:rPr>
          <w:noProof/>
        </w:rPr>
        <w:fldChar w:fldCharType="separate"/>
      </w:r>
      <w:r>
        <w:rPr>
          <w:noProof/>
        </w:rPr>
        <w:t>17</w:t>
      </w:r>
      <w:r>
        <w:rPr>
          <w:noProof/>
        </w:rPr>
        <w:fldChar w:fldCharType="end"/>
      </w:r>
    </w:p>
    <w:p w14:paraId="6761ED0F" w14:textId="364925D4" w:rsidR="00BB23E8" w:rsidRPr="00420697" w:rsidRDefault="00BB23E8">
      <w:pPr>
        <w:pStyle w:val="TOC1"/>
        <w:rPr>
          <w:rFonts w:ascii="Calibri" w:hAnsi="Calibri"/>
          <w:noProof/>
          <w:kern w:val="2"/>
          <w:sz w:val="24"/>
          <w:szCs w:val="24"/>
          <w:lang w:eastAsia="en-GB"/>
        </w:rPr>
      </w:pPr>
      <w:r>
        <w:rPr>
          <w:noProof/>
        </w:rPr>
        <w:t>5</w:t>
      </w:r>
      <w:r w:rsidRPr="00420697">
        <w:rPr>
          <w:rFonts w:ascii="Calibri" w:hAnsi="Calibri"/>
          <w:noProof/>
          <w:kern w:val="2"/>
          <w:sz w:val="24"/>
          <w:szCs w:val="24"/>
          <w:lang w:eastAsia="en-GB"/>
        </w:rPr>
        <w:tab/>
      </w:r>
      <w:r>
        <w:rPr>
          <w:noProof/>
        </w:rPr>
        <w:t>Architectural requirements</w:t>
      </w:r>
      <w:r>
        <w:rPr>
          <w:noProof/>
        </w:rPr>
        <w:tab/>
      </w:r>
      <w:r>
        <w:rPr>
          <w:noProof/>
        </w:rPr>
        <w:fldChar w:fldCharType="begin"/>
      </w:r>
      <w:r>
        <w:rPr>
          <w:noProof/>
        </w:rPr>
        <w:instrText xml:space="preserve"> PAGEREF _Toc200617592 \h </w:instrText>
      </w:r>
      <w:r>
        <w:rPr>
          <w:noProof/>
        </w:rPr>
      </w:r>
      <w:r>
        <w:rPr>
          <w:noProof/>
        </w:rPr>
        <w:fldChar w:fldCharType="separate"/>
      </w:r>
      <w:r>
        <w:rPr>
          <w:noProof/>
        </w:rPr>
        <w:t>17</w:t>
      </w:r>
      <w:r>
        <w:rPr>
          <w:noProof/>
        </w:rPr>
        <w:fldChar w:fldCharType="end"/>
      </w:r>
    </w:p>
    <w:p w14:paraId="32D0520F" w14:textId="7028487F" w:rsidR="00BB23E8" w:rsidRPr="00420697" w:rsidRDefault="00BB23E8">
      <w:pPr>
        <w:pStyle w:val="TOC2"/>
        <w:rPr>
          <w:rFonts w:ascii="Calibri" w:hAnsi="Calibri"/>
          <w:noProof/>
          <w:kern w:val="2"/>
          <w:sz w:val="24"/>
          <w:szCs w:val="24"/>
          <w:lang w:eastAsia="en-GB"/>
        </w:rPr>
      </w:pPr>
      <w:r>
        <w:rPr>
          <w:noProof/>
        </w:rPr>
        <w:t>5.1</w:t>
      </w:r>
      <w:r w:rsidRPr="00420697">
        <w:rPr>
          <w:rFonts w:ascii="Calibri" w:hAnsi="Calibri"/>
          <w:noProof/>
          <w:kern w:val="2"/>
          <w:sz w:val="24"/>
          <w:szCs w:val="24"/>
          <w:lang w:eastAsia="en-GB"/>
        </w:rPr>
        <w:tab/>
      </w:r>
      <w:r>
        <w:rPr>
          <w:noProof/>
        </w:rPr>
        <w:t>Media routing requirements</w:t>
      </w:r>
      <w:r>
        <w:rPr>
          <w:noProof/>
        </w:rPr>
        <w:tab/>
      </w:r>
      <w:r>
        <w:rPr>
          <w:noProof/>
        </w:rPr>
        <w:fldChar w:fldCharType="begin"/>
      </w:r>
      <w:r>
        <w:rPr>
          <w:noProof/>
        </w:rPr>
        <w:instrText xml:space="preserve"> PAGEREF _Toc200617593 \h </w:instrText>
      </w:r>
      <w:r>
        <w:rPr>
          <w:noProof/>
        </w:rPr>
      </w:r>
      <w:r>
        <w:rPr>
          <w:noProof/>
        </w:rPr>
        <w:fldChar w:fldCharType="separate"/>
      </w:r>
      <w:r>
        <w:rPr>
          <w:noProof/>
        </w:rPr>
        <w:t>17</w:t>
      </w:r>
      <w:r>
        <w:rPr>
          <w:noProof/>
        </w:rPr>
        <w:fldChar w:fldCharType="end"/>
      </w:r>
    </w:p>
    <w:p w14:paraId="7CE8DBB8" w14:textId="3759F791" w:rsidR="00BB23E8" w:rsidRPr="00420697" w:rsidRDefault="00BB23E8">
      <w:pPr>
        <w:pStyle w:val="TOC2"/>
        <w:rPr>
          <w:rFonts w:ascii="Calibri" w:hAnsi="Calibri"/>
          <w:noProof/>
          <w:kern w:val="2"/>
          <w:sz w:val="24"/>
          <w:szCs w:val="24"/>
          <w:lang w:eastAsia="en-GB"/>
        </w:rPr>
      </w:pPr>
      <w:r>
        <w:rPr>
          <w:noProof/>
        </w:rPr>
        <w:t>5.2</w:t>
      </w:r>
      <w:r w:rsidRPr="00420697">
        <w:rPr>
          <w:rFonts w:ascii="Calibri" w:hAnsi="Calibri"/>
          <w:noProof/>
          <w:kern w:val="2"/>
          <w:sz w:val="24"/>
          <w:szCs w:val="24"/>
          <w:lang w:eastAsia="en-GB"/>
        </w:rPr>
        <w:tab/>
      </w:r>
      <w:r>
        <w:rPr>
          <w:noProof/>
        </w:rPr>
        <w:t>Requirements for user identity management</w:t>
      </w:r>
      <w:r>
        <w:rPr>
          <w:noProof/>
        </w:rPr>
        <w:tab/>
      </w:r>
      <w:r>
        <w:rPr>
          <w:noProof/>
        </w:rPr>
        <w:fldChar w:fldCharType="begin"/>
      </w:r>
      <w:r>
        <w:rPr>
          <w:noProof/>
        </w:rPr>
        <w:instrText xml:space="preserve"> PAGEREF _Toc200617594 \h </w:instrText>
      </w:r>
      <w:r>
        <w:rPr>
          <w:noProof/>
        </w:rPr>
      </w:r>
      <w:r>
        <w:rPr>
          <w:noProof/>
        </w:rPr>
        <w:fldChar w:fldCharType="separate"/>
      </w:r>
      <w:r>
        <w:rPr>
          <w:noProof/>
        </w:rPr>
        <w:t>17</w:t>
      </w:r>
      <w:r>
        <w:rPr>
          <w:noProof/>
        </w:rPr>
        <w:fldChar w:fldCharType="end"/>
      </w:r>
    </w:p>
    <w:p w14:paraId="0C420C9F" w14:textId="61310B6C" w:rsidR="00BB23E8" w:rsidRPr="00420697" w:rsidRDefault="00BB23E8">
      <w:pPr>
        <w:pStyle w:val="TOC2"/>
        <w:rPr>
          <w:rFonts w:ascii="Calibri" w:hAnsi="Calibri"/>
          <w:noProof/>
          <w:kern w:val="2"/>
          <w:sz w:val="24"/>
          <w:szCs w:val="24"/>
          <w:lang w:eastAsia="en-GB"/>
        </w:rPr>
      </w:pPr>
      <w:r>
        <w:rPr>
          <w:noProof/>
        </w:rPr>
        <w:t>5.3</w:t>
      </w:r>
      <w:r w:rsidRPr="00420697">
        <w:rPr>
          <w:rFonts w:ascii="Calibri" w:hAnsi="Calibri"/>
          <w:noProof/>
          <w:kern w:val="2"/>
          <w:sz w:val="24"/>
          <w:szCs w:val="24"/>
          <w:lang w:eastAsia="en-GB"/>
        </w:rPr>
        <w:tab/>
      </w:r>
      <w:r>
        <w:rPr>
          <w:noProof/>
        </w:rPr>
        <w:t>MCPTT group affiliation and MCPTT group de-affiliation</w:t>
      </w:r>
      <w:r>
        <w:rPr>
          <w:noProof/>
        </w:rPr>
        <w:tab/>
      </w:r>
      <w:r>
        <w:rPr>
          <w:noProof/>
        </w:rPr>
        <w:fldChar w:fldCharType="begin"/>
      </w:r>
      <w:r>
        <w:rPr>
          <w:noProof/>
        </w:rPr>
        <w:instrText xml:space="preserve"> PAGEREF _Toc200617595 \h </w:instrText>
      </w:r>
      <w:r>
        <w:rPr>
          <w:noProof/>
        </w:rPr>
      </w:r>
      <w:r>
        <w:rPr>
          <w:noProof/>
        </w:rPr>
        <w:fldChar w:fldCharType="separate"/>
      </w:r>
      <w:r>
        <w:rPr>
          <w:noProof/>
        </w:rPr>
        <w:t>18</w:t>
      </w:r>
      <w:r>
        <w:rPr>
          <w:noProof/>
        </w:rPr>
        <w:fldChar w:fldCharType="end"/>
      </w:r>
    </w:p>
    <w:p w14:paraId="5CEADD18" w14:textId="1830D94A" w:rsidR="00BB23E8" w:rsidRPr="00420697" w:rsidRDefault="00BB23E8">
      <w:pPr>
        <w:pStyle w:val="TOC2"/>
        <w:rPr>
          <w:rFonts w:ascii="Calibri" w:hAnsi="Calibri"/>
          <w:noProof/>
          <w:kern w:val="2"/>
          <w:sz w:val="24"/>
          <w:szCs w:val="24"/>
          <w:lang w:eastAsia="en-GB"/>
        </w:rPr>
      </w:pPr>
      <w:r>
        <w:rPr>
          <w:noProof/>
        </w:rPr>
        <w:t>5.4</w:t>
      </w:r>
      <w:r w:rsidRPr="00420697">
        <w:rPr>
          <w:rFonts w:ascii="Calibri" w:hAnsi="Calibri"/>
          <w:noProof/>
          <w:kern w:val="2"/>
          <w:sz w:val="24"/>
          <w:szCs w:val="24"/>
          <w:lang w:eastAsia="en-GB"/>
        </w:rPr>
        <w:tab/>
      </w:r>
      <w:r>
        <w:rPr>
          <w:noProof/>
        </w:rPr>
        <w:t>MCPTT call requirements</w:t>
      </w:r>
      <w:r>
        <w:rPr>
          <w:noProof/>
        </w:rPr>
        <w:tab/>
      </w:r>
      <w:r>
        <w:rPr>
          <w:noProof/>
        </w:rPr>
        <w:fldChar w:fldCharType="begin"/>
      </w:r>
      <w:r>
        <w:rPr>
          <w:noProof/>
        </w:rPr>
        <w:instrText xml:space="preserve"> PAGEREF _Toc200617596 \h </w:instrText>
      </w:r>
      <w:r>
        <w:rPr>
          <w:noProof/>
        </w:rPr>
      </w:r>
      <w:r>
        <w:rPr>
          <w:noProof/>
        </w:rPr>
        <w:fldChar w:fldCharType="separate"/>
      </w:r>
      <w:r>
        <w:rPr>
          <w:noProof/>
        </w:rPr>
        <w:t>18</w:t>
      </w:r>
      <w:r>
        <w:rPr>
          <w:noProof/>
        </w:rPr>
        <w:fldChar w:fldCharType="end"/>
      </w:r>
    </w:p>
    <w:p w14:paraId="3930B770" w14:textId="236D937B" w:rsidR="00BB23E8" w:rsidRPr="00420697" w:rsidRDefault="00BB23E8">
      <w:pPr>
        <w:pStyle w:val="TOC3"/>
        <w:rPr>
          <w:rFonts w:ascii="Calibri" w:hAnsi="Calibri"/>
          <w:noProof/>
          <w:kern w:val="2"/>
          <w:sz w:val="24"/>
          <w:szCs w:val="24"/>
          <w:lang w:eastAsia="en-GB"/>
        </w:rPr>
      </w:pPr>
      <w:r>
        <w:rPr>
          <w:noProof/>
        </w:rPr>
        <w:t>5.4.1</w:t>
      </w:r>
      <w:r w:rsidRPr="004206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_Toc200617597 \h </w:instrText>
      </w:r>
      <w:r>
        <w:rPr>
          <w:noProof/>
        </w:rPr>
      </w:r>
      <w:r>
        <w:rPr>
          <w:noProof/>
        </w:rPr>
        <w:fldChar w:fldCharType="separate"/>
      </w:r>
      <w:r>
        <w:rPr>
          <w:noProof/>
        </w:rPr>
        <w:t>18</w:t>
      </w:r>
      <w:r>
        <w:rPr>
          <w:noProof/>
        </w:rPr>
        <w:fldChar w:fldCharType="end"/>
      </w:r>
    </w:p>
    <w:p w14:paraId="1CFA15BD" w14:textId="205648CD" w:rsidR="00BB23E8" w:rsidRPr="00420697" w:rsidRDefault="00BB23E8">
      <w:pPr>
        <w:pStyle w:val="TOC3"/>
        <w:rPr>
          <w:rFonts w:ascii="Calibri" w:hAnsi="Calibri"/>
          <w:noProof/>
          <w:kern w:val="2"/>
          <w:sz w:val="24"/>
          <w:szCs w:val="24"/>
          <w:lang w:eastAsia="en-GB"/>
        </w:rPr>
      </w:pPr>
      <w:r>
        <w:rPr>
          <w:noProof/>
        </w:rPr>
        <w:t>5.4.2</w:t>
      </w:r>
      <w:r w:rsidRPr="00420697">
        <w:rPr>
          <w:rFonts w:ascii="Calibri" w:hAnsi="Calibri"/>
          <w:noProof/>
          <w:kern w:val="2"/>
          <w:sz w:val="24"/>
          <w:szCs w:val="24"/>
          <w:lang w:eastAsia="en-GB"/>
        </w:rPr>
        <w:tab/>
      </w:r>
      <w:r>
        <w:rPr>
          <w:noProof/>
        </w:rPr>
        <w:t>Group call requirements</w:t>
      </w:r>
      <w:r>
        <w:rPr>
          <w:noProof/>
        </w:rPr>
        <w:tab/>
      </w:r>
      <w:r>
        <w:rPr>
          <w:noProof/>
        </w:rPr>
        <w:fldChar w:fldCharType="begin"/>
      </w:r>
      <w:r>
        <w:rPr>
          <w:noProof/>
        </w:rPr>
        <w:instrText xml:space="preserve"> PAGEREF _Toc200617598 \h </w:instrText>
      </w:r>
      <w:r>
        <w:rPr>
          <w:noProof/>
        </w:rPr>
      </w:r>
      <w:r>
        <w:rPr>
          <w:noProof/>
        </w:rPr>
        <w:fldChar w:fldCharType="separate"/>
      </w:r>
      <w:r>
        <w:rPr>
          <w:noProof/>
        </w:rPr>
        <w:t>18</w:t>
      </w:r>
      <w:r>
        <w:rPr>
          <w:noProof/>
        </w:rPr>
        <w:fldChar w:fldCharType="end"/>
      </w:r>
    </w:p>
    <w:p w14:paraId="4120A32A" w14:textId="3D5BEF1B" w:rsidR="00BB23E8" w:rsidRPr="00420697" w:rsidRDefault="00BB23E8">
      <w:pPr>
        <w:pStyle w:val="TOC2"/>
        <w:rPr>
          <w:rFonts w:ascii="Calibri" w:hAnsi="Calibri"/>
          <w:noProof/>
          <w:kern w:val="2"/>
          <w:sz w:val="24"/>
          <w:szCs w:val="24"/>
          <w:lang w:eastAsia="en-GB"/>
        </w:rPr>
      </w:pPr>
      <w:r>
        <w:rPr>
          <w:noProof/>
        </w:rPr>
        <w:t>5.5</w:t>
      </w:r>
      <w:r w:rsidRPr="00420697">
        <w:rPr>
          <w:rFonts w:ascii="Calibri" w:hAnsi="Calibri"/>
          <w:noProof/>
          <w:kern w:val="2"/>
          <w:sz w:val="24"/>
          <w:szCs w:val="24"/>
          <w:lang w:eastAsia="en-GB"/>
        </w:rPr>
        <w:tab/>
      </w:r>
      <w:r>
        <w:rPr>
          <w:noProof/>
        </w:rPr>
        <w:t>GCS AS requirements for the MCPTT service</w:t>
      </w:r>
      <w:r>
        <w:rPr>
          <w:noProof/>
        </w:rPr>
        <w:tab/>
      </w:r>
      <w:r>
        <w:rPr>
          <w:noProof/>
        </w:rPr>
        <w:fldChar w:fldCharType="begin"/>
      </w:r>
      <w:r>
        <w:rPr>
          <w:noProof/>
        </w:rPr>
        <w:instrText xml:space="preserve"> PAGEREF _Toc200617599 \h </w:instrText>
      </w:r>
      <w:r>
        <w:rPr>
          <w:noProof/>
        </w:rPr>
      </w:r>
      <w:r>
        <w:rPr>
          <w:noProof/>
        </w:rPr>
        <w:fldChar w:fldCharType="separate"/>
      </w:r>
      <w:r>
        <w:rPr>
          <w:noProof/>
        </w:rPr>
        <w:t>18</w:t>
      </w:r>
      <w:r>
        <w:rPr>
          <w:noProof/>
        </w:rPr>
        <w:fldChar w:fldCharType="end"/>
      </w:r>
    </w:p>
    <w:p w14:paraId="1C20623E" w14:textId="1CE40F5C" w:rsidR="00BB23E8" w:rsidRPr="00420697" w:rsidRDefault="00BB23E8">
      <w:pPr>
        <w:pStyle w:val="TOC2"/>
        <w:rPr>
          <w:rFonts w:ascii="Calibri" w:hAnsi="Calibri"/>
          <w:noProof/>
          <w:kern w:val="2"/>
          <w:sz w:val="24"/>
          <w:szCs w:val="24"/>
          <w:lang w:eastAsia="en-GB"/>
        </w:rPr>
      </w:pPr>
      <w:r>
        <w:rPr>
          <w:noProof/>
        </w:rPr>
        <w:t>5.6</w:t>
      </w:r>
      <w:r w:rsidRPr="00420697">
        <w:rPr>
          <w:rFonts w:ascii="Calibri" w:hAnsi="Calibri"/>
          <w:noProof/>
          <w:kern w:val="2"/>
          <w:sz w:val="24"/>
          <w:szCs w:val="24"/>
          <w:lang w:eastAsia="en-GB"/>
        </w:rPr>
        <w:tab/>
      </w:r>
      <w:r>
        <w:rPr>
          <w:noProof/>
          <w:lang w:eastAsia="zh-CN"/>
        </w:rPr>
        <w:t>Group selection</w:t>
      </w:r>
      <w:r>
        <w:rPr>
          <w:noProof/>
        </w:rPr>
        <w:tab/>
      </w:r>
      <w:r>
        <w:rPr>
          <w:noProof/>
        </w:rPr>
        <w:fldChar w:fldCharType="begin"/>
      </w:r>
      <w:r>
        <w:rPr>
          <w:noProof/>
        </w:rPr>
        <w:instrText xml:space="preserve"> PAGEREF _Toc200617600 \h </w:instrText>
      </w:r>
      <w:r>
        <w:rPr>
          <w:noProof/>
        </w:rPr>
      </w:r>
      <w:r>
        <w:rPr>
          <w:noProof/>
        </w:rPr>
        <w:fldChar w:fldCharType="separate"/>
      </w:r>
      <w:r>
        <w:rPr>
          <w:noProof/>
        </w:rPr>
        <w:t>18</w:t>
      </w:r>
      <w:r>
        <w:rPr>
          <w:noProof/>
        </w:rPr>
        <w:fldChar w:fldCharType="end"/>
      </w:r>
    </w:p>
    <w:p w14:paraId="2165B227" w14:textId="6E90B41E" w:rsidR="00BB23E8" w:rsidRPr="00420697" w:rsidRDefault="00BB23E8">
      <w:pPr>
        <w:pStyle w:val="TOC2"/>
        <w:rPr>
          <w:rFonts w:ascii="Calibri" w:hAnsi="Calibri"/>
          <w:noProof/>
          <w:kern w:val="2"/>
          <w:sz w:val="24"/>
          <w:szCs w:val="24"/>
          <w:lang w:eastAsia="en-GB"/>
        </w:rPr>
      </w:pPr>
      <w:r>
        <w:rPr>
          <w:noProof/>
        </w:rPr>
        <w:t>5.7</w:t>
      </w:r>
      <w:r w:rsidRPr="00420697">
        <w:rPr>
          <w:rFonts w:ascii="Calibri" w:hAnsi="Calibri"/>
          <w:noProof/>
          <w:kern w:val="2"/>
          <w:sz w:val="24"/>
          <w:szCs w:val="24"/>
          <w:lang w:eastAsia="en-GB"/>
        </w:rPr>
        <w:tab/>
      </w:r>
      <w:r>
        <w:rPr>
          <w:noProof/>
        </w:rPr>
        <w:t>Bearer management</w:t>
      </w:r>
      <w:r>
        <w:rPr>
          <w:noProof/>
        </w:rPr>
        <w:tab/>
      </w:r>
      <w:r>
        <w:rPr>
          <w:noProof/>
        </w:rPr>
        <w:fldChar w:fldCharType="begin"/>
      </w:r>
      <w:r>
        <w:rPr>
          <w:noProof/>
        </w:rPr>
        <w:instrText xml:space="preserve"> PAGEREF _Toc200617601 \h </w:instrText>
      </w:r>
      <w:r>
        <w:rPr>
          <w:noProof/>
        </w:rPr>
      </w:r>
      <w:r>
        <w:rPr>
          <w:noProof/>
        </w:rPr>
        <w:fldChar w:fldCharType="separate"/>
      </w:r>
      <w:r>
        <w:rPr>
          <w:noProof/>
        </w:rPr>
        <w:t>18</w:t>
      </w:r>
      <w:r>
        <w:rPr>
          <w:noProof/>
        </w:rPr>
        <w:fldChar w:fldCharType="end"/>
      </w:r>
    </w:p>
    <w:p w14:paraId="55703C89" w14:textId="0394DD41" w:rsidR="00BB23E8" w:rsidRPr="00420697" w:rsidRDefault="00BB23E8">
      <w:pPr>
        <w:pStyle w:val="TOC3"/>
        <w:rPr>
          <w:rFonts w:ascii="Calibri" w:hAnsi="Calibri"/>
          <w:noProof/>
          <w:kern w:val="2"/>
          <w:sz w:val="24"/>
          <w:szCs w:val="24"/>
          <w:lang w:eastAsia="en-GB"/>
        </w:rPr>
      </w:pPr>
      <w:r>
        <w:rPr>
          <w:noProof/>
        </w:rPr>
        <w:t>5.7.1</w:t>
      </w:r>
      <w:r w:rsidRPr="004206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_Toc200617602 \h </w:instrText>
      </w:r>
      <w:r>
        <w:rPr>
          <w:noProof/>
        </w:rPr>
      </w:r>
      <w:r>
        <w:rPr>
          <w:noProof/>
        </w:rPr>
        <w:fldChar w:fldCharType="separate"/>
      </w:r>
      <w:r>
        <w:rPr>
          <w:noProof/>
        </w:rPr>
        <w:t>18</w:t>
      </w:r>
      <w:r>
        <w:rPr>
          <w:noProof/>
        </w:rPr>
        <w:fldChar w:fldCharType="end"/>
      </w:r>
    </w:p>
    <w:p w14:paraId="4DCF40B7" w14:textId="712946DD" w:rsidR="00BB23E8" w:rsidRPr="00420697" w:rsidRDefault="00BB23E8">
      <w:pPr>
        <w:pStyle w:val="TOC3"/>
        <w:rPr>
          <w:rFonts w:ascii="Calibri" w:hAnsi="Calibri"/>
          <w:noProof/>
          <w:kern w:val="2"/>
          <w:sz w:val="24"/>
          <w:szCs w:val="24"/>
          <w:lang w:eastAsia="en-GB"/>
        </w:rPr>
      </w:pPr>
      <w:r>
        <w:rPr>
          <w:noProof/>
        </w:rPr>
        <w:t>5.7.2</w:t>
      </w:r>
      <w:r w:rsidRPr="00420697">
        <w:rPr>
          <w:rFonts w:ascii="Calibri" w:hAnsi="Calibri"/>
          <w:noProof/>
          <w:kern w:val="2"/>
          <w:sz w:val="24"/>
          <w:szCs w:val="24"/>
          <w:lang w:eastAsia="en-GB"/>
        </w:rPr>
        <w:tab/>
      </w:r>
      <w:r>
        <w:rPr>
          <w:noProof/>
        </w:rPr>
        <w:t>EPS bearer considerations</w:t>
      </w:r>
      <w:r>
        <w:rPr>
          <w:noProof/>
        </w:rPr>
        <w:tab/>
      </w:r>
      <w:r>
        <w:rPr>
          <w:noProof/>
        </w:rPr>
        <w:fldChar w:fldCharType="begin"/>
      </w:r>
      <w:r>
        <w:rPr>
          <w:noProof/>
        </w:rPr>
        <w:instrText xml:space="preserve"> PAGEREF _Toc200617603 \h </w:instrText>
      </w:r>
      <w:r>
        <w:rPr>
          <w:noProof/>
        </w:rPr>
      </w:r>
      <w:r>
        <w:rPr>
          <w:noProof/>
        </w:rPr>
        <w:fldChar w:fldCharType="separate"/>
      </w:r>
      <w:r>
        <w:rPr>
          <w:noProof/>
        </w:rPr>
        <w:t>18</w:t>
      </w:r>
      <w:r>
        <w:rPr>
          <w:noProof/>
        </w:rPr>
        <w:fldChar w:fldCharType="end"/>
      </w:r>
    </w:p>
    <w:p w14:paraId="22F28A5E" w14:textId="5F1126CB" w:rsidR="00BB23E8" w:rsidRPr="00420697" w:rsidRDefault="00BB23E8">
      <w:pPr>
        <w:pStyle w:val="TOC4"/>
        <w:rPr>
          <w:rFonts w:ascii="Calibri" w:hAnsi="Calibri"/>
          <w:noProof/>
          <w:kern w:val="2"/>
          <w:sz w:val="24"/>
          <w:szCs w:val="24"/>
          <w:lang w:eastAsia="en-GB"/>
        </w:rPr>
      </w:pPr>
      <w:r>
        <w:rPr>
          <w:noProof/>
        </w:rPr>
        <w:t>5.7.2.1</w:t>
      </w:r>
      <w:r w:rsidRPr="0042069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_Toc200617604 \h </w:instrText>
      </w:r>
      <w:r>
        <w:rPr>
          <w:noProof/>
        </w:rPr>
      </w:r>
      <w:r>
        <w:rPr>
          <w:noProof/>
        </w:rPr>
        <w:fldChar w:fldCharType="separate"/>
      </w:r>
      <w:r>
        <w:rPr>
          <w:noProof/>
        </w:rPr>
        <w:t>18</w:t>
      </w:r>
      <w:r>
        <w:rPr>
          <w:noProof/>
        </w:rPr>
        <w:fldChar w:fldCharType="end"/>
      </w:r>
    </w:p>
    <w:p w14:paraId="4DB3027A" w14:textId="29EF452A" w:rsidR="00BB23E8" w:rsidRPr="00420697" w:rsidRDefault="00BB23E8">
      <w:pPr>
        <w:pStyle w:val="TOC4"/>
        <w:rPr>
          <w:rFonts w:ascii="Calibri" w:hAnsi="Calibri"/>
          <w:noProof/>
          <w:kern w:val="2"/>
          <w:sz w:val="24"/>
          <w:szCs w:val="24"/>
          <w:lang w:eastAsia="en-GB"/>
        </w:rPr>
      </w:pPr>
      <w:r>
        <w:rPr>
          <w:noProof/>
        </w:rPr>
        <w:t>5.7.2.2</w:t>
      </w:r>
      <w:r w:rsidRPr="0042069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_Toc200617605 \h </w:instrText>
      </w:r>
      <w:r>
        <w:rPr>
          <w:noProof/>
        </w:rPr>
      </w:r>
      <w:r>
        <w:rPr>
          <w:noProof/>
        </w:rPr>
        <w:fldChar w:fldCharType="separate"/>
      </w:r>
      <w:r>
        <w:rPr>
          <w:noProof/>
        </w:rPr>
        <w:t>18</w:t>
      </w:r>
      <w:r>
        <w:rPr>
          <w:noProof/>
        </w:rPr>
        <w:fldChar w:fldCharType="end"/>
      </w:r>
    </w:p>
    <w:p w14:paraId="6772E35A" w14:textId="2FA23DF1" w:rsidR="00BB23E8" w:rsidRPr="00420697" w:rsidRDefault="00BB23E8">
      <w:pPr>
        <w:pStyle w:val="TOC3"/>
        <w:rPr>
          <w:rFonts w:ascii="Calibri" w:hAnsi="Calibri"/>
          <w:noProof/>
          <w:kern w:val="2"/>
          <w:sz w:val="24"/>
          <w:szCs w:val="24"/>
          <w:lang w:eastAsia="en-GB"/>
        </w:rPr>
      </w:pPr>
      <w:r>
        <w:rPr>
          <w:noProof/>
        </w:rPr>
        <w:t>5.7.3</w:t>
      </w:r>
      <w:r w:rsidRPr="00420697">
        <w:rPr>
          <w:rFonts w:ascii="Calibri" w:hAnsi="Calibri"/>
          <w:noProof/>
          <w:kern w:val="2"/>
          <w:sz w:val="24"/>
          <w:szCs w:val="24"/>
          <w:lang w:eastAsia="en-GB"/>
        </w:rPr>
        <w:tab/>
      </w:r>
      <w:r>
        <w:rPr>
          <w:noProof/>
        </w:rPr>
        <w:t>EPS unicast bearer considerations for MCPTT</w:t>
      </w:r>
      <w:r>
        <w:rPr>
          <w:noProof/>
        </w:rPr>
        <w:tab/>
      </w:r>
      <w:r>
        <w:rPr>
          <w:noProof/>
        </w:rPr>
        <w:fldChar w:fldCharType="begin"/>
      </w:r>
      <w:r>
        <w:rPr>
          <w:noProof/>
        </w:rPr>
        <w:instrText xml:space="preserve"> PAGEREF _Toc200617606 \h </w:instrText>
      </w:r>
      <w:r>
        <w:rPr>
          <w:noProof/>
        </w:rPr>
      </w:r>
      <w:r>
        <w:rPr>
          <w:noProof/>
        </w:rPr>
        <w:fldChar w:fldCharType="separate"/>
      </w:r>
      <w:r>
        <w:rPr>
          <w:noProof/>
        </w:rPr>
        <w:t>18</w:t>
      </w:r>
      <w:r>
        <w:rPr>
          <w:noProof/>
        </w:rPr>
        <w:fldChar w:fldCharType="end"/>
      </w:r>
    </w:p>
    <w:p w14:paraId="3D88D627" w14:textId="1DC99E99" w:rsidR="00BB23E8" w:rsidRPr="00420697" w:rsidRDefault="00BB23E8">
      <w:pPr>
        <w:pStyle w:val="TOC3"/>
        <w:rPr>
          <w:rFonts w:ascii="Calibri" w:hAnsi="Calibri"/>
          <w:noProof/>
          <w:kern w:val="2"/>
          <w:sz w:val="24"/>
          <w:szCs w:val="24"/>
          <w:lang w:eastAsia="en-GB"/>
        </w:rPr>
      </w:pPr>
      <w:r>
        <w:rPr>
          <w:noProof/>
        </w:rPr>
        <w:t>5.7.4</w:t>
      </w:r>
      <w:r w:rsidRPr="00420697">
        <w:rPr>
          <w:rFonts w:ascii="Calibri" w:hAnsi="Calibri"/>
          <w:noProof/>
          <w:kern w:val="2"/>
          <w:sz w:val="24"/>
          <w:szCs w:val="24"/>
          <w:lang w:eastAsia="en-GB"/>
        </w:rPr>
        <w:tab/>
      </w:r>
      <w:r>
        <w:rPr>
          <w:noProof/>
        </w:rPr>
        <w:t>MBMS bearer management</w:t>
      </w:r>
      <w:r>
        <w:rPr>
          <w:noProof/>
        </w:rPr>
        <w:tab/>
      </w:r>
      <w:r>
        <w:rPr>
          <w:noProof/>
        </w:rPr>
        <w:fldChar w:fldCharType="begin"/>
      </w:r>
      <w:r>
        <w:rPr>
          <w:noProof/>
        </w:rPr>
        <w:instrText xml:space="preserve"> PAGEREF _Toc200617607 \h </w:instrText>
      </w:r>
      <w:r>
        <w:rPr>
          <w:noProof/>
        </w:rPr>
      </w:r>
      <w:r>
        <w:rPr>
          <w:noProof/>
        </w:rPr>
        <w:fldChar w:fldCharType="separate"/>
      </w:r>
      <w:r>
        <w:rPr>
          <w:noProof/>
        </w:rPr>
        <w:t>19</w:t>
      </w:r>
      <w:r>
        <w:rPr>
          <w:noProof/>
        </w:rPr>
        <w:fldChar w:fldCharType="end"/>
      </w:r>
    </w:p>
    <w:p w14:paraId="458C6392" w14:textId="1064A39A" w:rsidR="00BB23E8" w:rsidRPr="00420697" w:rsidRDefault="00BB23E8">
      <w:pPr>
        <w:pStyle w:val="TOC2"/>
        <w:rPr>
          <w:rFonts w:ascii="Calibri" w:hAnsi="Calibri"/>
          <w:noProof/>
          <w:kern w:val="2"/>
          <w:sz w:val="24"/>
          <w:szCs w:val="24"/>
          <w:lang w:eastAsia="en-GB"/>
        </w:rPr>
      </w:pPr>
      <w:r>
        <w:rPr>
          <w:noProof/>
        </w:rPr>
        <w:t>5.8</w:t>
      </w:r>
      <w:r w:rsidRPr="00420697">
        <w:rPr>
          <w:rFonts w:ascii="Calibri" w:hAnsi="Calibri"/>
          <w:noProof/>
          <w:kern w:val="2"/>
          <w:sz w:val="24"/>
          <w:szCs w:val="24"/>
          <w:lang w:eastAsia="en-GB"/>
        </w:rPr>
        <w:tab/>
      </w:r>
      <w:r>
        <w:rPr>
          <w:noProof/>
        </w:rPr>
        <w:t>MCPTT system interconnect requirements</w:t>
      </w:r>
      <w:r>
        <w:rPr>
          <w:noProof/>
        </w:rPr>
        <w:tab/>
      </w:r>
      <w:r>
        <w:rPr>
          <w:noProof/>
        </w:rPr>
        <w:fldChar w:fldCharType="begin"/>
      </w:r>
      <w:r>
        <w:rPr>
          <w:noProof/>
        </w:rPr>
        <w:instrText xml:space="preserve"> PAGEREF _Toc200617608 \h </w:instrText>
      </w:r>
      <w:r>
        <w:rPr>
          <w:noProof/>
        </w:rPr>
      </w:r>
      <w:r>
        <w:rPr>
          <w:noProof/>
        </w:rPr>
        <w:fldChar w:fldCharType="separate"/>
      </w:r>
      <w:r>
        <w:rPr>
          <w:noProof/>
        </w:rPr>
        <w:t>19</w:t>
      </w:r>
      <w:r>
        <w:rPr>
          <w:noProof/>
        </w:rPr>
        <w:fldChar w:fldCharType="end"/>
      </w:r>
    </w:p>
    <w:p w14:paraId="35D4A3DE" w14:textId="0F53BB66" w:rsidR="00BB23E8" w:rsidRPr="00420697" w:rsidRDefault="00BB23E8">
      <w:pPr>
        <w:pStyle w:val="TOC1"/>
        <w:rPr>
          <w:rFonts w:ascii="Calibri" w:hAnsi="Calibri"/>
          <w:noProof/>
          <w:kern w:val="2"/>
          <w:sz w:val="24"/>
          <w:szCs w:val="24"/>
          <w:lang w:eastAsia="en-GB"/>
        </w:rPr>
      </w:pPr>
      <w:r>
        <w:rPr>
          <w:noProof/>
        </w:rPr>
        <w:t>6</w:t>
      </w:r>
      <w:r w:rsidRPr="00420697">
        <w:rPr>
          <w:rFonts w:ascii="Calibri" w:hAnsi="Calibri"/>
          <w:noProof/>
          <w:kern w:val="2"/>
          <w:sz w:val="24"/>
          <w:szCs w:val="24"/>
          <w:lang w:eastAsia="en-GB"/>
        </w:rPr>
        <w:tab/>
      </w:r>
      <w:r>
        <w:rPr>
          <w:noProof/>
        </w:rPr>
        <w:t>Involved business relationships</w:t>
      </w:r>
      <w:r>
        <w:rPr>
          <w:noProof/>
        </w:rPr>
        <w:tab/>
      </w:r>
      <w:r>
        <w:rPr>
          <w:noProof/>
        </w:rPr>
        <w:fldChar w:fldCharType="begin"/>
      </w:r>
      <w:r>
        <w:rPr>
          <w:noProof/>
        </w:rPr>
        <w:instrText xml:space="preserve"> PAGEREF _Toc200617609 \h </w:instrText>
      </w:r>
      <w:r>
        <w:rPr>
          <w:noProof/>
        </w:rPr>
      </w:r>
      <w:r>
        <w:rPr>
          <w:noProof/>
        </w:rPr>
        <w:fldChar w:fldCharType="separate"/>
      </w:r>
      <w:r>
        <w:rPr>
          <w:noProof/>
        </w:rPr>
        <w:t>19</w:t>
      </w:r>
      <w:r>
        <w:rPr>
          <w:noProof/>
        </w:rPr>
        <w:fldChar w:fldCharType="end"/>
      </w:r>
    </w:p>
    <w:p w14:paraId="399F4E98" w14:textId="742C1BA4" w:rsidR="00BB23E8" w:rsidRPr="00420697" w:rsidRDefault="00BB23E8">
      <w:pPr>
        <w:pStyle w:val="TOC1"/>
        <w:rPr>
          <w:rFonts w:ascii="Calibri" w:hAnsi="Calibri"/>
          <w:noProof/>
          <w:kern w:val="2"/>
          <w:sz w:val="24"/>
          <w:szCs w:val="24"/>
          <w:lang w:eastAsia="en-GB"/>
        </w:rPr>
      </w:pPr>
      <w:r>
        <w:rPr>
          <w:noProof/>
        </w:rPr>
        <w:t>7</w:t>
      </w:r>
      <w:r w:rsidRPr="00420697">
        <w:rPr>
          <w:rFonts w:ascii="Calibri" w:hAnsi="Calibri"/>
          <w:noProof/>
          <w:kern w:val="2"/>
          <w:sz w:val="24"/>
          <w:szCs w:val="24"/>
          <w:lang w:eastAsia="en-GB"/>
        </w:rPr>
        <w:tab/>
      </w:r>
      <w:r>
        <w:rPr>
          <w:noProof/>
        </w:rPr>
        <w:t>Functional model</w:t>
      </w:r>
      <w:r>
        <w:rPr>
          <w:noProof/>
        </w:rPr>
        <w:tab/>
      </w:r>
      <w:r>
        <w:rPr>
          <w:noProof/>
        </w:rPr>
        <w:fldChar w:fldCharType="begin"/>
      </w:r>
      <w:r>
        <w:rPr>
          <w:noProof/>
        </w:rPr>
        <w:instrText xml:space="preserve"> PAGEREF _Toc200617610 \h </w:instrText>
      </w:r>
      <w:r>
        <w:rPr>
          <w:noProof/>
        </w:rPr>
      </w:r>
      <w:r>
        <w:rPr>
          <w:noProof/>
        </w:rPr>
        <w:fldChar w:fldCharType="separate"/>
      </w:r>
      <w:r>
        <w:rPr>
          <w:noProof/>
        </w:rPr>
        <w:t>19</w:t>
      </w:r>
      <w:r>
        <w:rPr>
          <w:noProof/>
        </w:rPr>
        <w:fldChar w:fldCharType="end"/>
      </w:r>
    </w:p>
    <w:p w14:paraId="2F96F9FB" w14:textId="05D1DBA7" w:rsidR="00BB23E8" w:rsidRPr="00420697" w:rsidRDefault="00BB23E8">
      <w:pPr>
        <w:pStyle w:val="TOC2"/>
        <w:rPr>
          <w:rFonts w:ascii="Calibri" w:hAnsi="Calibri"/>
          <w:noProof/>
          <w:kern w:val="2"/>
          <w:sz w:val="24"/>
          <w:szCs w:val="24"/>
          <w:lang w:eastAsia="en-GB"/>
        </w:rPr>
      </w:pPr>
      <w:r>
        <w:rPr>
          <w:noProof/>
        </w:rPr>
        <w:t>7.1</w:t>
      </w:r>
      <w:r w:rsidRPr="004206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_Toc200617611 \h </w:instrText>
      </w:r>
      <w:r>
        <w:rPr>
          <w:noProof/>
        </w:rPr>
      </w:r>
      <w:r>
        <w:rPr>
          <w:noProof/>
        </w:rPr>
        <w:fldChar w:fldCharType="separate"/>
      </w:r>
      <w:r>
        <w:rPr>
          <w:noProof/>
        </w:rPr>
        <w:t>19</w:t>
      </w:r>
      <w:r>
        <w:rPr>
          <w:noProof/>
        </w:rPr>
        <w:fldChar w:fldCharType="end"/>
      </w:r>
    </w:p>
    <w:p w14:paraId="4E00E714" w14:textId="0D46220D" w:rsidR="00BB23E8" w:rsidRPr="00420697" w:rsidRDefault="00BB23E8">
      <w:pPr>
        <w:pStyle w:val="TOC2"/>
        <w:rPr>
          <w:rFonts w:ascii="Calibri" w:hAnsi="Calibri"/>
          <w:noProof/>
          <w:kern w:val="2"/>
          <w:sz w:val="24"/>
          <w:szCs w:val="24"/>
          <w:lang w:eastAsia="en-GB"/>
        </w:rPr>
      </w:pPr>
      <w:r>
        <w:rPr>
          <w:noProof/>
        </w:rPr>
        <w:t>7.2</w:t>
      </w:r>
      <w:r w:rsidRPr="00420697">
        <w:rPr>
          <w:rFonts w:ascii="Calibri" w:hAnsi="Calibri"/>
          <w:noProof/>
          <w:kern w:val="2"/>
          <w:sz w:val="24"/>
          <w:szCs w:val="24"/>
          <w:lang w:eastAsia="en-GB"/>
        </w:rPr>
        <w:tab/>
      </w:r>
      <w:r>
        <w:rPr>
          <w:noProof/>
        </w:rPr>
        <w:t>Description of the planes</w:t>
      </w:r>
      <w:r>
        <w:rPr>
          <w:noProof/>
        </w:rPr>
        <w:tab/>
      </w:r>
      <w:r>
        <w:rPr>
          <w:noProof/>
        </w:rPr>
        <w:fldChar w:fldCharType="begin"/>
      </w:r>
      <w:r>
        <w:rPr>
          <w:noProof/>
        </w:rPr>
        <w:instrText xml:space="preserve"> PAGEREF _Toc200617612 \h </w:instrText>
      </w:r>
      <w:r>
        <w:rPr>
          <w:noProof/>
        </w:rPr>
      </w:r>
      <w:r>
        <w:rPr>
          <w:noProof/>
        </w:rPr>
        <w:fldChar w:fldCharType="separate"/>
      </w:r>
      <w:r>
        <w:rPr>
          <w:noProof/>
        </w:rPr>
        <w:t>20</w:t>
      </w:r>
      <w:r>
        <w:rPr>
          <w:noProof/>
        </w:rPr>
        <w:fldChar w:fldCharType="end"/>
      </w:r>
    </w:p>
    <w:p w14:paraId="13ADBC64" w14:textId="10789F64" w:rsidR="00BB23E8" w:rsidRPr="00420697" w:rsidRDefault="00BB23E8">
      <w:pPr>
        <w:pStyle w:val="TOC2"/>
        <w:rPr>
          <w:rFonts w:ascii="Calibri" w:hAnsi="Calibri"/>
          <w:noProof/>
          <w:kern w:val="2"/>
          <w:sz w:val="24"/>
          <w:szCs w:val="24"/>
          <w:lang w:eastAsia="en-GB"/>
        </w:rPr>
      </w:pPr>
      <w:r>
        <w:rPr>
          <w:noProof/>
        </w:rPr>
        <w:t>7.3</w:t>
      </w:r>
      <w:r w:rsidRPr="00420697">
        <w:rPr>
          <w:rFonts w:ascii="Calibri" w:hAnsi="Calibri"/>
          <w:noProof/>
          <w:kern w:val="2"/>
          <w:sz w:val="24"/>
          <w:szCs w:val="24"/>
          <w:lang w:eastAsia="en-GB"/>
        </w:rPr>
        <w:tab/>
      </w:r>
      <w:r>
        <w:rPr>
          <w:noProof/>
        </w:rPr>
        <w:t>Functional model description</w:t>
      </w:r>
      <w:r>
        <w:rPr>
          <w:noProof/>
        </w:rPr>
        <w:tab/>
      </w:r>
      <w:r>
        <w:rPr>
          <w:noProof/>
        </w:rPr>
        <w:fldChar w:fldCharType="begin"/>
      </w:r>
      <w:r>
        <w:rPr>
          <w:noProof/>
        </w:rPr>
        <w:instrText xml:space="preserve"> PAGEREF _Toc200617613 \h </w:instrText>
      </w:r>
      <w:r>
        <w:rPr>
          <w:noProof/>
        </w:rPr>
      </w:r>
      <w:r>
        <w:rPr>
          <w:noProof/>
        </w:rPr>
        <w:fldChar w:fldCharType="separate"/>
      </w:r>
      <w:r>
        <w:rPr>
          <w:noProof/>
        </w:rPr>
        <w:t>20</w:t>
      </w:r>
      <w:r>
        <w:rPr>
          <w:noProof/>
        </w:rPr>
        <w:fldChar w:fldCharType="end"/>
      </w:r>
    </w:p>
    <w:p w14:paraId="0B20FECE" w14:textId="1644FB00" w:rsidR="00BB23E8" w:rsidRPr="00420697" w:rsidRDefault="00BB23E8">
      <w:pPr>
        <w:pStyle w:val="TOC3"/>
        <w:rPr>
          <w:rFonts w:ascii="Calibri" w:hAnsi="Calibri"/>
          <w:noProof/>
          <w:kern w:val="2"/>
          <w:sz w:val="24"/>
          <w:szCs w:val="24"/>
          <w:lang w:eastAsia="en-GB"/>
        </w:rPr>
      </w:pPr>
      <w:r>
        <w:rPr>
          <w:noProof/>
        </w:rPr>
        <w:t>7.3.1</w:t>
      </w:r>
      <w:r w:rsidRPr="00420697">
        <w:rPr>
          <w:rFonts w:ascii="Calibri" w:hAnsi="Calibri"/>
          <w:noProof/>
          <w:kern w:val="2"/>
          <w:sz w:val="24"/>
          <w:szCs w:val="24"/>
          <w:lang w:eastAsia="en-GB"/>
        </w:rPr>
        <w:tab/>
      </w:r>
      <w:r>
        <w:rPr>
          <w:noProof/>
        </w:rPr>
        <w:t>On-network functional model</w:t>
      </w:r>
      <w:r>
        <w:rPr>
          <w:noProof/>
        </w:rPr>
        <w:tab/>
      </w:r>
      <w:r>
        <w:rPr>
          <w:noProof/>
        </w:rPr>
        <w:fldChar w:fldCharType="begin"/>
      </w:r>
      <w:r>
        <w:rPr>
          <w:noProof/>
        </w:rPr>
        <w:instrText xml:space="preserve"> PAGEREF _Toc200617614 \h </w:instrText>
      </w:r>
      <w:r>
        <w:rPr>
          <w:noProof/>
        </w:rPr>
      </w:r>
      <w:r>
        <w:rPr>
          <w:noProof/>
        </w:rPr>
        <w:fldChar w:fldCharType="separate"/>
      </w:r>
      <w:r>
        <w:rPr>
          <w:noProof/>
        </w:rPr>
        <w:t>20</w:t>
      </w:r>
      <w:r>
        <w:rPr>
          <w:noProof/>
        </w:rPr>
        <w:fldChar w:fldCharType="end"/>
      </w:r>
    </w:p>
    <w:p w14:paraId="0BDBDA57" w14:textId="48404102" w:rsidR="00BB23E8" w:rsidRPr="00420697" w:rsidRDefault="00BB23E8">
      <w:pPr>
        <w:pStyle w:val="TOC3"/>
        <w:rPr>
          <w:rFonts w:ascii="Calibri" w:hAnsi="Calibri"/>
          <w:noProof/>
          <w:kern w:val="2"/>
          <w:sz w:val="24"/>
          <w:szCs w:val="24"/>
          <w:lang w:eastAsia="en-GB"/>
        </w:rPr>
      </w:pPr>
      <w:r>
        <w:rPr>
          <w:noProof/>
        </w:rPr>
        <w:t>7.3.2</w:t>
      </w:r>
      <w:r w:rsidRPr="00420697">
        <w:rPr>
          <w:rFonts w:ascii="Calibri" w:hAnsi="Calibri"/>
          <w:noProof/>
          <w:kern w:val="2"/>
          <w:sz w:val="24"/>
          <w:szCs w:val="24"/>
          <w:lang w:eastAsia="en-GB"/>
        </w:rPr>
        <w:tab/>
      </w:r>
      <w:r>
        <w:rPr>
          <w:noProof/>
        </w:rPr>
        <w:t>Off-network functional model</w:t>
      </w:r>
      <w:r>
        <w:rPr>
          <w:noProof/>
        </w:rPr>
        <w:tab/>
      </w:r>
      <w:r>
        <w:rPr>
          <w:noProof/>
        </w:rPr>
        <w:fldChar w:fldCharType="begin"/>
      </w:r>
      <w:r>
        <w:rPr>
          <w:noProof/>
        </w:rPr>
        <w:instrText xml:space="preserve"> PAGEREF _Toc200617615 \h </w:instrText>
      </w:r>
      <w:r>
        <w:rPr>
          <w:noProof/>
        </w:rPr>
      </w:r>
      <w:r>
        <w:rPr>
          <w:noProof/>
        </w:rPr>
        <w:fldChar w:fldCharType="separate"/>
      </w:r>
      <w:r>
        <w:rPr>
          <w:noProof/>
        </w:rPr>
        <w:t>21</w:t>
      </w:r>
      <w:r>
        <w:rPr>
          <w:noProof/>
        </w:rPr>
        <w:fldChar w:fldCharType="end"/>
      </w:r>
    </w:p>
    <w:p w14:paraId="0C53E33F" w14:textId="0315970B" w:rsidR="00BB23E8" w:rsidRPr="00420697" w:rsidRDefault="00BB23E8">
      <w:pPr>
        <w:pStyle w:val="TOC2"/>
        <w:rPr>
          <w:rFonts w:ascii="Calibri" w:hAnsi="Calibri"/>
          <w:noProof/>
          <w:kern w:val="2"/>
          <w:sz w:val="24"/>
          <w:szCs w:val="24"/>
          <w:lang w:eastAsia="en-GB"/>
        </w:rPr>
      </w:pPr>
      <w:r>
        <w:rPr>
          <w:noProof/>
        </w:rPr>
        <w:t>7.4</w:t>
      </w:r>
      <w:r w:rsidRPr="00420697">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_Toc200617616 \h </w:instrText>
      </w:r>
      <w:r>
        <w:rPr>
          <w:noProof/>
        </w:rPr>
      </w:r>
      <w:r>
        <w:rPr>
          <w:noProof/>
        </w:rPr>
        <w:fldChar w:fldCharType="separate"/>
      </w:r>
      <w:r>
        <w:rPr>
          <w:noProof/>
        </w:rPr>
        <w:t>22</w:t>
      </w:r>
      <w:r>
        <w:rPr>
          <w:noProof/>
        </w:rPr>
        <w:fldChar w:fldCharType="end"/>
      </w:r>
    </w:p>
    <w:p w14:paraId="09419EBD" w14:textId="1B1895C6" w:rsidR="00BB23E8" w:rsidRPr="00420697" w:rsidRDefault="00BB23E8">
      <w:pPr>
        <w:pStyle w:val="TOC3"/>
        <w:rPr>
          <w:rFonts w:ascii="Calibri" w:hAnsi="Calibri"/>
          <w:noProof/>
          <w:kern w:val="2"/>
          <w:sz w:val="24"/>
          <w:szCs w:val="24"/>
          <w:lang w:eastAsia="en-GB"/>
        </w:rPr>
      </w:pPr>
      <w:r>
        <w:rPr>
          <w:noProof/>
        </w:rPr>
        <w:t>7.4.1</w:t>
      </w:r>
      <w:r w:rsidRPr="004206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_Toc200617617 \h </w:instrText>
      </w:r>
      <w:r>
        <w:rPr>
          <w:noProof/>
        </w:rPr>
      </w:r>
      <w:r>
        <w:rPr>
          <w:noProof/>
        </w:rPr>
        <w:fldChar w:fldCharType="separate"/>
      </w:r>
      <w:r>
        <w:rPr>
          <w:noProof/>
        </w:rPr>
        <w:t>22</w:t>
      </w:r>
      <w:r>
        <w:rPr>
          <w:noProof/>
        </w:rPr>
        <w:fldChar w:fldCharType="end"/>
      </w:r>
    </w:p>
    <w:p w14:paraId="35736AA3" w14:textId="044DD62F" w:rsidR="00BB23E8" w:rsidRPr="00420697" w:rsidRDefault="00BB23E8">
      <w:pPr>
        <w:pStyle w:val="TOC3"/>
        <w:rPr>
          <w:rFonts w:ascii="Calibri" w:hAnsi="Calibri"/>
          <w:noProof/>
          <w:kern w:val="2"/>
          <w:sz w:val="24"/>
          <w:szCs w:val="24"/>
          <w:lang w:eastAsia="en-GB"/>
        </w:rPr>
      </w:pPr>
      <w:r>
        <w:rPr>
          <w:noProof/>
        </w:rPr>
        <w:t>7.4.2</w:t>
      </w:r>
      <w:r w:rsidRPr="00420697">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_Toc200617618 \h </w:instrText>
      </w:r>
      <w:r>
        <w:rPr>
          <w:noProof/>
        </w:rPr>
      </w:r>
      <w:r>
        <w:rPr>
          <w:noProof/>
        </w:rPr>
        <w:fldChar w:fldCharType="separate"/>
      </w:r>
      <w:r>
        <w:rPr>
          <w:noProof/>
        </w:rPr>
        <w:t>22</w:t>
      </w:r>
      <w:r>
        <w:rPr>
          <w:noProof/>
        </w:rPr>
        <w:fldChar w:fldCharType="end"/>
      </w:r>
    </w:p>
    <w:p w14:paraId="27CECEFA" w14:textId="121231BE" w:rsidR="00BB23E8" w:rsidRPr="00420697" w:rsidRDefault="00BB23E8">
      <w:pPr>
        <w:pStyle w:val="TOC4"/>
        <w:rPr>
          <w:rFonts w:ascii="Calibri" w:hAnsi="Calibri"/>
          <w:noProof/>
          <w:kern w:val="2"/>
          <w:sz w:val="24"/>
          <w:szCs w:val="24"/>
          <w:lang w:eastAsia="en-GB"/>
        </w:rPr>
      </w:pPr>
      <w:r>
        <w:rPr>
          <w:noProof/>
        </w:rPr>
        <w:t>7.4.2.1</w:t>
      </w:r>
      <w:r w:rsidRPr="004206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_Toc200617619 \h </w:instrText>
      </w:r>
      <w:r>
        <w:rPr>
          <w:noProof/>
        </w:rPr>
      </w:r>
      <w:r>
        <w:rPr>
          <w:noProof/>
        </w:rPr>
        <w:fldChar w:fldCharType="separate"/>
      </w:r>
      <w:r>
        <w:rPr>
          <w:noProof/>
        </w:rPr>
        <w:t>22</w:t>
      </w:r>
      <w:r>
        <w:rPr>
          <w:noProof/>
        </w:rPr>
        <w:fldChar w:fldCharType="end"/>
      </w:r>
    </w:p>
    <w:p w14:paraId="43E7058B" w14:textId="71459B1B" w:rsidR="00BB23E8" w:rsidRPr="00420697" w:rsidRDefault="00BB23E8">
      <w:pPr>
        <w:pStyle w:val="TOC4"/>
        <w:rPr>
          <w:rFonts w:ascii="Calibri" w:hAnsi="Calibri"/>
          <w:noProof/>
          <w:kern w:val="2"/>
          <w:sz w:val="24"/>
          <w:szCs w:val="24"/>
          <w:lang w:eastAsia="en-GB"/>
        </w:rPr>
      </w:pPr>
      <w:r>
        <w:rPr>
          <w:noProof/>
        </w:rPr>
        <w:t>7.4.2.2</w:t>
      </w:r>
      <w:r w:rsidRPr="00420697">
        <w:rPr>
          <w:rFonts w:ascii="Calibri" w:hAnsi="Calibri"/>
          <w:noProof/>
          <w:kern w:val="2"/>
          <w:sz w:val="24"/>
          <w:szCs w:val="24"/>
          <w:lang w:eastAsia="en-GB"/>
        </w:rPr>
        <w:tab/>
      </w:r>
      <w:r>
        <w:rPr>
          <w:noProof/>
        </w:rPr>
        <w:t>Common services core</w:t>
      </w:r>
      <w:r>
        <w:rPr>
          <w:noProof/>
        </w:rPr>
        <w:tab/>
      </w:r>
      <w:r>
        <w:rPr>
          <w:noProof/>
        </w:rPr>
        <w:fldChar w:fldCharType="begin"/>
      </w:r>
      <w:r>
        <w:rPr>
          <w:noProof/>
        </w:rPr>
        <w:instrText xml:space="preserve"> PAGEREF _Toc200617620 \h </w:instrText>
      </w:r>
      <w:r>
        <w:rPr>
          <w:noProof/>
        </w:rPr>
      </w:r>
      <w:r>
        <w:rPr>
          <w:noProof/>
        </w:rPr>
        <w:fldChar w:fldCharType="separate"/>
      </w:r>
      <w:r>
        <w:rPr>
          <w:noProof/>
        </w:rPr>
        <w:t>22</w:t>
      </w:r>
      <w:r>
        <w:rPr>
          <w:noProof/>
        </w:rPr>
        <w:fldChar w:fldCharType="end"/>
      </w:r>
    </w:p>
    <w:p w14:paraId="10CC6C3B" w14:textId="6CC547B6" w:rsidR="00BB23E8" w:rsidRPr="00420697" w:rsidRDefault="00BB23E8">
      <w:pPr>
        <w:pStyle w:val="TOC4"/>
        <w:rPr>
          <w:rFonts w:ascii="Calibri" w:hAnsi="Calibri"/>
          <w:noProof/>
          <w:kern w:val="2"/>
          <w:sz w:val="24"/>
          <w:szCs w:val="24"/>
          <w:lang w:eastAsia="en-GB"/>
        </w:rPr>
      </w:pPr>
      <w:r>
        <w:rPr>
          <w:noProof/>
        </w:rPr>
        <w:t>7.4.2.3</w:t>
      </w:r>
      <w:r w:rsidRPr="00420697">
        <w:rPr>
          <w:rFonts w:ascii="Calibri" w:hAnsi="Calibri"/>
          <w:noProof/>
          <w:kern w:val="2"/>
          <w:sz w:val="24"/>
          <w:szCs w:val="24"/>
          <w:lang w:eastAsia="en-GB"/>
        </w:rPr>
        <w:tab/>
      </w:r>
      <w:r>
        <w:rPr>
          <w:noProof/>
        </w:rPr>
        <w:t>MCPTT application service</w:t>
      </w:r>
      <w:r>
        <w:rPr>
          <w:noProof/>
        </w:rPr>
        <w:tab/>
      </w:r>
      <w:r>
        <w:rPr>
          <w:noProof/>
        </w:rPr>
        <w:fldChar w:fldCharType="begin"/>
      </w:r>
      <w:r>
        <w:rPr>
          <w:noProof/>
        </w:rPr>
        <w:instrText xml:space="preserve"> PAGEREF _Toc200617621 \h </w:instrText>
      </w:r>
      <w:r>
        <w:rPr>
          <w:noProof/>
        </w:rPr>
      </w:r>
      <w:r>
        <w:rPr>
          <w:noProof/>
        </w:rPr>
        <w:fldChar w:fldCharType="separate"/>
      </w:r>
      <w:r>
        <w:rPr>
          <w:noProof/>
        </w:rPr>
        <w:t>22</w:t>
      </w:r>
      <w:r>
        <w:rPr>
          <w:noProof/>
        </w:rPr>
        <w:fldChar w:fldCharType="end"/>
      </w:r>
    </w:p>
    <w:p w14:paraId="0D60D8E5" w14:textId="3613C800" w:rsidR="00BB23E8" w:rsidRPr="00420697" w:rsidRDefault="00BB23E8">
      <w:pPr>
        <w:pStyle w:val="TOC5"/>
        <w:rPr>
          <w:rFonts w:ascii="Calibri" w:hAnsi="Calibri"/>
          <w:noProof/>
          <w:kern w:val="2"/>
          <w:sz w:val="24"/>
          <w:szCs w:val="24"/>
          <w:lang w:eastAsia="en-GB"/>
        </w:rPr>
      </w:pPr>
      <w:r>
        <w:rPr>
          <w:noProof/>
        </w:rPr>
        <w:t>7.4.2.3.1</w:t>
      </w:r>
      <w:r w:rsidRPr="00420697">
        <w:rPr>
          <w:rFonts w:ascii="Calibri" w:hAnsi="Calibri"/>
          <w:noProof/>
          <w:kern w:val="2"/>
          <w:sz w:val="24"/>
          <w:szCs w:val="24"/>
          <w:lang w:eastAsia="en-GB"/>
        </w:rPr>
        <w:tab/>
      </w:r>
      <w:r>
        <w:rPr>
          <w:noProof/>
        </w:rPr>
        <w:t>MCPTT client</w:t>
      </w:r>
      <w:r>
        <w:rPr>
          <w:noProof/>
        </w:rPr>
        <w:tab/>
      </w:r>
      <w:r>
        <w:rPr>
          <w:noProof/>
        </w:rPr>
        <w:fldChar w:fldCharType="begin"/>
      </w:r>
      <w:r>
        <w:rPr>
          <w:noProof/>
        </w:rPr>
        <w:instrText xml:space="preserve"> PAGEREF _Toc200617622 \h </w:instrText>
      </w:r>
      <w:r>
        <w:rPr>
          <w:noProof/>
        </w:rPr>
      </w:r>
      <w:r>
        <w:rPr>
          <w:noProof/>
        </w:rPr>
        <w:fldChar w:fldCharType="separate"/>
      </w:r>
      <w:r>
        <w:rPr>
          <w:noProof/>
        </w:rPr>
        <w:t>22</w:t>
      </w:r>
      <w:r>
        <w:rPr>
          <w:noProof/>
        </w:rPr>
        <w:fldChar w:fldCharType="end"/>
      </w:r>
    </w:p>
    <w:p w14:paraId="576D8B47" w14:textId="05640FCF" w:rsidR="00BB23E8" w:rsidRPr="00420697" w:rsidRDefault="00BB23E8">
      <w:pPr>
        <w:pStyle w:val="TOC5"/>
        <w:rPr>
          <w:rFonts w:ascii="Calibri" w:hAnsi="Calibri"/>
          <w:noProof/>
          <w:kern w:val="2"/>
          <w:sz w:val="24"/>
          <w:szCs w:val="24"/>
          <w:lang w:eastAsia="en-GB"/>
        </w:rPr>
      </w:pPr>
      <w:r>
        <w:rPr>
          <w:noProof/>
        </w:rPr>
        <w:t>7.4.2.3.2</w:t>
      </w:r>
      <w:r w:rsidRPr="00420697">
        <w:rPr>
          <w:rFonts w:ascii="Calibri" w:hAnsi="Calibri"/>
          <w:noProof/>
          <w:kern w:val="2"/>
          <w:sz w:val="24"/>
          <w:szCs w:val="24"/>
          <w:lang w:eastAsia="en-GB"/>
        </w:rPr>
        <w:tab/>
      </w:r>
      <w:r>
        <w:rPr>
          <w:noProof/>
        </w:rPr>
        <w:t>MCPTT server</w:t>
      </w:r>
      <w:r>
        <w:rPr>
          <w:noProof/>
        </w:rPr>
        <w:tab/>
      </w:r>
      <w:r>
        <w:rPr>
          <w:noProof/>
        </w:rPr>
        <w:fldChar w:fldCharType="begin"/>
      </w:r>
      <w:r>
        <w:rPr>
          <w:noProof/>
        </w:rPr>
        <w:instrText xml:space="preserve"> PAGEREF _Toc200617623 \h </w:instrText>
      </w:r>
      <w:r>
        <w:rPr>
          <w:noProof/>
        </w:rPr>
      </w:r>
      <w:r>
        <w:rPr>
          <w:noProof/>
        </w:rPr>
        <w:fldChar w:fldCharType="separate"/>
      </w:r>
      <w:r>
        <w:rPr>
          <w:noProof/>
        </w:rPr>
        <w:t>22</w:t>
      </w:r>
      <w:r>
        <w:rPr>
          <w:noProof/>
        </w:rPr>
        <w:fldChar w:fldCharType="end"/>
      </w:r>
    </w:p>
    <w:p w14:paraId="20850494" w14:textId="6B6D6A49" w:rsidR="00BB23E8" w:rsidRPr="00420697" w:rsidRDefault="00BB23E8">
      <w:pPr>
        <w:pStyle w:val="TOC5"/>
        <w:rPr>
          <w:rFonts w:ascii="Calibri" w:hAnsi="Calibri"/>
          <w:noProof/>
          <w:kern w:val="2"/>
          <w:sz w:val="24"/>
          <w:szCs w:val="24"/>
          <w:lang w:eastAsia="en-GB"/>
        </w:rPr>
      </w:pPr>
      <w:r>
        <w:rPr>
          <w:noProof/>
        </w:rPr>
        <w:t>7.4.2.3.3</w:t>
      </w:r>
      <w:r w:rsidRPr="00420697">
        <w:rPr>
          <w:rFonts w:ascii="Calibri" w:hAnsi="Calibri"/>
          <w:noProof/>
          <w:kern w:val="2"/>
          <w:sz w:val="24"/>
          <w:szCs w:val="24"/>
          <w:lang w:eastAsia="en-GB"/>
        </w:rPr>
        <w:tab/>
      </w:r>
      <w:r>
        <w:rPr>
          <w:noProof/>
        </w:rPr>
        <w:t>Floor participant</w:t>
      </w:r>
      <w:r>
        <w:rPr>
          <w:noProof/>
        </w:rPr>
        <w:tab/>
      </w:r>
      <w:r>
        <w:rPr>
          <w:noProof/>
        </w:rPr>
        <w:fldChar w:fldCharType="begin"/>
      </w:r>
      <w:r>
        <w:rPr>
          <w:noProof/>
        </w:rPr>
        <w:instrText xml:space="preserve"> PAGEREF _Toc200617624 \h </w:instrText>
      </w:r>
      <w:r>
        <w:rPr>
          <w:noProof/>
        </w:rPr>
      </w:r>
      <w:r>
        <w:rPr>
          <w:noProof/>
        </w:rPr>
        <w:fldChar w:fldCharType="separate"/>
      </w:r>
      <w:r>
        <w:rPr>
          <w:noProof/>
        </w:rPr>
        <w:t>24</w:t>
      </w:r>
      <w:r>
        <w:rPr>
          <w:noProof/>
        </w:rPr>
        <w:fldChar w:fldCharType="end"/>
      </w:r>
    </w:p>
    <w:p w14:paraId="2A0D56D1" w14:textId="77C56FD4" w:rsidR="00BB23E8" w:rsidRPr="00420697" w:rsidRDefault="00BB23E8">
      <w:pPr>
        <w:pStyle w:val="TOC5"/>
        <w:rPr>
          <w:rFonts w:ascii="Calibri" w:hAnsi="Calibri"/>
          <w:noProof/>
          <w:kern w:val="2"/>
          <w:sz w:val="24"/>
          <w:szCs w:val="24"/>
          <w:lang w:eastAsia="en-GB"/>
        </w:rPr>
      </w:pPr>
      <w:r>
        <w:rPr>
          <w:noProof/>
        </w:rPr>
        <w:t>7.4.2.3.4</w:t>
      </w:r>
      <w:r w:rsidRPr="00420697">
        <w:rPr>
          <w:rFonts w:ascii="Calibri" w:hAnsi="Calibri"/>
          <w:noProof/>
          <w:kern w:val="2"/>
          <w:sz w:val="24"/>
          <w:szCs w:val="24"/>
          <w:lang w:eastAsia="en-GB"/>
        </w:rPr>
        <w:tab/>
      </w:r>
      <w:r>
        <w:rPr>
          <w:noProof/>
        </w:rPr>
        <w:t>Floor control server</w:t>
      </w:r>
      <w:r>
        <w:rPr>
          <w:noProof/>
        </w:rPr>
        <w:tab/>
      </w:r>
      <w:r>
        <w:rPr>
          <w:noProof/>
        </w:rPr>
        <w:fldChar w:fldCharType="begin"/>
      </w:r>
      <w:r>
        <w:rPr>
          <w:noProof/>
        </w:rPr>
        <w:instrText xml:space="preserve"> PAGEREF _Toc200617625 \h </w:instrText>
      </w:r>
      <w:r>
        <w:rPr>
          <w:noProof/>
        </w:rPr>
      </w:r>
      <w:r>
        <w:rPr>
          <w:noProof/>
        </w:rPr>
        <w:fldChar w:fldCharType="separate"/>
      </w:r>
      <w:r>
        <w:rPr>
          <w:noProof/>
        </w:rPr>
        <w:t>24</w:t>
      </w:r>
      <w:r>
        <w:rPr>
          <w:noProof/>
        </w:rPr>
        <w:fldChar w:fldCharType="end"/>
      </w:r>
    </w:p>
    <w:p w14:paraId="5CC85A7A" w14:textId="59D909F9" w:rsidR="00BB23E8" w:rsidRPr="00420697" w:rsidRDefault="00BB23E8">
      <w:pPr>
        <w:pStyle w:val="TOC5"/>
        <w:rPr>
          <w:rFonts w:ascii="Calibri" w:hAnsi="Calibri"/>
          <w:noProof/>
          <w:kern w:val="2"/>
          <w:sz w:val="24"/>
          <w:szCs w:val="24"/>
          <w:lang w:eastAsia="en-GB"/>
        </w:rPr>
      </w:pPr>
      <w:r>
        <w:rPr>
          <w:noProof/>
        </w:rPr>
        <w:t>7.4.2.3.5</w:t>
      </w:r>
      <w:r w:rsidRPr="00420697">
        <w:rPr>
          <w:rFonts w:ascii="Calibri" w:hAnsi="Calibri"/>
          <w:noProof/>
          <w:kern w:val="2"/>
          <w:sz w:val="24"/>
          <w:szCs w:val="24"/>
          <w:lang w:eastAsia="en-GB"/>
        </w:rPr>
        <w:tab/>
      </w:r>
      <w:r>
        <w:rPr>
          <w:noProof/>
        </w:rPr>
        <w:t>Media distribution function</w:t>
      </w:r>
      <w:r>
        <w:rPr>
          <w:noProof/>
        </w:rPr>
        <w:tab/>
      </w:r>
      <w:r>
        <w:rPr>
          <w:noProof/>
        </w:rPr>
        <w:fldChar w:fldCharType="begin"/>
      </w:r>
      <w:r>
        <w:rPr>
          <w:noProof/>
        </w:rPr>
        <w:instrText xml:space="preserve"> PAGEREF _Toc200617626 \h </w:instrText>
      </w:r>
      <w:r>
        <w:rPr>
          <w:noProof/>
        </w:rPr>
      </w:r>
      <w:r>
        <w:rPr>
          <w:noProof/>
        </w:rPr>
        <w:fldChar w:fldCharType="separate"/>
      </w:r>
      <w:r>
        <w:rPr>
          <w:noProof/>
        </w:rPr>
        <w:t>24</w:t>
      </w:r>
      <w:r>
        <w:rPr>
          <w:noProof/>
        </w:rPr>
        <w:fldChar w:fldCharType="end"/>
      </w:r>
    </w:p>
    <w:p w14:paraId="0D43F043" w14:textId="3A8AB45B" w:rsidR="00BB23E8" w:rsidRPr="00420697" w:rsidRDefault="00BB23E8">
      <w:pPr>
        <w:pStyle w:val="TOC5"/>
        <w:rPr>
          <w:rFonts w:ascii="Calibri" w:hAnsi="Calibri"/>
          <w:noProof/>
          <w:kern w:val="2"/>
          <w:sz w:val="24"/>
          <w:szCs w:val="24"/>
          <w:lang w:eastAsia="en-GB"/>
        </w:rPr>
      </w:pPr>
      <w:r>
        <w:rPr>
          <w:noProof/>
        </w:rPr>
        <w:t>7.4.2.3.6</w:t>
      </w:r>
      <w:r w:rsidRPr="00420697">
        <w:rPr>
          <w:rFonts w:ascii="Calibri" w:hAnsi="Calibri"/>
          <w:noProof/>
          <w:kern w:val="2"/>
          <w:sz w:val="24"/>
          <w:szCs w:val="24"/>
          <w:lang w:eastAsia="en-GB"/>
        </w:rPr>
        <w:tab/>
      </w:r>
      <w:r>
        <w:rPr>
          <w:noProof/>
        </w:rPr>
        <w:t>Media mixer</w:t>
      </w:r>
      <w:r>
        <w:rPr>
          <w:noProof/>
        </w:rPr>
        <w:tab/>
      </w:r>
      <w:r>
        <w:rPr>
          <w:noProof/>
        </w:rPr>
        <w:fldChar w:fldCharType="begin"/>
      </w:r>
      <w:r>
        <w:rPr>
          <w:noProof/>
        </w:rPr>
        <w:instrText xml:space="preserve"> PAGEREF _Toc200617627 \h </w:instrText>
      </w:r>
      <w:r>
        <w:rPr>
          <w:noProof/>
        </w:rPr>
      </w:r>
      <w:r>
        <w:rPr>
          <w:noProof/>
        </w:rPr>
        <w:fldChar w:fldCharType="separate"/>
      </w:r>
      <w:r>
        <w:rPr>
          <w:noProof/>
        </w:rPr>
        <w:t>24</w:t>
      </w:r>
      <w:r>
        <w:rPr>
          <w:noProof/>
        </w:rPr>
        <w:fldChar w:fldCharType="end"/>
      </w:r>
    </w:p>
    <w:p w14:paraId="0264EA13" w14:textId="179CFFCD" w:rsidR="00BB23E8" w:rsidRPr="00420697" w:rsidRDefault="00BB23E8">
      <w:pPr>
        <w:pStyle w:val="TOC5"/>
        <w:rPr>
          <w:rFonts w:ascii="Calibri" w:hAnsi="Calibri"/>
          <w:noProof/>
          <w:kern w:val="2"/>
          <w:sz w:val="24"/>
          <w:szCs w:val="24"/>
          <w:lang w:eastAsia="en-GB"/>
        </w:rPr>
      </w:pPr>
      <w:r>
        <w:rPr>
          <w:noProof/>
        </w:rPr>
        <w:t>7.4.2.3.7</w:t>
      </w:r>
      <w:r w:rsidRPr="00420697">
        <w:rPr>
          <w:rFonts w:ascii="Calibri" w:hAnsi="Calibri"/>
          <w:noProof/>
          <w:kern w:val="2"/>
          <w:sz w:val="24"/>
          <w:szCs w:val="24"/>
          <w:lang w:eastAsia="en-GB"/>
        </w:rPr>
        <w:tab/>
      </w:r>
      <w:r>
        <w:rPr>
          <w:noProof/>
        </w:rPr>
        <w:t>MCPTT user database</w:t>
      </w:r>
      <w:r>
        <w:rPr>
          <w:noProof/>
        </w:rPr>
        <w:tab/>
      </w:r>
      <w:r>
        <w:rPr>
          <w:noProof/>
        </w:rPr>
        <w:fldChar w:fldCharType="begin"/>
      </w:r>
      <w:r>
        <w:rPr>
          <w:noProof/>
        </w:rPr>
        <w:instrText xml:space="preserve"> PAGEREF _Toc200617628 \h </w:instrText>
      </w:r>
      <w:r>
        <w:rPr>
          <w:noProof/>
        </w:rPr>
      </w:r>
      <w:r>
        <w:rPr>
          <w:noProof/>
        </w:rPr>
        <w:fldChar w:fldCharType="separate"/>
      </w:r>
      <w:r>
        <w:rPr>
          <w:noProof/>
        </w:rPr>
        <w:t>25</w:t>
      </w:r>
      <w:r>
        <w:rPr>
          <w:noProof/>
        </w:rPr>
        <w:fldChar w:fldCharType="end"/>
      </w:r>
    </w:p>
    <w:p w14:paraId="74748310" w14:textId="066D756A" w:rsidR="00BB23E8" w:rsidRPr="00420697" w:rsidRDefault="00BB23E8">
      <w:pPr>
        <w:pStyle w:val="TOC5"/>
        <w:rPr>
          <w:rFonts w:ascii="Calibri" w:hAnsi="Calibri"/>
          <w:noProof/>
          <w:kern w:val="2"/>
          <w:sz w:val="24"/>
          <w:szCs w:val="24"/>
          <w:lang w:eastAsia="en-GB"/>
        </w:rPr>
      </w:pPr>
      <w:r>
        <w:rPr>
          <w:noProof/>
        </w:rPr>
        <w:t>7.4.2.3.8</w:t>
      </w:r>
      <w:r w:rsidRPr="00420697">
        <w:rPr>
          <w:rFonts w:ascii="Calibri" w:hAnsi="Calibri"/>
          <w:noProof/>
          <w:kern w:val="2"/>
          <w:sz w:val="24"/>
          <w:szCs w:val="24"/>
          <w:lang w:eastAsia="en-GB"/>
        </w:rPr>
        <w:tab/>
      </w:r>
      <w:r>
        <w:rPr>
          <w:noProof/>
        </w:rPr>
        <w:t>MC gateway server</w:t>
      </w:r>
      <w:r>
        <w:rPr>
          <w:noProof/>
        </w:rPr>
        <w:tab/>
      </w:r>
      <w:r>
        <w:rPr>
          <w:noProof/>
        </w:rPr>
        <w:fldChar w:fldCharType="begin"/>
      </w:r>
      <w:r>
        <w:rPr>
          <w:noProof/>
        </w:rPr>
        <w:instrText xml:space="preserve"> PAGEREF _Toc200617629 \h </w:instrText>
      </w:r>
      <w:r>
        <w:rPr>
          <w:noProof/>
        </w:rPr>
      </w:r>
      <w:r>
        <w:rPr>
          <w:noProof/>
        </w:rPr>
        <w:fldChar w:fldCharType="separate"/>
      </w:r>
      <w:r>
        <w:rPr>
          <w:noProof/>
        </w:rPr>
        <w:t>25</w:t>
      </w:r>
      <w:r>
        <w:rPr>
          <w:noProof/>
        </w:rPr>
        <w:fldChar w:fldCharType="end"/>
      </w:r>
    </w:p>
    <w:p w14:paraId="34D4E471" w14:textId="15729EE2" w:rsidR="00BB23E8" w:rsidRPr="00420697" w:rsidRDefault="00BB23E8">
      <w:pPr>
        <w:pStyle w:val="TOC3"/>
        <w:rPr>
          <w:rFonts w:ascii="Calibri" w:hAnsi="Calibri"/>
          <w:noProof/>
          <w:kern w:val="2"/>
          <w:sz w:val="24"/>
          <w:szCs w:val="24"/>
          <w:lang w:eastAsia="en-GB"/>
        </w:rPr>
      </w:pPr>
      <w:r>
        <w:rPr>
          <w:noProof/>
        </w:rPr>
        <w:t>7.4.3</w:t>
      </w:r>
      <w:r w:rsidRPr="00420697">
        <w:rPr>
          <w:rFonts w:ascii="Calibri" w:hAnsi="Calibri"/>
          <w:noProof/>
          <w:kern w:val="2"/>
          <w:sz w:val="24"/>
          <w:szCs w:val="24"/>
          <w:lang w:eastAsia="en-GB"/>
        </w:rPr>
        <w:tab/>
      </w:r>
      <w:r>
        <w:rPr>
          <w:noProof/>
        </w:rPr>
        <w:t>Signalling control plane</w:t>
      </w:r>
      <w:r>
        <w:rPr>
          <w:noProof/>
        </w:rPr>
        <w:tab/>
      </w:r>
      <w:r>
        <w:rPr>
          <w:noProof/>
        </w:rPr>
        <w:fldChar w:fldCharType="begin"/>
      </w:r>
      <w:r>
        <w:rPr>
          <w:noProof/>
        </w:rPr>
        <w:instrText xml:space="preserve"> PAGEREF _Toc200617630 \h </w:instrText>
      </w:r>
      <w:r>
        <w:rPr>
          <w:noProof/>
        </w:rPr>
      </w:r>
      <w:r>
        <w:rPr>
          <w:noProof/>
        </w:rPr>
        <w:fldChar w:fldCharType="separate"/>
      </w:r>
      <w:r>
        <w:rPr>
          <w:noProof/>
        </w:rPr>
        <w:t>25</w:t>
      </w:r>
      <w:r>
        <w:rPr>
          <w:noProof/>
        </w:rPr>
        <w:fldChar w:fldCharType="end"/>
      </w:r>
    </w:p>
    <w:p w14:paraId="664C958B" w14:textId="3CEC31BC" w:rsidR="00BB23E8" w:rsidRPr="00420697" w:rsidRDefault="00BB23E8">
      <w:pPr>
        <w:pStyle w:val="TOC2"/>
        <w:rPr>
          <w:rFonts w:ascii="Calibri" w:hAnsi="Calibri"/>
          <w:noProof/>
          <w:kern w:val="2"/>
          <w:sz w:val="24"/>
          <w:szCs w:val="24"/>
          <w:lang w:eastAsia="en-GB"/>
        </w:rPr>
      </w:pPr>
      <w:r>
        <w:rPr>
          <w:noProof/>
        </w:rPr>
        <w:t>7.5</w:t>
      </w:r>
      <w:r w:rsidRPr="00420697">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_Toc200617631 \h </w:instrText>
      </w:r>
      <w:r>
        <w:rPr>
          <w:noProof/>
        </w:rPr>
      </w:r>
      <w:r>
        <w:rPr>
          <w:noProof/>
        </w:rPr>
        <w:fldChar w:fldCharType="separate"/>
      </w:r>
      <w:r>
        <w:rPr>
          <w:noProof/>
        </w:rPr>
        <w:t>25</w:t>
      </w:r>
      <w:r>
        <w:rPr>
          <w:noProof/>
        </w:rPr>
        <w:fldChar w:fldCharType="end"/>
      </w:r>
    </w:p>
    <w:p w14:paraId="2311F52D" w14:textId="76B60197" w:rsidR="00BB23E8" w:rsidRPr="00420697" w:rsidRDefault="00BB23E8">
      <w:pPr>
        <w:pStyle w:val="TOC3"/>
        <w:rPr>
          <w:rFonts w:ascii="Calibri" w:hAnsi="Calibri"/>
          <w:noProof/>
          <w:kern w:val="2"/>
          <w:sz w:val="24"/>
          <w:szCs w:val="24"/>
          <w:lang w:eastAsia="en-GB"/>
        </w:rPr>
      </w:pPr>
      <w:r>
        <w:rPr>
          <w:noProof/>
        </w:rPr>
        <w:t>7.5.1</w:t>
      </w:r>
      <w:r w:rsidRPr="00420697">
        <w:rPr>
          <w:rFonts w:ascii="Calibri" w:hAnsi="Calibri"/>
          <w:noProof/>
          <w:kern w:val="2"/>
          <w:sz w:val="24"/>
          <w:szCs w:val="24"/>
          <w:lang w:eastAsia="en-GB"/>
        </w:rPr>
        <w:tab/>
      </w:r>
      <w:r>
        <w:rPr>
          <w:noProof/>
        </w:rPr>
        <w:t>General reference point principle</w:t>
      </w:r>
      <w:r>
        <w:rPr>
          <w:noProof/>
        </w:rPr>
        <w:tab/>
      </w:r>
      <w:r>
        <w:rPr>
          <w:noProof/>
        </w:rPr>
        <w:fldChar w:fldCharType="begin"/>
      </w:r>
      <w:r>
        <w:rPr>
          <w:noProof/>
        </w:rPr>
        <w:instrText xml:space="preserve"> PAGEREF _Toc200617632 \h </w:instrText>
      </w:r>
      <w:r>
        <w:rPr>
          <w:noProof/>
        </w:rPr>
      </w:r>
      <w:r>
        <w:rPr>
          <w:noProof/>
        </w:rPr>
        <w:fldChar w:fldCharType="separate"/>
      </w:r>
      <w:r>
        <w:rPr>
          <w:noProof/>
        </w:rPr>
        <w:t>25</w:t>
      </w:r>
      <w:r>
        <w:rPr>
          <w:noProof/>
        </w:rPr>
        <w:fldChar w:fldCharType="end"/>
      </w:r>
    </w:p>
    <w:p w14:paraId="02F7869C" w14:textId="2F7348A6" w:rsidR="00BB23E8" w:rsidRPr="00420697" w:rsidRDefault="00BB23E8">
      <w:pPr>
        <w:pStyle w:val="TOC3"/>
        <w:rPr>
          <w:rFonts w:ascii="Calibri" w:hAnsi="Calibri"/>
          <w:noProof/>
          <w:kern w:val="2"/>
          <w:sz w:val="24"/>
          <w:szCs w:val="24"/>
          <w:lang w:eastAsia="en-GB"/>
        </w:rPr>
      </w:pPr>
      <w:r>
        <w:rPr>
          <w:noProof/>
        </w:rPr>
        <w:t>7.5.2</w:t>
      </w:r>
      <w:r w:rsidRPr="00420697">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_Toc200617633 \h </w:instrText>
      </w:r>
      <w:r>
        <w:rPr>
          <w:noProof/>
        </w:rPr>
      </w:r>
      <w:r>
        <w:rPr>
          <w:noProof/>
        </w:rPr>
        <w:fldChar w:fldCharType="separate"/>
      </w:r>
      <w:r>
        <w:rPr>
          <w:noProof/>
        </w:rPr>
        <w:t>25</w:t>
      </w:r>
      <w:r>
        <w:rPr>
          <w:noProof/>
        </w:rPr>
        <w:fldChar w:fldCharType="end"/>
      </w:r>
    </w:p>
    <w:p w14:paraId="6CF3B82E" w14:textId="363A1B83" w:rsidR="00BB23E8" w:rsidRPr="00420697" w:rsidRDefault="00BB23E8">
      <w:pPr>
        <w:pStyle w:val="TOC4"/>
        <w:rPr>
          <w:rFonts w:ascii="Calibri" w:hAnsi="Calibri"/>
          <w:noProof/>
          <w:kern w:val="2"/>
          <w:sz w:val="24"/>
          <w:szCs w:val="24"/>
          <w:lang w:eastAsia="en-GB"/>
        </w:rPr>
      </w:pPr>
      <w:r>
        <w:rPr>
          <w:noProof/>
        </w:rPr>
        <w:t>7.5.2.1</w:t>
      </w:r>
      <w:r w:rsidRPr="004206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_Toc200617634 \h </w:instrText>
      </w:r>
      <w:r>
        <w:rPr>
          <w:noProof/>
        </w:rPr>
      </w:r>
      <w:r>
        <w:rPr>
          <w:noProof/>
        </w:rPr>
        <w:fldChar w:fldCharType="separate"/>
      </w:r>
      <w:r>
        <w:rPr>
          <w:noProof/>
        </w:rPr>
        <w:t>25</w:t>
      </w:r>
      <w:r>
        <w:rPr>
          <w:noProof/>
        </w:rPr>
        <w:fldChar w:fldCharType="end"/>
      </w:r>
    </w:p>
    <w:p w14:paraId="5CEDAEAE" w14:textId="3EFC0F3D" w:rsidR="00BB23E8" w:rsidRPr="00420697" w:rsidRDefault="00BB23E8">
      <w:pPr>
        <w:pStyle w:val="TOC4"/>
        <w:rPr>
          <w:rFonts w:ascii="Calibri" w:hAnsi="Calibri"/>
          <w:noProof/>
          <w:kern w:val="2"/>
          <w:sz w:val="24"/>
          <w:szCs w:val="24"/>
          <w:lang w:eastAsia="en-GB"/>
        </w:rPr>
      </w:pPr>
      <w:r>
        <w:rPr>
          <w:noProof/>
        </w:rPr>
        <w:t>7.5.2.2</w:t>
      </w:r>
      <w:r w:rsidRPr="00420697">
        <w:rPr>
          <w:rFonts w:ascii="Calibri" w:hAnsi="Calibri"/>
          <w:noProof/>
          <w:kern w:val="2"/>
          <w:sz w:val="24"/>
          <w:szCs w:val="24"/>
          <w:lang w:eastAsia="en-GB"/>
        </w:rPr>
        <w:tab/>
      </w:r>
      <w:r>
        <w:rPr>
          <w:noProof/>
        </w:rPr>
        <w:t>Reference point MCPTT-1 (between the MCPTT client and the MCPTT server)</w:t>
      </w:r>
      <w:r>
        <w:rPr>
          <w:noProof/>
        </w:rPr>
        <w:tab/>
      </w:r>
      <w:r>
        <w:rPr>
          <w:noProof/>
        </w:rPr>
        <w:fldChar w:fldCharType="begin"/>
      </w:r>
      <w:r>
        <w:rPr>
          <w:noProof/>
        </w:rPr>
        <w:instrText xml:space="preserve"> PAGEREF _Toc200617635 \h </w:instrText>
      </w:r>
      <w:r>
        <w:rPr>
          <w:noProof/>
        </w:rPr>
      </w:r>
      <w:r>
        <w:rPr>
          <w:noProof/>
        </w:rPr>
        <w:fldChar w:fldCharType="separate"/>
      </w:r>
      <w:r>
        <w:rPr>
          <w:noProof/>
        </w:rPr>
        <w:t>25</w:t>
      </w:r>
      <w:r>
        <w:rPr>
          <w:noProof/>
        </w:rPr>
        <w:fldChar w:fldCharType="end"/>
      </w:r>
    </w:p>
    <w:p w14:paraId="25531E42" w14:textId="1356EC45" w:rsidR="00BB23E8" w:rsidRPr="00420697" w:rsidRDefault="00BB23E8">
      <w:pPr>
        <w:pStyle w:val="TOC4"/>
        <w:rPr>
          <w:rFonts w:ascii="Calibri" w:hAnsi="Calibri"/>
          <w:noProof/>
          <w:kern w:val="2"/>
          <w:sz w:val="24"/>
          <w:szCs w:val="24"/>
          <w:lang w:eastAsia="en-GB"/>
        </w:rPr>
      </w:pPr>
      <w:r>
        <w:rPr>
          <w:noProof/>
        </w:rPr>
        <w:t>7.5.2.3</w:t>
      </w:r>
      <w:r w:rsidRPr="00420697">
        <w:rPr>
          <w:rFonts w:ascii="Calibri" w:hAnsi="Calibri"/>
          <w:noProof/>
          <w:kern w:val="2"/>
          <w:sz w:val="24"/>
          <w:szCs w:val="24"/>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_Toc200617636 \h </w:instrText>
      </w:r>
      <w:r>
        <w:rPr>
          <w:noProof/>
        </w:rPr>
      </w:r>
      <w:r>
        <w:rPr>
          <w:noProof/>
        </w:rPr>
        <w:fldChar w:fldCharType="separate"/>
      </w:r>
      <w:r>
        <w:rPr>
          <w:noProof/>
        </w:rPr>
        <w:t>26</w:t>
      </w:r>
      <w:r>
        <w:rPr>
          <w:noProof/>
        </w:rPr>
        <w:fldChar w:fldCharType="end"/>
      </w:r>
    </w:p>
    <w:p w14:paraId="00BC83AD" w14:textId="2AC905B3" w:rsidR="00BB23E8" w:rsidRPr="00420697" w:rsidRDefault="00BB23E8">
      <w:pPr>
        <w:pStyle w:val="TOC4"/>
        <w:rPr>
          <w:rFonts w:ascii="Calibri" w:hAnsi="Calibri"/>
          <w:noProof/>
          <w:kern w:val="2"/>
          <w:sz w:val="24"/>
          <w:szCs w:val="24"/>
          <w:lang w:eastAsia="en-GB"/>
        </w:rPr>
      </w:pPr>
      <w:r>
        <w:rPr>
          <w:noProof/>
        </w:rPr>
        <w:lastRenderedPageBreak/>
        <w:t>7.5.2.4</w:t>
      </w:r>
      <w:r w:rsidRPr="00420697">
        <w:rPr>
          <w:rFonts w:ascii="Calibri" w:hAnsi="Calibri"/>
          <w:noProof/>
          <w:kern w:val="2"/>
          <w:sz w:val="24"/>
          <w:szCs w:val="24"/>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_Toc200617637 \h </w:instrText>
      </w:r>
      <w:r>
        <w:rPr>
          <w:noProof/>
        </w:rPr>
      </w:r>
      <w:r>
        <w:rPr>
          <w:noProof/>
        </w:rPr>
        <w:fldChar w:fldCharType="separate"/>
      </w:r>
      <w:r>
        <w:rPr>
          <w:noProof/>
        </w:rPr>
        <w:t>26</w:t>
      </w:r>
      <w:r>
        <w:rPr>
          <w:noProof/>
        </w:rPr>
        <w:fldChar w:fldCharType="end"/>
      </w:r>
    </w:p>
    <w:p w14:paraId="5B143214" w14:textId="56F0FAA4" w:rsidR="00BB23E8" w:rsidRPr="00420697" w:rsidRDefault="00BB23E8">
      <w:pPr>
        <w:pStyle w:val="TOC4"/>
        <w:rPr>
          <w:rFonts w:ascii="Calibri" w:hAnsi="Calibri"/>
          <w:noProof/>
          <w:kern w:val="2"/>
          <w:sz w:val="24"/>
          <w:szCs w:val="24"/>
          <w:lang w:eastAsia="en-GB"/>
        </w:rPr>
      </w:pPr>
      <w:r>
        <w:rPr>
          <w:noProof/>
        </w:rPr>
        <w:t>7.5.2.5</w:t>
      </w:r>
      <w:r w:rsidRPr="00420697">
        <w:rPr>
          <w:rFonts w:ascii="Calibri" w:hAnsi="Calibri"/>
          <w:noProof/>
          <w:kern w:val="2"/>
          <w:sz w:val="24"/>
          <w:szCs w:val="24"/>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_Toc200617638 \h </w:instrText>
      </w:r>
      <w:r>
        <w:rPr>
          <w:noProof/>
        </w:rPr>
      </w:r>
      <w:r>
        <w:rPr>
          <w:noProof/>
        </w:rPr>
        <w:fldChar w:fldCharType="separate"/>
      </w:r>
      <w:r>
        <w:rPr>
          <w:noProof/>
        </w:rPr>
        <w:t>26</w:t>
      </w:r>
      <w:r>
        <w:rPr>
          <w:noProof/>
        </w:rPr>
        <w:fldChar w:fldCharType="end"/>
      </w:r>
    </w:p>
    <w:p w14:paraId="30D205E1" w14:textId="40F8FFB2" w:rsidR="00BB23E8" w:rsidRPr="00420697" w:rsidRDefault="00BB23E8">
      <w:pPr>
        <w:pStyle w:val="TOC4"/>
        <w:rPr>
          <w:rFonts w:ascii="Calibri" w:hAnsi="Calibri"/>
          <w:noProof/>
          <w:kern w:val="2"/>
          <w:sz w:val="24"/>
          <w:szCs w:val="24"/>
          <w:lang w:eastAsia="en-GB"/>
        </w:rPr>
      </w:pPr>
      <w:r>
        <w:rPr>
          <w:noProof/>
        </w:rPr>
        <w:t>7.5.2.6</w:t>
      </w:r>
      <w:r w:rsidRPr="00420697">
        <w:rPr>
          <w:rFonts w:ascii="Calibri" w:hAnsi="Calibri"/>
          <w:noProof/>
          <w:kern w:val="2"/>
          <w:sz w:val="24"/>
          <w:szCs w:val="24"/>
          <w:lang w:eastAsia="en-GB"/>
        </w:rPr>
        <w:tab/>
      </w:r>
      <w:r>
        <w:rPr>
          <w:noProof/>
        </w:rPr>
        <w:t>Reference point MCPTT-5 (between the MCPTT server and the EPS)</w:t>
      </w:r>
      <w:r>
        <w:rPr>
          <w:noProof/>
        </w:rPr>
        <w:tab/>
      </w:r>
      <w:r>
        <w:rPr>
          <w:noProof/>
        </w:rPr>
        <w:fldChar w:fldCharType="begin"/>
      </w:r>
      <w:r>
        <w:rPr>
          <w:noProof/>
        </w:rPr>
        <w:instrText xml:space="preserve"> PAGEREF _Toc200617639 \h </w:instrText>
      </w:r>
      <w:r>
        <w:rPr>
          <w:noProof/>
        </w:rPr>
      </w:r>
      <w:r>
        <w:rPr>
          <w:noProof/>
        </w:rPr>
        <w:fldChar w:fldCharType="separate"/>
      </w:r>
      <w:r>
        <w:rPr>
          <w:noProof/>
        </w:rPr>
        <w:t>26</w:t>
      </w:r>
      <w:r>
        <w:rPr>
          <w:noProof/>
        </w:rPr>
        <w:fldChar w:fldCharType="end"/>
      </w:r>
    </w:p>
    <w:p w14:paraId="04385B2A" w14:textId="210F069B" w:rsidR="00BB23E8" w:rsidRPr="00420697" w:rsidRDefault="00BB23E8">
      <w:pPr>
        <w:pStyle w:val="TOC4"/>
        <w:rPr>
          <w:rFonts w:ascii="Calibri" w:hAnsi="Calibri"/>
          <w:noProof/>
          <w:kern w:val="2"/>
          <w:sz w:val="24"/>
          <w:szCs w:val="24"/>
          <w:lang w:eastAsia="en-GB"/>
        </w:rPr>
      </w:pPr>
      <w:r>
        <w:rPr>
          <w:noProof/>
        </w:rPr>
        <w:t>7.5.2.7</w:t>
      </w:r>
      <w:r w:rsidRPr="00420697">
        <w:rPr>
          <w:rFonts w:ascii="Calibri" w:hAnsi="Calibri"/>
          <w:noProof/>
          <w:kern w:val="2"/>
          <w:sz w:val="24"/>
          <w:szCs w:val="24"/>
          <w:lang w:eastAsia="en-GB"/>
        </w:rPr>
        <w:tab/>
      </w:r>
      <w:r>
        <w:rPr>
          <w:noProof/>
        </w:rPr>
        <w:t>Reference point MCPTT-6 (between the MCPTT server and the EPS)</w:t>
      </w:r>
      <w:r>
        <w:rPr>
          <w:noProof/>
        </w:rPr>
        <w:tab/>
      </w:r>
      <w:r>
        <w:rPr>
          <w:noProof/>
        </w:rPr>
        <w:fldChar w:fldCharType="begin"/>
      </w:r>
      <w:r>
        <w:rPr>
          <w:noProof/>
        </w:rPr>
        <w:instrText xml:space="preserve"> PAGEREF _Toc200617640 \h </w:instrText>
      </w:r>
      <w:r>
        <w:rPr>
          <w:noProof/>
        </w:rPr>
      </w:r>
      <w:r>
        <w:rPr>
          <w:noProof/>
        </w:rPr>
        <w:fldChar w:fldCharType="separate"/>
      </w:r>
      <w:r>
        <w:rPr>
          <w:noProof/>
        </w:rPr>
        <w:t>26</w:t>
      </w:r>
      <w:r>
        <w:rPr>
          <w:noProof/>
        </w:rPr>
        <w:fldChar w:fldCharType="end"/>
      </w:r>
    </w:p>
    <w:p w14:paraId="010E063F" w14:textId="50C311B5" w:rsidR="00BB23E8" w:rsidRPr="00420697" w:rsidRDefault="00BB23E8">
      <w:pPr>
        <w:pStyle w:val="TOC4"/>
        <w:rPr>
          <w:rFonts w:ascii="Calibri" w:hAnsi="Calibri"/>
          <w:noProof/>
          <w:kern w:val="2"/>
          <w:sz w:val="24"/>
          <w:szCs w:val="24"/>
          <w:lang w:eastAsia="en-GB"/>
        </w:rPr>
      </w:pPr>
      <w:r>
        <w:rPr>
          <w:noProof/>
        </w:rPr>
        <w:t>7.5.2.8</w:t>
      </w:r>
      <w:r w:rsidRPr="00420697">
        <w:rPr>
          <w:rFonts w:ascii="Calibri" w:hAnsi="Calibri"/>
          <w:noProof/>
          <w:kern w:val="2"/>
          <w:sz w:val="24"/>
          <w:szCs w:val="24"/>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_Toc200617641 \h </w:instrText>
      </w:r>
      <w:r>
        <w:rPr>
          <w:noProof/>
        </w:rPr>
      </w:r>
      <w:r>
        <w:rPr>
          <w:noProof/>
        </w:rPr>
        <w:fldChar w:fldCharType="separate"/>
      </w:r>
      <w:r>
        <w:rPr>
          <w:noProof/>
        </w:rPr>
        <w:t>26</w:t>
      </w:r>
      <w:r>
        <w:rPr>
          <w:noProof/>
        </w:rPr>
        <w:fldChar w:fldCharType="end"/>
      </w:r>
    </w:p>
    <w:p w14:paraId="121243E8" w14:textId="4829602C" w:rsidR="00BB23E8" w:rsidRPr="00420697" w:rsidRDefault="00BB23E8">
      <w:pPr>
        <w:pStyle w:val="TOC4"/>
        <w:rPr>
          <w:rFonts w:ascii="Calibri" w:hAnsi="Calibri"/>
          <w:noProof/>
          <w:kern w:val="2"/>
          <w:sz w:val="24"/>
          <w:szCs w:val="24"/>
          <w:lang w:eastAsia="en-GB"/>
        </w:rPr>
      </w:pPr>
      <w:r>
        <w:rPr>
          <w:noProof/>
        </w:rPr>
        <w:t>7.5.2.9</w:t>
      </w:r>
      <w:r w:rsidRPr="00420697">
        <w:rPr>
          <w:rFonts w:ascii="Calibri" w:hAnsi="Calibri"/>
          <w:noProof/>
          <w:kern w:val="2"/>
          <w:sz w:val="24"/>
          <w:szCs w:val="24"/>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_Toc200617642 \h </w:instrText>
      </w:r>
      <w:r>
        <w:rPr>
          <w:noProof/>
        </w:rPr>
      </w:r>
      <w:r>
        <w:rPr>
          <w:noProof/>
        </w:rPr>
        <w:fldChar w:fldCharType="separate"/>
      </w:r>
      <w:r>
        <w:rPr>
          <w:noProof/>
        </w:rPr>
        <w:t>27</w:t>
      </w:r>
      <w:r>
        <w:rPr>
          <w:noProof/>
        </w:rPr>
        <w:fldChar w:fldCharType="end"/>
      </w:r>
    </w:p>
    <w:p w14:paraId="61C3C46B" w14:textId="469DFB43" w:rsidR="00BB23E8" w:rsidRPr="00420697" w:rsidRDefault="00BB23E8">
      <w:pPr>
        <w:pStyle w:val="TOC4"/>
        <w:rPr>
          <w:rFonts w:ascii="Calibri" w:hAnsi="Calibri"/>
          <w:noProof/>
          <w:kern w:val="2"/>
          <w:sz w:val="24"/>
          <w:szCs w:val="24"/>
          <w:lang w:eastAsia="en-GB"/>
        </w:rPr>
      </w:pPr>
      <w:r>
        <w:rPr>
          <w:noProof/>
        </w:rPr>
        <w:t>7.5.2.10</w:t>
      </w:r>
      <w:r w:rsidRPr="00420697">
        <w:rPr>
          <w:rFonts w:ascii="Calibri" w:hAnsi="Calibri"/>
          <w:noProof/>
          <w:kern w:val="2"/>
          <w:sz w:val="24"/>
          <w:szCs w:val="24"/>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_Toc200617643 \h </w:instrText>
      </w:r>
      <w:r>
        <w:rPr>
          <w:noProof/>
        </w:rPr>
      </w:r>
      <w:r>
        <w:rPr>
          <w:noProof/>
        </w:rPr>
        <w:fldChar w:fldCharType="separate"/>
      </w:r>
      <w:r>
        <w:rPr>
          <w:noProof/>
        </w:rPr>
        <w:t>27</w:t>
      </w:r>
      <w:r>
        <w:rPr>
          <w:noProof/>
        </w:rPr>
        <w:fldChar w:fldCharType="end"/>
      </w:r>
    </w:p>
    <w:p w14:paraId="2E531780" w14:textId="2C63808A" w:rsidR="00BB23E8" w:rsidRPr="00420697" w:rsidRDefault="00BB23E8">
      <w:pPr>
        <w:pStyle w:val="TOC4"/>
        <w:rPr>
          <w:rFonts w:ascii="Calibri" w:hAnsi="Calibri"/>
          <w:noProof/>
          <w:kern w:val="2"/>
          <w:sz w:val="24"/>
          <w:szCs w:val="24"/>
          <w:lang w:eastAsia="en-GB"/>
        </w:rPr>
      </w:pPr>
      <w:r>
        <w:rPr>
          <w:noProof/>
        </w:rPr>
        <w:t>7.5.2.</w:t>
      </w:r>
      <w:r>
        <w:rPr>
          <w:noProof/>
          <w:lang w:eastAsia="zh-CN"/>
        </w:rPr>
        <w:t>11</w:t>
      </w:r>
      <w:r w:rsidRPr="00420697">
        <w:rPr>
          <w:rFonts w:ascii="Calibri" w:hAnsi="Calibri"/>
          <w:noProof/>
          <w:kern w:val="2"/>
          <w:sz w:val="24"/>
          <w:szCs w:val="24"/>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_Toc200617644 \h </w:instrText>
      </w:r>
      <w:r>
        <w:rPr>
          <w:noProof/>
        </w:rPr>
      </w:r>
      <w:r>
        <w:rPr>
          <w:noProof/>
        </w:rPr>
        <w:fldChar w:fldCharType="separate"/>
      </w:r>
      <w:r>
        <w:rPr>
          <w:noProof/>
        </w:rPr>
        <w:t>27</w:t>
      </w:r>
      <w:r>
        <w:rPr>
          <w:noProof/>
        </w:rPr>
        <w:fldChar w:fldCharType="end"/>
      </w:r>
    </w:p>
    <w:p w14:paraId="44B94465" w14:textId="44C1300F" w:rsidR="00BB23E8" w:rsidRPr="00420697" w:rsidRDefault="00BB23E8">
      <w:pPr>
        <w:pStyle w:val="TOC4"/>
        <w:rPr>
          <w:rFonts w:ascii="Calibri" w:hAnsi="Calibri"/>
          <w:noProof/>
          <w:kern w:val="2"/>
          <w:sz w:val="24"/>
          <w:szCs w:val="24"/>
          <w:lang w:eastAsia="en-GB"/>
        </w:rPr>
      </w:pPr>
      <w:r>
        <w:rPr>
          <w:noProof/>
        </w:rPr>
        <w:t>7.5.2.</w:t>
      </w:r>
      <w:r>
        <w:rPr>
          <w:noProof/>
          <w:lang w:eastAsia="zh-CN"/>
        </w:rPr>
        <w:t>12</w:t>
      </w:r>
      <w:r w:rsidRPr="00420697">
        <w:rPr>
          <w:rFonts w:ascii="Calibri" w:hAnsi="Calibri"/>
          <w:noProof/>
          <w:kern w:val="2"/>
          <w:sz w:val="24"/>
          <w:szCs w:val="24"/>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_Toc200617645 \h </w:instrText>
      </w:r>
      <w:r>
        <w:rPr>
          <w:noProof/>
        </w:rPr>
      </w:r>
      <w:r>
        <w:rPr>
          <w:noProof/>
        </w:rPr>
        <w:fldChar w:fldCharType="separate"/>
      </w:r>
      <w:r>
        <w:rPr>
          <w:noProof/>
        </w:rPr>
        <w:t>27</w:t>
      </w:r>
      <w:r>
        <w:rPr>
          <w:noProof/>
        </w:rPr>
        <w:fldChar w:fldCharType="end"/>
      </w:r>
    </w:p>
    <w:p w14:paraId="1281A7B1" w14:textId="3A1F925F" w:rsidR="00BB23E8" w:rsidRPr="00420697" w:rsidRDefault="00BB23E8">
      <w:pPr>
        <w:pStyle w:val="TOC4"/>
        <w:rPr>
          <w:rFonts w:ascii="Calibri" w:hAnsi="Calibri"/>
          <w:noProof/>
          <w:kern w:val="2"/>
          <w:sz w:val="24"/>
          <w:szCs w:val="24"/>
          <w:lang w:eastAsia="en-GB"/>
        </w:rPr>
      </w:pPr>
      <w:r>
        <w:rPr>
          <w:noProof/>
        </w:rPr>
        <w:t>7.5.2.13</w:t>
      </w:r>
      <w:r w:rsidRPr="00420697">
        <w:rPr>
          <w:rFonts w:ascii="Calibri" w:hAnsi="Calibri"/>
          <w:noProof/>
          <w:kern w:val="2"/>
          <w:sz w:val="24"/>
          <w:szCs w:val="24"/>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_Toc200617646 \h </w:instrText>
      </w:r>
      <w:r>
        <w:rPr>
          <w:noProof/>
        </w:rPr>
      </w:r>
      <w:r>
        <w:rPr>
          <w:noProof/>
        </w:rPr>
        <w:fldChar w:fldCharType="separate"/>
      </w:r>
      <w:r>
        <w:rPr>
          <w:noProof/>
        </w:rPr>
        <w:t>27</w:t>
      </w:r>
      <w:r>
        <w:rPr>
          <w:noProof/>
        </w:rPr>
        <w:fldChar w:fldCharType="end"/>
      </w:r>
    </w:p>
    <w:p w14:paraId="130AF257" w14:textId="21627A74" w:rsidR="00BB23E8" w:rsidRPr="00420697" w:rsidRDefault="00BB23E8">
      <w:pPr>
        <w:pStyle w:val="TOC1"/>
        <w:rPr>
          <w:rFonts w:ascii="Calibri" w:hAnsi="Calibri"/>
          <w:noProof/>
          <w:kern w:val="2"/>
          <w:sz w:val="24"/>
          <w:szCs w:val="24"/>
          <w:lang w:eastAsia="en-GB"/>
        </w:rPr>
      </w:pPr>
      <w:r>
        <w:rPr>
          <w:noProof/>
        </w:rPr>
        <w:t>8</w:t>
      </w:r>
      <w:r w:rsidRPr="00420697">
        <w:rPr>
          <w:rFonts w:ascii="Calibri" w:hAnsi="Calibri"/>
          <w:noProof/>
          <w:kern w:val="2"/>
          <w:sz w:val="24"/>
          <w:szCs w:val="24"/>
          <w:lang w:eastAsia="en-GB"/>
        </w:rPr>
        <w:tab/>
      </w:r>
      <w:r>
        <w:rPr>
          <w:noProof/>
        </w:rPr>
        <w:t>Identities</w:t>
      </w:r>
      <w:r>
        <w:rPr>
          <w:noProof/>
        </w:rPr>
        <w:tab/>
      </w:r>
      <w:r>
        <w:rPr>
          <w:noProof/>
        </w:rPr>
        <w:fldChar w:fldCharType="begin"/>
      </w:r>
      <w:r>
        <w:rPr>
          <w:noProof/>
        </w:rPr>
        <w:instrText xml:space="preserve"> PAGEREF _Toc200617647 \h </w:instrText>
      </w:r>
      <w:r>
        <w:rPr>
          <w:noProof/>
        </w:rPr>
      </w:r>
      <w:r>
        <w:rPr>
          <w:noProof/>
        </w:rPr>
        <w:fldChar w:fldCharType="separate"/>
      </w:r>
      <w:r>
        <w:rPr>
          <w:noProof/>
        </w:rPr>
        <w:t>27</w:t>
      </w:r>
      <w:r>
        <w:rPr>
          <w:noProof/>
        </w:rPr>
        <w:fldChar w:fldCharType="end"/>
      </w:r>
    </w:p>
    <w:p w14:paraId="25FFC08F" w14:textId="19DB116B" w:rsidR="00BB23E8" w:rsidRPr="00420697" w:rsidRDefault="00BB23E8">
      <w:pPr>
        <w:pStyle w:val="TOC1"/>
        <w:rPr>
          <w:rFonts w:ascii="Calibri" w:hAnsi="Calibri"/>
          <w:noProof/>
          <w:kern w:val="2"/>
          <w:sz w:val="24"/>
          <w:szCs w:val="24"/>
          <w:lang w:eastAsia="en-GB"/>
        </w:rPr>
      </w:pPr>
      <w:r>
        <w:rPr>
          <w:noProof/>
        </w:rPr>
        <w:t>9</w:t>
      </w:r>
      <w:r w:rsidRPr="00420697">
        <w:rPr>
          <w:rFonts w:ascii="Calibri" w:hAnsi="Calibri"/>
          <w:noProof/>
          <w:kern w:val="2"/>
          <w:sz w:val="24"/>
          <w:szCs w:val="24"/>
          <w:lang w:eastAsia="en-GB"/>
        </w:rPr>
        <w:tab/>
      </w:r>
      <w:r>
        <w:rPr>
          <w:noProof/>
        </w:rPr>
        <w:t>Application of functional model to deployments</w:t>
      </w:r>
      <w:r>
        <w:rPr>
          <w:noProof/>
        </w:rPr>
        <w:tab/>
      </w:r>
      <w:r>
        <w:rPr>
          <w:noProof/>
        </w:rPr>
        <w:fldChar w:fldCharType="begin"/>
      </w:r>
      <w:r>
        <w:rPr>
          <w:noProof/>
        </w:rPr>
        <w:instrText xml:space="preserve"> PAGEREF _Toc200617648 \h </w:instrText>
      </w:r>
      <w:r>
        <w:rPr>
          <w:noProof/>
        </w:rPr>
      </w:r>
      <w:r>
        <w:rPr>
          <w:noProof/>
        </w:rPr>
        <w:fldChar w:fldCharType="separate"/>
      </w:r>
      <w:r>
        <w:rPr>
          <w:noProof/>
        </w:rPr>
        <w:t>27</w:t>
      </w:r>
      <w:r>
        <w:rPr>
          <w:noProof/>
        </w:rPr>
        <w:fldChar w:fldCharType="end"/>
      </w:r>
    </w:p>
    <w:p w14:paraId="5F8AF654" w14:textId="0867ED21" w:rsidR="00BB23E8" w:rsidRPr="00420697" w:rsidRDefault="00BB23E8">
      <w:pPr>
        <w:pStyle w:val="TOC1"/>
        <w:rPr>
          <w:rFonts w:ascii="Calibri" w:hAnsi="Calibri"/>
          <w:noProof/>
          <w:kern w:val="2"/>
          <w:sz w:val="24"/>
          <w:szCs w:val="24"/>
          <w:lang w:eastAsia="en-GB"/>
        </w:rPr>
      </w:pPr>
      <w:r>
        <w:rPr>
          <w:noProof/>
        </w:rPr>
        <w:t>10</w:t>
      </w:r>
      <w:r w:rsidRPr="00420697">
        <w:rPr>
          <w:rFonts w:ascii="Calibri" w:hAnsi="Calibri"/>
          <w:noProof/>
          <w:kern w:val="2"/>
          <w:sz w:val="24"/>
          <w:szCs w:val="24"/>
          <w:lang w:eastAsia="en-GB"/>
        </w:rPr>
        <w:tab/>
      </w:r>
      <w:r>
        <w:rPr>
          <w:noProof/>
        </w:rPr>
        <w:t>Procedures and information flows</w:t>
      </w:r>
      <w:r>
        <w:rPr>
          <w:noProof/>
        </w:rPr>
        <w:tab/>
      </w:r>
      <w:r>
        <w:rPr>
          <w:noProof/>
        </w:rPr>
        <w:fldChar w:fldCharType="begin"/>
      </w:r>
      <w:r>
        <w:rPr>
          <w:noProof/>
        </w:rPr>
        <w:instrText xml:space="preserve"> PAGEREF _Toc200617649 \h </w:instrText>
      </w:r>
      <w:r>
        <w:rPr>
          <w:noProof/>
        </w:rPr>
      </w:r>
      <w:r>
        <w:rPr>
          <w:noProof/>
        </w:rPr>
        <w:fldChar w:fldCharType="separate"/>
      </w:r>
      <w:r>
        <w:rPr>
          <w:noProof/>
        </w:rPr>
        <w:t>27</w:t>
      </w:r>
      <w:r>
        <w:rPr>
          <w:noProof/>
        </w:rPr>
        <w:fldChar w:fldCharType="end"/>
      </w:r>
    </w:p>
    <w:p w14:paraId="7118E02F" w14:textId="26464E09" w:rsidR="00BB23E8" w:rsidRPr="00420697" w:rsidRDefault="00BB23E8">
      <w:pPr>
        <w:pStyle w:val="TOC2"/>
        <w:rPr>
          <w:rFonts w:ascii="Calibri" w:hAnsi="Calibri"/>
          <w:noProof/>
          <w:kern w:val="2"/>
          <w:sz w:val="24"/>
          <w:szCs w:val="24"/>
          <w:lang w:eastAsia="en-GB"/>
        </w:rPr>
      </w:pPr>
      <w:r w:rsidRPr="00EF46D1">
        <w:rPr>
          <w:noProof/>
          <w:lang w:val="nl-NL"/>
        </w:rPr>
        <w:t>10.1</w:t>
      </w:r>
      <w:r w:rsidRPr="00420697">
        <w:rPr>
          <w:rFonts w:ascii="Calibri" w:hAnsi="Calibri"/>
          <w:noProof/>
          <w:kern w:val="2"/>
          <w:sz w:val="24"/>
          <w:szCs w:val="24"/>
          <w:lang w:eastAsia="en-GB"/>
        </w:rPr>
        <w:tab/>
      </w:r>
      <w:r w:rsidRPr="00EF46D1">
        <w:rPr>
          <w:noProof/>
          <w:lang w:val="nl-NL" w:eastAsia="zh-CN"/>
        </w:rPr>
        <w:t>MCPTT service</w:t>
      </w:r>
      <w:r w:rsidRPr="00EF46D1">
        <w:rPr>
          <w:noProof/>
          <w:lang w:val="nl-NL"/>
        </w:rPr>
        <w:t xml:space="preserve"> configuration</w:t>
      </w:r>
      <w:r>
        <w:rPr>
          <w:noProof/>
        </w:rPr>
        <w:tab/>
      </w:r>
      <w:r>
        <w:rPr>
          <w:noProof/>
        </w:rPr>
        <w:fldChar w:fldCharType="begin"/>
      </w:r>
      <w:r>
        <w:rPr>
          <w:noProof/>
        </w:rPr>
        <w:instrText xml:space="preserve"> PAGEREF _Toc200617650 \h </w:instrText>
      </w:r>
      <w:r>
        <w:rPr>
          <w:noProof/>
        </w:rPr>
      </w:r>
      <w:r>
        <w:rPr>
          <w:noProof/>
        </w:rPr>
        <w:fldChar w:fldCharType="separate"/>
      </w:r>
      <w:r>
        <w:rPr>
          <w:noProof/>
        </w:rPr>
        <w:t>27</w:t>
      </w:r>
      <w:r>
        <w:rPr>
          <w:noProof/>
        </w:rPr>
        <w:fldChar w:fldCharType="end"/>
      </w:r>
    </w:p>
    <w:p w14:paraId="625D6BF3" w14:textId="22EAF878" w:rsidR="00BB23E8" w:rsidRPr="00420697" w:rsidRDefault="00BB23E8">
      <w:pPr>
        <w:pStyle w:val="TOC2"/>
        <w:rPr>
          <w:rFonts w:ascii="Calibri" w:hAnsi="Calibri"/>
          <w:noProof/>
          <w:kern w:val="2"/>
          <w:sz w:val="24"/>
          <w:szCs w:val="24"/>
          <w:lang w:eastAsia="en-GB"/>
        </w:rPr>
      </w:pPr>
      <w:r w:rsidRPr="00EF46D1">
        <w:rPr>
          <w:noProof/>
          <w:lang w:val="nl-NL"/>
        </w:rPr>
        <w:t>10.2</w:t>
      </w:r>
      <w:r w:rsidRPr="00420697">
        <w:rPr>
          <w:rFonts w:ascii="Calibri" w:hAnsi="Calibri"/>
          <w:noProof/>
          <w:kern w:val="2"/>
          <w:sz w:val="24"/>
          <w:szCs w:val="24"/>
          <w:lang w:eastAsia="en-GB"/>
        </w:rPr>
        <w:tab/>
      </w:r>
      <w:r w:rsidRPr="00EF46D1">
        <w:rPr>
          <w:noProof/>
          <w:lang w:val="nl-NL"/>
        </w:rPr>
        <w:t>User authentication and authorization for MCPTT service</w:t>
      </w:r>
      <w:r>
        <w:rPr>
          <w:noProof/>
        </w:rPr>
        <w:tab/>
      </w:r>
      <w:r>
        <w:rPr>
          <w:noProof/>
        </w:rPr>
        <w:fldChar w:fldCharType="begin"/>
      </w:r>
      <w:r>
        <w:rPr>
          <w:noProof/>
        </w:rPr>
        <w:instrText xml:space="preserve"> PAGEREF _Toc200617651 \h </w:instrText>
      </w:r>
      <w:r>
        <w:rPr>
          <w:noProof/>
        </w:rPr>
      </w:r>
      <w:r>
        <w:rPr>
          <w:noProof/>
        </w:rPr>
        <w:fldChar w:fldCharType="separate"/>
      </w:r>
      <w:r>
        <w:rPr>
          <w:noProof/>
        </w:rPr>
        <w:t>28</w:t>
      </w:r>
      <w:r>
        <w:rPr>
          <w:noProof/>
        </w:rPr>
        <w:fldChar w:fldCharType="end"/>
      </w:r>
    </w:p>
    <w:p w14:paraId="3503334D" w14:textId="12381987" w:rsidR="00BB23E8" w:rsidRPr="00420697" w:rsidRDefault="00BB23E8">
      <w:pPr>
        <w:pStyle w:val="TOC2"/>
        <w:rPr>
          <w:rFonts w:ascii="Calibri" w:hAnsi="Calibri"/>
          <w:noProof/>
          <w:kern w:val="2"/>
          <w:sz w:val="24"/>
          <w:szCs w:val="24"/>
          <w:lang w:eastAsia="en-GB"/>
        </w:rPr>
      </w:pPr>
      <w:r>
        <w:rPr>
          <w:noProof/>
        </w:rPr>
        <w:t>10.3</w:t>
      </w:r>
      <w:r w:rsidRPr="00420697">
        <w:rPr>
          <w:rFonts w:ascii="Calibri" w:hAnsi="Calibri"/>
          <w:noProof/>
          <w:kern w:val="2"/>
          <w:sz w:val="24"/>
          <w:szCs w:val="24"/>
          <w:lang w:eastAsia="en-GB"/>
        </w:rPr>
        <w:tab/>
      </w:r>
      <w:r>
        <w:rPr>
          <w:noProof/>
        </w:rPr>
        <w:t>Affiliation and de-affiliation to/from MCPTT group(s)</w:t>
      </w:r>
      <w:r>
        <w:rPr>
          <w:noProof/>
        </w:rPr>
        <w:tab/>
      </w:r>
      <w:r>
        <w:rPr>
          <w:noProof/>
        </w:rPr>
        <w:fldChar w:fldCharType="begin"/>
      </w:r>
      <w:r>
        <w:rPr>
          <w:noProof/>
        </w:rPr>
        <w:instrText xml:space="preserve"> PAGEREF _Toc200617652 \h </w:instrText>
      </w:r>
      <w:r>
        <w:rPr>
          <w:noProof/>
        </w:rPr>
      </w:r>
      <w:r>
        <w:rPr>
          <w:noProof/>
        </w:rPr>
        <w:fldChar w:fldCharType="separate"/>
      </w:r>
      <w:r>
        <w:rPr>
          <w:noProof/>
        </w:rPr>
        <w:t>28</w:t>
      </w:r>
      <w:r>
        <w:rPr>
          <w:noProof/>
        </w:rPr>
        <w:fldChar w:fldCharType="end"/>
      </w:r>
    </w:p>
    <w:p w14:paraId="56D3EBA3" w14:textId="30F1039E" w:rsidR="00BB23E8" w:rsidRPr="00420697" w:rsidRDefault="00BB23E8">
      <w:pPr>
        <w:pStyle w:val="TOC2"/>
        <w:rPr>
          <w:rFonts w:ascii="Calibri" w:hAnsi="Calibri"/>
          <w:noProof/>
          <w:kern w:val="2"/>
          <w:sz w:val="24"/>
          <w:szCs w:val="24"/>
          <w:lang w:eastAsia="en-GB"/>
        </w:rPr>
      </w:pPr>
      <w:r>
        <w:rPr>
          <w:noProof/>
        </w:rPr>
        <w:t>10.3a</w:t>
      </w:r>
      <w:r w:rsidRPr="00420697">
        <w:rPr>
          <w:rFonts w:ascii="Calibri" w:hAnsi="Calibri"/>
          <w:noProof/>
          <w:kern w:val="2"/>
          <w:sz w:val="24"/>
          <w:szCs w:val="24"/>
          <w:lang w:eastAsia="en-GB"/>
        </w:rPr>
        <w:tab/>
      </w:r>
      <w:r>
        <w:rPr>
          <w:noProof/>
        </w:rPr>
        <w:t>Activation and de-activation of/from functional alias(es)</w:t>
      </w:r>
      <w:r>
        <w:rPr>
          <w:noProof/>
        </w:rPr>
        <w:tab/>
      </w:r>
      <w:r>
        <w:rPr>
          <w:noProof/>
        </w:rPr>
        <w:fldChar w:fldCharType="begin"/>
      </w:r>
      <w:r>
        <w:rPr>
          <w:noProof/>
        </w:rPr>
        <w:instrText xml:space="preserve"> PAGEREF _Toc200617653 \h </w:instrText>
      </w:r>
      <w:r>
        <w:rPr>
          <w:noProof/>
        </w:rPr>
      </w:r>
      <w:r>
        <w:rPr>
          <w:noProof/>
        </w:rPr>
        <w:fldChar w:fldCharType="separate"/>
      </w:r>
      <w:r>
        <w:rPr>
          <w:noProof/>
        </w:rPr>
        <w:t>29</w:t>
      </w:r>
      <w:r>
        <w:rPr>
          <w:noProof/>
        </w:rPr>
        <w:fldChar w:fldCharType="end"/>
      </w:r>
    </w:p>
    <w:p w14:paraId="1B039DD0" w14:textId="1AF87A45" w:rsidR="00BB23E8" w:rsidRPr="00420697" w:rsidRDefault="00BB23E8">
      <w:pPr>
        <w:pStyle w:val="TOC2"/>
        <w:rPr>
          <w:rFonts w:ascii="Calibri" w:hAnsi="Calibri"/>
          <w:noProof/>
          <w:kern w:val="2"/>
          <w:sz w:val="24"/>
          <w:szCs w:val="24"/>
          <w:lang w:eastAsia="en-GB"/>
        </w:rPr>
      </w:pPr>
      <w:r>
        <w:rPr>
          <w:noProof/>
        </w:rPr>
        <w:t>10.</w:t>
      </w:r>
      <w:r>
        <w:rPr>
          <w:noProof/>
          <w:lang w:eastAsia="zh-CN"/>
        </w:rPr>
        <w:t>4</w:t>
      </w:r>
      <w:r w:rsidRPr="00420697">
        <w:rPr>
          <w:rFonts w:ascii="Calibri" w:hAnsi="Calibri"/>
          <w:noProof/>
          <w:kern w:val="2"/>
          <w:sz w:val="24"/>
          <w:szCs w:val="24"/>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_Toc200617654 \h </w:instrText>
      </w:r>
      <w:r>
        <w:rPr>
          <w:noProof/>
        </w:rPr>
      </w:r>
      <w:r>
        <w:rPr>
          <w:noProof/>
        </w:rPr>
        <w:fldChar w:fldCharType="separate"/>
      </w:r>
      <w:r>
        <w:rPr>
          <w:noProof/>
        </w:rPr>
        <w:t>29</w:t>
      </w:r>
      <w:r>
        <w:rPr>
          <w:noProof/>
        </w:rPr>
        <w:fldChar w:fldCharType="end"/>
      </w:r>
    </w:p>
    <w:p w14:paraId="74CA06FB" w14:textId="24E5B457" w:rsidR="00BB23E8" w:rsidRPr="00420697" w:rsidRDefault="00BB23E8">
      <w:pPr>
        <w:pStyle w:val="TOC3"/>
        <w:rPr>
          <w:rFonts w:ascii="Calibri" w:hAnsi="Calibri"/>
          <w:noProof/>
          <w:kern w:val="2"/>
          <w:sz w:val="24"/>
          <w:szCs w:val="24"/>
          <w:lang w:eastAsia="en-GB"/>
        </w:rPr>
      </w:pPr>
      <w:r>
        <w:rPr>
          <w:noProof/>
        </w:rPr>
        <w:t>10.</w:t>
      </w:r>
      <w:r>
        <w:rPr>
          <w:noProof/>
          <w:lang w:eastAsia="zh-CN"/>
        </w:rPr>
        <w:t>4</w:t>
      </w:r>
      <w:r>
        <w:rPr>
          <w:noProof/>
        </w:rPr>
        <w:t>.1</w:t>
      </w:r>
      <w:r w:rsidRPr="004206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_Toc200617655 \h </w:instrText>
      </w:r>
      <w:r>
        <w:rPr>
          <w:noProof/>
        </w:rPr>
      </w:r>
      <w:r>
        <w:rPr>
          <w:noProof/>
        </w:rPr>
        <w:fldChar w:fldCharType="separate"/>
      </w:r>
      <w:r>
        <w:rPr>
          <w:noProof/>
        </w:rPr>
        <w:t>29</w:t>
      </w:r>
      <w:r>
        <w:rPr>
          <w:noProof/>
        </w:rPr>
        <w:fldChar w:fldCharType="end"/>
      </w:r>
    </w:p>
    <w:p w14:paraId="057AC3E6" w14:textId="6EE5EEE2" w:rsidR="00BB23E8" w:rsidRPr="00420697" w:rsidRDefault="00BB23E8">
      <w:pPr>
        <w:pStyle w:val="TOC3"/>
        <w:rPr>
          <w:rFonts w:ascii="Calibri" w:hAnsi="Calibri"/>
          <w:noProof/>
          <w:kern w:val="2"/>
          <w:sz w:val="24"/>
          <w:szCs w:val="24"/>
          <w:lang w:eastAsia="en-GB"/>
        </w:rPr>
      </w:pPr>
      <w:r>
        <w:rPr>
          <w:noProof/>
        </w:rPr>
        <w:t>10.</w:t>
      </w:r>
      <w:r>
        <w:rPr>
          <w:noProof/>
          <w:lang w:eastAsia="zh-CN"/>
        </w:rPr>
        <w:t>4</w:t>
      </w:r>
      <w:r>
        <w:rPr>
          <w:noProof/>
        </w:rPr>
        <w:t>.2</w:t>
      </w:r>
      <w:r w:rsidRPr="00420697">
        <w:rPr>
          <w:rFonts w:ascii="Calibri" w:hAnsi="Calibri"/>
          <w:noProof/>
          <w:kern w:val="2"/>
          <w:sz w:val="24"/>
          <w:szCs w:val="24"/>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_Toc200617656 \h </w:instrText>
      </w:r>
      <w:r>
        <w:rPr>
          <w:noProof/>
        </w:rPr>
      </w:r>
      <w:r>
        <w:rPr>
          <w:noProof/>
        </w:rPr>
        <w:fldChar w:fldCharType="separate"/>
      </w:r>
      <w:r>
        <w:rPr>
          <w:noProof/>
        </w:rPr>
        <w:t>29</w:t>
      </w:r>
      <w:r>
        <w:rPr>
          <w:noProof/>
        </w:rPr>
        <w:fldChar w:fldCharType="end"/>
      </w:r>
    </w:p>
    <w:p w14:paraId="51B9F3A5" w14:textId="40850C81" w:rsidR="00BB23E8" w:rsidRPr="00420697" w:rsidRDefault="00BB23E8">
      <w:pPr>
        <w:pStyle w:val="TOC4"/>
        <w:rPr>
          <w:rFonts w:ascii="Calibri" w:hAnsi="Calibri"/>
          <w:noProof/>
          <w:kern w:val="2"/>
          <w:sz w:val="24"/>
          <w:szCs w:val="24"/>
          <w:lang w:eastAsia="en-GB"/>
        </w:rPr>
      </w:pPr>
      <w:r>
        <w:rPr>
          <w:noProof/>
        </w:rPr>
        <w:t>10.</w:t>
      </w:r>
      <w:r>
        <w:rPr>
          <w:noProof/>
          <w:lang w:eastAsia="zh-CN"/>
        </w:rPr>
        <w:t>4</w:t>
      </w:r>
      <w:r>
        <w:rPr>
          <w:noProof/>
        </w:rPr>
        <w:t>.2.1</w:t>
      </w:r>
      <w:r w:rsidRPr="00420697">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_Toc200617657 \h </w:instrText>
      </w:r>
      <w:r>
        <w:rPr>
          <w:noProof/>
        </w:rPr>
      </w:r>
      <w:r>
        <w:rPr>
          <w:noProof/>
        </w:rPr>
        <w:fldChar w:fldCharType="separate"/>
      </w:r>
      <w:r>
        <w:rPr>
          <w:noProof/>
        </w:rPr>
        <w:t>29</w:t>
      </w:r>
      <w:r>
        <w:rPr>
          <w:noProof/>
        </w:rPr>
        <w:fldChar w:fldCharType="end"/>
      </w:r>
    </w:p>
    <w:p w14:paraId="65C4D768" w14:textId="370ED5D6" w:rsidR="00BB23E8" w:rsidRPr="00420697" w:rsidRDefault="00BB23E8">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2</w:t>
      </w:r>
      <w:r w:rsidRPr="00420697">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_Toc200617658 \h </w:instrText>
      </w:r>
      <w:r>
        <w:rPr>
          <w:noProof/>
        </w:rPr>
      </w:r>
      <w:r>
        <w:rPr>
          <w:noProof/>
        </w:rPr>
        <w:fldChar w:fldCharType="separate"/>
      </w:r>
      <w:r>
        <w:rPr>
          <w:noProof/>
        </w:rPr>
        <w:t>29</w:t>
      </w:r>
      <w:r>
        <w:rPr>
          <w:noProof/>
        </w:rPr>
        <w:fldChar w:fldCharType="end"/>
      </w:r>
    </w:p>
    <w:p w14:paraId="4B88A226" w14:textId="34A575EE" w:rsidR="00BB23E8" w:rsidRPr="00420697" w:rsidRDefault="00BB23E8">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3</w:t>
      </w:r>
      <w:r w:rsidRPr="00420697">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_Toc200617659 \h </w:instrText>
      </w:r>
      <w:r>
        <w:rPr>
          <w:noProof/>
        </w:rPr>
      </w:r>
      <w:r>
        <w:rPr>
          <w:noProof/>
        </w:rPr>
        <w:fldChar w:fldCharType="separate"/>
      </w:r>
      <w:r>
        <w:rPr>
          <w:noProof/>
        </w:rPr>
        <w:t>29</w:t>
      </w:r>
      <w:r>
        <w:rPr>
          <w:noProof/>
        </w:rPr>
        <w:fldChar w:fldCharType="end"/>
      </w:r>
    </w:p>
    <w:p w14:paraId="53C15ED3" w14:textId="2E51ADAA" w:rsidR="00BB23E8" w:rsidRPr="00420697" w:rsidRDefault="00BB23E8">
      <w:pPr>
        <w:pStyle w:val="TOC3"/>
        <w:rPr>
          <w:rFonts w:ascii="Calibri" w:hAnsi="Calibri"/>
          <w:noProof/>
          <w:kern w:val="2"/>
          <w:sz w:val="24"/>
          <w:szCs w:val="24"/>
          <w:lang w:eastAsia="en-GB"/>
        </w:rPr>
      </w:pPr>
      <w:r>
        <w:rPr>
          <w:noProof/>
        </w:rPr>
        <w:t>10.</w:t>
      </w:r>
      <w:r>
        <w:rPr>
          <w:noProof/>
          <w:lang w:eastAsia="zh-CN"/>
        </w:rPr>
        <w:t>4</w:t>
      </w:r>
      <w:r>
        <w:rPr>
          <w:noProof/>
        </w:rPr>
        <w:t>.</w:t>
      </w:r>
      <w:r>
        <w:rPr>
          <w:noProof/>
          <w:lang w:eastAsia="zh-CN"/>
        </w:rPr>
        <w:t>3</w:t>
      </w:r>
      <w:r w:rsidRPr="00420697">
        <w:rPr>
          <w:rFonts w:ascii="Calibri" w:hAnsi="Calibri"/>
          <w:noProof/>
          <w:kern w:val="2"/>
          <w:sz w:val="24"/>
          <w:szCs w:val="24"/>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_Toc200617660 \h </w:instrText>
      </w:r>
      <w:r>
        <w:rPr>
          <w:noProof/>
        </w:rPr>
      </w:r>
      <w:r>
        <w:rPr>
          <w:noProof/>
        </w:rPr>
        <w:fldChar w:fldCharType="separate"/>
      </w:r>
      <w:r>
        <w:rPr>
          <w:noProof/>
        </w:rPr>
        <w:t>30</w:t>
      </w:r>
      <w:r>
        <w:rPr>
          <w:noProof/>
        </w:rPr>
        <w:fldChar w:fldCharType="end"/>
      </w:r>
    </w:p>
    <w:p w14:paraId="3C5FA862" w14:textId="20D5C28F" w:rsidR="00BB23E8" w:rsidRPr="00420697" w:rsidRDefault="00BB23E8">
      <w:pPr>
        <w:pStyle w:val="TOC2"/>
        <w:rPr>
          <w:rFonts w:ascii="Calibri" w:hAnsi="Calibri"/>
          <w:noProof/>
          <w:kern w:val="2"/>
          <w:sz w:val="24"/>
          <w:szCs w:val="24"/>
          <w:lang w:eastAsia="en-GB"/>
        </w:rPr>
      </w:pPr>
      <w:r>
        <w:rPr>
          <w:noProof/>
        </w:rPr>
        <w:t>10.5</w:t>
      </w:r>
      <w:r w:rsidRPr="00420697">
        <w:rPr>
          <w:rFonts w:ascii="Calibri" w:hAnsi="Calibri"/>
          <w:noProof/>
          <w:kern w:val="2"/>
          <w:sz w:val="24"/>
          <w:szCs w:val="24"/>
          <w:lang w:eastAsia="en-GB"/>
        </w:rPr>
        <w:tab/>
      </w:r>
      <w:r>
        <w:rPr>
          <w:noProof/>
        </w:rPr>
        <w:t>Pre-established session (on-network)</w:t>
      </w:r>
      <w:r>
        <w:rPr>
          <w:noProof/>
        </w:rPr>
        <w:tab/>
      </w:r>
      <w:r>
        <w:rPr>
          <w:noProof/>
        </w:rPr>
        <w:fldChar w:fldCharType="begin"/>
      </w:r>
      <w:r>
        <w:rPr>
          <w:noProof/>
        </w:rPr>
        <w:instrText xml:space="preserve"> PAGEREF _Toc200617661 \h </w:instrText>
      </w:r>
      <w:r>
        <w:rPr>
          <w:noProof/>
        </w:rPr>
      </w:r>
      <w:r>
        <w:rPr>
          <w:noProof/>
        </w:rPr>
        <w:fldChar w:fldCharType="separate"/>
      </w:r>
      <w:r>
        <w:rPr>
          <w:noProof/>
        </w:rPr>
        <w:t>31</w:t>
      </w:r>
      <w:r>
        <w:rPr>
          <w:noProof/>
        </w:rPr>
        <w:fldChar w:fldCharType="end"/>
      </w:r>
    </w:p>
    <w:p w14:paraId="3CCB8860" w14:textId="68AA783C" w:rsidR="00BB23E8" w:rsidRPr="00420697" w:rsidRDefault="00BB23E8">
      <w:pPr>
        <w:pStyle w:val="TOC3"/>
        <w:rPr>
          <w:rFonts w:ascii="Calibri" w:hAnsi="Calibri"/>
          <w:noProof/>
          <w:kern w:val="2"/>
          <w:sz w:val="24"/>
          <w:szCs w:val="24"/>
          <w:lang w:eastAsia="en-GB"/>
        </w:rPr>
      </w:pPr>
      <w:r>
        <w:rPr>
          <w:noProof/>
        </w:rPr>
        <w:t>10.5.1</w:t>
      </w:r>
      <w:r w:rsidRPr="004206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_Toc200617662 \h </w:instrText>
      </w:r>
      <w:r>
        <w:rPr>
          <w:noProof/>
        </w:rPr>
      </w:r>
      <w:r>
        <w:rPr>
          <w:noProof/>
        </w:rPr>
        <w:fldChar w:fldCharType="separate"/>
      </w:r>
      <w:r>
        <w:rPr>
          <w:noProof/>
        </w:rPr>
        <w:t>31</w:t>
      </w:r>
      <w:r>
        <w:rPr>
          <w:noProof/>
        </w:rPr>
        <w:fldChar w:fldCharType="end"/>
      </w:r>
    </w:p>
    <w:p w14:paraId="673B9D5E" w14:textId="564026A7" w:rsidR="00BB23E8" w:rsidRPr="00420697" w:rsidRDefault="00BB23E8">
      <w:pPr>
        <w:pStyle w:val="TOC3"/>
        <w:rPr>
          <w:rFonts w:ascii="Calibri" w:hAnsi="Calibri"/>
          <w:noProof/>
          <w:kern w:val="2"/>
          <w:sz w:val="24"/>
          <w:szCs w:val="24"/>
          <w:lang w:eastAsia="en-GB"/>
        </w:rPr>
      </w:pPr>
      <w:r>
        <w:rPr>
          <w:noProof/>
        </w:rPr>
        <w:t>10.5.2</w:t>
      </w:r>
      <w:r w:rsidRPr="00420697">
        <w:rPr>
          <w:rFonts w:ascii="Calibri" w:hAnsi="Calibri"/>
          <w:noProof/>
          <w:kern w:val="2"/>
          <w:sz w:val="24"/>
          <w:szCs w:val="24"/>
          <w:lang w:eastAsia="en-GB"/>
        </w:rPr>
        <w:tab/>
      </w:r>
      <w:r>
        <w:rPr>
          <w:noProof/>
        </w:rPr>
        <w:t>Information flows for pre-established session</w:t>
      </w:r>
      <w:r>
        <w:rPr>
          <w:noProof/>
        </w:rPr>
        <w:tab/>
      </w:r>
      <w:r>
        <w:rPr>
          <w:noProof/>
        </w:rPr>
        <w:fldChar w:fldCharType="begin"/>
      </w:r>
      <w:r>
        <w:rPr>
          <w:noProof/>
        </w:rPr>
        <w:instrText xml:space="preserve"> PAGEREF _Toc200617663 \h </w:instrText>
      </w:r>
      <w:r>
        <w:rPr>
          <w:noProof/>
        </w:rPr>
      </w:r>
      <w:r>
        <w:rPr>
          <w:noProof/>
        </w:rPr>
        <w:fldChar w:fldCharType="separate"/>
      </w:r>
      <w:r>
        <w:rPr>
          <w:noProof/>
        </w:rPr>
        <w:t>31</w:t>
      </w:r>
      <w:r>
        <w:rPr>
          <w:noProof/>
        </w:rPr>
        <w:fldChar w:fldCharType="end"/>
      </w:r>
    </w:p>
    <w:p w14:paraId="75111ED3" w14:textId="5E3258E4" w:rsidR="00BB23E8" w:rsidRPr="00420697" w:rsidRDefault="00BB23E8">
      <w:pPr>
        <w:pStyle w:val="TOC4"/>
        <w:rPr>
          <w:rFonts w:ascii="Calibri" w:hAnsi="Calibri"/>
          <w:noProof/>
          <w:kern w:val="2"/>
          <w:sz w:val="24"/>
          <w:szCs w:val="24"/>
          <w:lang w:eastAsia="en-GB"/>
        </w:rPr>
      </w:pPr>
      <w:r>
        <w:rPr>
          <w:noProof/>
        </w:rPr>
        <w:t>10.5.2.1</w:t>
      </w:r>
      <w:r w:rsidRPr="00420697">
        <w:rPr>
          <w:rFonts w:ascii="Calibri" w:hAnsi="Calibri"/>
          <w:noProof/>
          <w:kern w:val="2"/>
          <w:sz w:val="24"/>
          <w:szCs w:val="24"/>
          <w:lang w:eastAsia="en-GB"/>
        </w:rPr>
        <w:tab/>
      </w:r>
      <w:r>
        <w:rPr>
          <w:noProof/>
        </w:rPr>
        <w:t>Pre-established session establishment</w:t>
      </w:r>
      <w:r>
        <w:rPr>
          <w:noProof/>
        </w:rPr>
        <w:tab/>
      </w:r>
      <w:r>
        <w:rPr>
          <w:noProof/>
        </w:rPr>
        <w:fldChar w:fldCharType="begin"/>
      </w:r>
      <w:r>
        <w:rPr>
          <w:noProof/>
        </w:rPr>
        <w:instrText xml:space="preserve"> PAGEREF _Toc200617664 \h </w:instrText>
      </w:r>
      <w:r>
        <w:rPr>
          <w:noProof/>
        </w:rPr>
      </w:r>
      <w:r>
        <w:rPr>
          <w:noProof/>
        </w:rPr>
        <w:fldChar w:fldCharType="separate"/>
      </w:r>
      <w:r>
        <w:rPr>
          <w:noProof/>
        </w:rPr>
        <w:t>31</w:t>
      </w:r>
      <w:r>
        <w:rPr>
          <w:noProof/>
        </w:rPr>
        <w:fldChar w:fldCharType="end"/>
      </w:r>
    </w:p>
    <w:p w14:paraId="2CD87246" w14:textId="01B2363A" w:rsidR="00BB23E8" w:rsidRPr="00420697" w:rsidRDefault="00BB23E8">
      <w:pPr>
        <w:pStyle w:val="TOC4"/>
        <w:rPr>
          <w:rFonts w:ascii="Calibri" w:hAnsi="Calibri"/>
          <w:noProof/>
          <w:kern w:val="2"/>
          <w:sz w:val="24"/>
          <w:szCs w:val="24"/>
          <w:lang w:eastAsia="en-GB"/>
        </w:rPr>
      </w:pPr>
      <w:r>
        <w:rPr>
          <w:noProof/>
        </w:rPr>
        <w:t>10.5.2.2</w:t>
      </w:r>
      <w:r w:rsidRPr="00420697">
        <w:rPr>
          <w:rFonts w:ascii="Calibri" w:hAnsi="Calibri"/>
          <w:noProof/>
          <w:kern w:val="2"/>
          <w:sz w:val="24"/>
          <w:szCs w:val="24"/>
          <w:lang w:eastAsia="en-GB"/>
        </w:rPr>
        <w:tab/>
      </w:r>
      <w:r>
        <w:rPr>
          <w:noProof/>
        </w:rPr>
        <w:t>Pre-established session modification</w:t>
      </w:r>
      <w:r>
        <w:rPr>
          <w:noProof/>
        </w:rPr>
        <w:tab/>
      </w:r>
      <w:r>
        <w:rPr>
          <w:noProof/>
        </w:rPr>
        <w:fldChar w:fldCharType="begin"/>
      </w:r>
      <w:r>
        <w:rPr>
          <w:noProof/>
        </w:rPr>
        <w:instrText xml:space="preserve"> PAGEREF _Toc200617665 \h </w:instrText>
      </w:r>
      <w:r>
        <w:rPr>
          <w:noProof/>
        </w:rPr>
      </w:r>
      <w:r>
        <w:rPr>
          <w:noProof/>
        </w:rPr>
        <w:fldChar w:fldCharType="separate"/>
      </w:r>
      <w:r>
        <w:rPr>
          <w:noProof/>
        </w:rPr>
        <w:t>32</w:t>
      </w:r>
      <w:r>
        <w:rPr>
          <w:noProof/>
        </w:rPr>
        <w:fldChar w:fldCharType="end"/>
      </w:r>
    </w:p>
    <w:p w14:paraId="06A4B762" w14:textId="7FA17B24" w:rsidR="00BB23E8" w:rsidRPr="00420697" w:rsidRDefault="00BB23E8">
      <w:pPr>
        <w:pStyle w:val="TOC4"/>
        <w:rPr>
          <w:rFonts w:ascii="Calibri" w:hAnsi="Calibri"/>
          <w:noProof/>
          <w:kern w:val="2"/>
          <w:sz w:val="24"/>
          <w:szCs w:val="24"/>
          <w:lang w:eastAsia="en-GB"/>
        </w:rPr>
      </w:pPr>
      <w:r>
        <w:rPr>
          <w:noProof/>
        </w:rPr>
        <w:t>10.5.2.3</w:t>
      </w:r>
      <w:r w:rsidRPr="00420697">
        <w:rPr>
          <w:rFonts w:ascii="Calibri" w:hAnsi="Calibri"/>
          <w:noProof/>
          <w:kern w:val="2"/>
          <w:sz w:val="24"/>
          <w:szCs w:val="24"/>
          <w:lang w:eastAsia="en-GB"/>
        </w:rPr>
        <w:tab/>
      </w:r>
      <w:r>
        <w:rPr>
          <w:noProof/>
        </w:rPr>
        <w:t>Pre-established session release - client initiated</w:t>
      </w:r>
      <w:r>
        <w:rPr>
          <w:noProof/>
        </w:rPr>
        <w:tab/>
      </w:r>
      <w:r>
        <w:rPr>
          <w:noProof/>
        </w:rPr>
        <w:fldChar w:fldCharType="begin"/>
      </w:r>
      <w:r>
        <w:rPr>
          <w:noProof/>
        </w:rPr>
        <w:instrText xml:space="preserve"> PAGEREF _Toc200617666 \h </w:instrText>
      </w:r>
      <w:r>
        <w:rPr>
          <w:noProof/>
        </w:rPr>
      </w:r>
      <w:r>
        <w:rPr>
          <w:noProof/>
        </w:rPr>
        <w:fldChar w:fldCharType="separate"/>
      </w:r>
      <w:r>
        <w:rPr>
          <w:noProof/>
        </w:rPr>
        <w:t>32</w:t>
      </w:r>
      <w:r>
        <w:rPr>
          <w:noProof/>
        </w:rPr>
        <w:fldChar w:fldCharType="end"/>
      </w:r>
    </w:p>
    <w:p w14:paraId="781BD6CE" w14:textId="345CC040" w:rsidR="00BB23E8" w:rsidRPr="00420697" w:rsidRDefault="00BB23E8">
      <w:pPr>
        <w:pStyle w:val="TOC4"/>
        <w:rPr>
          <w:rFonts w:ascii="Calibri" w:hAnsi="Calibri"/>
          <w:noProof/>
          <w:kern w:val="2"/>
          <w:sz w:val="24"/>
          <w:szCs w:val="24"/>
          <w:lang w:eastAsia="en-GB"/>
        </w:rPr>
      </w:pPr>
      <w:r>
        <w:rPr>
          <w:noProof/>
        </w:rPr>
        <w:t>10.5.2.4</w:t>
      </w:r>
      <w:r w:rsidRPr="00420697">
        <w:rPr>
          <w:rFonts w:ascii="Calibri" w:hAnsi="Calibri"/>
          <w:noProof/>
          <w:kern w:val="2"/>
          <w:sz w:val="24"/>
          <w:szCs w:val="24"/>
          <w:lang w:eastAsia="en-GB"/>
        </w:rPr>
        <w:tab/>
      </w:r>
      <w:r>
        <w:rPr>
          <w:noProof/>
        </w:rPr>
        <w:t>Pre-established session release - server initiated</w:t>
      </w:r>
      <w:r>
        <w:rPr>
          <w:noProof/>
        </w:rPr>
        <w:tab/>
      </w:r>
      <w:r>
        <w:rPr>
          <w:noProof/>
        </w:rPr>
        <w:fldChar w:fldCharType="begin"/>
      </w:r>
      <w:r>
        <w:rPr>
          <w:noProof/>
        </w:rPr>
        <w:instrText xml:space="preserve"> PAGEREF _Toc200617667 \h </w:instrText>
      </w:r>
      <w:r>
        <w:rPr>
          <w:noProof/>
        </w:rPr>
      </w:r>
      <w:r>
        <w:rPr>
          <w:noProof/>
        </w:rPr>
        <w:fldChar w:fldCharType="separate"/>
      </w:r>
      <w:r>
        <w:rPr>
          <w:noProof/>
        </w:rPr>
        <w:t>33</w:t>
      </w:r>
      <w:r>
        <w:rPr>
          <w:noProof/>
        </w:rPr>
        <w:fldChar w:fldCharType="end"/>
      </w:r>
    </w:p>
    <w:p w14:paraId="5F0CA37B" w14:textId="18127840" w:rsidR="00BB23E8" w:rsidRPr="00420697" w:rsidRDefault="00BB23E8">
      <w:pPr>
        <w:pStyle w:val="TOC4"/>
        <w:rPr>
          <w:rFonts w:ascii="Calibri" w:hAnsi="Calibri"/>
          <w:noProof/>
          <w:kern w:val="2"/>
          <w:sz w:val="24"/>
          <w:szCs w:val="24"/>
          <w:lang w:eastAsia="en-GB"/>
        </w:rPr>
      </w:pPr>
      <w:r>
        <w:rPr>
          <w:noProof/>
        </w:rPr>
        <w:t>10.5.2.5</w:t>
      </w:r>
      <w:r w:rsidRPr="00420697">
        <w:rPr>
          <w:rFonts w:ascii="Calibri" w:hAnsi="Calibri"/>
          <w:noProof/>
          <w:kern w:val="2"/>
          <w:sz w:val="24"/>
          <w:szCs w:val="24"/>
          <w:lang w:eastAsia="en-GB"/>
        </w:rPr>
        <w:tab/>
      </w:r>
      <w:r>
        <w:rPr>
          <w:noProof/>
        </w:rPr>
        <w:t>Pre-established session call connect request</w:t>
      </w:r>
      <w:r>
        <w:rPr>
          <w:noProof/>
        </w:rPr>
        <w:tab/>
      </w:r>
      <w:r>
        <w:rPr>
          <w:noProof/>
        </w:rPr>
        <w:fldChar w:fldCharType="begin"/>
      </w:r>
      <w:r>
        <w:rPr>
          <w:noProof/>
        </w:rPr>
        <w:instrText xml:space="preserve"> PAGEREF _Toc200617668 \h </w:instrText>
      </w:r>
      <w:r>
        <w:rPr>
          <w:noProof/>
        </w:rPr>
      </w:r>
      <w:r>
        <w:rPr>
          <w:noProof/>
        </w:rPr>
        <w:fldChar w:fldCharType="separate"/>
      </w:r>
      <w:r>
        <w:rPr>
          <w:noProof/>
        </w:rPr>
        <w:t>33</w:t>
      </w:r>
      <w:r>
        <w:rPr>
          <w:noProof/>
        </w:rPr>
        <w:fldChar w:fldCharType="end"/>
      </w:r>
    </w:p>
    <w:p w14:paraId="02E88F43" w14:textId="00D9E085" w:rsidR="00BB23E8" w:rsidRPr="00420697" w:rsidRDefault="00BB23E8">
      <w:pPr>
        <w:pStyle w:val="TOC4"/>
        <w:rPr>
          <w:rFonts w:ascii="Calibri" w:hAnsi="Calibri"/>
          <w:noProof/>
          <w:kern w:val="2"/>
          <w:sz w:val="24"/>
          <w:szCs w:val="24"/>
          <w:lang w:eastAsia="en-GB"/>
        </w:rPr>
      </w:pPr>
      <w:r>
        <w:rPr>
          <w:noProof/>
        </w:rPr>
        <w:t>10.5.2.6</w:t>
      </w:r>
      <w:r w:rsidRPr="00420697">
        <w:rPr>
          <w:rFonts w:ascii="Calibri" w:hAnsi="Calibri"/>
          <w:noProof/>
          <w:kern w:val="2"/>
          <w:sz w:val="24"/>
          <w:szCs w:val="24"/>
          <w:lang w:eastAsia="en-GB"/>
        </w:rPr>
        <w:tab/>
      </w:r>
      <w:r>
        <w:rPr>
          <w:noProof/>
        </w:rPr>
        <w:t>Pre-established session call disconnect request</w:t>
      </w:r>
      <w:r>
        <w:rPr>
          <w:noProof/>
        </w:rPr>
        <w:tab/>
      </w:r>
      <w:r>
        <w:rPr>
          <w:noProof/>
        </w:rPr>
        <w:fldChar w:fldCharType="begin"/>
      </w:r>
      <w:r>
        <w:rPr>
          <w:noProof/>
        </w:rPr>
        <w:instrText xml:space="preserve"> PAGEREF _Toc200617669 \h </w:instrText>
      </w:r>
      <w:r>
        <w:rPr>
          <w:noProof/>
        </w:rPr>
      </w:r>
      <w:r>
        <w:rPr>
          <w:noProof/>
        </w:rPr>
        <w:fldChar w:fldCharType="separate"/>
      </w:r>
      <w:r>
        <w:rPr>
          <w:noProof/>
        </w:rPr>
        <w:t>33</w:t>
      </w:r>
      <w:r>
        <w:rPr>
          <w:noProof/>
        </w:rPr>
        <w:fldChar w:fldCharType="end"/>
      </w:r>
    </w:p>
    <w:p w14:paraId="2ECCAE32" w14:textId="26A626A8" w:rsidR="00BB23E8" w:rsidRPr="00420697" w:rsidRDefault="00BB23E8">
      <w:pPr>
        <w:pStyle w:val="TOC3"/>
        <w:rPr>
          <w:rFonts w:ascii="Calibri" w:hAnsi="Calibri"/>
          <w:noProof/>
          <w:kern w:val="2"/>
          <w:sz w:val="24"/>
          <w:szCs w:val="24"/>
          <w:lang w:eastAsia="en-GB"/>
        </w:rPr>
      </w:pPr>
      <w:r>
        <w:rPr>
          <w:noProof/>
        </w:rPr>
        <w:t>10.5.3</w:t>
      </w:r>
      <w:r w:rsidRPr="00420697">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_Toc200617670 \h </w:instrText>
      </w:r>
      <w:r>
        <w:rPr>
          <w:noProof/>
        </w:rPr>
      </w:r>
      <w:r>
        <w:rPr>
          <w:noProof/>
        </w:rPr>
        <w:fldChar w:fldCharType="separate"/>
      </w:r>
      <w:r>
        <w:rPr>
          <w:noProof/>
        </w:rPr>
        <w:t>34</w:t>
      </w:r>
      <w:r>
        <w:rPr>
          <w:noProof/>
        </w:rPr>
        <w:fldChar w:fldCharType="end"/>
      </w:r>
    </w:p>
    <w:p w14:paraId="7D43781F" w14:textId="02CF301D" w:rsidR="00BB23E8" w:rsidRPr="00420697" w:rsidRDefault="00BB23E8">
      <w:pPr>
        <w:pStyle w:val="TOC4"/>
        <w:rPr>
          <w:rFonts w:ascii="Calibri" w:hAnsi="Calibri"/>
          <w:noProof/>
          <w:kern w:val="2"/>
          <w:sz w:val="24"/>
          <w:szCs w:val="24"/>
          <w:lang w:eastAsia="en-GB"/>
        </w:rPr>
      </w:pPr>
      <w:r>
        <w:rPr>
          <w:noProof/>
        </w:rPr>
        <w:t>10.5.3.1</w:t>
      </w:r>
      <w:r w:rsidRPr="004206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_Toc200617671 \h </w:instrText>
      </w:r>
      <w:r>
        <w:rPr>
          <w:noProof/>
        </w:rPr>
      </w:r>
      <w:r>
        <w:rPr>
          <w:noProof/>
        </w:rPr>
        <w:fldChar w:fldCharType="separate"/>
      </w:r>
      <w:r>
        <w:rPr>
          <w:noProof/>
        </w:rPr>
        <w:t>34</w:t>
      </w:r>
      <w:r>
        <w:rPr>
          <w:noProof/>
        </w:rPr>
        <w:fldChar w:fldCharType="end"/>
      </w:r>
    </w:p>
    <w:p w14:paraId="20644ACE" w14:textId="1CAE2FDE" w:rsidR="00BB23E8" w:rsidRPr="00420697" w:rsidRDefault="00BB23E8">
      <w:pPr>
        <w:pStyle w:val="TOC4"/>
        <w:rPr>
          <w:rFonts w:ascii="Calibri" w:hAnsi="Calibri"/>
          <w:noProof/>
          <w:kern w:val="2"/>
          <w:sz w:val="24"/>
          <w:szCs w:val="24"/>
          <w:lang w:eastAsia="en-GB"/>
        </w:rPr>
      </w:pPr>
      <w:r>
        <w:rPr>
          <w:noProof/>
        </w:rPr>
        <w:t>10.</w:t>
      </w:r>
      <w:r w:rsidRPr="00EF46D1">
        <w:rPr>
          <w:rFonts w:eastAsia="Malgun Gothic"/>
          <w:noProof/>
          <w:lang w:eastAsia="ko-KR"/>
        </w:rPr>
        <w:t>5</w:t>
      </w:r>
      <w:r>
        <w:rPr>
          <w:noProof/>
        </w:rPr>
        <w:t>.</w:t>
      </w:r>
      <w:r w:rsidRPr="00EF46D1">
        <w:rPr>
          <w:rFonts w:eastAsia="Malgun Gothic"/>
          <w:noProof/>
          <w:lang w:eastAsia="ko-KR"/>
        </w:rPr>
        <w:t>3.2</w:t>
      </w:r>
      <w:r w:rsidRPr="00420697">
        <w:rPr>
          <w:rFonts w:ascii="Calibri" w:hAnsi="Calibri"/>
          <w:noProof/>
          <w:kern w:val="2"/>
          <w:sz w:val="24"/>
          <w:szCs w:val="24"/>
          <w:lang w:eastAsia="en-GB"/>
        </w:rPr>
        <w:tab/>
      </w:r>
      <w:r w:rsidRPr="00EF46D1">
        <w:rPr>
          <w:rFonts w:eastAsia="Malgun Gothic"/>
          <w:noProof/>
          <w:lang w:eastAsia="ko-KR"/>
        </w:rPr>
        <w:t>Call c</w:t>
      </w:r>
      <w:r>
        <w:rPr>
          <w:noProof/>
        </w:rPr>
        <w:t xml:space="preserve">onnect and disconnect </w:t>
      </w:r>
      <w:r w:rsidRPr="00EF46D1">
        <w:rPr>
          <w:rFonts w:eastAsia="Malgun Gothic"/>
          <w:noProof/>
          <w:lang w:eastAsia="ko-KR"/>
        </w:rPr>
        <w:t>procedures</w:t>
      </w:r>
      <w:r>
        <w:rPr>
          <w:noProof/>
        </w:rPr>
        <w:t xml:space="preserve"> </w:t>
      </w:r>
      <w:r w:rsidRPr="00EF46D1">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_Toc200617672 \h </w:instrText>
      </w:r>
      <w:r>
        <w:rPr>
          <w:noProof/>
        </w:rPr>
      </w:r>
      <w:r>
        <w:rPr>
          <w:noProof/>
        </w:rPr>
        <w:fldChar w:fldCharType="separate"/>
      </w:r>
      <w:r>
        <w:rPr>
          <w:noProof/>
        </w:rPr>
        <w:t>34</w:t>
      </w:r>
      <w:r>
        <w:rPr>
          <w:noProof/>
        </w:rPr>
        <w:fldChar w:fldCharType="end"/>
      </w:r>
    </w:p>
    <w:p w14:paraId="429678F5" w14:textId="7C6CC852" w:rsidR="00BB23E8" w:rsidRPr="00420697" w:rsidRDefault="00BB23E8">
      <w:pPr>
        <w:pStyle w:val="TOC5"/>
        <w:rPr>
          <w:rFonts w:ascii="Calibri" w:hAnsi="Calibri"/>
          <w:noProof/>
          <w:kern w:val="2"/>
          <w:sz w:val="24"/>
          <w:szCs w:val="24"/>
          <w:lang w:eastAsia="en-GB"/>
        </w:rPr>
      </w:pPr>
      <w:r>
        <w:rPr>
          <w:noProof/>
        </w:rPr>
        <w:t>10.</w:t>
      </w:r>
      <w:r w:rsidRPr="00EF46D1">
        <w:rPr>
          <w:rFonts w:eastAsia="Malgun Gothic"/>
          <w:noProof/>
          <w:lang w:eastAsia="ko-KR"/>
        </w:rPr>
        <w:t>5</w:t>
      </w:r>
      <w:r>
        <w:rPr>
          <w:noProof/>
        </w:rPr>
        <w:t>.</w:t>
      </w:r>
      <w:r w:rsidRPr="00EF46D1">
        <w:rPr>
          <w:rFonts w:eastAsia="Malgun Gothic"/>
          <w:noProof/>
          <w:lang w:eastAsia="ko-KR"/>
        </w:rPr>
        <w:t>3.2.1</w:t>
      </w:r>
      <w:r w:rsidRPr="00420697">
        <w:rPr>
          <w:rFonts w:ascii="Calibri" w:hAnsi="Calibri"/>
          <w:noProof/>
          <w:kern w:val="2"/>
          <w:sz w:val="24"/>
          <w:szCs w:val="24"/>
          <w:lang w:eastAsia="en-GB"/>
        </w:rPr>
        <w:tab/>
      </w:r>
      <w:r w:rsidRPr="00EF46D1">
        <w:rPr>
          <w:rFonts w:eastAsia="Malgun Gothic"/>
          <w:noProof/>
          <w:lang w:eastAsia="ko-KR"/>
        </w:rPr>
        <w:t>Call c</w:t>
      </w:r>
      <w:r>
        <w:rPr>
          <w:noProof/>
        </w:rPr>
        <w:t xml:space="preserve">onnect </w:t>
      </w:r>
      <w:r w:rsidRPr="00EF46D1">
        <w:rPr>
          <w:rFonts w:eastAsia="Malgun Gothic"/>
          <w:noProof/>
          <w:lang w:eastAsia="ko-KR"/>
        </w:rPr>
        <w:t>over unicast</w:t>
      </w:r>
      <w:r>
        <w:rPr>
          <w:noProof/>
        </w:rPr>
        <w:tab/>
      </w:r>
      <w:r>
        <w:rPr>
          <w:noProof/>
        </w:rPr>
        <w:fldChar w:fldCharType="begin"/>
      </w:r>
      <w:r>
        <w:rPr>
          <w:noProof/>
        </w:rPr>
        <w:instrText xml:space="preserve"> PAGEREF _Toc200617673 \h </w:instrText>
      </w:r>
      <w:r>
        <w:rPr>
          <w:noProof/>
        </w:rPr>
      </w:r>
      <w:r>
        <w:rPr>
          <w:noProof/>
        </w:rPr>
        <w:fldChar w:fldCharType="separate"/>
      </w:r>
      <w:r>
        <w:rPr>
          <w:noProof/>
        </w:rPr>
        <w:t>34</w:t>
      </w:r>
      <w:r>
        <w:rPr>
          <w:noProof/>
        </w:rPr>
        <w:fldChar w:fldCharType="end"/>
      </w:r>
    </w:p>
    <w:p w14:paraId="21AB2AB8" w14:textId="03D5E213" w:rsidR="00BB23E8" w:rsidRPr="00420697" w:rsidRDefault="00BB23E8">
      <w:pPr>
        <w:pStyle w:val="TOC5"/>
        <w:rPr>
          <w:rFonts w:ascii="Calibri" w:hAnsi="Calibri"/>
          <w:noProof/>
          <w:kern w:val="2"/>
          <w:sz w:val="24"/>
          <w:szCs w:val="24"/>
          <w:lang w:eastAsia="en-GB"/>
        </w:rPr>
      </w:pPr>
      <w:r>
        <w:rPr>
          <w:noProof/>
        </w:rPr>
        <w:t>10.</w:t>
      </w:r>
      <w:r w:rsidRPr="00EF46D1">
        <w:rPr>
          <w:rFonts w:eastAsia="Malgun Gothic"/>
          <w:noProof/>
          <w:lang w:eastAsia="ko-KR"/>
        </w:rPr>
        <w:t>5</w:t>
      </w:r>
      <w:r>
        <w:rPr>
          <w:noProof/>
        </w:rPr>
        <w:t>.</w:t>
      </w:r>
      <w:r w:rsidRPr="00EF46D1">
        <w:rPr>
          <w:rFonts w:eastAsia="Malgun Gothic"/>
          <w:noProof/>
          <w:lang w:eastAsia="ko-KR"/>
        </w:rPr>
        <w:t>3.2.2</w:t>
      </w:r>
      <w:r w:rsidRPr="00420697">
        <w:rPr>
          <w:rFonts w:ascii="Calibri" w:hAnsi="Calibri"/>
          <w:noProof/>
          <w:kern w:val="2"/>
          <w:sz w:val="24"/>
          <w:szCs w:val="24"/>
          <w:lang w:eastAsia="en-GB"/>
        </w:rPr>
        <w:tab/>
      </w:r>
      <w:r w:rsidRPr="00EF46D1">
        <w:rPr>
          <w:rFonts w:eastAsia="Malgun Gothic"/>
          <w:noProof/>
          <w:lang w:eastAsia="ko-KR"/>
        </w:rPr>
        <w:t xml:space="preserve">Call </w:t>
      </w:r>
      <w:r>
        <w:rPr>
          <w:noProof/>
        </w:rPr>
        <w:t xml:space="preserve">disconnect </w:t>
      </w:r>
      <w:r w:rsidRPr="00EF46D1">
        <w:rPr>
          <w:rFonts w:eastAsia="Malgun Gothic"/>
          <w:noProof/>
          <w:lang w:eastAsia="ko-KR"/>
        </w:rPr>
        <w:t>over unicast</w:t>
      </w:r>
      <w:r>
        <w:rPr>
          <w:noProof/>
        </w:rPr>
        <w:tab/>
      </w:r>
      <w:r>
        <w:rPr>
          <w:noProof/>
        </w:rPr>
        <w:fldChar w:fldCharType="begin"/>
      </w:r>
      <w:r>
        <w:rPr>
          <w:noProof/>
        </w:rPr>
        <w:instrText xml:space="preserve"> PAGEREF _Toc200617674 \h </w:instrText>
      </w:r>
      <w:r>
        <w:rPr>
          <w:noProof/>
        </w:rPr>
      </w:r>
      <w:r>
        <w:rPr>
          <w:noProof/>
        </w:rPr>
        <w:fldChar w:fldCharType="separate"/>
      </w:r>
      <w:r>
        <w:rPr>
          <w:noProof/>
        </w:rPr>
        <w:t>34</w:t>
      </w:r>
      <w:r>
        <w:rPr>
          <w:noProof/>
        </w:rPr>
        <w:fldChar w:fldCharType="end"/>
      </w:r>
    </w:p>
    <w:p w14:paraId="3E9294E8" w14:textId="7595F147" w:rsidR="00BB23E8" w:rsidRPr="00420697" w:rsidRDefault="00BB23E8">
      <w:pPr>
        <w:pStyle w:val="TOC2"/>
        <w:rPr>
          <w:rFonts w:ascii="Calibri" w:hAnsi="Calibri"/>
          <w:noProof/>
          <w:kern w:val="2"/>
          <w:sz w:val="24"/>
          <w:szCs w:val="24"/>
          <w:lang w:eastAsia="en-GB"/>
        </w:rPr>
      </w:pPr>
      <w:r>
        <w:rPr>
          <w:noProof/>
        </w:rPr>
        <w:t>10.6</w:t>
      </w:r>
      <w:r w:rsidRPr="00420697">
        <w:rPr>
          <w:rFonts w:ascii="Calibri" w:hAnsi="Calibri"/>
          <w:noProof/>
          <w:kern w:val="2"/>
          <w:sz w:val="24"/>
          <w:szCs w:val="24"/>
          <w:lang w:eastAsia="en-GB"/>
        </w:rPr>
        <w:tab/>
      </w:r>
      <w:r>
        <w:rPr>
          <w:noProof/>
        </w:rPr>
        <w:t>Group call</w:t>
      </w:r>
      <w:r>
        <w:rPr>
          <w:noProof/>
        </w:rPr>
        <w:tab/>
      </w:r>
      <w:r>
        <w:rPr>
          <w:noProof/>
        </w:rPr>
        <w:fldChar w:fldCharType="begin"/>
      </w:r>
      <w:r>
        <w:rPr>
          <w:noProof/>
        </w:rPr>
        <w:instrText xml:space="preserve"> PAGEREF _Toc200617675 \h </w:instrText>
      </w:r>
      <w:r>
        <w:rPr>
          <w:noProof/>
        </w:rPr>
      </w:r>
      <w:r>
        <w:rPr>
          <w:noProof/>
        </w:rPr>
        <w:fldChar w:fldCharType="separate"/>
      </w:r>
      <w:r>
        <w:rPr>
          <w:noProof/>
        </w:rPr>
        <w:t>35</w:t>
      </w:r>
      <w:r>
        <w:rPr>
          <w:noProof/>
        </w:rPr>
        <w:fldChar w:fldCharType="end"/>
      </w:r>
    </w:p>
    <w:p w14:paraId="18676DBD" w14:textId="5F1CAD4B" w:rsidR="00BB23E8" w:rsidRPr="00420697" w:rsidRDefault="00BB23E8">
      <w:pPr>
        <w:pStyle w:val="TOC3"/>
        <w:rPr>
          <w:rFonts w:ascii="Calibri" w:hAnsi="Calibri"/>
          <w:noProof/>
          <w:kern w:val="2"/>
          <w:sz w:val="24"/>
          <w:szCs w:val="24"/>
          <w:lang w:eastAsia="en-GB"/>
        </w:rPr>
      </w:pPr>
      <w:r w:rsidRPr="00EF46D1">
        <w:rPr>
          <w:noProof/>
          <w:lang w:val="nl-NL"/>
        </w:rPr>
        <w:t>10.6.1</w:t>
      </w:r>
      <w:r w:rsidRPr="00420697">
        <w:rPr>
          <w:rFonts w:ascii="Calibri" w:hAnsi="Calibri"/>
          <w:noProof/>
          <w:kern w:val="2"/>
          <w:sz w:val="24"/>
          <w:szCs w:val="24"/>
          <w:lang w:eastAsia="en-GB"/>
        </w:rPr>
        <w:tab/>
      </w:r>
      <w:r w:rsidRPr="00EF46D1">
        <w:rPr>
          <w:noProof/>
          <w:lang w:val="nl-NL"/>
        </w:rPr>
        <w:t>General</w:t>
      </w:r>
      <w:r>
        <w:rPr>
          <w:noProof/>
        </w:rPr>
        <w:tab/>
      </w:r>
      <w:r>
        <w:rPr>
          <w:noProof/>
        </w:rPr>
        <w:fldChar w:fldCharType="begin"/>
      </w:r>
      <w:r>
        <w:rPr>
          <w:noProof/>
        </w:rPr>
        <w:instrText xml:space="preserve"> PAGEREF _Toc200617676 \h </w:instrText>
      </w:r>
      <w:r>
        <w:rPr>
          <w:noProof/>
        </w:rPr>
      </w:r>
      <w:r>
        <w:rPr>
          <w:noProof/>
        </w:rPr>
        <w:fldChar w:fldCharType="separate"/>
      </w:r>
      <w:r>
        <w:rPr>
          <w:noProof/>
        </w:rPr>
        <w:t>35</w:t>
      </w:r>
      <w:r>
        <w:rPr>
          <w:noProof/>
        </w:rPr>
        <w:fldChar w:fldCharType="end"/>
      </w:r>
    </w:p>
    <w:p w14:paraId="52E99CE3" w14:textId="20312922" w:rsidR="00BB23E8" w:rsidRPr="00420697" w:rsidRDefault="00BB23E8">
      <w:pPr>
        <w:pStyle w:val="TOC3"/>
        <w:rPr>
          <w:rFonts w:ascii="Calibri" w:hAnsi="Calibri"/>
          <w:noProof/>
          <w:kern w:val="2"/>
          <w:sz w:val="24"/>
          <w:szCs w:val="24"/>
          <w:lang w:eastAsia="en-GB"/>
        </w:rPr>
      </w:pPr>
      <w:r w:rsidRPr="00EF46D1">
        <w:rPr>
          <w:noProof/>
          <w:lang w:val="nl-NL"/>
        </w:rPr>
        <w:t>10.6.2</w:t>
      </w:r>
      <w:r w:rsidRPr="00420697">
        <w:rPr>
          <w:rFonts w:ascii="Calibri" w:hAnsi="Calibri"/>
          <w:noProof/>
          <w:kern w:val="2"/>
          <w:sz w:val="24"/>
          <w:szCs w:val="24"/>
          <w:lang w:eastAsia="en-GB"/>
        </w:rPr>
        <w:tab/>
      </w:r>
      <w:r w:rsidRPr="00EF46D1">
        <w:rPr>
          <w:noProof/>
          <w:lang w:val="nl-NL"/>
        </w:rPr>
        <w:t>On-network group call</w:t>
      </w:r>
      <w:r>
        <w:rPr>
          <w:noProof/>
        </w:rPr>
        <w:tab/>
      </w:r>
      <w:r>
        <w:rPr>
          <w:noProof/>
        </w:rPr>
        <w:fldChar w:fldCharType="begin"/>
      </w:r>
      <w:r>
        <w:rPr>
          <w:noProof/>
        </w:rPr>
        <w:instrText xml:space="preserve"> PAGEREF _Toc200617677 \h </w:instrText>
      </w:r>
      <w:r>
        <w:rPr>
          <w:noProof/>
        </w:rPr>
      </w:r>
      <w:r>
        <w:rPr>
          <w:noProof/>
        </w:rPr>
        <w:fldChar w:fldCharType="separate"/>
      </w:r>
      <w:r>
        <w:rPr>
          <w:noProof/>
        </w:rPr>
        <w:t>35</w:t>
      </w:r>
      <w:r>
        <w:rPr>
          <w:noProof/>
        </w:rPr>
        <w:fldChar w:fldCharType="end"/>
      </w:r>
    </w:p>
    <w:p w14:paraId="67349744" w14:textId="6BF92D08" w:rsidR="00BB23E8" w:rsidRPr="00420697" w:rsidRDefault="00BB23E8">
      <w:pPr>
        <w:pStyle w:val="TOC4"/>
        <w:rPr>
          <w:rFonts w:ascii="Calibri" w:hAnsi="Calibri"/>
          <w:noProof/>
          <w:kern w:val="2"/>
          <w:sz w:val="24"/>
          <w:szCs w:val="24"/>
          <w:lang w:eastAsia="en-GB"/>
        </w:rPr>
      </w:pPr>
      <w:r w:rsidRPr="00EF46D1">
        <w:rPr>
          <w:noProof/>
          <w:lang w:val="nl-NL"/>
        </w:rPr>
        <w:t>10.6.2.1</w:t>
      </w:r>
      <w:r w:rsidRPr="00420697">
        <w:rPr>
          <w:rFonts w:ascii="Calibri" w:hAnsi="Calibri"/>
          <w:noProof/>
          <w:kern w:val="2"/>
          <w:sz w:val="24"/>
          <w:szCs w:val="24"/>
          <w:lang w:eastAsia="en-GB"/>
        </w:rPr>
        <w:tab/>
      </w:r>
      <w:r w:rsidRPr="00EF46D1">
        <w:rPr>
          <w:noProof/>
          <w:lang w:val="nl-NL"/>
        </w:rPr>
        <w:t>General</w:t>
      </w:r>
      <w:r>
        <w:rPr>
          <w:noProof/>
        </w:rPr>
        <w:tab/>
      </w:r>
      <w:r>
        <w:rPr>
          <w:noProof/>
        </w:rPr>
        <w:fldChar w:fldCharType="begin"/>
      </w:r>
      <w:r>
        <w:rPr>
          <w:noProof/>
        </w:rPr>
        <w:instrText xml:space="preserve"> PAGEREF _Toc200617678 \h </w:instrText>
      </w:r>
      <w:r>
        <w:rPr>
          <w:noProof/>
        </w:rPr>
      </w:r>
      <w:r>
        <w:rPr>
          <w:noProof/>
        </w:rPr>
        <w:fldChar w:fldCharType="separate"/>
      </w:r>
      <w:r>
        <w:rPr>
          <w:noProof/>
        </w:rPr>
        <w:t>35</w:t>
      </w:r>
      <w:r>
        <w:rPr>
          <w:noProof/>
        </w:rPr>
        <w:fldChar w:fldCharType="end"/>
      </w:r>
    </w:p>
    <w:p w14:paraId="679BEDA2" w14:textId="577A923B" w:rsidR="00BB23E8" w:rsidRPr="00420697" w:rsidRDefault="00BB23E8">
      <w:pPr>
        <w:pStyle w:val="TOC4"/>
        <w:rPr>
          <w:rFonts w:ascii="Calibri" w:hAnsi="Calibri"/>
          <w:noProof/>
          <w:kern w:val="2"/>
          <w:sz w:val="24"/>
          <w:szCs w:val="24"/>
          <w:lang w:eastAsia="en-GB"/>
        </w:rPr>
      </w:pPr>
      <w:r>
        <w:rPr>
          <w:noProof/>
        </w:rPr>
        <w:t>10.6.2.2</w:t>
      </w:r>
      <w:r w:rsidRPr="00420697">
        <w:rPr>
          <w:rFonts w:ascii="Calibri" w:hAnsi="Calibri"/>
          <w:noProof/>
          <w:kern w:val="2"/>
          <w:sz w:val="24"/>
          <w:szCs w:val="24"/>
          <w:lang w:eastAsia="en-GB"/>
        </w:rPr>
        <w:tab/>
      </w:r>
      <w:r>
        <w:rPr>
          <w:noProof/>
        </w:rPr>
        <w:t>Information flows for group call in on-network</w:t>
      </w:r>
      <w:r>
        <w:rPr>
          <w:noProof/>
        </w:rPr>
        <w:tab/>
      </w:r>
      <w:r>
        <w:rPr>
          <w:noProof/>
        </w:rPr>
        <w:fldChar w:fldCharType="begin"/>
      </w:r>
      <w:r>
        <w:rPr>
          <w:noProof/>
        </w:rPr>
        <w:instrText xml:space="preserve"> PAGEREF _Toc200617679 \h </w:instrText>
      </w:r>
      <w:r>
        <w:rPr>
          <w:noProof/>
        </w:rPr>
      </w:r>
      <w:r>
        <w:rPr>
          <w:noProof/>
        </w:rPr>
        <w:fldChar w:fldCharType="separate"/>
      </w:r>
      <w:r>
        <w:rPr>
          <w:noProof/>
        </w:rPr>
        <w:t>35</w:t>
      </w:r>
      <w:r>
        <w:rPr>
          <w:noProof/>
        </w:rPr>
        <w:fldChar w:fldCharType="end"/>
      </w:r>
    </w:p>
    <w:p w14:paraId="63F84933" w14:textId="3330C4C1" w:rsidR="00BB23E8" w:rsidRPr="00420697" w:rsidRDefault="00BB23E8">
      <w:pPr>
        <w:pStyle w:val="TOC5"/>
        <w:rPr>
          <w:rFonts w:ascii="Calibri" w:hAnsi="Calibri"/>
          <w:noProof/>
          <w:kern w:val="2"/>
          <w:sz w:val="24"/>
          <w:szCs w:val="24"/>
          <w:lang w:eastAsia="en-GB"/>
        </w:rPr>
      </w:pPr>
      <w:r>
        <w:rPr>
          <w:noProof/>
        </w:rPr>
        <w:t>10.6.2.2.1</w:t>
      </w:r>
      <w:r w:rsidRPr="00420697">
        <w:rPr>
          <w:rFonts w:ascii="Calibri" w:hAnsi="Calibri"/>
          <w:noProof/>
          <w:kern w:val="2"/>
          <w:sz w:val="24"/>
          <w:szCs w:val="24"/>
          <w:lang w:eastAsia="en-GB"/>
        </w:rPr>
        <w:tab/>
      </w:r>
      <w:r>
        <w:rPr>
          <w:noProof/>
        </w:rPr>
        <w:t>MCPTT emergency group call request</w:t>
      </w:r>
      <w:r>
        <w:rPr>
          <w:noProof/>
        </w:rPr>
        <w:tab/>
      </w:r>
      <w:r>
        <w:rPr>
          <w:noProof/>
        </w:rPr>
        <w:fldChar w:fldCharType="begin"/>
      </w:r>
      <w:r>
        <w:rPr>
          <w:noProof/>
        </w:rPr>
        <w:instrText xml:space="preserve"> PAGEREF _Toc200617680 \h </w:instrText>
      </w:r>
      <w:r>
        <w:rPr>
          <w:noProof/>
        </w:rPr>
      </w:r>
      <w:r>
        <w:rPr>
          <w:noProof/>
        </w:rPr>
        <w:fldChar w:fldCharType="separate"/>
      </w:r>
      <w:r>
        <w:rPr>
          <w:noProof/>
        </w:rPr>
        <w:t>35</w:t>
      </w:r>
      <w:r>
        <w:rPr>
          <w:noProof/>
        </w:rPr>
        <w:fldChar w:fldCharType="end"/>
      </w:r>
    </w:p>
    <w:p w14:paraId="471D1234" w14:textId="719EFC02" w:rsidR="00BB23E8" w:rsidRPr="00420697" w:rsidRDefault="00BB23E8">
      <w:pPr>
        <w:pStyle w:val="TOC5"/>
        <w:rPr>
          <w:rFonts w:ascii="Calibri" w:hAnsi="Calibri"/>
          <w:noProof/>
          <w:kern w:val="2"/>
          <w:sz w:val="24"/>
          <w:szCs w:val="24"/>
          <w:lang w:eastAsia="en-GB"/>
        </w:rPr>
      </w:pPr>
      <w:r>
        <w:rPr>
          <w:noProof/>
        </w:rPr>
        <w:t>10.6.2.2.1a</w:t>
      </w:r>
      <w:r w:rsidRPr="00420697">
        <w:rPr>
          <w:rFonts w:ascii="Calibri" w:hAnsi="Calibri"/>
          <w:noProof/>
          <w:kern w:val="2"/>
          <w:sz w:val="24"/>
          <w:szCs w:val="24"/>
          <w:lang w:eastAsia="en-GB"/>
        </w:rPr>
        <w:tab/>
      </w:r>
      <w:r>
        <w:rPr>
          <w:noProof/>
        </w:rPr>
        <w:t>MCPTT emergency group call response</w:t>
      </w:r>
      <w:r>
        <w:rPr>
          <w:noProof/>
        </w:rPr>
        <w:tab/>
      </w:r>
      <w:r>
        <w:rPr>
          <w:noProof/>
        </w:rPr>
        <w:fldChar w:fldCharType="begin"/>
      </w:r>
      <w:r>
        <w:rPr>
          <w:noProof/>
        </w:rPr>
        <w:instrText xml:space="preserve"> PAGEREF _Toc200617681 \h </w:instrText>
      </w:r>
      <w:r>
        <w:rPr>
          <w:noProof/>
        </w:rPr>
      </w:r>
      <w:r>
        <w:rPr>
          <w:noProof/>
        </w:rPr>
        <w:fldChar w:fldCharType="separate"/>
      </w:r>
      <w:r>
        <w:rPr>
          <w:noProof/>
        </w:rPr>
        <w:t>36</w:t>
      </w:r>
      <w:r>
        <w:rPr>
          <w:noProof/>
        </w:rPr>
        <w:fldChar w:fldCharType="end"/>
      </w:r>
    </w:p>
    <w:p w14:paraId="41502537" w14:textId="0E2E2503" w:rsidR="00BB23E8" w:rsidRPr="00420697" w:rsidRDefault="00BB23E8">
      <w:pPr>
        <w:pStyle w:val="TOC5"/>
        <w:rPr>
          <w:rFonts w:ascii="Calibri" w:hAnsi="Calibri"/>
          <w:noProof/>
          <w:kern w:val="2"/>
          <w:sz w:val="24"/>
          <w:szCs w:val="24"/>
          <w:lang w:eastAsia="en-GB"/>
        </w:rPr>
      </w:pPr>
      <w:r>
        <w:rPr>
          <w:noProof/>
        </w:rPr>
        <w:t>10.6.2.2.2</w:t>
      </w:r>
      <w:r w:rsidRPr="00420697">
        <w:rPr>
          <w:rFonts w:ascii="Calibri" w:hAnsi="Calibri"/>
          <w:noProof/>
          <w:kern w:val="2"/>
          <w:sz w:val="24"/>
          <w:szCs w:val="24"/>
          <w:lang w:eastAsia="en-GB"/>
        </w:rPr>
        <w:tab/>
      </w:r>
      <w:r>
        <w:rPr>
          <w:noProof/>
        </w:rPr>
        <w:t>MCPTT in-progress emergency group state cancel request</w:t>
      </w:r>
      <w:r>
        <w:rPr>
          <w:noProof/>
        </w:rPr>
        <w:tab/>
      </w:r>
      <w:r>
        <w:rPr>
          <w:noProof/>
        </w:rPr>
        <w:fldChar w:fldCharType="begin"/>
      </w:r>
      <w:r>
        <w:rPr>
          <w:noProof/>
        </w:rPr>
        <w:instrText xml:space="preserve"> PAGEREF _Toc200617682 \h </w:instrText>
      </w:r>
      <w:r>
        <w:rPr>
          <w:noProof/>
        </w:rPr>
      </w:r>
      <w:r>
        <w:rPr>
          <w:noProof/>
        </w:rPr>
        <w:fldChar w:fldCharType="separate"/>
      </w:r>
      <w:r>
        <w:rPr>
          <w:noProof/>
        </w:rPr>
        <w:t>36</w:t>
      </w:r>
      <w:r>
        <w:rPr>
          <w:noProof/>
        </w:rPr>
        <w:fldChar w:fldCharType="end"/>
      </w:r>
    </w:p>
    <w:p w14:paraId="3AB07E08" w14:textId="0520836B" w:rsidR="00BB23E8" w:rsidRPr="00420697" w:rsidRDefault="00BB23E8">
      <w:pPr>
        <w:pStyle w:val="TOC5"/>
        <w:rPr>
          <w:rFonts w:ascii="Calibri" w:hAnsi="Calibri"/>
          <w:noProof/>
          <w:kern w:val="2"/>
          <w:sz w:val="24"/>
          <w:szCs w:val="24"/>
          <w:lang w:eastAsia="en-GB"/>
        </w:rPr>
      </w:pPr>
      <w:r>
        <w:rPr>
          <w:noProof/>
        </w:rPr>
        <w:t>10.6.2.2.2a</w:t>
      </w:r>
      <w:r w:rsidRPr="00420697">
        <w:rPr>
          <w:rFonts w:ascii="Calibri" w:hAnsi="Calibri"/>
          <w:noProof/>
          <w:kern w:val="2"/>
          <w:sz w:val="24"/>
          <w:szCs w:val="24"/>
          <w:lang w:eastAsia="en-GB"/>
        </w:rPr>
        <w:tab/>
      </w:r>
      <w:r>
        <w:rPr>
          <w:noProof/>
        </w:rPr>
        <w:t>MCPTT in-progress emergency group state cancel response</w:t>
      </w:r>
      <w:r>
        <w:rPr>
          <w:noProof/>
        </w:rPr>
        <w:tab/>
      </w:r>
      <w:r>
        <w:rPr>
          <w:noProof/>
        </w:rPr>
        <w:fldChar w:fldCharType="begin"/>
      </w:r>
      <w:r>
        <w:rPr>
          <w:noProof/>
        </w:rPr>
        <w:instrText xml:space="preserve"> PAGEREF _Toc200617683 \h </w:instrText>
      </w:r>
      <w:r>
        <w:rPr>
          <w:noProof/>
        </w:rPr>
      </w:r>
      <w:r>
        <w:rPr>
          <w:noProof/>
        </w:rPr>
        <w:fldChar w:fldCharType="separate"/>
      </w:r>
      <w:r>
        <w:rPr>
          <w:noProof/>
        </w:rPr>
        <w:t>37</w:t>
      </w:r>
      <w:r>
        <w:rPr>
          <w:noProof/>
        </w:rPr>
        <w:fldChar w:fldCharType="end"/>
      </w:r>
    </w:p>
    <w:p w14:paraId="1FDFC496" w14:textId="49E75925" w:rsidR="00BB23E8" w:rsidRPr="00420697" w:rsidRDefault="00BB23E8">
      <w:pPr>
        <w:pStyle w:val="TOC5"/>
        <w:rPr>
          <w:rFonts w:ascii="Calibri" w:hAnsi="Calibri"/>
          <w:noProof/>
          <w:kern w:val="2"/>
          <w:sz w:val="24"/>
          <w:szCs w:val="24"/>
          <w:lang w:eastAsia="en-GB"/>
        </w:rPr>
      </w:pPr>
      <w:r>
        <w:rPr>
          <w:noProof/>
        </w:rPr>
        <w:t>10.6.2.2.3</w:t>
      </w:r>
      <w:r w:rsidRPr="0042069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_Toc200617684 \h </w:instrText>
      </w:r>
      <w:r>
        <w:rPr>
          <w:noProof/>
        </w:rPr>
      </w:r>
      <w:r>
        <w:rPr>
          <w:noProof/>
        </w:rPr>
        <w:fldChar w:fldCharType="separate"/>
      </w:r>
      <w:r>
        <w:rPr>
          <w:noProof/>
        </w:rPr>
        <w:t>37</w:t>
      </w:r>
      <w:r>
        <w:rPr>
          <w:noProof/>
        </w:rPr>
        <w:fldChar w:fldCharType="end"/>
      </w:r>
    </w:p>
    <w:p w14:paraId="66857380" w14:textId="5A1DEE17" w:rsidR="00BB23E8" w:rsidRPr="00420697" w:rsidRDefault="00BB23E8">
      <w:pPr>
        <w:pStyle w:val="TOC5"/>
        <w:rPr>
          <w:rFonts w:ascii="Calibri" w:hAnsi="Calibri"/>
          <w:noProof/>
          <w:kern w:val="2"/>
          <w:sz w:val="24"/>
          <w:szCs w:val="24"/>
          <w:lang w:eastAsia="en-GB"/>
        </w:rPr>
      </w:pPr>
      <w:r>
        <w:rPr>
          <w:noProof/>
        </w:rPr>
        <w:t>10.6.2.2.3a</w:t>
      </w:r>
      <w:r w:rsidRPr="0042069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_Toc200617685 \h </w:instrText>
      </w:r>
      <w:r>
        <w:rPr>
          <w:noProof/>
        </w:rPr>
      </w:r>
      <w:r>
        <w:rPr>
          <w:noProof/>
        </w:rPr>
        <w:fldChar w:fldCharType="separate"/>
      </w:r>
      <w:r>
        <w:rPr>
          <w:noProof/>
        </w:rPr>
        <w:t>37</w:t>
      </w:r>
      <w:r>
        <w:rPr>
          <w:noProof/>
        </w:rPr>
        <w:fldChar w:fldCharType="end"/>
      </w:r>
    </w:p>
    <w:p w14:paraId="28ACDA81" w14:textId="60676C89" w:rsidR="00BB23E8" w:rsidRPr="00420697" w:rsidRDefault="00BB23E8">
      <w:pPr>
        <w:pStyle w:val="TOC5"/>
        <w:rPr>
          <w:rFonts w:ascii="Calibri" w:hAnsi="Calibri"/>
          <w:noProof/>
          <w:kern w:val="2"/>
          <w:sz w:val="24"/>
          <w:szCs w:val="24"/>
          <w:lang w:eastAsia="en-GB"/>
        </w:rPr>
      </w:pPr>
      <w:r>
        <w:rPr>
          <w:noProof/>
        </w:rPr>
        <w:t>10.6.2.2.3b</w:t>
      </w:r>
      <w:r w:rsidRPr="0042069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_Toc200617686 \h </w:instrText>
      </w:r>
      <w:r>
        <w:rPr>
          <w:noProof/>
        </w:rPr>
      </w:r>
      <w:r>
        <w:rPr>
          <w:noProof/>
        </w:rPr>
        <w:fldChar w:fldCharType="separate"/>
      </w:r>
      <w:r>
        <w:rPr>
          <w:noProof/>
        </w:rPr>
        <w:t>37</w:t>
      </w:r>
      <w:r>
        <w:rPr>
          <w:noProof/>
        </w:rPr>
        <w:fldChar w:fldCharType="end"/>
      </w:r>
    </w:p>
    <w:p w14:paraId="0A475B03" w14:textId="12427148" w:rsidR="00BB23E8" w:rsidRPr="00420697" w:rsidRDefault="00BB23E8">
      <w:pPr>
        <w:pStyle w:val="TOC5"/>
        <w:rPr>
          <w:rFonts w:ascii="Calibri" w:hAnsi="Calibri"/>
          <w:noProof/>
          <w:kern w:val="2"/>
          <w:sz w:val="24"/>
          <w:szCs w:val="24"/>
          <w:lang w:eastAsia="en-GB"/>
        </w:rPr>
      </w:pPr>
      <w:r>
        <w:rPr>
          <w:noProof/>
        </w:rPr>
        <w:t>10.6.2.2.4</w:t>
      </w:r>
      <w:r w:rsidRPr="0042069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_Toc200617687 \h </w:instrText>
      </w:r>
      <w:r>
        <w:rPr>
          <w:noProof/>
        </w:rPr>
      </w:r>
      <w:r>
        <w:rPr>
          <w:noProof/>
        </w:rPr>
        <w:fldChar w:fldCharType="separate"/>
      </w:r>
      <w:r>
        <w:rPr>
          <w:noProof/>
        </w:rPr>
        <w:t>37</w:t>
      </w:r>
      <w:r>
        <w:rPr>
          <w:noProof/>
        </w:rPr>
        <w:fldChar w:fldCharType="end"/>
      </w:r>
    </w:p>
    <w:p w14:paraId="6E7B34E4" w14:textId="6E366790" w:rsidR="00BB23E8" w:rsidRPr="00420697" w:rsidRDefault="00BB23E8">
      <w:pPr>
        <w:pStyle w:val="TOC5"/>
        <w:rPr>
          <w:rFonts w:ascii="Calibri" w:hAnsi="Calibri"/>
          <w:noProof/>
          <w:kern w:val="2"/>
          <w:sz w:val="24"/>
          <w:szCs w:val="24"/>
          <w:lang w:eastAsia="en-GB"/>
        </w:rPr>
      </w:pPr>
      <w:r>
        <w:rPr>
          <w:noProof/>
        </w:rPr>
        <w:t>10.6.2.2.4a</w:t>
      </w:r>
      <w:r w:rsidRPr="0042069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_Toc200617688 \h </w:instrText>
      </w:r>
      <w:r>
        <w:rPr>
          <w:noProof/>
        </w:rPr>
      </w:r>
      <w:r>
        <w:rPr>
          <w:noProof/>
        </w:rPr>
        <w:fldChar w:fldCharType="separate"/>
      </w:r>
      <w:r>
        <w:rPr>
          <w:noProof/>
        </w:rPr>
        <w:t>37</w:t>
      </w:r>
      <w:r>
        <w:rPr>
          <w:noProof/>
        </w:rPr>
        <w:fldChar w:fldCharType="end"/>
      </w:r>
    </w:p>
    <w:p w14:paraId="07A8EE84" w14:textId="193D0FC0" w:rsidR="00BB23E8" w:rsidRPr="00420697" w:rsidRDefault="00BB23E8">
      <w:pPr>
        <w:pStyle w:val="TOC5"/>
        <w:rPr>
          <w:rFonts w:ascii="Calibri" w:hAnsi="Calibri"/>
          <w:noProof/>
          <w:kern w:val="2"/>
          <w:sz w:val="24"/>
          <w:szCs w:val="24"/>
          <w:lang w:eastAsia="en-GB"/>
        </w:rPr>
      </w:pPr>
      <w:r>
        <w:rPr>
          <w:noProof/>
        </w:rPr>
        <w:t>10.6.2.2.5</w:t>
      </w:r>
      <w:r w:rsidRPr="00420697">
        <w:rPr>
          <w:rFonts w:ascii="Calibri" w:hAnsi="Calibri"/>
          <w:noProof/>
          <w:kern w:val="2"/>
          <w:sz w:val="24"/>
          <w:szCs w:val="24"/>
          <w:lang w:eastAsia="en-GB"/>
        </w:rPr>
        <w:tab/>
      </w:r>
      <w:r>
        <w:rPr>
          <w:noProof/>
        </w:rPr>
        <w:t>MCPTT imminent peril group call request</w:t>
      </w:r>
      <w:r>
        <w:rPr>
          <w:noProof/>
        </w:rPr>
        <w:tab/>
      </w:r>
      <w:r>
        <w:rPr>
          <w:noProof/>
        </w:rPr>
        <w:fldChar w:fldCharType="begin"/>
      </w:r>
      <w:r>
        <w:rPr>
          <w:noProof/>
        </w:rPr>
        <w:instrText xml:space="preserve"> PAGEREF _Toc200617689 \h </w:instrText>
      </w:r>
      <w:r>
        <w:rPr>
          <w:noProof/>
        </w:rPr>
      </w:r>
      <w:r>
        <w:rPr>
          <w:noProof/>
        </w:rPr>
        <w:fldChar w:fldCharType="separate"/>
      </w:r>
      <w:r>
        <w:rPr>
          <w:noProof/>
        </w:rPr>
        <w:t>37</w:t>
      </w:r>
      <w:r>
        <w:rPr>
          <w:noProof/>
        </w:rPr>
        <w:fldChar w:fldCharType="end"/>
      </w:r>
    </w:p>
    <w:p w14:paraId="76D2EFC7" w14:textId="218BED46" w:rsidR="00BB23E8" w:rsidRPr="00420697" w:rsidRDefault="00BB23E8">
      <w:pPr>
        <w:pStyle w:val="TOC5"/>
        <w:rPr>
          <w:rFonts w:ascii="Calibri" w:hAnsi="Calibri"/>
          <w:noProof/>
          <w:kern w:val="2"/>
          <w:sz w:val="24"/>
          <w:szCs w:val="24"/>
          <w:lang w:eastAsia="en-GB"/>
        </w:rPr>
      </w:pPr>
      <w:r>
        <w:rPr>
          <w:noProof/>
        </w:rPr>
        <w:t>10.6.2.2.5a</w:t>
      </w:r>
      <w:r w:rsidRPr="00420697">
        <w:rPr>
          <w:rFonts w:ascii="Calibri" w:hAnsi="Calibri"/>
          <w:noProof/>
          <w:kern w:val="2"/>
          <w:sz w:val="24"/>
          <w:szCs w:val="24"/>
          <w:lang w:eastAsia="en-GB"/>
        </w:rPr>
        <w:tab/>
      </w:r>
      <w:r>
        <w:rPr>
          <w:noProof/>
        </w:rPr>
        <w:t>MCPTT imminent peril group call response</w:t>
      </w:r>
      <w:r>
        <w:rPr>
          <w:noProof/>
        </w:rPr>
        <w:tab/>
      </w:r>
      <w:r>
        <w:rPr>
          <w:noProof/>
        </w:rPr>
        <w:fldChar w:fldCharType="begin"/>
      </w:r>
      <w:r>
        <w:rPr>
          <w:noProof/>
        </w:rPr>
        <w:instrText xml:space="preserve"> PAGEREF _Toc200617690 \h </w:instrText>
      </w:r>
      <w:r>
        <w:rPr>
          <w:noProof/>
        </w:rPr>
      </w:r>
      <w:r>
        <w:rPr>
          <w:noProof/>
        </w:rPr>
        <w:fldChar w:fldCharType="separate"/>
      </w:r>
      <w:r>
        <w:rPr>
          <w:noProof/>
        </w:rPr>
        <w:t>38</w:t>
      </w:r>
      <w:r>
        <w:rPr>
          <w:noProof/>
        </w:rPr>
        <w:fldChar w:fldCharType="end"/>
      </w:r>
    </w:p>
    <w:p w14:paraId="15459D7B" w14:textId="345BCF35" w:rsidR="00BB23E8" w:rsidRPr="00420697" w:rsidRDefault="00BB23E8">
      <w:pPr>
        <w:pStyle w:val="TOC5"/>
        <w:rPr>
          <w:rFonts w:ascii="Calibri" w:hAnsi="Calibri"/>
          <w:noProof/>
          <w:kern w:val="2"/>
          <w:sz w:val="24"/>
          <w:szCs w:val="24"/>
          <w:lang w:eastAsia="en-GB"/>
        </w:rPr>
      </w:pPr>
      <w:r>
        <w:rPr>
          <w:noProof/>
        </w:rPr>
        <w:t>10.6.2.2.6</w:t>
      </w:r>
      <w:r w:rsidRPr="00420697">
        <w:rPr>
          <w:rFonts w:ascii="Calibri" w:hAnsi="Calibri"/>
          <w:noProof/>
          <w:kern w:val="2"/>
          <w:sz w:val="24"/>
          <w:szCs w:val="24"/>
          <w:lang w:eastAsia="en-GB"/>
        </w:rPr>
        <w:tab/>
      </w:r>
      <w:r>
        <w:rPr>
          <w:noProof/>
        </w:rPr>
        <w:t>MCPTT in-progress imminent peril group state cancel request</w:t>
      </w:r>
      <w:r>
        <w:rPr>
          <w:noProof/>
        </w:rPr>
        <w:tab/>
      </w:r>
      <w:r>
        <w:rPr>
          <w:noProof/>
        </w:rPr>
        <w:fldChar w:fldCharType="begin"/>
      </w:r>
      <w:r>
        <w:rPr>
          <w:noProof/>
        </w:rPr>
        <w:instrText xml:space="preserve"> PAGEREF _Toc200617691 \h </w:instrText>
      </w:r>
      <w:r>
        <w:rPr>
          <w:noProof/>
        </w:rPr>
      </w:r>
      <w:r>
        <w:rPr>
          <w:noProof/>
        </w:rPr>
        <w:fldChar w:fldCharType="separate"/>
      </w:r>
      <w:r>
        <w:rPr>
          <w:noProof/>
        </w:rPr>
        <w:t>38</w:t>
      </w:r>
      <w:r>
        <w:rPr>
          <w:noProof/>
        </w:rPr>
        <w:fldChar w:fldCharType="end"/>
      </w:r>
    </w:p>
    <w:p w14:paraId="2AB738A6" w14:textId="3734A086" w:rsidR="00BB23E8" w:rsidRPr="00420697" w:rsidRDefault="00BB23E8">
      <w:pPr>
        <w:pStyle w:val="TOC5"/>
        <w:rPr>
          <w:rFonts w:ascii="Calibri" w:hAnsi="Calibri"/>
          <w:noProof/>
          <w:kern w:val="2"/>
          <w:sz w:val="24"/>
          <w:szCs w:val="24"/>
          <w:lang w:eastAsia="en-GB"/>
        </w:rPr>
      </w:pPr>
      <w:r>
        <w:rPr>
          <w:noProof/>
        </w:rPr>
        <w:lastRenderedPageBreak/>
        <w:t>10.6.2.2.6a</w:t>
      </w:r>
      <w:r w:rsidRPr="00420697">
        <w:rPr>
          <w:rFonts w:ascii="Calibri" w:hAnsi="Calibri"/>
          <w:noProof/>
          <w:kern w:val="2"/>
          <w:sz w:val="24"/>
          <w:szCs w:val="24"/>
          <w:lang w:eastAsia="en-GB"/>
        </w:rPr>
        <w:tab/>
      </w:r>
      <w:r>
        <w:rPr>
          <w:noProof/>
        </w:rPr>
        <w:t>MCPTT in-progress imminent peril group state cancel response</w:t>
      </w:r>
      <w:r>
        <w:rPr>
          <w:noProof/>
        </w:rPr>
        <w:tab/>
      </w:r>
      <w:r>
        <w:rPr>
          <w:noProof/>
        </w:rPr>
        <w:fldChar w:fldCharType="begin"/>
      </w:r>
      <w:r>
        <w:rPr>
          <w:noProof/>
        </w:rPr>
        <w:instrText xml:space="preserve"> PAGEREF _Toc200617692 \h </w:instrText>
      </w:r>
      <w:r>
        <w:rPr>
          <w:noProof/>
        </w:rPr>
      </w:r>
      <w:r>
        <w:rPr>
          <w:noProof/>
        </w:rPr>
        <w:fldChar w:fldCharType="separate"/>
      </w:r>
      <w:r>
        <w:rPr>
          <w:noProof/>
        </w:rPr>
        <w:t>38</w:t>
      </w:r>
      <w:r>
        <w:rPr>
          <w:noProof/>
        </w:rPr>
        <w:fldChar w:fldCharType="end"/>
      </w:r>
    </w:p>
    <w:p w14:paraId="5204FE49" w14:textId="7283DD63" w:rsidR="00BB23E8" w:rsidRPr="00420697" w:rsidRDefault="00BB23E8">
      <w:pPr>
        <w:pStyle w:val="TOC5"/>
        <w:rPr>
          <w:rFonts w:ascii="Calibri" w:hAnsi="Calibri"/>
          <w:noProof/>
          <w:kern w:val="2"/>
          <w:sz w:val="24"/>
          <w:szCs w:val="24"/>
          <w:lang w:eastAsia="en-GB"/>
        </w:rPr>
      </w:pPr>
      <w:r>
        <w:rPr>
          <w:noProof/>
        </w:rPr>
        <w:t>10.6.2.2.7</w:t>
      </w:r>
      <w:r w:rsidRPr="00420697">
        <w:rPr>
          <w:rFonts w:ascii="Calibri" w:hAnsi="Calibri"/>
          <w:noProof/>
          <w:kern w:val="2"/>
          <w:sz w:val="24"/>
          <w:szCs w:val="24"/>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_Toc200617693 \h </w:instrText>
      </w:r>
      <w:r>
        <w:rPr>
          <w:noProof/>
        </w:rPr>
      </w:r>
      <w:r>
        <w:rPr>
          <w:noProof/>
        </w:rPr>
        <w:fldChar w:fldCharType="separate"/>
      </w:r>
      <w:r>
        <w:rPr>
          <w:noProof/>
        </w:rPr>
        <w:t>39</w:t>
      </w:r>
      <w:r>
        <w:rPr>
          <w:noProof/>
        </w:rPr>
        <w:fldChar w:fldCharType="end"/>
      </w:r>
    </w:p>
    <w:p w14:paraId="249C2963" w14:textId="50BA0641" w:rsidR="00BB23E8" w:rsidRPr="00420697" w:rsidRDefault="00BB23E8">
      <w:pPr>
        <w:pStyle w:val="TOC5"/>
        <w:rPr>
          <w:rFonts w:ascii="Calibri" w:hAnsi="Calibri"/>
          <w:noProof/>
          <w:kern w:val="2"/>
          <w:sz w:val="24"/>
          <w:szCs w:val="24"/>
          <w:lang w:eastAsia="en-GB"/>
        </w:rPr>
      </w:pPr>
      <w:r>
        <w:rPr>
          <w:noProof/>
        </w:rPr>
        <w:t>10.6.2.2.</w:t>
      </w:r>
      <w:r>
        <w:rPr>
          <w:noProof/>
          <w:lang w:eastAsia="zh-CN"/>
        </w:rPr>
        <w:t>8</w:t>
      </w:r>
      <w:r w:rsidRPr="00420697">
        <w:rPr>
          <w:rFonts w:ascii="Calibri" w:hAnsi="Calibri"/>
          <w:noProof/>
          <w:kern w:val="2"/>
          <w:sz w:val="24"/>
          <w:szCs w:val="24"/>
          <w:lang w:eastAsia="en-GB"/>
        </w:rPr>
        <w:tab/>
      </w:r>
      <w:r>
        <w:rPr>
          <w:noProof/>
        </w:rPr>
        <w:t>Group call request</w:t>
      </w:r>
      <w:r>
        <w:rPr>
          <w:noProof/>
          <w:lang w:eastAsia="zh-CN"/>
        </w:rPr>
        <w:t xml:space="preserve"> </w:t>
      </w:r>
      <w:r>
        <w:rPr>
          <w:noProof/>
        </w:rPr>
        <w:t>(MCPTT server – group host MCPTT server</w:t>
      </w:r>
      <w:r>
        <w:rPr>
          <w:noProof/>
          <w:lang w:eastAsia="zh-CN"/>
        </w:rPr>
        <w:t>)</w:t>
      </w:r>
      <w:r>
        <w:rPr>
          <w:noProof/>
        </w:rPr>
        <w:tab/>
      </w:r>
      <w:r>
        <w:rPr>
          <w:noProof/>
        </w:rPr>
        <w:fldChar w:fldCharType="begin"/>
      </w:r>
      <w:r>
        <w:rPr>
          <w:noProof/>
        </w:rPr>
        <w:instrText xml:space="preserve"> PAGEREF _Toc200617694 \h </w:instrText>
      </w:r>
      <w:r>
        <w:rPr>
          <w:noProof/>
        </w:rPr>
      </w:r>
      <w:r>
        <w:rPr>
          <w:noProof/>
        </w:rPr>
        <w:fldChar w:fldCharType="separate"/>
      </w:r>
      <w:r>
        <w:rPr>
          <w:noProof/>
        </w:rPr>
        <w:t>39</w:t>
      </w:r>
      <w:r>
        <w:rPr>
          <w:noProof/>
        </w:rPr>
        <w:fldChar w:fldCharType="end"/>
      </w:r>
    </w:p>
    <w:p w14:paraId="15EC7FE7" w14:textId="07500CAF" w:rsidR="00BB23E8" w:rsidRPr="00420697" w:rsidRDefault="00BB23E8">
      <w:pPr>
        <w:pStyle w:val="TOC5"/>
        <w:rPr>
          <w:rFonts w:ascii="Calibri" w:hAnsi="Calibri"/>
          <w:noProof/>
          <w:kern w:val="2"/>
          <w:sz w:val="24"/>
          <w:szCs w:val="24"/>
          <w:lang w:eastAsia="en-GB"/>
        </w:rPr>
      </w:pPr>
      <w:r>
        <w:rPr>
          <w:noProof/>
        </w:rPr>
        <w:t>10.6.2.2.</w:t>
      </w:r>
      <w:r>
        <w:rPr>
          <w:noProof/>
          <w:lang w:eastAsia="zh-CN"/>
        </w:rPr>
        <w:t>9</w:t>
      </w:r>
      <w:r w:rsidRPr="00420697">
        <w:rPr>
          <w:rFonts w:ascii="Calibri" w:hAnsi="Calibri"/>
          <w:noProof/>
          <w:kern w:val="2"/>
          <w:sz w:val="24"/>
          <w:szCs w:val="24"/>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_Toc200617695 \h </w:instrText>
      </w:r>
      <w:r>
        <w:rPr>
          <w:noProof/>
        </w:rPr>
      </w:r>
      <w:r>
        <w:rPr>
          <w:noProof/>
        </w:rPr>
        <w:fldChar w:fldCharType="separate"/>
      </w:r>
      <w:r>
        <w:rPr>
          <w:noProof/>
        </w:rPr>
        <w:t>40</w:t>
      </w:r>
      <w:r>
        <w:rPr>
          <w:noProof/>
        </w:rPr>
        <w:fldChar w:fldCharType="end"/>
      </w:r>
    </w:p>
    <w:p w14:paraId="2CF37897" w14:textId="5E8212F2" w:rsidR="00BB23E8" w:rsidRPr="00420697" w:rsidRDefault="00BB23E8">
      <w:pPr>
        <w:pStyle w:val="TOC5"/>
        <w:rPr>
          <w:rFonts w:ascii="Calibri" w:hAnsi="Calibri"/>
          <w:noProof/>
          <w:kern w:val="2"/>
          <w:sz w:val="24"/>
          <w:szCs w:val="24"/>
          <w:lang w:eastAsia="en-GB"/>
        </w:rPr>
      </w:pPr>
      <w:r>
        <w:rPr>
          <w:noProof/>
        </w:rPr>
        <w:t>10.6.2.2.</w:t>
      </w:r>
      <w:r>
        <w:rPr>
          <w:noProof/>
          <w:lang w:eastAsia="zh-CN"/>
        </w:rPr>
        <w:t>10</w:t>
      </w:r>
      <w:r w:rsidRPr="00420697">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_Toc200617696 \h </w:instrText>
      </w:r>
      <w:r>
        <w:rPr>
          <w:noProof/>
        </w:rPr>
      </w:r>
      <w:r>
        <w:rPr>
          <w:noProof/>
        </w:rPr>
        <w:fldChar w:fldCharType="separate"/>
      </w:r>
      <w:r>
        <w:rPr>
          <w:noProof/>
        </w:rPr>
        <w:t>40</w:t>
      </w:r>
      <w:r>
        <w:rPr>
          <w:noProof/>
        </w:rPr>
        <w:fldChar w:fldCharType="end"/>
      </w:r>
    </w:p>
    <w:p w14:paraId="13661120" w14:textId="5DCB3ED1" w:rsidR="00BB23E8" w:rsidRPr="00420697" w:rsidRDefault="00BB23E8">
      <w:pPr>
        <w:pStyle w:val="TOC5"/>
        <w:rPr>
          <w:rFonts w:ascii="Calibri" w:hAnsi="Calibri"/>
          <w:noProof/>
          <w:kern w:val="2"/>
          <w:sz w:val="24"/>
          <w:szCs w:val="24"/>
          <w:lang w:eastAsia="en-GB"/>
        </w:rPr>
      </w:pPr>
      <w:r>
        <w:rPr>
          <w:noProof/>
        </w:rPr>
        <w:t>10.6.2.2.</w:t>
      </w:r>
      <w:r>
        <w:rPr>
          <w:noProof/>
          <w:lang w:eastAsia="zh-CN"/>
        </w:rPr>
        <w:t>11</w:t>
      </w:r>
      <w:r w:rsidRPr="00420697">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_Toc200617697 \h </w:instrText>
      </w:r>
      <w:r>
        <w:rPr>
          <w:noProof/>
        </w:rPr>
      </w:r>
      <w:r>
        <w:rPr>
          <w:noProof/>
        </w:rPr>
        <w:fldChar w:fldCharType="separate"/>
      </w:r>
      <w:r>
        <w:rPr>
          <w:noProof/>
        </w:rPr>
        <w:t>41</w:t>
      </w:r>
      <w:r>
        <w:rPr>
          <w:noProof/>
        </w:rPr>
        <w:fldChar w:fldCharType="end"/>
      </w:r>
    </w:p>
    <w:p w14:paraId="4DABAB0D" w14:textId="2D9D94EC" w:rsidR="00BB23E8" w:rsidRPr="00420697" w:rsidRDefault="00BB23E8">
      <w:pPr>
        <w:pStyle w:val="TOC5"/>
        <w:rPr>
          <w:rFonts w:ascii="Calibri" w:hAnsi="Calibri"/>
          <w:noProof/>
          <w:kern w:val="2"/>
          <w:sz w:val="24"/>
          <w:szCs w:val="24"/>
          <w:lang w:eastAsia="en-GB"/>
        </w:rPr>
      </w:pPr>
      <w:r>
        <w:rPr>
          <w:noProof/>
        </w:rPr>
        <w:t>10.6.2.2.1</w:t>
      </w:r>
      <w:r>
        <w:rPr>
          <w:noProof/>
          <w:lang w:eastAsia="zh-CN"/>
        </w:rPr>
        <w:t>2</w:t>
      </w:r>
      <w:r w:rsidRPr="00420697">
        <w:rPr>
          <w:rFonts w:ascii="Calibri" w:hAnsi="Calibri"/>
          <w:noProof/>
          <w:kern w:val="2"/>
          <w:sz w:val="24"/>
          <w:szCs w:val="24"/>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_Toc200617698 \h </w:instrText>
      </w:r>
      <w:r>
        <w:rPr>
          <w:noProof/>
        </w:rPr>
      </w:r>
      <w:r>
        <w:rPr>
          <w:noProof/>
        </w:rPr>
        <w:fldChar w:fldCharType="separate"/>
      </w:r>
      <w:r>
        <w:rPr>
          <w:noProof/>
        </w:rPr>
        <w:t>41</w:t>
      </w:r>
      <w:r>
        <w:rPr>
          <w:noProof/>
        </w:rPr>
        <w:fldChar w:fldCharType="end"/>
      </w:r>
    </w:p>
    <w:p w14:paraId="4DCDF4ED" w14:textId="427EACEB" w:rsidR="00BB23E8" w:rsidRPr="00420697" w:rsidRDefault="00BB23E8">
      <w:pPr>
        <w:pStyle w:val="TOC5"/>
        <w:rPr>
          <w:rFonts w:ascii="Calibri" w:hAnsi="Calibri"/>
          <w:noProof/>
          <w:kern w:val="2"/>
          <w:sz w:val="24"/>
          <w:szCs w:val="24"/>
          <w:lang w:eastAsia="en-GB"/>
        </w:rPr>
      </w:pPr>
      <w:r>
        <w:rPr>
          <w:noProof/>
        </w:rPr>
        <w:t>10.6.2.2.</w:t>
      </w:r>
      <w:r>
        <w:rPr>
          <w:noProof/>
          <w:lang w:eastAsia="zh-CN"/>
        </w:rPr>
        <w:t>13</w:t>
      </w:r>
      <w:r w:rsidRPr="00420697">
        <w:rPr>
          <w:rFonts w:ascii="Calibri" w:hAnsi="Calibri"/>
          <w:noProof/>
          <w:kern w:val="2"/>
          <w:sz w:val="24"/>
          <w:szCs w:val="24"/>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_Toc200617699 \h </w:instrText>
      </w:r>
      <w:r>
        <w:rPr>
          <w:noProof/>
        </w:rPr>
      </w:r>
      <w:r>
        <w:rPr>
          <w:noProof/>
        </w:rPr>
        <w:fldChar w:fldCharType="separate"/>
      </w:r>
      <w:r>
        <w:rPr>
          <w:noProof/>
        </w:rPr>
        <w:t>41</w:t>
      </w:r>
      <w:r>
        <w:rPr>
          <w:noProof/>
        </w:rPr>
        <w:fldChar w:fldCharType="end"/>
      </w:r>
    </w:p>
    <w:p w14:paraId="713A14D1" w14:textId="21C68A58" w:rsidR="00BB23E8" w:rsidRPr="00420697" w:rsidRDefault="00BB23E8">
      <w:pPr>
        <w:pStyle w:val="TOC5"/>
        <w:rPr>
          <w:rFonts w:ascii="Calibri" w:hAnsi="Calibri"/>
          <w:noProof/>
          <w:kern w:val="2"/>
          <w:sz w:val="24"/>
          <w:szCs w:val="24"/>
          <w:lang w:eastAsia="en-GB"/>
        </w:rPr>
      </w:pPr>
      <w:r>
        <w:rPr>
          <w:noProof/>
        </w:rPr>
        <w:t>10.6.2.2.1</w:t>
      </w:r>
      <w:r>
        <w:rPr>
          <w:noProof/>
          <w:lang w:eastAsia="zh-CN"/>
        </w:rPr>
        <w:t>4</w:t>
      </w:r>
      <w:r w:rsidRPr="00420697">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_Toc200617700 \h </w:instrText>
      </w:r>
      <w:r>
        <w:rPr>
          <w:noProof/>
        </w:rPr>
      </w:r>
      <w:r>
        <w:rPr>
          <w:noProof/>
        </w:rPr>
        <w:fldChar w:fldCharType="separate"/>
      </w:r>
      <w:r>
        <w:rPr>
          <w:noProof/>
        </w:rPr>
        <w:t>42</w:t>
      </w:r>
      <w:r>
        <w:rPr>
          <w:noProof/>
        </w:rPr>
        <w:fldChar w:fldCharType="end"/>
      </w:r>
    </w:p>
    <w:p w14:paraId="5C3D8545" w14:textId="3E7878BA" w:rsidR="00BB23E8" w:rsidRPr="00420697" w:rsidRDefault="00BB23E8">
      <w:pPr>
        <w:pStyle w:val="TOC5"/>
        <w:rPr>
          <w:rFonts w:ascii="Calibri" w:hAnsi="Calibri"/>
          <w:noProof/>
          <w:kern w:val="2"/>
          <w:sz w:val="24"/>
          <w:szCs w:val="24"/>
          <w:lang w:eastAsia="en-GB"/>
        </w:rPr>
      </w:pPr>
      <w:r>
        <w:rPr>
          <w:noProof/>
        </w:rPr>
        <w:t>10.6.2.2.1</w:t>
      </w:r>
      <w:r>
        <w:rPr>
          <w:noProof/>
          <w:lang w:eastAsia="zh-CN"/>
        </w:rPr>
        <w:t>4a</w:t>
      </w:r>
      <w:r w:rsidRPr="00420697">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_Toc200617701 \h </w:instrText>
      </w:r>
      <w:r>
        <w:rPr>
          <w:noProof/>
        </w:rPr>
      </w:r>
      <w:r>
        <w:rPr>
          <w:noProof/>
        </w:rPr>
        <w:fldChar w:fldCharType="separate"/>
      </w:r>
      <w:r>
        <w:rPr>
          <w:noProof/>
        </w:rPr>
        <w:t>42</w:t>
      </w:r>
      <w:r>
        <w:rPr>
          <w:noProof/>
        </w:rPr>
        <w:fldChar w:fldCharType="end"/>
      </w:r>
    </w:p>
    <w:p w14:paraId="3F2E7EE9" w14:textId="01C048FD" w:rsidR="00BB23E8" w:rsidRPr="00420697" w:rsidRDefault="00BB23E8">
      <w:pPr>
        <w:pStyle w:val="TOC5"/>
        <w:rPr>
          <w:rFonts w:ascii="Calibri" w:hAnsi="Calibri"/>
          <w:noProof/>
          <w:kern w:val="2"/>
          <w:sz w:val="24"/>
          <w:szCs w:val="24"/>
          <w:lang w:eastAsia="en-GB"/>
        </w:rPr>
      </w:pPr>
      <w:r>
        <w:rPr>
          <w:noProof/>
        </w:rPr>
        <w:t>10.6.2.2.1</w:t>
      </w:r>
      <w:r>
        <w:rPr>
          <w:noProof/>
          <w:lang w:eastAsia="zh-CN"/>
        </w:rPr>
        <w:t>5</w:t>
      </w:r>
      <w:r w:rsidRPr="00420697">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_Toc200617702 \h </w:instrText>
      </w:r>
      <w:r>
        <w:rPr>
          <w:noProof/>
        </w:rPr>
      </w:r>
      <w:r>
        <w:rPr>
          <w:noProof/>
        </w:rPr>
        <w:fldChar w:fldCharType="separate"/>
      </w:r>
      <w:r>
        <w:rPr>
          <w:noProof/>
        </w:rPr>
        <w:t>42</w:t>
      </w:r>
      <w:r>
        <w:rPr>
          <w:noProof/>
        </w:rPr>
        <w:fldChar w:fldCharType="end"/>
      </w:r>
    </w:p>
    <w:p w14:paraId="75C77820" w14:textId="11EBDAEA" w:rsidR="00BB23E8" w:rsidRPr="00420697" w:rsidRDefault="00BB23E8">
      <w:pPr>
        <w:pStyle w:val="TOC5"/>
        <w:rPr>
          <w:rFonts w:ascii="Calibri" w:hAnsi="Calibri"/>
          <w:noProof/>
          <w:kern w:val="2"/>
          <w:sz w:val="24"/>
          <w:szCs w:val="24"/>
          <w:lang w:eastAsia="en-GB"/>
        </w:rPr>
      </w:pPr>
      <w:r>
        <w:rPr>
          <w:noProof/>
        </w:rPr>
        <w:t>10.6.2.2.1</w:t>
      </w:r>
      <w:r>
        <w:rPr>
          <w:noProof/>
          <w:lang w:eastAsia="zh-CN"/>
        </w:rPr>
        <w:t>6</w:t>
      </w:r>
      <w:r w:rsidRPr="00420697">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_Toc200617703 \h </w:instrText>
      </w:r>
      <w:r>
        <w:rPr>
          <w:noProof/>
        </w:rPr>
      </w:r>
      <w:r>
        <w:rPr>
          <w:noProof/>
        </w:rPr>
        <w:fldChar w:fldCharType="separate"/>
      </w:r>
      <w:r>
        <w:rPr>
          <w:noProof/>
        </w:rPr>
        <w:t>43</w:t>
      </w:r>
      <w:r>
        <w:rPr>
          <w:noProof/>
        </w:rPr>
        <w:fldChar w:fldCharType="end"/>
      </w:r>
    </w:p>
    <w:p w14:paraId="00584868" w14:textId="4AD388FB" w:rsidR="00BB23E8" w:rsidRPr="00420697" w:rsidRDefault="00BB23E8">
      <w:pPr>
        <w:pStyle w:val="TOC5"/>
        <w:rPr>
          <w:rFonts w:ascii="Calibri" w:hAnsi="Calibri"/>
          <w:noProof/>
          <w:kern w:val="2"/>
          <w:sz w:val="24"/>
          <w:szCs w:val="24"/>
          <w:lang w:eastAsia="en-GB"/>
        </w:rPr>
      </w:pPr>
      <w:r>
        <w:rPr>
          <w:noProof/>
        </w:rPr>
        <w:t>10.6.2.2.1</w:t>
      </w:r>
      <w:r>
        <w:rPr>
          <w:noProof/>
          <w:lang w:eastAsia="zh-CN"/>
        </w:rPr>
        <w:t>7</w:t>
      </w:r>
      <w:r w:rsidRPr="00420697">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_Toc200617704 \h </w:instrText>
      </w:r>
      <w:r>
        <w:rPr>
          <w:noProof/>
        </w:rPr>
      </w:r>
      <w:r>
        <w:rPr>
          <w:noProof/>
        </w:rPr>
        <w:fldChar w:fldCharType="separate"/>
      </w:r>
      <w:r>
        <w:rPr>
          <w:noProof/>
        </w:rPr>
        <w:t>43</w:t>
      </w:r>
      <w:r>
        <w:rPr>
          <w:noProof/>
        </w:rPr>
        <w:fldChar w:fldCharType="end"/>
      </w:r>
    </w:p>
    <w:p w14:paraId="55DE7D18" w14:textId="285B4D4A" w:rsidR="00BB23E8" w:rsidRPr="00420697" w:rsidRDefault="00BB23E8">
      <w:pPr>
        <w:pStyle w:val="TOC5"/>
        <w:rPr>
          <w:rFonts w:ascii="Calibri" w:hAnsi="Calibri"/>
          <w:noProof/>
          <w:kern w:val="2"/>
          <w:sz w:val="24"/>
          <w:szCs w:val="24"/>
          <w:lang w:eastAsia="en-GB"/>
        </w:rPr>
      </w:pPr>
      <w:r>
        <w:rPr>
          <w:noProof/>
        </w:rPr>
        <w:t>10.6.2.2.1</w:t>
      </w:r>
      <w:r>
        <w:rPr>
          <w:noProof/>
          <w:lang w:eastAsia="zh-CN"/>
        </w:rPr>
        <w:t>8</w:t>
      </w:r>
      <w:r w:rsidRPr="00420697">
        <w:rPr>
          <w:rFonts w:ascii="Calibri" w:hAnsi="Calibri"/>
          <w:noProof/>
          <w:kern w:val="2"/>
          <w:sz w:val="24"/>
          <w:szCs w:val="24"/>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_Toc200617705 \h </w:instrText>
      </w:r>
      <w:r>
        <w:rPr>
          <w:noProof/>
        </w:rPr>
      </w:r>
      <w:r>
        <w:rPr>
          <w:noProof/>
        </w:rPr>
        <w:fldChar w:fldCharType="separate"/>
      </w:r>
      <w:r>
        <w:rPr>
          <w:noProof/>
        </w:rPr>
        <w:t>43</w:t>
      </w:r>
      <w:r>
        <w:rPr>
          <w:noProof/>
        </w:rPr>
        <w:fldChar w:fldCharType="end"/>
      </w:r>
    </w:p>
    <w:p w14:paraId="5371EE37" w14:textId="328B9895" w:rsidR="00BB23E8" w:rsidRPr="00420697" w:rsidRDefault="00BB23E8">
      <w:pPr>
        <w:pStyle w:val="TOC5"/>
        <w:rPr>
          <w:rFonts w:ascii="Calibri" w:hAnsi="Calibri"/>
          <w:noProof/>
          <w:kern w:val="2"/>
          <w:sz w:val="24"/>
          <w:szCs w:val="24"/>
          <w:lang w:eastAsia="en-GB"/>
        </w:rPr>
      </w:pPr>
      <w:r>
        <w:rPr>
          <w:noProof/>
        </w:rPr>
        <w:t>10.6.2.2.1</w:t>
      </w:r>
      <w:r>
        <w:rPr>
          <w:noProof/>
          <w:lang w:eastAsia="zh-CN"/>
        </w:rPr>
        <w:t>9</w:t>
      </w:r>
      <w:r w:rsidRPr="00420697">
        <w:rPr>
          <w:rFonts w:ascii="Calibri" w:hAnsi="Calibri"/>
          <w:noProof/>
          <w:kern w:val="2"/>
          <w:sz w:val="24"/>
          <w:szCs w:val="24"/>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_Toc200617706 \h </w:instrText>
      </w:r>
      <w:r>
        <w:rPr>
          <w:noProof/>
        </w:rPr>
      </w:r>
      <w:r>
        <w:rPr>
          <w:noProof/>
        </w:rPr>
        <w:fldChar w:fldCharType="separate"/>
      </w:r>
      <w:r>
        <w:rPr>
          <w:noProof/>
        </w:rPr>
        <w:t>44</w:t>
      </w:r>
      <w:r>
        <w:rPr>
          <w:noProof/>
        </w:rPr>
        <w:fldChar w:fldCharType="end"/>
      </w:r>
    </w:p>
    <w:p w14:paraId="54CC9CCE" w14:textId="1AB97DE5" w:rsidR="00BB23E8" w:rsidRPr="00420697" w:rsidRDefault="00BB23E8">
      <w:pPr>
        <w:pStyle w:val="TOC5"/>
        <w:rPr>
          <w:rFonts w:ascii="Calibri" w:hAnsi="Calibri"/>
          <w:noProof/>
          <w:kern w:val="2"/>
          <w:sz w:val="24"/>
          <w:szCs w:val="24"/>
          <w:lang w:eastAsia="en-GB"/>
        </w:rPr>
      </w:pPr>
      <w:r>
        <w:rPr>
          <w:noProof/>
        </w:rPr>
        <w:t>10.6.2.2.</w:t>
      </w:r>
      <w:r>
        <w:rPr>
          <w:noProof/>
          <w:lang w:eastAsia="zh-CN"/>
        </w:rPr>
        <w:t>20</w:t>
      </w:r>
      <w:r w:rsidRPr="00420697">
        <w:rPr>
          <w:rFonts w:ascii="Calibri" w:hAnsi="Calibri"/>
          <w:noProof/>
          <w:kern w:val="2"/>
          <w:sz w:val="24"/>
          <w:szCs w:val="24"/>
          <w:lang w:eastAsia="en-GB"/>
        </w:rPr>
        <w:tab/>
      </w:r>
      <w:r>
        <w:rPr>
          <w:noProof/>
        </w:rPr>
        <w:t>Group join request</w:t>
      </w:r>
      <w:r>
        <w:rPr>
          <w:noProof/>
        </w:rPr>
        <w:tab/>
      </w:r>
      <w:r>
        <w:rPr>
          <w:noProof/>
        </w:rPr>
        <w:fldChar w:fldCharType="begin"/>
      </w:r>
      <w:r>
        <w:rPr>
          <w:noProof/>
        </w:rPr>
        <w:instrText xml:space="preserve"> PAGEREF _Toc200617707 \h </w:instrText>
      </w:r>
      <w:r>
        <w:rPr>
          <w:noProof/>
        </w:rPr>
      </w:r>
      <w:r>
        <w:rPr>
          <w:noProof/>
        </w:rPr>
        <w:fldChar w:fldCharType="separate"/>
      </w:r>
      <w:r>
        <w:rPr>
          <w:noProof/>
        </w:rPr>
        <w:t>44</w:t>
      </w:r>
      <w:r>
        <w:rPr>
          <w:noProof/>
        </w:rPr>
        <w:fldChar w:fldCharType="end"/>
      </w:r>
    </w:p>
    <w:p w14:paraId="48A86918" w14:textId="058EB894" w:rsidR="00BB23E8" w:rsidRPr="00420697" w:rsidRDefault="00BB23E8">
      <w:pPr>
        <w:pStyle w:val="TOC5"/>
        <w:rPr>
          <w:rFonts w:ascii="Calibri" w:hAnsi="Calibri"/>
          <w:noProof/>
          <w:kern w:val="2"/>
          <w:sz w:val="24"/>
          <w:szCs w:val="24"/>
          <w:lang w:eastAsia="en-GB"/>
        </w:rPr>
      </w:pPr>
      <w:r>
        <w:rPr>
          <w:noProof/>
        </w:rPr>
        <w:t>10.6.2.2.</w:t>
      </w:r>
      <w:r>
        <w:rPr>
          <w:noProof/>
          <w:lang w:eastAsia="zh-CN"/>
        </w:rPr>
        <w:t>21</w:t>
      </w:r>
      <w:r w:rsidRPr="00420697">
        <w:rPr>
          <w:rFonts w:ascii="Calibri" w:hAnsi="Calibri"/>
          <w:noProof/>
          <w:kern w:val="2"/>
          <w:sz w:val="24"/>
          <w:szCs w:val="24"/>
          <w:lang w:eastAsia="en-GB"/>
        </w:rPr>
        <w:tab/>
      </w:r>
      <w:r>
        <w:rPr>
          <w:noProof/>
        </w:rPr>
        <w:t>Group join response</w:t>
      </w:r>
      <w:r>
        <w:rPr>
          <w:noProof/>
        </w:rPr>
        <w:tab/>
      </w:r>
      <w:r>
        <w:rPr>
          <w:noProof/>
        </w:rPr>
        <w:fldChar w:fldCharType="begin"/>
      </w:r>
      <w:r>
        <w:rPr>
          <w:noProof/>
        </w:rPr>
        <w:instrText xml:space="preserve"> PAGEREF _Toc200617708 \h </w:instrText>
      </w:r>
      <w:r>
        <w:rPr>
          <w:noProof/>
        </w:rPr>
      </w:r>
      <w:r>
        <w:rPr>
          <w:noProof/>
        </w:rPr>
        <w:fldChar w:fldCharType="separate"/>
      </w:r>
      <w:r>
        <w:rPr>
          <w:noProof/>
        </w:rPr>
        <w:t>44</w:t>
      </w:r>
      <w:r>
        <w:rPr>
          <w:noProof/>
        </w:rPr>
        <w:fldChar w:fldCharType="end"/>
      </w:r>
    </w:p>
    <w:p w14:paraId="7FD4AAE3" w14:textId="612FBEB3" w:rsidR="00BB23E8" w:rsidRPr="00420697" w:rsidRDefault="00BB23E8">
      <w:pPr>
        <w:pStyle w:val="TOC5"/>
        <w:rPr>
          <w:rFonts w:ascii="Calibri" w:hAnsi="Calibri"/>
          <w:noProof/>
          <w:kern w:val="2"/>
          <w:sz w:val="24"/>
          <w:szCs w:val="24"/>
          <w:lang w:eastAsia="en-GB"/>
        </w:rPr>
      </w:pPr>
      <w:r>
        <w:rPr>
          <w:noProof/>
        </w:rPr>
        <w:t>10.6.2.2.2</w:t>
      </w:r>
      <w:r>
        <w:rPr>
          <w:noProof/>
          <w:lang w:eastAsia="zh-CN"/>
        </w:rPr>
        <w:t>2</w:t>
      </w:r>
      <w:r w:rsidRPr="00420697">
        <w:rPr>
          <w:rFonts w:ascii="Calibri" w:hAnsi="Calibri"/>
          <w:noProof/>
          <w:kern w:val="2"/>
          <w:sz w:val="24"/>
          <w:szCs w:val="24"/>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_Toc200617709 \h </w:instrText>
      </w:r>
      <w:r>
        <w:rPr>
          <w:noProof/>
        </w:rPr>
      </w:r>
      <w:r>
        <w:rPr>
          <w:noProof/>
        </w:rPr>
        <w:fldChar w:fldCharType="separate"/>
      </w:r>
      <w:r>
        <w:rPr>
          <w:noProof/>
        </w:rPr>
        <w:t>45</w:t>
      </w:r>
      <w:r>
        <w:rPr>
          <w:noProof/>
        </w:rPr>
        <w:fldChar w:fldCharType="end"/>
      </w:r>
    </w:p>
    <w:p w14:paraId="1CACB942" w14:textId="0A8FE0D7" w:rsidR="00BB23E8" w:rsidRPr="00420697" w:rsidRDefault="00BB23E8">
      <w:pPr>
        <w:pStyle w:val="TOC5"/>
        <w:rPr>
          <w:rFonts w:ascii="Calibri" w:hAnsi="Calibri"/>
          <w:noProof/>
          <w:kern w:val="2"/>
          <w:sz w:val="24"/>
          <w:szCs w:val="24"/>
          <w:lang w:eastAsia="en-GB"/>
        </w:rPr>
      </w:pPr>
      <w:r>
        <w:rPr>
          <w:noProof/>
        </w:rPr>
        <w:t>10.6.2.2.2</w:t>
      </w:r>
      <w:r>
        <w:rPr>
          <w:noProof/>
          <w:lang w:eastAsia="zh-CN"/>
        </w:rPr>
        <w:t>2a</w:t>
      </w:r>
      <w:r w:rsidRPr="00420697">
        <w:rPr>
          <w:rFonts w:ascii="Calibri" w:hAnsi="Calibri"/>
          <w:noProof/>
          <w:kern w:val="2"/>
          <w:sz w:val="24"/>
          <w:szCs w:val="24"/>
          <w:lang w:eastAsia="en-GB"/>
        </w:rPr>
        <w:tab/>
      </w:r>
      <w:r>
        <w:rPr>
          <w:noProof/>
        </w:rPr>
        <w:t>Group call leave request (MCPTT client – MCPTT server)</w:t>
      </w:r>
      <w:r>
        <w:rPr>
          <w:noProof/>
        </w:rPr>
        <w:tab/>
      </w:r>
      <w:r>
        <w:rPr>
          <w:noProof/>
        </w:rPr>
        <w:fldChar w:fldCharType="begin"/>
      </w:r>
      <w:r>
        <w:rPr>
          <w:noProof/>
        </w:rPr>
        <w:instrText xml:space="preserve"> PAGEREF _Toc200617710 \h </w:instrText>
      </w:r>
      <w:r>
        <w:rPr>
          <w:noProof/>
        </w:rPr>
      </w:r>
      <w:r>
        <w:rPr>
          <w:noProof/>
        </w:rPr>
        <w:fldChar w:fldCharType="separate"/>
      </w:r>
      <w:r>
        <w:rPr>
          <w:noProof/>
        </w:rPr>
        <w:t>45</w:t>
      </w:r>
      <w:r>
        <w:rPr>
          <w:noProof/>
        </w:rPr>
        <w:fldChar w:fldCharType="end"/>
      </w:r>
    </w:p>
    <w:p w14:paraId="294BD6F2" w14:textId="6622BD1A" w:rsidR="00BB23E8" w:rsidRPr="00420697" w:rsidRDefault="00BB23E8">
      <w:pPr>
        <w:pStyle w:val="TOC5"/>
        <w:rPr>
          <w:rFonts w:ascii="Calibri" w:hAnsi="Calibri"/>
          <w:noProof/>
          <w:kern w:val="2"/>
          <w:sz w:val="24"/>
          <w:szCs w:val="24"/>
          <w:lang w:eastAsia="en-GB"/>
        </w:rPr>
      </w:pPr>
      <w:r>
        <w:rPr>
          <w:noProof/>
        </w:rPr>
        <w:t>10.6.2.2.2</w:t>
      </w:r>
      <w:r>
        <w:rPr>
          <w:noProof/>
          <w:lang w:eastAsia="zh-CN"/>
        </w:rPr>
        <w:t>3</w:t>
      </w:r>
      <w:r w:rsidRPr="00420697">
        <w:rPr>
          <w:rFonts w:ascii="Calibri" w:hAnsi="Calibri"/>
          <w:noProof/>
          <w:kern w:val="2"/>
          <w:sz w:val="24"/>
          <w:szCs w:val="24"/>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_Toc200617711 \h </w:instrText>
      </w:r>
      <w:r>
        <w:rPr>
          <w:noProof/>
        </w:rPr>
      </w:r>
      <w:r>
        <w:rPr>
          <w:noProof/>
        </w:rPr>
        <w:fldChar w:fldCharType="separate"/>
      </w:r>
      <w:r>
        <w:rPr>
          <w:noProof/>
        </w:rPr>
        <w:t>45</w:t>
      </w:r>
      <w:r>
        <w:rPr>
          <w:noProof/>
        </w:rPr>
        <w:fldChar w:fldCharType="end"/>
      </w:r>
    </w:p>
    <w:p w14:paraId="5D81BDB5" w14:textId="7333A250" w:rsidR="00BB23E8" w:rsidRPr="00420697" w:rsidRDefault="00BB23E8">
      <w:pPr>
        <w:pStyle w:val="TOC5"/>
        <w:rPr>
          <w:rFonts w:ascii="Calibri" w:hAnsi="Calibri"/>
          <w:noProof/>
          <w:kern w:val="2"/>
          <w:sz w:val="24"/>
          <w:szCs w:val="24"/>
          <w:lang w:eastAsia="en-GB"/>
        </w:rPr>
      </w:pPr>
      <w:r>
        <w:rPr>
          <w:noProof/>
        </w:rPr>
        <w:t>10.6.2.2.2</w:t>
      </w:r>
      <w:r>
        <w:rPr>
          <w:noProof/>
          <w:lang w:eastAsia="zh-CN"/>
        </w:rPr>
        <w:t>3a</w:t>
      </w:r>
      <w:r w:rsidRPr="00420697">
        <w:rPr>
          <w:rFonts w:ascii="Calibri" w:hAnsi="Calibri"/>
          <w:noProof/>
          <w:kern w:val="2"/>
          <w:sz w:val="24"/>
          <w:szCs w:val="24"/>
          <w:lang w:eastAsia="en-GB"/>
        </w:rPr>
        <w:tab/>
      </w:r>
      <w:r>
        <w:rPr>
          <w:noProof/>
        </w:rPr>
        <w:t>Group call leave response (MCPTT server – MCPTT client)</w:t>
      </w:r>
      <w:r>
        <w:rPr>
          <w:noProof/>
        </w:rPr>
        <w:tab/>
      </w:r>
      <w:r>
        <w:rPr>
          <w:noProof/>
        </w:rPr>
        <w:fldChar w:fldCharType="begin"/>
      </w:r>
      <w:r>
        <w:rPr>
          <w:noProof/>
        </w:rPr>
        <w:instrText xml:space="preserve"> PAGEREF _Toc200617712 \h </w:instrText>
      </w:r>
      <w:r>
        <w:rPr>
          <w:noProof/>
        </w:rPr>
      </w:r>
      <w:r>
        <w:rPr>
          <w:noProof/>
        </w:rPr>
        <w:fldChar w:fldCharType="separate"/>
      </w:r>
      <w:r>
        <w:rPr>
          <w:noProof/>
        </w:rPr>
        <w:t>46</w:t>
      </w:r>
      <w:r>
        <w:rPr>
          <w:noProof/>
        </w:rPr>
        <w:fldChar w:fldCharType="end"/>
      </w:r>
    </w:p>
    <w:p w14:paraId="5557A0A5" w14:textId="6C1B33D6" w:rsidR="00BB23E8" w:rsidRPr="00420697" w:rsidRDefault="00BB23E8">
      <w:pPr>
        <w:pStyle w:val="TOC5"/>
        <w:rPr>
          <w:rFonts w:ascii="Calibri" w:hAnsi="Calibri"/>
          <w:noProof/>
          <w:kern w:val="2"/>
          <w:sz w:val="24"/>
          <w:szCs w:val="24"/>
          <w:lang w:eastAsia="en-GB"/>
        </w:rPr>
      </w:pPr>
      <w:r>
        <w:rPr>
          <w:noProof/>
        </w:rPr>
        <w:t>10.6.2.2.2</w:t>
      </w:r>
      <w:r>
        <w:rPr>
          <w:noProof/>
          <w:lang w:eastAsia="zh-CN"/>
        </w:rPr>
        <w:t>4</w:t>
      </w:r>
      <w:r w:rsidRPr="00420697">
        <w:rPr>
          <w:rFonts w:ascii="Calibri" w:hAnsi="Calibri"/>
          <w:noProof/>
          <w:kern w:val="2"/>
          <w:sz w:val="24"/>
          <w:szCs w:val="24"/>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_Toc200617713 \h </w:instrText>
      </w:r>
      <w:r>
        <w:rPr>
          <w:noProof/>
        </w:rPr>
      </w:r>
      <w:r>
        <w:rPr>
          <w:noProof/>
        </w:rPr>
        <w:fldChar w:fldCharType="separate"/>
      </w:r>
      <w:r>
        <w:rPr>
          <w:noProof/>
        </w:rPr>
        <w:t>46</w:t>
      </w:r>
      <w:r>
        <w:rPr>
          <w:noProof/>
        </w:rPr>
        <w:fldChar w:fldCharType="end"/>
      </w:r>
    </w:p>
    <w:p w14:paraId="1DBAB641" w14:textId="0D720097" w:rsidR="00BB23E8" w:rsidRPr="00420697" w:rsidRDefault="00BB23E8">
      <w:pPr>
        <w:pStyle w:val="TOC5"/>
        <w:rPr>
          <w:rFonts w:ascii="Calibri" w:hAnsi="Calibri"/>
          <w:noProof/>
          <w:kern w:val="2"/>
          <w:sz w:val="24"/>
          <w:szCs w:val="24"/>
          <w:lang w:eastAsia="en-GB"/>
        </w:rPr>
      </w:pPr>
      <w:r>
        <w:rPr>
          <w:noProof/>
        </w:rPr>
        <w:t>10.6.2.2.2</w:t>
      </w:r>
      <w:r>
        <w:rPr>
          <w:noProof/>
          <w:lang w:eastAsia="zh-CN"/>
        </w:rPr>
        <w:t>5</w:t>
      </w:r>
      <w:r w:rsidRPr="00420697">
        <w:rPr>
          <w:rFonts w:ascii="Calibri" w:hAnsi="Calibri"/>
          <w:noProof/>
          <w:kern w:val="2"/>
          <w:sz w:val="24"/>
          <w:szCs w:val="24"/>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_Toc200617714 \h </w:instrText>
      </w:r>
      <w:r>
        <w:rPr>
          <w:noProof/>
        </w:rPr>
      </w:r>
      <w:r>
        <w:rPr>
          <w:noProof/>
        </w:rPr>
        <w:fldChar w:fldCharType="separate"/>
      </w:r>
      <w:r>
        <w:rPr>
          <w:noProof/>
        </w:rPr>
        <w:t>46</w:t>
      </w:r>
      <w:r>
        <w:rPr>
          <w:noProof/>
        </w:rPr>
        <w:fldChar w:fldCharType="end"/>
      </w:r>
    </w:p>
    <w:p w14:paraId="1EEEAD10" w14:textId="4A6322CF" w:rsidR="00BB23E8" w:rsidRPr="00420697" w:rsidRDefault="00BB23E8">
      <w:pPr>
        <w:pStyle w:val="TOC5"/>
        <w:rPr>
          <w:rFonts w:ascii="Calibri" w:hAnsi="Calibri"/>
          <w:noProof/>
          <w:kern w:val="2"/>
          <w:sz w:val="24"/>
          <w:szCs w:val="24"/>
          <w:lang w:eastAsia="en-GB"/>
        </w:rPr>
      </w:pPr>
      <w:r>
        <w:rPr>
          <w:noProof/>
        </w:rPr>
        <w:t>10.6.2.2.26</w:t>
      </w:r>
      <w:r w:rsidRPr="00420697">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_Toc200617715 \h </w:instrText>
      </w:r>
      <w:r>
        <w:rPr>
          <w:noProof/>
        </w:rPr>
      </w:r>
      <w:r>
        <w:rPr>
          <w:noProof/>
        </w:rPr>
        <w:fldChar w:fldCharType="separate"/>
      </w:r>
      <w:r>
        <w:rPr>
          <w:noProof/>
        </w:rPr>
        <w:t>46</w:t>
      </w:r>
      <w:r>
        <w:rPr>
          <w:noProof/>
        </w:rPr>
        <w:fldChar w:fldCharType="end"/>
      </w:r>
    </w:p>
    <w:p w14:paraId="4572034C" w14:textId="72738B81" w:rsidR="00BB23E8" w:rsidRPr="00420697" w:rsidRDefault="00BB23E8">
      <w:pPr>
        <w:pStyle w:val="TOC5"/>
        <w:rPr>
          <w:rFonts w:ascii="Calibri" w:hAnsi="Calibri"/>
          <w:noProof/>
          <w:kern w:val="2"/>
          <w:sz w:val="24"/>
          <w:szCs w:val="24"/>
          <w:lang w:eastAsia="en-GB"/>
        </w:rPr>
      </w:pPr>
      <w:r>
        <w:rPr>
          <w:noProof/>
        </w:rPr>
        <w:t>10.6.2.2.27</w:t>
      </w:r>
      <w:r w:rsidRPr="00420697">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_Toc200617716 \h </w:instrText>
      </w:r>
      <w:r>
        <w:rPr>
          <w:noProof/>
        </w:rPr>
      </w:r>
      <w:r>
        <w:rPr>
          <w:noProof/>
        </w:rPr>
        <w:fldChar w:fldCharType="separate"/>
      </w:r>
      <w:r>
        <w:rPr>
          <w:noProof/>
        </w:rPr>
        <w:t>47</w:t>
      </w:r>
      <w:r>
        <w:rPr>
          <w:noProof/>
        </w:rPr>
        <w:fldChar w:fldCharType="end"/>
      </w:r>
    </w:p>
    <w:p w14:paraId="41F55533" w14:textId="57F4EAD6" w:rsidR="00BB23E8" w:rsidRPr="00420697" w:rsidRDefault="00BB23E8">
      <w:pPr>
        <w:pStyle w:val="TOC5"/>
        <w:rPr>
          <w:rFonts w:ascii="Calibri" w:hAnsi="Calibri"/>
          <w:noProof/>
          <w:kern w:val="2"/>
          <w:sz w:val="24"/>
          <w:szCs w:val="24"/>
          <w:lang w:eastAsia="en-GB"/>
        </w:rPr>
      </w:pPr>
      <w:r>
        <w:rPr>
          <w:noProof/>
        </w:rPr>
        <w:t>10.6.2.2.28</w:t>
      </w:r>
      <w:r w:rsidRPr="00420697">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_Toc200617717 \h </w:instrText>
      </w:r>
      <w:r>
        <w:rPr>
          <w:noProof/>
        </w:rPr>
      </w:r>
      <w:r>
        <w:rPr>
          <w:noProof/>
        </w:rPr>
        <w:fldChar w:fldCharType="separate"/>
      </w:r>
      <w:r>
        <w:rPr>
          <w:noProof/>
        </w:rPr>
        <w:t>47</w:t>
      </w:r>
      <w:r>
        <w:rPr>
          <w:noProof/>
        </w:rPr>
        <w:fldChar w:fldCharType="end"/>
      </w:r>
    </w:p>
    <w:p w14:paraId="7BD25027" w14:textId="6DA4F995" w:rsidR="00BB23E8" w:rsidRPr="00420697" w:rsidRDefault="00BB23E8">
      <w:pPr>
        <w:pStyle w:val="TOC5"/>
        <w:rPr>
          <w:rFonts w:ascii="Calibri" w:hAnsi="Calibri"/>
          <w:noProof/>
          <w:kern w:val="2"/>
          <w:sz w:val="24"/>
          <w:szCs w:val="24"/>
          <w:lang w:eastAsia="en-GB"/>
        </w:rPr>
      </w:pPr>
      <w:r>
        <w:rPr>
          <w:noProof/>
        </w:rPr>
        <w:t>10.6.2.2.29</w:t>
      </w:r>
      <w:r w:rsidRPr="00420697">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_Toc200617718 \h </w:instrText>
      </w:r>
      <w:r>
        <w:rPr>
          <w:noProof/>
        </w:rPr>
      </w:r>
      <w:r>
        <w:rPr>
          <w:noProof/>
        </w:rPr>
        <w:fldChar w:fldCharType="separate"/>
      </w:r>
      <w:r>
        <w:rPr>
          <w:noProof/>
        </w:rPr>
        <w:t>48</w:t>
      </w:r>
      <w:r>
        <w:rPr>
          <w:noProof/>
        </w:rPr>
        <w:fldChar w:fldCharType="end"/>
      </w:r>
    </w:p>
    <w:p w14:paraId="4E59E513" w14:textId="33D6A4F8" w:rsidR="00BB23E8" w:rsidRPr="00420697" w:rsidRDefault="00BB23E8">
      <w:pPr>
        <w:pStyle w:val="TOC5"/>
        <w:rPr>
          <w:rFonts w:ascii="Calibri" w:hAnsi="Calibri"/>
          <w:noProof/>
          <w:kern w:val="2"/>
          <w:sz w:val="24"/>
          <w:szCs w:val="24"/>
          <w:lang w:eastAsia="en-GB"/>
        </w:rPr>
      </w:pPr>
      <w:r>
        <w:rPr>
          <w:noProof/>
        </w:rPr>
        <w:t>10.6.2.2.30</w:t>
      </w:r>
      <w:r w:rsidRPr="00420697">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_Toc200617719 \h </w:instrText>
      </w:r>
      <w:r>
        <w:rPr>
          <w:noProof/>
        </w:rPr>
      </w:r>
      <w:r>
        <w:rPr>
          <w:noProof/>
        </w:rPr>
        <w:fldChar w:fldCharType="separate"/>
      </w:r>
      <w:r>
        <w:rPr>
          <w:noProof/>
        </w:rPr>
        <w:t>48</w:t>
      </w:r>
      <w:r>
        <w:rPr>
          <w:noProof/>
        </w:rPr>
        <w:fldChar w:fldCharType="end"/>
      </w:r>
    </w:p>
    <w:p w14:paraId="69B5DBF2" w14:textId="4C0E4711" w:rsidR="00BB23E8" w:rsidRPr="00420697" w:rsidRDefault="00BB23E8">
      <w:pPr>
        <w:pStyle w:val="TOC5"/>
        <w:rPr>
          <w:rFonts w:ascii="Calibri" w:hAnsi="Calibri"/>
          <w:noProof/>
          <w:kern w:val="2"/>
          <w:sz w:val="24"/>
          <w:szCs w:val="24"/>
          <w:lang w:eastAsia="en-GB"/>
        </w:rPr>
      </w:pPr>
      <w:r>
        <w:rPr>
          <w:noProof/>
        </w:rPr>
        <w:t>10.6.2.2.31</w:t>
      </w:r>
      <w:r w:rsidRPr="00420697">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_Toc200617720 \h </w:instrText>
      </w:r>
      <w:r>
        <w:rPr>
          <w:noProof/>
        </w:rPr>
      </w:r>
      <w:r>
        <w:rPr>
          <w:noProof/>
        </w:rPr>
        <w:fldChar w:fldCharType="separate"/>
      </w:r>
      <w:r>
        <w:rPr>
          <w:noProof/>
        </w:rPr>
        <w:t>48</w:t>
      </w:r>
      <w:r>
        <w:rPr>
          <w:noProof/>
        </w:rPr>
        <w:fldChar w:fldCharType="end"/>
      </w:r>
    </w:p>
    <w:p w14:paraId="00C3CF26" w14:textId="2D145EB6" w:rsidR="00BB23E8" w:rsidRPr="00420697" w:rsidRDefault="00BB23E8">
      <w:pPr>
        <w:pStyle w:val="TOC5"/>
        <w:rPr>
          <w:rFonts w:ascii="Calibri" w:hAnsi="Calibri"/>
          <w:noProof/>
          <w:kern w:val="2"/>
          <w:sz w:val="24"/>
          <w:szCs w:val="24"/>
          <w:lang w:eastAsia="en-GB"/>
        </w:rPr>
      </w:pPr>
      <w:r>
        <w:rPr>
          <w:noProof/>
        </w:rPr>
        <w:t>10.6.2.2.32</w:t>
      </w:r>
      <w:r w:rsidRPr="00420697">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_Toc200617721 \h </w:instrText>
      </w:r>
      <w:r>
        <w:rPr>
          <w:noProof/>
        </w:rPr>
      </w:r>
      <w:r>
        <w:rPr>
          <w:noProof/>
        </w:rPr>
        <w:fldChar w:fldCharType="separate"/>
      </w:r>
      <w:r>
        <w:rPr>
          <w:noProof/>
        </w:rPr>
        <w:t>49</w:t>
      </w:r>
      <w:r>
        <w:rPr>
          <w:noProof/>
        </w:rPr>
        <w:fldChar w:fldCharType="end"/>
      </w:r>
    </w:p>
    <w:p w14:paraId="72EE9E6C" w14:textId="1E190084" w:rsidR="00BB23E8" w:rsidRPr="00420697" w:rsidRDefault="00BB23E8">
      <w:pPr>
        <w:pStyle w:val="TOC5"/>
        <w:rPr>
          <w:rFonts w:ascii="Calibri" w:hAnsi="Calibri"/>
          <w:noProof/>
          <w:kern w:val="2"/>
          <w:sz w:val="24"/>
          <w:szCs w:val="24"/>
          <w:lang w:eastAsia="en-GB"/>
        </w:rPr>
      </w:pPr>
      <w:r>
        <w:rPr>
          <w:noProof/>
        </w:rPr>
        <w:t>10.6.2.2.33</w:t>
      </w:r>
      <w:r w:rsidRPr="00420697">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_Toc200617722 \h </w:instrText>
      </w:r>
      <w:r>
        <w:rPr>
          <w:noProof/>
        </w:rPr>
      </w:r>
      <w:r>
        <w:rPr>
          <w:noProof/>
        </w:rPr>
        <w:fldChar w:fldCharType="separate"/>
      </w:r>
      <w:r>
        <w:rPr>
          <w:noProof/>
        </w:rPr>
        <w:t>49</w:t>
      </w:r>
      <w:r>
        <w:rPr>
          <w:noProof/>
        </w:rPr>
        <w:fldChar w:fldCharType="end"/>
      </w:r>
    </w:p>
    <w:p w14:paraId="47408939" w14:textId="456176A8" w:rsidR="00BB23E8" w:rsidRPr="00420697" w:rsidRDefault="00BB23E8">
      <w:pPr>
        <w:pStyle w:val="TOC5"/>
        <w:rPr>
          <w:rFonts w:ascii="Calibri" w:hAnsi="Calibri"/>
          <w:noProof/>
          <w:kern w:val="2"/>
          <w:sz w:val="24"/>
          <w:szCs w:val="24"/>
          <w:lang w:eastAsia="en-GB"/>
        </w:rPr>
      </w:pPr>
      <w:r>
        <w:rPr>
          <w:noProof/>
        </w:rPr>
        <w:t>10.6.2.2.34</w:t>
      </w:r>
      <w:r w:rsidRPr="00420697">
        <w:rPr>
          <w:rFonts w:ascii="Calibri" w:hAnsi="Calibri"/>
          <w:noProof/>
          <w:kern w:val="2"/>
          <w:sz w:val="24"/>
          <w:szCs w:val="24"/>
          <w:lang w:eastAsia="en-GB"/>
        </w:rPr>
        <w:tab/>
      </w:r>
      <w:r>
        <w:rPr>
          <w:noProof/>
        </w:rPr>
        <w:t>Preconfigured regroup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_Toc200617723 \h </w:instrText>
      </w:r>
      <w:r>
        <w:rPr>
          <w:noProof/>
        </w:rPr>
      </w:r>
      <w:r>
        <w:rPr>
          <w:noProof/>
        </w:rPr>
        <w:fldChar w:fldCharType="separate"/>
      </w:r>
      <w:r>
        <w:rPr>
          <w:noProof/>
        </w:rPr>
        <w:t>49</w:t>
      </w:r>
      <w:r>
        <w:rPr>
          <w:noProof/>
        </w:rPr>
        <w:fldChar w:fldCharType="end"/>
      </w:r>
    </w:p>
    <w:p w14:paraId="11DD3BFB" w14:textId="15C129F3" w:rsidR="00BB23E8" w:rsidRPr="00420697" w:rsidRDefault="00BB23E8">
      <w:pPr>
        <w:pStyle w:val="TOC5"/>
        <w:rPr>
          <w:rFonts w:ascii="Calibri" w:hAnsi="Calibri"/>
          <w:noProof/>
          <w:kern w:val="2"/>
          <w:sz w:val="24"/>
          <w:szCs w:val="24"/>
          <w:lang w:eastAsia="en-GB"/>
        </w:rPr>
      </w:pPr>
      <w:r>
        <w:rPr>
          <w:noProof/>
        </w:rPr>
        <w:t>10.6.2.2.35</w:t>
      </w:r>
      <w:r w:rsidRPr="00420697">
        <w:rPr>
          <w:rFonts w:ascii="Calibri" w:hAnsi="Calibri"/>
          <w:noProof/>
          <w:kern w:val="2"/>
          <w:sz w:val="24"/>
          <w:szCs w:val="24"/>
          <w:lang w:eastAsia="en-GB"/>
        </w:rPr>
        <w:tab/>
      </w:r>
      <w:r>
        <w:rPr>
          <w:noProof/>
        </w:rPr>
        <w:t>Preconfigured regroup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_Toc200617724 \h </w:instrText>
      </w:r>
      <w:r>
        <w:rPr>
          <w:noProof/>
        </w:rPr>
      </w:r>
      <w:r>
        <w:rPr>
          <w:noProof/>
        </w:rPr>
        <w:fldChar w:fldCharType="separate"/>
      </w:r>
      <w:r>
        <w:rPr>
          <w:noProof/>
        </w:rPr>
        <w:t>50</w:t>
      </w:r>
      <w:r>
        <w:rPr>
          <w:noProof/>
        </w:rPr>
        <w:fldChar w:fldCharType="end"/>
      </w:r>
    </w:p>
    <w:p w14:paraId="6F52D1B7" w14:textId="6FFA414B" w:rsidR="00BB23E8" w:rsidRPr="00420697" w:rsidRDefault="00BB23E8">
      <w:pPr>
        <w:pStyle w:val="TOC5"/>
        <w:rPr>
          <w:rFonts w:ascii="Calibri" w:hAnsi="Calibri"/>
          <w:noProof/>
          <w:kern w:val="2"/>
          <w:sz w:val="24"/>
          <w:szCs w:val="24"/>
          <w:lang w:eastAsia="en-GB"/>
        </w:rPr>
      </w:pPr>
      <w:r>
        <w:rPr>
          <w:noProof/>
        </w:rPr>
        <w:t>10.6.2.2.36</w:t>
      </w:r>
      <w:r w:rsidRPr="00420697">
        <w:rPr>
          <w:rFonts w:ascii="Calibri" w:hAnsi="Calibri"/>
          <w:noProof/>
          <w:kern w:val="2"/>
          <w:sz w:val="24"/>
          <w:szCs w:val="24"/>
          <w:lang w:eastAsia="en-GB"/>
        </w:rPr>
        <w:tab/>
      </w:r>
      <w:r>
        <w:rPr>
          <w:noProof/>
        </w:rPr>
        <w:t>Preconfigured regroup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_Toc200617725 \h </w:instrText>
      </w:r>
      <w:r>
        <w:rPr>
          <w:noProof/>
        </w:rPr>
      </w:r>
      <w:r>
        <w:rPr>
          <w:noProof/>
        </w:rPr>
        <w:fldChar w:fldCharType="separate"/>
      </w:r>
      <w:r>
        <w:rPr>
          <w:noProof/>
        </w:rPr>
        <w:t>50</w:t>
      </w:r>
      <w:r>
        <w:rPr>
          <w:noProof/>
        </w:rPr>
        <w:fldChar w:fldCharType="end"/>
      </w:r>
    </w:p>
    <w:p w14:paraId="574448E6" w14:textId="70AAC890" w:rsidR="00BB23E8" w:rsidRPr="00420697" w:rsidRDefault="00BB23E8">
      <w:pPr>
        <w:pStyle w:val="TOC5"/>
        <w:rPr>
          <w:rFonts w:ascii="Calibri" w:hAnsi="Calibri"/>
          <w:noProof/>
          <w:kern w:val="2"/>
          <w:sz w:val="24"/>
          <w:szCs w:val="24"/>
          <w:lang w:eastAsia="en-GB"/>
        </w:rPr>
      </w:pPr>
      <w:r>
        <w:rPr>
          <w:noProof/>
        </w:rPr>
        <w:t>10.6.2.2.37</w:t>
      </w:r>
      <w:r w:rsidRPr="00420697">
        <w:rPr>
          <w:rFonts w:ascii="Calibri" w:hAnsi="Calibri"/>
          <w:noProof/>
          <w:kern w:val="2"/>
          <w:sz w:val="24"/>
          <w:szCs w:val="24"/>
          <w:lang w:eastAsia="en-GB"/>
        </w:rPr>
        <w:tab/>
      </w:r>
      <w:r>
        <w:rPr>
          <w:noProof/>
        </w:rPr>
        <w:t>Preconfigured regroup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_Toc200617726 \h </w:instrText>
      </w:r>
      <w:r>
        <w:rPr>
          <w:noProof/>
        </w:rPr>
      </w:r>
      <w:r>
        <w:rPr>
          <w:noProof/>
        </w:rPr>
        <w:fldChar w:fldCharType="separate"/>
      </w:r>
      <w:r>
        <w:rPr>
          <w:noProof/>
        </w:rPr>
        <w:t>51</w:t>
      </w:r>
      <w:r>
        <w:rPr>
          <w:noProof/>
        </w:rPr>
        <w:fldChar w:fldCharType="end"/>
      </w:r>
    </w:p>
    <w:p w14:paraId="71AD7D4A" w14:textId="375578AC" w:rsidR="00BB23E8" w:rsidRPr="00420697" w:rsidRDefault="00BB23E8">
      <w:pPr>
        <w:pStyle w:val="TOC5"/>
        <w:rPr>
          <w:rFonts w:ascii="Calibri" w:hAnsi="Calibri"/>
          <w:noProof/>
          <w:kern w:val="2"/>
          <w:sz w:val="24"/>
          <w:szCs w:val="24"/>
          <w:lang w:eastAsia="en-GB"/>
        </w:rPr>
      </w:pPr>
      <w:r>
        <w:rPr>
          <w:noProof/>
        </w:rPr>
        <w:t>10.6.2.2.38</w:t>
      </w:r>
      <w:r w:rsidRPr="00420697">
        <w:rPr>
          <w:rFonts w:ascii="Calibri" w:hAnsi="Calibri"/>
          <w:noProof/>
          <w:kern w:val="2"/>
          <w:sz w:val="24"/>
          <w:szCs w:val="24"/>
          <w:lang w:eastAsia="en-GB"/>
        </w:rPr>
        <w:tab/>
      </w:r>
      <w:r>
        <w:rPr>
          <w:noProof/>
        </w:rPr>
        <w:t>Preconfigured regroup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_Toc200617727 \h </w:instrText>
      </w:r>
      <w:r>
        <w:rPr>
          <w:noProof/>
        </w:rPr>
      </w:r>
      <w:r>
        <w:rPr>
          <w:noProof/>
        </w:rPr>
        <w:fldChar w:fldCharType="separate"/>
      </w:r>
      <w:r>
        <w:rPr>
          <w:noProof/>
        </w:rPr>
        <w:t>51</w:t>
      </w:r>
      <w:r>
        <w:rPr>
          <w:noProof/>
        </w:rPr>
        <w:fldChar w:fldCharType="end"/>
      </w:r>
    </w:p>
    <w:p w14:paraId="27AC62A4" w14:textId="15B40621" w:rsidR="00BB23E8" w:rsidRPr="00420697" w:rsidRDefault="00BB23E8">
      <w:pPr>
        <w:pStyle w:val="TOC5"/>
        <w:rPr>
          <w:rFonts w:ascii="Calibri" w:hAnsi="Calibri"/>
          <w:noProof/>
          <w:kern w:val="2"/>
          <w:sz w:val="24"/>
          <w:szCs w:val="24"/>
          <w:lang w:eastAsia="en-GB"/>
        </w:rPr>
      </w:pPr>
      <w:r>
        <w:rPr>
          <w:noProof/>
        </w:rPr>
        <w:t>10.6.2.2.39</w:t>
      </w:r>
      <w:r w:rsidRPr="00420697">
        <w:rPr>
          <w:rFonts w:ascii="Calibri" w:hAnsi="Calibri"/>
          <w:noProof/>
          <w:kern w:val="2"/>
          <w:sz w:val="24"/>
          <w:szCs w:val="24"/>
          <w:lang w:eastAsia="en-GB"/>
        </w:rPr>
        <w:tab/>
      </w:r>
      <w:r>
        <w:rPr>
          <w:noProof/>
        </w:rPr>
        <w:t>Preconfigured regroup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_Toc200617728 \h </w:instrText>
      </w:r>
      <w:r>
        <w:rPr>
          <w:noProof/>
        </w:rPr>
      </w:r>
      <w:r>
        <w:rPr>
          <w:noProof/>
        </w:rPr>
        <w:fldChar w:fldCharType="separate"/>
      </w:r>
      <w:r>
        <w:rPr>
          <w:noProof/>
        </w:rPr>
        <w:t>51</w:t>
      </w:r>
      <w:r>
        <w:rPr>
          <w:noProof/>
        </w:rPr>
        <w:fldChar w:fldCharType="end"/>
      </w:r>
    </w:p>
    <w:p w14:paraId="1B50F0A4" w14:textId="5FDC88BB" w:rsidR="00BB23E8" w:rsidRPr="00420697" w:rsidRDefault="00BB23E8">
      <w:pPr>
        <w:pStyle w:val="TOC5"/>
        <w:rPr>
          <w:rFonts w:ascii="Calibri" w:hAnsi="Calibri"/>
          <w:noProof/>
          <w:kern w:val="2"/>
          <w:sz w:val="24"/>
          <w:szCs w:val="24"/>
          <w:lang w:eastAsia="en-GB"/>
        </w:rPr>
      </w:pPr>
      <w:r>
        <w:rPr>
          <w:noProof/>
        </w:rPr>
        <w:t>10.6.2.2.40</w:t>
      </w:r>
      <w:r w:rsidRPr="00420697">
        <w:rPr>
          <w:rFonts w:ascii="Calibri" w:hAnsi="Calibri"/>
          <w:noProof/>
          <w:kern w:val="2"/>
          <w:sz w:val="24"/>
          <w:szCs w:val="24"/>
          <w:lang w:eastAsia="en-GB"/>
        </w:rPr>
        <w:tab/>
      </w:r>
      <w:r>
        <w:rPr>
          <w:noProof/>
        </w:rPr>
        <w:t>Preconfigured regroup cancel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_Toc200617729 \h </w:instrText>
      </w:r>
      <w:r>
        <w:rPr>
          <w:noProof/>
        </w:rPr>
      </w:r>
      <w:r>
        <w:rPr>
          <w:noProof/>
        </w:rPr>
        <w:fldChar w:fldCharType="separate"/>
      </w:r>
      <w:r>
        <w:rPr>
          <w:noProof/>
        </w:rPr>
        <w:t>52</w:t>
      </w:r>
      <w:r>
        <w:rPr>
          <w:noProof/>
        </w:rPr>
        <w:fldChar w:fldCharType="end"/>
      </w:r>
    </w:p>
    <w:p w14:paraId="0B2C8CDD" w14:textId="7DEB7266" w:rsidR="00BB23E8" w:rsidRPr="00420697" w:rsidRDefault="00BB23E8">
      <w:pPr>
        <w:pStyle w:val="TOC5"/>
        <w:rPr>
          <w:rFonts w:ascii="Calibri" w:hAnsi="Calibri"/>
          <w:noProof/>
          <w:kern w:val="2"/>
          <w:sz w:val="24"/>
          <w:szCs w:val="24"/>
          <w:lang w:eastAsia="en-GB"/>
        </w:rPr>
      </w:pPr>
      <w:r>
        <w:rPr>
          <w:noProof/>
        </w:rPr>
        <w:t>10.6.2.2.41</w:t>
      </w:r>
      <w:r w:rsidRPr="00420697">
        <w:rPr>
          <w:rFonts w:ascii="Calibri" w:hAnsi="Calibri"/>
          <w:noProof/>
          <w:kern w:val="2"/>
          <w:sz w:val="24"/>
          <w:szCs w:val="24"/>
          <w:lang w:eastAsia="en-GB"/>
        </w:rPr>
        <w:tab/>
      </w:r>
      <w:r>
        <w:rPr>
          <w:noProof/>
        </w:rPr>
        <w:t>Preconfigured regroup cancel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_Toc200617730 \h </w:instrText>
      </w:r>
      <w:r>
        <w:rPr>
          <w:noProof/>
        </w:rPr>
      </w:r>
      <w:r>
        <w:rPr>
          <w:noProof/>
        </w:rPr>
        <w:fldChar w:fldCharType="separate"/>
      </w:r>
      <w:r>
        <w:rPr>
          <w:noProof/>
        </w:rPr>
        <w:t>52</w:t>
      </w:r>
      <w:r>
        <w:rPr>
          <w:noProof/>
        </w:rPr>
        <w:fldChar w:fldCharType="end"/>
      </w:r>
    </w:p>
    <w:p w14:paraId="4724A020" w14:textId="6017F1F4" w:rsidR="00BB23E8" w:rsidRPr="00420697" w:rsidRDefault="00BB23E8">
      <w:pPr>
        <w:pStyle w:val="TOC5"/>
        <w:rPr>
          <w:rFonts w:ascii="Calibri" w:hAnsi="Calibri"/>
          <w:noProof/>
          <w:kern w:val="2"/>
          <w:sz w:val="24"/>
          <w:szCs w:val="24"/>
          <w:lang w:eastAsia="en-GB"/>
        </w:rPr>
      </w:pPr>
      <w:r>
        <w:rPr>
          <w:noProof/>
        </w:rPr>
        <w:t>10.6.2.2.42</w:t>
      </w:r>
      <w:r w:rsidRPr="00420697">
        <w:rPr>
          <w:rFonts w:ascii="Calibri" w:hAnsi="Calibri"/>
          <w:noProof/>
          <w:kern w:val="2"/>
          <w:sz w:val="24"/>
          <w:szCs w:val="24"/>
          <w:lang w:eastAsia="en-GB"/>
        </w:rPr>
        <w:tab/>
      </w:r>
      <w:r>
        <w:rPr>
          <w:noProof/>
        </w:rPr>
        <w:t>Preconfigured regroup cancel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_Toc200617731 \h </w:instrText>
      </w:r>
      <w:r>
        <w:rPr>
          <w:noProof/>
        </w:rPr>
      </w:r>
      <w:r>
        <w:rPr>
          <w:noProof/>
        </w:rPr>
        <w:fldChar w:fldCharType="separate"/>
      </w:r>
      <w:r>
        <w:rPr>
          <w:noProof/>
        </w:rPr>
        <w:t>52</w:t>
      </w:r>
      <w:r>
        <w:rPr>
          <w:noProof/>
        </w:rPr>
        <w:fldChar w:fldCharType="end"/>
      </w:r>
    </w:p>
    <w:p w14:paraId="631FBB0C" w14:textId="611CBBBB" w:rsidR="00BB23E8" w:rsidRPr="00420697" w:rsidRDefault="00BB23E8">
      <w:pPr>
        <w:pStyle w:val="TOC5"/>
        <w:rPr>
          <w:rFonts w:ascii="Calibri" w:hAnsi="Calibri"/>
          <w:noProof/>
          <w:kern w:val="2"/>
          <w:sz w:val="24"/>
          <w:szCs w:val="24"/>
          <w:lang w:eastAsia="en-GB"/>
        </w:rPr>
      </w:pPr>
      <w:r>
        <w:rPr>
          <w:noProof/>
        </w:rPr>
        <w:t>10.6.2.2.43</w:t>
      </w:r>
      <w:r w:rsidRPr="00420697">
        <w:rPr>
          <w:rFonts w:ascii="Calibri" w:hAnsi="Calibri"/>
          <w:noProof/>
          <w:kern w:val="2"/>
          <w:sz w:val="24"/>
          <w:szCs w:val="24"/>
          <w:lang w:eastAsia="en-GB"/>
        </w:rPr>
        <w:tab/>
      </w:r>
      <w:r>
        <w:rPr>
          <w:noProof/>
        </w:rPr>
        <w:t>Preconfigured regroup cancel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_Toc200617732 \h </w:instrText>
      </w:r>
      <w:r>
        <w:rPr>
          <w:noProof/>
        </w:rPr>
      </w:r>
      <w:r>
        <w:rPr>
          <w:noProof/>
        </w:rPr>
        <w:fldChar w:fldCharType="separate"/>
      </w:r>
      <w:r>
        <w:rPr>
          <w:noProof/>
        </w:rPr>
        <w:t>52</w:t>
      </w:r>
      <w:r>
        <w:rPr>
          <w:noProof/>
        </w:rPr>
        <w:fldChar w:fldCharType="end"/>
      </w:r>
    </w:p>
    <w:p w14:paraId="5357A9E1" w14:textId="17A348B3" w:rsidR="00BB23E8" w:rsidRPr="00420697" w:rsidRDefault="00BB23E8">
      <w:pPr>
        <w:pStyle w:val="TOC5"/>
        <w:rPr>
          <w:rFonts w:ascii="Calibri" w:hAnsi="Calibri"/>
          <w:noProof/>
          <w:kern w:val="2"/>
          <w:sz w:val="24"/>
          <w:szCs w:val="24"/>
          <w:lang w:eastAsia="en-GB"/>
        </w:rPr>
      </w:pPr>
      <w:r>
        <w:rPr>
          <w:noProof/>
        </w:rPr>
        <w:t>10.6.2.2.44</w:t>
      </w:r>
      <w:r w:rsidRPr="00420697">
        <w:rPr>
          <w:rFonts w:ascii="Calibri" w:hAnsi="Calibri"/>
          <w:noProof/>
          <w:kern w:val="2"/>
          <w:sz w:val="24"/>
          <w:szCs w:val="24"/>
          <w:lang w:eastAsia="en-GB"/>
        </w:rPr>
        <w:tab/>
      </w:r>
      <w:r>
        <w:rPr>
          <w:noProof/>
        </w:rPr>
        <w:t>Preconfigured regroup cancel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_Toc200617733 \h </w:instrText>
      </w:r>
      <w:r>
        <w:rPr>
          <w:noProof/>
        </w:rPr>
      </w:r>
      <w:r>
        <w:rPr>
          <w:noProof/>
        </w:rPr>
        <w:fldChar w:fldCharType="separate"/>
      </w:r>
      <w:r>
        <w:rPr>
          <w:noProof/>
        </w:rPr>
        <w:t>53</w:t>
      </w:r>
      <w:r>
        <w:rPr>
          <w:noProof/>
        </w:rPr>
        <w:fldChar w:fldCharType="end"/>
      </w:r>
    </w:p>
    <w:p w14:paraId="651CF381" w14:textId="1DD8B60F" w:rsidR="00BB23E8" w:rsidRPr="00420697" w:rsidRDefault="00BB23E8">
      <w:pPr>
        <w:pStyle w:val="TOC5"/>
        <w:rPr>
          <w:rFonts w:ascii="Calibri" w:hAnsi="Calibri"/>
          <w:noProof/>
          <w:kern w:val="2"/>
          <w:sz w:val="24"/>
          <w:szCs w:val="24"/>
          <w:lang w:eastAsia="en-GB"/>
        </w:rPr>
      </w:pPr>
      <w:r>
        <w:rPr>
          <w:noProof/>
        </w:rPr>
        <w:t>10.6.2.2.45</w:t>
      </w:r>
      <w:r w:rsidRPr="00420697">
        <w:rPr>
          <w:rFonts w:ascii="Calibri" w:hAnsi="Calibri"/>
          <w:noProof/>
          <w:kern w:val="2"/>
          <w:sz w:val="24"/>
          <w:szCs w:val="24"/>
          <w:lang w:eastAsia="en-GB"/>
        </w:rPr>
        <w:tab/>
      </w:r>
      <w:r>
        <w:rPr>
          <w:noProof/>
        </w:rPr>
        <w:t>Preconfigured regroup cancel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_Toc200617734 \h </w:instrText>
      </w:r>
      <w:r>
        <w:rPr>
          <w:noProof/>
        </w:rPr>
      </w:r>
      <w:r>
        <w:rPr>
          <w:noProof/>
        </w:rPr>
        <w:fldChar w:fldCharType="separate"/>
      </w:r>
      <w:r>
        <w:rPr>
          <w:noProof/>
        </w:rPr>
        <w:t>53</w:t>
      </w:r>
      <w:r>
        <w:rPr>
          <w:noProof/>
        </w:rPr>
        <w:fldChar w:fldCharType="end"/>
      </w:r>
    </w:p>
    <w:p w14:paraId="22B682BE" w14:textId="7C7DF651" w:rsidR="00BB23E8" w:rsidRPr="00420697" w:rsidRDefault="00BB23E8">
      <w:pPr>
        <w:pStyle w:val="TOC5"/>
        <w:rPr>
          <w:rFonts w:ascii="Calibri" w:hAnsi="Calibri"/>
          <w:noProof/>
          <w:kern w:val="2"/>
          <w:sz w:val="24"/>
          <w:szCs w:val="24"/>
          <w:lang w:eastAsia="en-GB"/>
        </w:rPr>
      </w:pPr>
      <w:r>
        <w:rPr>
          <w:noProof/>
        </w:rPr>
        <w:t>10.6.2.2.46</w:t>
      </w:r>
      <w:r w:rsidRPr="00420697">
        <w:rPr>
          <w:rFonts w:ascii="Calibri" w:hAnsi="Calibri"/>
          <w:noProof/>
          <w:kern w:val="2"/>
          <w:sz w:val="24"/>
          <w:szCs w:val="24"/>
          <w:lang w:eastAsia="en-GB"/>
        </w:rPr>
        <w:tab/>
      </w:r>
      <w:r>
        <w:rPr>
          <w:noProof/>
        </w:rPr>
        <w:t>Preconfigured regroup reject</w:t>
      </w:r>
      <w:r>
        <w:rPr>
          <w:noProof/>
          <w:lang w:eastAsia="zh-CN"/>
        </w:rPr>
        <w:t xml:space="preserve"> </w:t>
      </w:r>
      <w:r>
        <w:rPr>
          <w:noProof/>
        </w:rPr>
        <w:t>(MCPTT server – MCPTT client)</w:t>
      </w:r>
      <w:r>
        <w:rPr>
          <w:noProof/>
        </w:rPr>
        <w:tab/>
      </w:r>
      <w:r>
        <w:rPr>
          <w:noProof/>
        </w:rPr>
        <w:fldChar w:fldCharType="begin"/>
      </w:r>
      <w:r>
        <w:rPr>
          <w:noProof/>
        </w:rPr>
        <w:instrText xml:space="preserve"> PAGEREF _Toc200617735 \h </w:instrText>
      </w:r>
      <w:r>
        <w:rPr>
          <w:noProof/>
        </w:rPr>
      </w:r>
      <w:r>
        <w:rPr>
          <w:noProof/>
        </w:rPr>
        <w:fldChar w:fldCharType="separate"/>
      </w:r>
      <w:r>
        <w:rPr>
          <w:noProof/>
        </w:rPr>
        <w:t>53</w:t>
      </w:r>
      <w:r>
        <w:rPr>
          <w:noProof/>
        </w:rPr>
        <w:fldChar w:fldCharType="end"/>
      </w:r>
    </w:p>
    <w:p w14:paraId="4EC2758F" w14:textId="2BDAEBE8" w:rsidR="00BB23E8" w:rsidRPr="00420697" w:rsidRDefault="00BB23E8">
      <w:pPr>
        <w:pStyle w:val="TOC5"/>
        <w:rPr>
          <w:rFonts w:ascii="Calibri" w:hAnsi="Calibri"/>
          <w:noProof/>
          <w:kern w:val="2"/>
          <w:sz w:val="24"/>
          <w:szCs w:val="24"/>
          <w:lang w:eastAsia="en-GB"/>
        </w:rPr>
      </w:pPr>
      <w:r>
        <w:rPr>
          <w:noProof/>
        </w:rPr>
        <w:t>10.6.2.2.47</w:t>
      </w:r>
      <w:r w:rsidRPr="00420697">
        <w:rPr>
          <w:rFonts w:ascii="Calibri" w:hAnsi="Calibri"/>
          <w:noProof/>
          <w:kern w:val="2"/>
          <w:sz w:val="24"/>
          <w:szCs w:val="24"/>
          <w:lang w:eastAsia="en-GB"/>
        </w:rPr>
        <w:tab/>
      </w:r>
      <w:r>
        <w:rPr>
          <w:noProof/>
        </w:rPr>
        <w:t>Preconfigured regroup reject</w:t>
      </w:r>
      <w:r>
        <w:rPr>
          <w:noProof/>
          <w:lang w:eastAsia="zh-CN"/>
        </w:rPr>
        <w:t xml:space="preserve"> </w:t>
      </w:r>
      <w:r>
        <w:rPr>
          <w:noProof/>
        </w:rPr>
        <w:t>(MCPTT server – MCPTT server)</w:t>
      </w:r>
      <w:r>
        <w:rPr>
          <w:noProof/>
        </w:rPr>
        <w:tab/>
      </w:r>
      <w:r>
        <w:rPr>
          <w:noProof/>
        </w:rPr>
        <w:fldChar w:fldCharType="begin"/>
      </w:r>
      <w:r>
        <w:rPr>
          <w:noProof/>
        </w:rPr>
        <w:instrText xml:space="preserve"> PAGEREF _Toc200617736 \h </w:instrText>
      </w:r>
      <w:r>
        <w:rPr>
          <w:noProof/>
        </w:rPr>
      </w:r>
      <w:r>
        <w:rPr>
          <w:noProof/>
        </w:rPr>
        <w:fldChar w:fldCharType="separate"/>
      </w:r>
      <w:r>
        <w:rPr>
          <w:noProof/>
        </w:rPr>
        <w:t>54</w:t>
      </w:r>
      <w:r>
        <w:rPr>
          <w:noProof/>
        </w:rPr>
        <w:fldChar w:fldCharType="end"/>
      </w:r>
    </w:p>
    <w:p w14:paraId="1524D42E" w14:textId="46C169B7" w:rsidR="00BB23E8" w:rsidRPr="00420697" w:rsidRDefault="00BB23E8">
      <w:pPr>
        <w:pStyle w:val="TOC5"/>
        <w:rPr>
          <w:rFonts w:ascii="Calibri" w:hAnsi="Calibri"/>
          <w:noProof/>
          <w:kern w:val="2"/>
          <w:sz w:val="24"/>
          <w:szCs w:val="24"/>
          <w:lang w:eastAsia="en-GB"/>
        </w:rPr>
      </w:pPr>
      <w:r>
        <w:rPr>
          <w:noProof/>
        </w:rPr>
        <w:t>10.6.2.2.48</w:t>
      </w:r>
      <w:r w:rsidRPr="00420697">
        <w:rPr>
          <w:rFonts w:ascii="Calibri" w:hAnsi="Calibri"/>
          <w:noProof/>
          <w:kern w:val="2"/>
          <w:sz w:val="24"/>
          <w:szCs w:val="24"/>
          <w:lang w:eastAsia="en-GB"/>
        </w:rPr>
        <w:tab/>
      </w:r>
      <w:r>
        <w:rPr>
          <w:noProof/>
        </w:rPr>
        <w:t>Preconfigured regroup request</w:t>
      </w:r>
      <w:r>
        <w:rPr>
          <w:noProof/>
          <w:lang w:eastAsia="zh-CN"/>
        </w:rPr>
        <w:t xml:space="preserve"> </w:t>
      </w:r>
      <w:r>
        <w:rPr>
          <w:noProof/>
        </w:rPr>
        <w:t>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_Toc200617737 \h </w:instrText>
      </w:r>
      <w:r>
        <w:rPr>
          <w:noProof/>
        </w:rPr>
      </w:r>
      <w:r>
        <w:rPr>
          <w:noProof/>
        </w:rPr>
        <w:fldChar w:fldCharType="separate"/>
      </w:r>
      <w:r>
        <w:rPr>
          <w:noProof/>
        </w:rPr>
        <w:t>54</w:t>
      </w:r>
      <w:r>
        <w:rPr>
          <w:noProof/>
        </w:rPr>
        <w:fldChar w:fldCharType="end"/>
      </w:r>
    </w:p>
    <w:p w14:paraId="40ECAB66" w14:textId="1201D59B" w:rsidR="00BB23E8" w:rsidRPr="00420697" w:rsidRDefault="00BB23E8">
      <w:pPr>
        <w:pStyle w:val="TOC5"/>
        <w:rPr>
          <w:rFonts w:ascii="Calibri" w:hAnsi="Calibri"/>
          <w:noProof/>
          <w:kern w:val="2"/>
          <w:sz w:val="24"/>
          <w:szCs w:val="24"/>
          <w:lang w:eastAsia="en-GB"/>
        </w:rPr>
      </w:pPr>
      <w:r>
        <w:rPr>
          <w:noProof/>
        </w:rPr>
        <w:t>10.6.2.2.49</w:t>
      </w:r>
      <w:r w:rsidRPr="00420697">
        <w:rPr>
          <w:rFonts w:ascii="Calibri" w:hAnsi="Calibri"/>
          <w:noProof/>
          <w:kern w:val="2"/>
          <w:sz w:val="24"/>
          <w:szCs w:val="24"/>
          <w:lang w:eastAsia="en-GB"/>
        </w:rPr>
        <w:tab/>
      </w:r>
      <w:r>
        <w:rPr>
          <w:noProof/>
        </w:rPr>
        <w:t>Preconfigured user regroup remove request (MCPTT server – MCPTT client)</w:t>
      </w:r>
      <w:r>
        <w:rPr>
          <w:noProof/>
        </w:rPr>
        <w:tab/>
      </w:r>
      <w:r>
        <w:rPr>
          <w:noProof/>
        </w:rPr>
        <w:fldChar w:fldCharType="begin"/>
      </w:r>
      <w:r>
        <w:rPr>
          <w:noProof/>
        </w:rPr>
        <w:instrText xml:space="preserve"> PAGEREF _Toc200617738 \h </w:instrText>
      </w:r>
      <w:r>
        <w:rPr>
          <w:noProof/>
        </w:rPr>
      </w:r>
      <w:r>
        <w:rPr>
          <w:noProof/>
        </w:rPr>
        <w:fldChar w:fldCharType="separate"/>
      </w:r>
      <w:r>
        <w:rPr>
          <w:noProof/>
        </w:rPr>
        <w:t>54</w:t>
      </w:r>
      <w:r>
        <w:rPr>
          <w:noProof/>
        </w:rPr>
        <w:fldChar w:fldCharType="end"/>
      </w:r>
    </w:p>
    <w:p w14:paraId="527834DB" w14:textId="009E1970" w:rsidR="00BB23E8" w:rsidRPr="00420697" w:rsidRDefault="00BB23E8">
      <w:pPr>
        <w:pStyle w:val="TOC5"/>
        <w:rPr>
          <w:rFonts w:ascii="Calibri" w:hAnsi="Calibri"/>
          <w:noProof/>
          <w:kern w:val="2"/>
          <w:sz w:val="24"/>
          <w:szCs w:val="24"/>
          <w:lang w:eastAsia="en-GB"/>
        </w:rPr>
      </w:pPr>
      <w:r>
        <w:rPr>
          <w:noProof/>
        </w:rPr>
        <w:t>10.6.2.2.50</w:t>
      </w:r>
      <w:r w:rsidRPr="00420697">
        <w:rPr>
          <w:rFonts w:ascii="Calibri" w:hAnsi="Calibri"/>
          <w:noProof/>
          <w:kern w:val="2"/>
          <w:sz w:val="24"/>
          <w:szCs w:val="24"/>
          <w:lang w:eastAsia="en-GB"/>
        </w:rPr>
        <w:tab/>
      </w:r>
      <w:r>
        <w:rPr>
          <w:noProof/>
        </w:rPr>
        <w:t>Preconfigured user regroup remove response (MCPTT client – MCPTT server)</w:t>
      </w:r>
      <w:r>
        <w:rPr>
          <w:noProof/>
        </w:rPr>
        <w:tab/>
      </w:r>
      <w:r>
        <w:rPr>
          <w:noProof/>
        </w:rPr>
        <w:fldChar w:fldCharType="begin"/>
      </w:r>
      <w:r>
        <w:rPr>
          <w:noProof/>
        </w:rPr>
        <w:instrText xml:space="preserve"> PAGEREF _Toc200617739 \h </w:instrText>
      </w:r>
      <w:r>
        <w:rPr>
          <w:noProof/>
        </w:rPr>
      </w:r>
      <w:r>
        <w:rPr>
          <w:noProof/>
        </w:rPr>
        <w:fldChar w:fldCharType="separate"/>
      </w:r>
      <w:r>
        <w:rPr>
          <w:noProof/>
        </w:rPr>
        <w:t>54</w:t>
      </w:r>
      <w:r>
        <w:rPr>
          <w:noProof/>
        </w:rPr>
        <w:fldChar w:fldCharType="end"/>
      </w:r>
    </w:p>
    <w:p w14:paraId="6890965D" w14:textId="19783173" w:rsidR="00BB23E8" w:rsidRPr="00420697" w:rsidRDefault="00BB23E8">
      <w:pPr>
        <w:pStyle w:val="TOC4"/>
        <w:rPr>
          <w:rFonts w:ascii="Calibri" w:hAnsi="Calibri"/>
          <w:noProof/>
          <w:kern w:val="2"/>
          <w:sz w:val="24"/>
          <w:szCs w:val="24"/>
          <w:lang w:eastAsia="en-GB"/>
        </w:rPr>
      </w:pPr>
      <w:r w:rsidRPr="00EF46D1">
        <w:rPr>
          <w:noProof/>
          <w:lang w:val="nl-NL"/>
        </w:rPr>
        <w:t>10.6.2.3</w:t>
      </w:r>
      <w:r w:rsidRPr="00420697">
        <w:rPr>
          <w:rFonts w:ascii="Calibri" w:hAnsi="Calibri"/>
          <w:noProof/>
          <w:kern w:val="2"/>
          <w:sz w:val="24"/>
          <w:szCs w:val="24"/>
          <w:lang w:eastAsia="en-GB"/>
        </w:rPr>
        <w:tab/>
      </w:r>
      <w:r w:rsidRPr="00EF46D1">
        <w:rPr>
          <w:noProof/>
          <w:lang w:val="nl-NL"/>
        </w:rPr>
        <w:t>Group call within one MCPTT system</w:t>
      </w:r>
      <w:r>
        <w:rPr>
          <w:noProof/>
        </w:rPr>
        <w:tab/>
      </w:r>
      <w:r>
        <w:rPr>
          <w:noProof/>
        </w:rPr>
        <w:fldChar w:fldCharType="begin"/>
      </w:r>
      <w:r>
        <w:rPr>
          <w:noProof/>
        </w:rPr>
        <w:instrText xml:space="preserve"> PAGEREF _Toc200617740 \h </w:instrText>
      </w:r>
      <w:r>
        <w:rPr>
          <w:noProof/>
        </w:rPr>
      </w:r>
      <w:r>
        <w:rPr>
          <w:noProof/>
        </w:rPr>
        <w:fldChar w:fldCharType="separate"/>
      </w:r>
      <w:r>
        <w:rPr>
          <w:noProof/>
        </w:rPr>
        <w:t>55</w:t>
      </w:r>
      <w:r>
        <w:rPr>
          <w:noProof/>
        </w:rPr>
        <w:fldChar w:fldCharType="end"/>
      </w:r>
    </w:p>
    <w:p w14:paraId="0DE561B4" w14:textId="28D76349" w:rsidR="00BB23E8" w:rsidRPr="00420697" w:rsidRDefault="00BB23E8">
      <w:pPr>
        <w:pStyle w:val="TOC5"/>
        <w:rPr>
          <w:rFonts w:ascii="Calibri" w:hAnsi="Calibri"/>
          <w:noProof/>
          <w:kern w:val="2"/>
          <w:sz w:val="24"/>
          <w:szCs w:val="24"/>
          <w:lang w:eastAsia="en-GB"/>
        </w:rPr>
      </w:pPr>
      <w:r w:rsidRPr="00EF46D1">
        <w:rPr>
          <w:noProof/>
          <w:lang w:val="nl-NL"/>
        </w:rPr>
        <w:t>10.6.2.3.1</w:t>
      </w:r>
      <w:r w:rsidRPr="00420697">
        <w:rPr>
          <w:rFonts w:ascii="Calibri" w:hAnsi="Calibri"/>
          <w:noProof/>
          <w:kern w:val="2"/>
          <w:sz w:val="24"/>
          <w:szCs w:val="24"/>
          <w:lang w:eastAsia="en-GB"/>
        </w:rPr>
        <w:tab/>
      </w:r>
      <w:r w:rsidRPr="00EF46D1">
        <w:rPr>
          <w:noProof/>
          <w:lang w:val="nl-NL"/>
        </w:rPr>
        <w:t>Group call models</w:t>
      </w:r>
      <w:r>
        <w:rPr>
          <w:noProof/>
        </w:rPr>
        <w:tab/>
      </w:r>
      <w:r>
        <w:rPr>
          <w:noProof/>
        </w:rPr>
        <w:fldChar w:fldCharType="begin"/>
      </w:r>
      <w:r>
        <w:rPr>
          <w:noProof/>
        </w:rPr>
        <w:instrText xml:space="preserve"> PAGEREF _Toc200617741 \h </w:instrText>
      </w:r>
      <w:r>
        <w:rPr>
          <w:noProof/>
        </w:rPr>
      </w:r>
      <w:r>
        <w:rPr>
          <w:noProof/>
        </w:rPr>
        <w:fldChar w:fldCharType="separate"/>
      </w:r>
      <w:r>
        <w:rPr>
          <w:noProof/>
        </w:rPr>
        <w:t>55</w:t>
      </w:r>
      <w:r>
        <w:rPr>
          <w:noProof/>
        </w:rPr>
        <w:fldChar w:fldCharType="end"/>
      </w:r>
    </w:p>
    <w:p w14:paraId="33E1E9CB" w14:textId="03E340DB" w:rsidR="00BB23E8" w:rsidRPr="00420697" w:rsidRDefault="00BB23E8">
      <w:pPr>
        <w:pStyle w:val="TOC6"/>
        <w:rPr>
          <w:rFonts w:ascii="Calibri" w:hAnsi="Calibri"/>
          <w:noProof/>
          <w:kern w:val="2"/>
          <w:sz w:val="24"/>
          <w:szCs w:val="24"/>
          <w:lang w:eastAsia="en-GB"/>
        </w:rPr>
      </w:pPr>
      <w:r>
        <w:rPr>
          <w:noProof/>
        </w:rPr>
        <w:t>10.6.2.3.1.1</w:t>
      </w:r>
      <w:r w:rsidRPr="00420697">
        <w:rPr>
          <w:rFonts w:ascii="Calibri" w:hAnsi="Calibri"/>
          <w:noProof/>
          <w:kern w:val="2"/>
          <w:sz w:val="24"/>
          <w:szCs w:val="24"/>
          <w:lang w:eastAsia="en-GB"/>
        </w:rPr>
        <w:tab/>
      </w:r>
      <w:r>
        <w:rPr>
          <w:noProof/>
        </w:rPr>
        <w:t>Pre-arranged group call</w:t>
      </w:r>
      <w:r>
        <w:rPr>
          <w:noProof/>
        </w:rPr>
        <w:tab/>
      </w:r>
      <w:r>
        <w:rPr>
          <w:noProof/>
        </w:rPr>
        <w:fldChar w:fldCharType="begin"/>
      </w:r>
      <w:r>
        <w:rPr>
          <w:noProof/>
        </w:rPr>
        <w:instrText xml:space="preserve"> PAGEREF _Toc200617742 \h </w:instrText>
      </w:r>
      <w:r>
        <w:rPr>
          <w:noProof/>
        </w:rPr>
      </w:r>
      <w:r>
        <w:rPr>
          <w:noProof/>
        </w:rPr>
        <w:fldChar w:fldCharType="separate"/>
      </w:r>
      <w:r>
        <w:rPr>
          <w:noProof/>
        </w:rPr>
        <w:t>55</w:t>
      </w:r>
      <w:r>
        <w:rPr>
          <w:noProof/>
        </w:rPr>
        <w:fldChar w:fldCharType="end"/>
      </w:r>
    </w:p>
    <w:p w14:paraId="7CD2DB72" w14:textId="6AE82AA2" w:rsidR="00BB23E8" w:rsidRPr="00420697" w:rsidRDefault="00BB23E8">
      <w:pPr>
        <w:pStyle w:val="TOC6"/>
        <w:rPr>
          <w:rFonts w:ascii="Calibri" w:hAnsi="Calibri"/>
          <w:noProof/>
          <w:kern w:val="2"/>
          <w:sz w:val="24"/>
          <w:szCs w:val="24"/>
          <w:lang w:eastAsia="en-GB"/>
        </w:rPr>
      </w:pPr>
      <w:r>
        <w:rPr>
          <w:noProof/>
        </w:rPr>
        <w:t>10.6.2.3.1.2</w:t>
      </w:r>
      <w:r w:rsidRPr="00420697">
        <w:rPr>
          <w:rFonts w:ascii="Calibri" w:hAnsi="Calibri"/>
          <w:noProof/>
          <w:kern w:val="2"/>
          <w:sz w:val="24"/>
          <w:szCs w:val="24"/>
          <w:lang w:eastAsia="en-GB"/>
        </w:rPr>
        <w:tab/>
      </w:r>
      <w:r>
        <w:rPr>
          <w:noProof/>
        </w:rPr>
        <w:t>Chat group call</w:t>
      </w:r>
      <w:r>
        <w:rPr>
          <w:noProof/>
        </w:rPr>
        <w:tab/>
      </w:r>
      <w:r>
        <w:rPr>
          <w:noProof/>
        </w:rPr>
        <w:fldChar w:fldCharType="begin"/>
      </w:r>
      <w:r>
        <w:rPr>
          <w:noProof/>
        </w:rPr>
        <w:instrText xml:space="preserve"> PAGEREF _Toc200617743 \h </w:instrText>
      </w:r>
      <w:r>
        <w:rPr>
          <w:noProof/>
        </w:rPr>
      </w:r>
      <w:r>
        <w:rPr>
          <w:noProof/>
        </w:rPr>
        <w:fldChar w:fldCharType="separate"/>
      </w:r>
      <w:r>
        <w:rPr>
          <w:noProof/>
        </w:rPr>
        <w:t>60</w:t>
      </w:r>
      <w:r>
        <w:rPr>
          <w:noProof/>
        </w:rPr>
        <w:fldChar w:fldCharType="end"/>
      </w:r>
    </w:p>
    <w:p w14:paraId="4039A84A" w14:textId="12362936" w:rsidR="00BB23E8" w:rsidRPr="00420697" w:rsidRDefault="00BB23E8">
      <w:pPr>
        <w:pStyle w:val="TOC5"/>
        <w:rPr>
          <w:rFonts w:ascii="Calibri" w:hAnsi="Calibri"/>
          <w:noProof/>
          <w:kern w:val="2"/>
          <w:sz w:val="24"/>
          <w:szCs w:val="24"/>
          <w:lang w:eastAsia="en-GB"/>
        </w:rPr>
      </w:pPr>
      <w:r>
        <w:rPr>
          <w:noProof/>
        </w:rPr>
        <w:t>10.6.2.3.2</w:t>
      </w:r>
      <w:r w:rsidRPr="00420697">
        <w:rPr>
          <w:rFonts w:ascii="Calibri" w:hAnsi="Calibri"/>
          <w:noProof/>
          <w:kern w:val="2"/>
          <w:sz w:val="24"/>
          <w:szCs w:val="24"/>
          <w:lang w:eastAsia="en-GB"/>
        </w:rPr>
        <w:tab/>
      </w:r>
      <w:r>
        <w:rPr>
          <w:noProof/>
        </w:rPr>
        <w:t>Exiting group call due to de-affiliation</w:t>
      </w:r>
      <w:r>
        <w:rPr>
          <w:noProof/>
        </w:rPr>
        <w:tab/>
      </w:r>
      <w:r>
        <w:rPr>
          <w:noProof/>
        </w:rPr>
        <w:fldChar w:fldCharType="begin"/>
      </w:r>
      <w:r>
        <w:rPr>
          <w:noProof/>
        </w:rPr>
        <w:instrText xml:space="preserve"> PAGEREF _Toc200617744 \h </w:instrText>
      </w:r>
      <w:r>
        <w:rPr>
          <w:noProof/>
        </w:rPr>
      </w:r>
      <w:r>
        <w:rPr>
          <w:noProof/>
        </w:rPr>
        <w:fldChar w:fldCharType="separate"/>
      </w:r>
      <w:r>
        <w:rPr>
          <w:noProof/>
        </w:rPr>
        <w:t>67</w:t>
      </w:r>
      <w:r>
        <w:rPr>
          <w:noProof/>
        </w:rPr>
        <w:fldChar w:fldCharType="end"/>
      </w:r>
    </w:p>
    <w:p w14:paraId="7EF9ECBB" w14:textId="19959F07" w:rsidR="00BB23E8" w:rsidRPr="00420697" w:rsidRDefault="00BB23E8">
      <w:pPr>
        <w:pStyle w:val="TOC5"/>
        <w:rPr>
          <w:rFonts w:ascii="Calibri" w:hAnsi="Calibri"/>
          <w:noProof/>
          <w:kern w:val="2"/>
          <w:sz w:val="24"/>
          <w:szCs w:val="24"/>
          <w:lang w:eastAsia="en-GB"/>
        </w:rPr>
      </w:pPr>
      <w:r>
        <w:rPr>
          <w:noProof/>
        </w:rPr>
        <w:t>10.6.2.3.3</w:t>
      </w:r>
      <w:r w:rsidRPr="00420697">
        <w:rPr>
          <w:rFonts w:ascii="Calibri" w:hAnsi="Calibri"/>
          <w:noProof/>
          <w:kern w:val="2"/>
          <w:sz w:val="24"/>
          <w:szCs w:val="24"/>
          <w:lang w:eastAsia="en-GB"/>
        </w:rPr>
        <w:tab/>
      </w:r>
      <w:r>
        <w:rPr>
          <w:noProof/>
        </w:rPr>
        <w:t>MCPTT user leaving a group call</w:t>
      </w:r>
      <w:r>
        <w:rPr>
          <w:noProof/>
        </w:rPr>
        <w:tab/>
      </w:r>
      <w:r>
        <w:rPr>
          <w:noProof/>
        </w:rPr>
        <w:fldChar w:fldCharType="begin"/>
      </w:r>
      <w:r>
        <w:rPr>
          <w:noProof/>
        </w:rPr>
        <w:instrText xml:space="preserve"> PAGEREF _Toc200617745 \h </w:instrText>
      </w:r>
      <w:r>
        <w:rPr>
          <w:noProof/>
        </w:rPr>
      </w:r>
      <w:r>
        <w:rPr>
          <w:noProof/>
        </w:rPr>
        <w:fldChar w:fldCharType="separate"/>
      </w:r>
      <w:r>
        <w:rPr>
          <w:noProof/>
        </w:rPr>
        <w:t>67</w:t>
      </w:r>
      <w:r>
        <w:rPr>
          <w:noProof/>
        </w:rPr>
        <w:fldChar w:fldCharType="end"/>
      </w:r>
    </w:p>
    <w:p w14:paraId="54FBB792" w14:textId="54BF0452" w:rsidR="00BB23E8" w:rsidRPr="00420697" w:rsidRDefault="00BB23E8">
      <w:pPr>
        <w:pStyle w:val="TOC4"/>
        <w:rPr>
          <w:rFonts w:ascii="Calibri" w:hAnsi="Calibri"/>
          <w:noProof/>
          <w:kern w:val="2"/>
          <w:sz w:val="24"/>
          <w:szCs w:val="24"/>
          <w:lang w:eastAsia="en-GB"/>
        </w:rPr>
      </w:pPr>
      <w:r>
        <w:rPr>
          <w:noProof/>
        </w:rPr>
        <w:t>10.6.2.4</w:t>
      </w:r>
      <w:r w:rsidRPr="00420697">
        <w:rPr>
          <w:rFonts w:ascii="Calibri" w:hAnsi="Calibri"/>
          <w:noProof/>
          <w:kern w:val="2"/>
          <w:sz w:val="24"/>
          <w:szCs w:val="24"/>
          <w:lang w:eastAsia="en-GB"/>
        </w:rPr>
        <w:tab/>
      </w:r>
      <w:r>
        <w:rPr>
          <w:noProof/>
        </w:rPr>
        <w:t>Group call involving groups from multiple MCPTT systems</w:t>
      </w:r>
      <w:r>
        <w:rPr>
          <w:noProof/>
        </w:rPr>
        <w:tab/>
      </w:r>
      <w:r>
        <w:rPr>
          <w:noProof/>
        </w:rPr>
        <w:fldChar w:fldCharType="begin"/>
      </w:r>
      <w:r>
        <w:rPr>
          <w:noProof/>
        </w:rPr>
        <w:instrText xml:space="preserve"> PAGEREF _Toc200617746 \h </w:instrText>
      </w:r>
      <w:r>
        <w:rPr>
          <w:noProof/>
        </w:rPr>
      </w:r>
      <w:r>
        <w:rPr>
          <w:noProof/>
        </w:rPr>
        <w:fldChar w:fldCharType="separate"/>
      </w:r>
      <w:r>
        <w:rPr>
          <w:noProof/>
        </w:rPr>
        <w:t>68</w:t>
      </w:r>
      <w:r>
        <w:rPr>
          <w:noProof/>
        </w:rPr>
        <w:fldChar w:fldCharType="end"/>
      </w:r>
    </w:p>
    <w:p w14:paraId="57BE3CC5" w14:textId="41CF17D2" w:rsidR="00BB23E8" w:rsidRPr="00420697" w:rsidRDefault="00BB23E8">
      <w:pPr>
        <w:pStyle w:val="TOC5"/>
        <w:rPr>
          <w:rFonts w:ascii="Calibri" w:hAnsi="Calibri"/>
          <w:noProof/>
          <w:kern w:val="2"/>
          <w:sz w:val="24"/>
          <w:szCs w:val="24"/>
          <w:lang w:eastAsia="en-GB"/>
        </w:rPr>
      </w:pPr>
      <w:r>
        <w:rPr>
          <w:noProof/>
        </w:rPr>
        <w:t>10.6.2.4.1</w:t>
      </w:r>
      <w:r w:rsidRPr="00420697">
        <w:rPr>
          <w:rFonts w:ascii="Calibri" w:hAnsi="Calibri"/>
          <w:noProof/>
          <w:kern w:val="2"/>
          <w:sz w:val="24"/>
          <w:szCs w:val="24"/>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_Toc200617747 \h </w:instrText>
      </w:r>
      <w:r>
        <w:rPr>
          <w:noProof/>
        </w:rPr>
      </w:r>
      <w:r>
        <w:rPr>
          <w:noProof/>
        </w:rPr>
        <w:fldChar w:fldCharType="separate"/>
      </w:r>
      <w:r>
        <w:rPr>
          <w:noProof/>
        </w:rPr>
        <w:t>68</w:t>
      </w:r>
      <w:r>
        <w:rPr>
          <w:noProof/>
        </w:rPr>
        <w:fldChar w:fldCharType="end"/>
      </w:r>
    </w:p>
    <w:p w14:paraId="382E3E83" w14:textId="673C1666" w:rsidR="00BB23E8" w:rsidRPr="00420697" w:rsidRDefault="00BB23E8">
      <w:pPr>
        <w:pStyle w:val="TOC6"/>
        <w:rPr>
          <w:rFonts w:ascii="Calibri" w:hAnsi="Calibri"/>
          <w:noProof/>
          <w:kern w:val="2"/>
          <w:sz w:val="24"/>
          <w:szCs w:val="24"/>
          <w:lang w:eastAsia="en-GB"/>
        </w:rPr>
      </w:pPr>
      <w:r>
        <w:rPr>
          <w:noProof/>
        </w:rPr>
        <w:t>10.6.2.</w:t>
      </w:r>
      <w:r>
        <w:rPr>
          <w:noProof/>
          <w:lang w:eastAsia="zh-CN"/>
        </w:rPr>
        <w:t>4</w:t>
      </w:r>
      <w:r>
        <w:rPr>
          <w:noProof/>
        </w:rPr>
        <w:t>.1.1</w:t>
      </w:r>
      <w:r w:rsidRPr="00420697">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_Toc200617748 \h </w:instrText>
      </w:r>
      <w:r>
        <w:rPr>
          <w:noProof/>
        </w:rPr>
      </w:r>
      <w:r>
        <w:rPr>
          <w:noProof/>
        </w:rPr>
        <w:fldChar w:fldCharType="separate"/>
      </w:r>
      <w:r>
        <w:rPr>
          <w:noProof/>
        </w:rPr>
        <w:t>68</w:t>
      </w:r>
      <w:r>
        <w:rPr>
          <w:noProof/>
        </w:rPr>
        <w:fldChar w:fldCharType="end"/>
      </w:r>
    </w:p>
    <w:p w14:paraId="61210579" w14:textId="791FC0B0" w:rsidR="00BB23E8" w:rsidRPr="00420697" w:rsidRDefault="00BB23E8">
      <w:pPr>
        <w:pStyle w:val="TOC6"/>
        <w:rPr>
          <w:rFonts w:ascii="Calibri" w:hAnsi="Calibri"/>
          <w:noProof/>
          <w:kern w:val="2"/>
          <w:sz w:val="24"/>
          <w:szCs w:val="24"/>
          <w:lang w:eastAsia="en-GB"/>
        </w:rPr>
      </w:pPr>
      <w:r>
        <w:rPr>
          <w:noProof/>
        </w:rPr>
        <w:t>10.6.2.4.1.</w:t>
      </w:r>
      <w:r>
        <w:rPr>
          <w:noProof/>
          <w:lang w:eastAsia="zh-CN"/>
        </w:rPr>
        <w:t>2</w:t>
      </w:r>
      <w:r w:rsidRPr="00420697">
        <w:rPr>
          <w:rFonts w:ascii="Calibri" w:hAnsi="Calibri"/>
          <w:noProof/>
          <w:kern w:val="2"/>
          <w:sz w:val="24"/>
          <w:szCs w:val="24"/>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_Toc200617749 \h </w:instrText>
      </w:r>
      <w:r>
        <w:rPr>
          <w:noProof/>
        </w:rPr>
      </w:r>
      <w:r>
        <w:rPr>
          <w:noProof/>
        </w:rPr>
        <w:fldChar w:fldCharType="separate"/>
      </w:r>
      <w:r>
        <w:rPr>
          <w:noProof/>
        </w:rPr>
        <w:t>71</w:t>
      </w:r>
      <w:r>
        <w:rPr>
          <w:noProof/>
        </w:rPr>
        <w:fldChar w:fldCharType="end"/>
      </w:r>
    </w:p>
    <w:p w14:paraId="4ADBE3A6" w14:textId="72AAF4DA" w:rsidR="00BB23E8" w:rsidRPr="00420697" w:rsidRDefault="00BB23E8">
      <w:pPr>
        <w:pStyle w:val="TOC5"/>
        <w:rPr>
          <w:rFonts w:ascii="Calibri" w:hAnsi="Calibri"/>
          <w:noProof/>
          <w:kern w:val="2"/>
          <w:sz w:val="24"/>
          <w:szCs w:val="24"/>
          <w:lang w:eastAsia="en-GB"/>
        </w:rPr>
      </w:pPr>
      <w:r>
        <w:rPr>
          <w:noProof/>
        </w:rPr>
        <w:t>10.6.2.4.2</w:t>
      </w:r>
      <w:r w:rsidRPr="00420697">
        <w:rPr>
          <w:rFonts w:ascii="Calibri" w:hAnsi="Calibri"/>
          <w:noProof/>
          <w:kern w:val="2"/>
          <w:sz w:val="24"/>
          <w:szCs w:val="24"/>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_Toc200617750 \h </w:instrText>
      </w:r>
      <w:r>
        <w:rPr>
          <w:noProof/>
        </w:rPr>
      </w:r>
      <w:r>
        <w:rPr>
          <w:noProof/>
        </w:rPr>
        <w:fldChar w:fldCharType="separate"/>
      </w:r>
      <w:r>
        <w:rPr>
          <w:noProof/>
        </w:rPr>
        <w:t>72</w:t>
      </w:r>
      <w:r>
        <w:rPr>
          <w:noProof/>
        </w:rPr>
        <w:fldChar w:fldCharType="end"/>
      </w:r>
    </w:p>
    <w:p w14:paraId="70B93856" w14:textId="0DCDCC05" w:rsidR="00BB23E8" w:rsidRPr="00420697" w:rsidRDefault="00BB23E8">
      <w:pPr>
        <w:pStyle w:val="TOC5"/>
        <w:rPr>
          <w:rFonts w:ascii="Calibri" w:hAnsi="Calibri"/>
          <w:noProof/>
          <w:kern w:val="2"/>
          <w:sz w:val="24"/>
          <w:szCs w:val="24"/>
          <w:lang w:eastAsia="en-GB"/>
        </w:rPr>
      </w:pPr>
      <w:r>
        <w:rPr>
          <w:noProof/>
        </w:rPr>
        <w:t>10.6.2.4.3</w:t>
      </w:r>
      <w:r w:rsidRPr="00420697">
        <w:rPr>
          <w:rFonts w:ascii="Calibri" w:hAnsi="Calibri"/>
          <w:noProof/>
          <w:kern w:val="2"/>
          <w:sz w:val="24"/>
          <w:szCs w:val="24"/>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_Toc200617751 \h </w:instrText>
      </w:r>
      <w:r>
        <w:rPr>
          <w:noProof/>
        </w:rPr>
      </w:r>
      <w:r>
        <w:rPr>
          <w:noProof/>
        </w:rPr>
        <w:fldChar w:fldCharType="separate"/>
      </w:r>
      <w:r>
        <w:rPr>
          <w:noProof/>
        </w:rPr>
        <w:t>74</w:t>
      </w:r>
      <w:r>
        <w:rPr>
          <w:noProof/>
        </w:rPr>
        <w:fldChar w:fldCharType="end"/>
      </w:r>
    </w:p>
    <w:p w14:paraId="0CB31DB4" w14:textId="316BFBAD" w:rsidR="00BB23E8" w:rsidRPr="00420697" w:rsidRDefault="00BB23E8">
      <w:pPr>
        <w:pStyle w:val="TOC6"/>
        <w:rPr>
          <w:rFonts w:ascii="Calibri" w:hAnsi="Calibri"/>
          <w:noProof/>
          <w:kern w:val="2"/>
          <w:sz w:val="24"/>
          <w:szCs w:val="24"/>
          <w:lang w:eastAsia="en-GB"/>
        </w:rPr>
      </w:pPr>
      <w:r>
        <w:rPr>
          <w:noProof/>
        </w:rPr>
        <w:t>10.6.2.4.3.1</w:t>
      </w:r>
      <w:r w:rsidRPr="00420697">
        <w:rPr>
          <w:rFonts w:ascii="Calibri" w:hAnsi="Calibri"/>
          <w:noProof/>
          <w:kern w:val="2"/>
          <w:sz w:val="24"/>
          <w:szCs w:val="24"/>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_Toc200617752 \h </w:instrText>
      </w:r>
      <w:r>
        <w:rPr>
          <w:noProof/>
        </w:rPr>
      </w:r>
      <w:r>
        <w:rPr>
          <w:noProof/>
        </w:rPr>
        <w:fldChar w:fldCharType="separate"/>
      </w:r>
      <w:r>
        <w:rPr>
          <w:noProof/>
        </w:rPr>
        <w:t>74</w:t>
      </w:r>
      <w:r>
        <w:rPr>
          <w:noProof/>
        </w:rPr>
        <w:fldChar w:fldCharType="end"/>
      </w:r>
    </w:p>
    <w:p w14:paraId="4E872994" w14:textId="5CFE7C8A" w:rsidR="00BB23E8" w:rsidRPr="00420697" w:rsidRDefault="00BB23E8">
      <w:pPr>
        <w:pStyle w:val="TOC6"/>
        <w:rPr>
          <w:rFonts w:ascii="Calibri" w:hAnsi="Calibri"/>
          <w:noProof/>
          <w:kern w:val="2"/>
          <w:sz w:val="24"/>
          <w:szCs w:val="24"/>
          <w:lang w:eastAsia="en-GB"/>
        </w:rPr>
      </w:pPr>
      <w:r>
        <w:rPr>
          <w:noProof/>
        </w:rPr>
        <w:lastRenderedPageBreak/>
        <w:t>10.6.2.</w:t>
      </w:r>
      <w:r>
        <w:rPr>
          <w:noProof/>
          <w:lang w:eastAsia="zh-CN"/>
        </w:rPr>
        <w:t>4.3</w:t>
      </w:r>
      <w:r>
        <w:rPr>
          <w:noProof/>
        </w:rPr>
        <w:t>.2</w:t>
      </w:r>
      <w:r w:rsidRPr="00420697">
        <w:rPr>
          <w:rFonts w:ascii="Calibri" w:hAnsi="Calibri"/>
          <w:noProof/>
          <w:kern w:val="2"/>
          <w:sz w:val="24"/>
          <w:szCs w:val="24"/>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_Toc200617753 \h </w:instrText>
      </w:r>
      <w:r>
        <w:rPr>
          <w:noProof/>
        </w:rPr>
      </w:r>
      <w:r>
        <w:rPr>
          <w:noProof/>
        </w:rPr>
        <w:fldChar w:fldCharType="separate"/>
      </w:r>
      <w:r>
        <w:rPr>
          <w:noProof/>
        </w:rPr>
        <w:t>75</w:t>
      </w:r>
      <w:r>
        <w:rPr>
          <w:noProof/>
        </w:rPr>
        <w:fldChar w:fldCharType="end"/>
      </w:r>
    </w:p>
    <w:p w14:paraId="3252EC88" w14:textId="6436F60C" w:rsidR="00BB23E8" w:rsidRPr="00420697" w:rsidRDefault="00BB23E8">
      <w:pPr>
        <w:pStyle w:val="TOC6"/>
        <w:rPr>
          <w:rFonts w:ascii="Calibri" w:hAnsi="Calibri"/>
          <w:noProof/>
          <w:kern w:val="2"/>
          <w:sz w:val="24"/>
          <w:szCs w:val="24"/>
          <w:lang w:eastAsia="en-GB"/>
        </w:rPr>
      </w:pPr>
      <w:r>
        <w:rPr>
          <w:noProof/>
        </w:rPr>
        <w:t>10.6.2.4.3.3</w:t>
      </w:r>
      <w:r w:rsidRPr="00420697">
        <w:rPr>
          <w:rFonts w:ascii="Calibri" w:hAnsi="Calibri"/>
          <w:noProof/>
          <w:kern w:val="2"/>
          <w:sz w:val="24"/>
          <w:szCs w:val="24"/>
          <w:lang w:eastAsia="en-GB"/>
        </w:rPr>
        <w:tab/>
      </w:r>
      <w:r>
        <w:rPr>
          <w:noProof/>
        </w:rPr>
        <w:t>Chat group call setup</w:t>
      </w:r>
      <w:r>
        <w:rPr>
          <w:noProof/>
        </w:rPr>
        <w:tab/>
      </w:r>
      <w:r>
        <w:rPr>
          <w:noProof/>
        </w:rPr>
        <w:fldChar w:fldCharType="begin"/>
      </w:r>
      <w:r>
        <w:rPr>
          <w:noProof/>
        </w:rPr>
        <w:instrText xml:space="preserve"> PAGEREF _Toc200617754 \h </w:instrText>
      </w:r>
      <w:r>
        <w:rPr>
          <w:noProof/>
        </w:rPr>
      </w:r>
      <w:r>
        <w:rPr>
          <w:noProof/>
        </w:rPr>
        <w:fldChar w:fldCharType="separate"/>
      </w:r>
      <w:r>
        <w:rPr>
          <w:noProof/>
        </w:rPr>
        <w:t>75</w:t>
      </w:r>
      <w:r>
        <w:rPr>
          <w:noProof/>
        </w:rPr>
        <w:fldChar w:fldCharType="end"/>
      </w:r>
    </w:p>
    <w:p w14:paraId="3248E81C" w14:textId="41925A90" w:rsidR="00BB23E8" w:rsidRPr="00420697" w:rsidRDefault="00BB23E8">
      <w:pPr>
        <w:pStyle w:val="TOC5"/>
        <w:rPr>
          <w:rFonts w:ascii="Calibri" w:hAnsi="Calibri"/>
          <w:noProof/>
          <w:kern w:val="2"/>
          <w:sz w:val="24"/>
          <w:szCs w:val="24"/>
          <w:lang w:eastAsia="en-GB"/>
        </w:rPr>
      </w:pPr>
      <w:r>
        <w:rPr>
          <w:noProof/>
        </w:rPr>
        <w:t>10.6.2.4.4</w:t>
      </w:r>
      <w:r w:rsidRPr="00420697">
        <w:rPr>
          <w:rFonts w:ascii="Calibri" w:hAnsi="Calibri"/>
          <w:noProof/>
          <w:kern w:val="2"/>
          <w:sz w:val="24"/>
          <w:szCs w:val="24"/>
          <w:lang w:eastAsia="en-GB"/>
        </w:rPr>
        <w:tab/>
      </w:r>
      <w:r>
        <w:rPr>
          <w:noProof/>
        </w:rPr>
        <w:t>Merging of groups involving multiple MCPTT systems</w:t>
      </w:r>
      <w:r>
        <w:rPr>
          <w:noProof/>
        </w:rPr>
        <w:tab/>
      </w:r>
      <w:r>
        <w:rPr>
          <w:noProof/>
        </w:rPr>
        <w:fldChar w:fldCharType="begin"/>
      </w:r>
      <w:r>
        <w:rPr>
          <w:noProof/>
        </w:rPr>
        <w:instrText xml:space="preserve"> PAGEREF _Toc200617755 \h </w:instrText>
      </w:r>
      <w:r>
        <w:rPr>
          <w:noProof/>
        </w:rPr>
      </w:r>
      <w:r>
        <w:rPr>
          <w:noProof/>
        </w:rPr>
        <w:fldChar w:fldCharType="separate"/>
      </w:r>
      <w:r>
        <w:rPr>
          <w:noProof/>
        </w:rPr>
        <w:t>77</w:t>
      </w:r>
      <w:r>
        <w:rPr>
          <w:noProof/>
        </w:rPr>
        <w:fldChar w:fldCharType="end"/>
      </w:r>
    </w:p>
    <w:p w14:paraId="31FD57AF" w14:textId="46174074" w:rsidR="00BB23E8" w:rsidRPr="00420697" w:rsidRDefault="00BB23E8">
      <w:pPr>
        <w:pStyle w:val="TOC4"/>
        <w:rPr>
          <w:rFonts w:ascii="Calibri" w:hAnsi="Calibri"/>
          <w:noProof/>
          <w:kern w:val="2"/>
          <w:sz w:val="24"/>
          <w:szCs w:val="24"/>
          <w:lang w:eastAsia="en-GB"/>
        </w:rPr>
      </w:pPr>
      <w:r>
        <w:rPr>
          <w:noProof/>
        </w:rPr>
        <w:t>10.6.2.5</w:t>
      </w:r>
      <w:r w:rsidRPr="00420697">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_Toc200617756 \h </w:instrText>
      </w:r>
      <w:r>
        <w:rPr>
          <w:noProof/>
        </w:rPr>
      </w:r>
      <w:r>
        <w:rPr>
          <w:noProof/>
        </w:rPr>
        <w:fldChar w:fldCharType="separate"/>
      </w:r>
      <w:r>
        <w:rPr>
          <w:noProof/>
        </w:rPr>
        <w:t>78</w:t>
      </w:r>
      <w:r>
        <w:rPr>
          <w:noProof/>
        </w:rPr>
        <w:fldChar w:fldCharType="end"/>
      </w:r>
    </w:p>
    <w:p w14:paraId="5F19A26C" w14:textId="1F99C0BF" w:rsidR="00BB23E8" w:rsidRPr="00420697" w:rsidRDefault="00BB23E8">
      <w:pPr>
        <w:pStyle w:val="TOC5"/>
        <w:rPr>
          <w:rFonts w:ascii="Calibri" w:hAnsi="Calibri"/>
          <w:noProof/>
          <w:kern w:val="2"/>
          <w:sz w:val="24"/>
          <w:szCs w:val="24"/>
          <w:lang w:eastAsia="en-GB"/>
        </w:rPr>
      </w:pPr>
      <w:r>
        <w:rPr>
          <w:noProof/>
        </w:rPr>
        <w:t>10.6.2.5.1</w:t>
      </w:r>
      <w:r w:rsidRPr="004206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_Toc200617757 \h </w:instrText>
      </w:r>
      <w:r>
        <w:rPr>
          <w:noProof/>
        </w:rPr>
      </w:r>
      <w:r>
        <w:rPr>
          <w:noProof/>
        </w:rPr>
        <w:fldChar w:fldCharType="separate"/>
      </w:r>
      <w:r>
        <w:rPr>
          <w:noProof/>
        </w:rPr>
        <w:t>78</w:t>
      </w:r>
      <w:r>
        <w:rPr>
          <w:noProof/>
        </w:rPr>
        <w:fldChar w:fldCharType="end"/>
      </w:r>
    </w:p>
    <w:p w14:paraId="7578FEDE" w14:textId="44A9F059" w:rsidR="00BB23E8" w:rsidRPr="00420697" w:rsidRDefault="00BB23E8">
      <w:pPr>
        <w:pStyle w:val="TOC5"/>
        <w:rPr>
          <w:rFonts w:ascii="Calibri" w:hAnsi="Calibri"/>
          <w:noProof/>
          <w:kern w:val="2"/>
          <w:sz w:val="24"/>
          <w:szCs w:val="24"/>
          <w:lang w:eastAsia="en-GB"/>
        </w:rPr>
      </w:pPr>
      <w:r>
        <w:rPr>
          <w:noProof/>
        </w:rPr>
        <w:t>10.6.2.5.2</w:t>
      </w:r>
      <w:r w:rsidRPr="00420697">
        <w:rPr>
          <w:rFonts w:ascii="Calibri" w:hAnsi="Calibri"/>
          <w:noProof/>
          <w:kern w:val="2"/>
          <w:sz w:val="24"/>
          <w:szCs w:val="24"/>
          <w:lang w:eastAsia="en-GB"/>
        </w:rPr>
        <w:tab/>
      </w:r>
      <w:r>
        <w:rPr>
          <w:noProof/>
        </w:rPr>
        <w:t>Common broadcast group call procedure</w:t>
      </w:r>
      <w:r>
        <w:rPr>
          <w:noProof/>
        </w:rPr>
        <w:tab/>
      </w:r>
      <w:r>
        <w:rPr>
          <w:noProof/>
        </w:rPr>
        <w:fldChar w:fldCharType="begin"/>
      </w:r>
      <w:r>
        <w:rPr>
          <w:noProof/>
        </w:rPr>
        <w:instrText xml:space="preserve"> PAGEREF _Toc200617758 \h </w:instrText>
      </w:r>
      <w:r>
        <w:rPr>
          <w:noProof/>
        </w:rPr>
      </w:r>
      <w:r>
        <w:rPr>
          <w:noProof/>
        </w:rPr>
        <w:fldChar w:fldCharType="separate"/>
      </w:r>
      <w:r>
        <w:rPr>
          <w:noProof/>
        </w:rPr>
        <w:t>78</w:t>
      </w:r>
      <w:r>
        <w:rPr>
          <w:noProof/>
        </w:rPr>
        <w:fldChar w:fldCharType="end"/>
      </w:r>
    </w:p>
    <w:p w14:paraId="3DD69198" w14:textId="1145650F" w:rsidR="00BB23E8" w:rsidRPr="00420697" w:rsidRDefault="00BB23E8">
      <w:pPr>
        <w:pStyle w:val="TOC6"/>
        <w:rPr>
          <w:rFonts w:ascii="Calibri" w:hAnsi="Calibri"/>
          <w:noProof/>
          <w:kern w:val="2"/>
          <w:sz w:val="24"/>
          <w:szCs w:val="24"/>
          <w:lang w:eastAsia="en-GB"/>
        </w:rPr>
      </w:pPr>
      <w:r>
        <w:rPr>
          <w:noProof/>
        </w:rPr>
        <w:t>10.6.2.5.2.1</w:t>
      </w:r>
      <w:r w:rsidRPr="00420697">
        <w:rPr>
          <w:rFonts w:ascii="Calibri" w:hAnsi="Calibri"/>
          <w:noProof/>
          <w:kern w:val="2"/>
          <w:sz w:val="24"/>
          <w:szCs w:val="24"/>
          <w:lang w:eastAsia="en-GB"/>
        </w:rPr>
        <w:tab/>
      </w:r>
      <w:r>
        <w:rPr>
          <w:noProof/>
        </w:rPr>
        <w:t>Group-broadcast group call procedure</w:t>
      </w:r>
      <w:r>
        <w:rPr>
          <w:noProof/>
        </w:rPr>
        <w:tab/>
      </w:r>
      <w:r>
        <w:rPr>
          <w:noProof/>
        </w:rPr>
        <w:fldChar w:fldCharType="begin"/>
      </w:r>
      <w:r>
        <w:rPr>
          <w:noProof/>
        </w:rPr>
        <w:instrText xml:space="preserve"> PAGEREF _Toc200617759 \h </w:instrText>
      </w:r>
      <w:r>
        <w:rPr>
          <w:noProof/>
        </w:rPr>
      </w:r>
      <w:r>
        <w:rPr>
          <w:noProof/>
        </w:rPr>
        <w:fldChar w:fldCharType="separate"/>
      </w:r>
      <w:r>
        <w:rPr>
          <w:noProof/>
        </w:rPr>
        <w:t>79</w:t>
      </w:r>
      <w:r>
        <w:rPr>
          <w:noProof/>
        </w:rPr>
        <w:fldChar w:fldCharType="end"/>
      </w:r>
    </w:p>
    <w:p w14:paraId="6B9C534D" w14:textId="205BEE1F" w:rsidR="00BB23E8" w:rsidRPr="00420697" w:rsidRDefault="00BB23E8">
      <w:pPr>
        <w:pStyle w:val="TOC6"/>
        <w:rPr>
          <w:rFonts w:ascii="Calibri" w:hAnsi="Calibri"/>
          <w:noProof/>
          <w:kern w:val="2"/>
          <w:sz w:val="24"/>
          <w:szCs w:val="24"/>
          <w:lang w:eastAsia="en-GB"/>
        </w:rPr>
      </w:pPr>
      <w:r>
        <w:rPr>
          <w:noProof/>
        </w:rPr>
        <w:t>10.6.2.5.2.2</w:t>
      </w:r>
      <w:r w:rsidRPr="00420697">
        <w:rPr>
          <w:rFonts w:ascii="Calibri" w:hAnsi="Calibri"/>
          <w:noProof/>
          <w:kern w:val="2"/>
          <w:sz w:val="24"/>
          <w:szCs w:val="24"/>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_Toc200617760 \h </w:instrText>
      </w:r>
      <w:r>
        <w:rPr>
          <w:noProof/>
        </w:rPr>
      </w:r>
      <w:r>
        <w:rPr>
          <w:noProof/>
        </w:rPr>
        <w:fldChar w:fldCharType="separate"/>
      </w:r>
      <w:r>
        <w:rPr>
          <w:noProof/>
        </w:rPr>
        <w:t>81</w:t>
      </w:r>
      <w:r>
        <w:rPr>
          <w:noProof/>
        </w:rPr>
        <w:fldChar w:fldCharType="end"/>
      </w:r>
    </w:p>
    <w:p w14:paraId="67349E11" w14:textId="470A0302" w:rsidR="00BB23E8" w:rsidRPr="00420697" w:rsidRDefault="00BB23E8">
      <w:pPr>
        <w:pStyle w:val="TOC6"/>
        <w:rPr>
          <w:rFonts w:ascii="Calibri" w:hAnsi="Calibri"/>
          <w:noProof/>
          <w:kern w:val="2"/>
          <w:sz w:val="24"/>
          <w:szCs w:val="24"/>
          <w:lang w:eastAsia="en-GB"/>
        </w:rPr>
      </w:pPr>
      <w:r>
        <w:rPr>
          <w:noProof/>
        </w:rPr>
        <w:t>10.6.2.5.2.3</w:t>
      </w:r>
      <w:r w:rsidRPr="00420697">
        <w:rPr>
          <w:rFonts w:ascii="Calibri" w:hAnsi="Calibri"/>
          <w:noProof/>
          <w:kern w:val="2"/>
          <w:sz w:val="24"/>
          <w:szCs w:val="24"/>
          <w:lang w:eastAsia="en-GB"/>
        </w:rPr>
        <w:tab/>
      </w:r>
      <w:r>
        <w:rPr>
          <w:noProof/>
        </w:rPr>
        <w:t>Group-broadcast group call release procedure</w:t>
      </w:r>
      <w:r>
        <w:rPr>
          <w:noProof/>
        </w:rPr>
        <w:tab/>
      </w:r>
      <w:r>
        <w:rPr>
          <w:noProof/>
        </w:rPr>
        <w:fldChar w:fldCharType="begin"/>
      </w:r>
      <w:r>
        <w:rPr>
          <w:noProof/>
        </w:rPr>
        <w:instrText xml:space="preserve"> PAGEREF _Toc200617761 \h </w:instrText>
      </w:r>
      <w:r>
        <w:rPr>
          <w:noProof/>
        </w:rPr>
      </w:r>
      <w:r>
        <w:rPr>
          <w:noProof/>
        </w:rPr>
        <w:fldChar w:fldCharType="separate"/>
      </w:r>
      <w:r>
        <w:rPr>
          <w:noProof/>
        </w:rPr>
        <w:t>82</w:t>
      </w:r>
      <w:r>
        <w:rPr>
          <w:noProof/>
        </w:rPr>
        <w:fldChar w:fldCharType="end"/>
      </w:r>
    </w:p>
    <w:p w14:paraId="68A0DDFF" w14:textId="56FC0DC6" w:rsidR="00BB23E8" w:rsidRPr="00420697" w:rsidRDefault="00BB23E8">
      <w:pPr>
        <w:pStyle w:val="TOC6"/>
        <w:rPr>
          <w:rFonts w:ascii="Calibri" w:hAnsi="Calibri"/>
          <w:noProof/>
          <w:kern w:val="2"/>
          <w:sz w:val="24"/>
          <w:szCs w:val="24"/>
          <w:lang w:eastAsia="en-GB"/>
        </w:rPr>
      </w:pPr>
      <w:r>
        <w:rPr>
          <w:noProof/>
        </w:rPr>
        <w:t>10.6.2.5.2.4</w:t>
      </w:r>
      <w:r w:rsidRPr="00420697">
        <w:rPr>
          <w:rFonts w:ascii="Calibri" w:hAnsi="Calibri"/>
          <w:noProof/>
          <w:kern w:val="2"/>
          <w:sz w:val="24"/>
          <w:szCs w:val="24"/>
          <w:lang w:eastAsia="en-GB"/>
        </w:rPr>
        <w:tab/>
      </w:r>
      <w:r>
        <w:rPr>
          <w:noProof/>
        </w:rPr>
        <w:t>Server-initiated broadcast group call release procedure</w:t>
      </w:r>
      <w:r>
        <w:rPr>
          <w:noProof/>
        </w:rPr>
        <w:tab/>
      </w:r>
      <w:r>
        <w:rPr>
          <w:noProof/>
        </w:rPr>
        <w:fldChar w:fldCharType="begin"/>
      </w:r>
      <w:r>
        <w:rPr>
          <w:noProof/>
        </w:rPr>
        <w:instrText xml:space="preserve"> PAGEREF _Toc200617762 \h </w:instrText>
      </w:r>
      <w:r>
        <w:rPr>
          <w:noProof/>
        </w:rPr>
      </w:r>
      <w:r>
        <w:rPr>
          <w:noProof/>
        </w:rPr>
        <w:fldChar w:fldCharType="separate"/>
      </w:r>
      <w:r>
        <w:rPr>
          <w:noProof/>
        </w:rPr>
        <w:t>83</w:t>
      </w:r>
      <w:r>
        <w:rPr>
          <w:noProof/>
        </w:rPr>
        <w:fldChar w:fldCharType="end"/>
      </w:r>
    </w:p>
    <w:p w14:paraId="7E716815" w14:textId="0FBDF2BF" w:rsidR="00BB23E8" w:rsidRPr="00420697" w:rsidRDefault="00BB23E8">
      <w:pPr>
        <w:pStyle w:val="TOC5"/>
        <w:rPr>
          <w:rFonts w:ascii="Calibri" w:hAnsi="Calibri"/>
          <w:noProof/>
          <w:kern w:val="2"/>
          <w:sz w:val="24"/>
          <w:szCs w:val="24"/>
          <w:lang w:eastAsia="en-GB"/>
        </w:rPr>
      </w:pPr>
      <w:r>
        <w:rPr>
          <w:noProof/>
        </w:rPr>
        <w:t>10.6.2.5.3</w:t>
      </w:r>
      <w:r w:rsidRPr="0042069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_Toc200617763 \h </w:instrText>
      </w:r>
      <w:r>
        <w:rPr>
          <w:noProof/>
        </w:rPr>
      </w:r>
      <w:r>
        <w:rPr>
          <w:noProof/>
        </w:rPr>
        <w:fldChar w:fldCharType="separate"/>
      </w:r>
      <w:r>
        <w:rPr>
          <w:noProof/>
        </w:rPr>
        <w:t>84</w:t>
      </w:r>
      <w:r>
        <w:rPr>
          <w:noProof/>
        </w:rPr>
        <w:fldChar w:fldCharType="end"/>
      </w:r>
    </w:p>
    <w:p w14:paraId="5FB2F5C6" w14:textId="442DF747" w:rsidR="00BB23E8" w:rsidRPr="00420697" w:rsidRDefault="00BB23E8">
      <w:pPr>
        <w:pStyle w:val="TOC5"/>
        <w:rPr>
          <w:rFonts w:ascii="Calibri" w:hAnsi="Calibri"/>
          <w:noProof/>
          <w:kern w:val="2"/>
          <w:sz w:val="24"/>
          <w:szCs w:val="24"/>
          <w:lang w:eastAsia="en-GB"/>
        </w:rPr>
      </w:pPr>
      <w:r>
        <w:rPr>
          <w:noProof/>
        </w:rPr>
        <w:t>10.6.2.5.4</w:t>
      </w:r>
      <w:r w:rsidRPr="00420697">
        <w:rPr>
          <w:rFonts w:ascii="Calibri" w:hAnsi="Calibri"/>
          <w:noProof/>
          <w:kern w:val="2"/>
          <w:sz w:val="24"/>
          <w:szCs w:val="24"/>
          <w:lang w:eastAsia="en-GB"/>
        </w:rPr>
        <w:tab/>
      </w:r>
      <w:r>
        <w:rPr>
          <w:noProof/>
        </w:rPr>
        <w:t>Group call for broadcast temporary groups across multiple MCPTT systems</w:t>
      </w:r>
      <w:r>
        <w:rPr>
          <w:noProof/>
        </w:rPr>
        <w:tab/>
      </w:r>
      <w:r>
        <w:rPr>
          <w:noProof/>
        </w:rPr>
        <w:fldChar w:fldCharType="begin"/>
      </w:r>
      <w:r>
        <w:rPr>
          <w:noProof/>
        </w:rPr>
        <w:instrText xml:space="preserve"> PAGEREF _Toc200617764 \h </w:instrText>
      </w:r>
      <w:r>
        <w:rPr>
          <w:noProof/>
        </w:rPr>
      </w:r>
      <w:r>
        <w:rPr>
          <w:noProof/>
        </w:rPr>
        <w:fldChar w:fldCharType="separate"/>
      </w:r>
      <w:r>
        <w:rPr>
          <w:noProof/>
        </w:rPr>
        <w:t>84</w:t>
      </w:r>
      <w:r>
        <w:rPr>
          <w:noProof/>
        </w:rPr>
        <w:fldChar w:fldCharType="end"/>
      </w:r>
    </w:p>
    <w:p w14:paraId="6F8B886A" w14:textId="781F687B" w:rsidR="00BB23E8" w:rsidRPr="00420697" w:rsidRDefault="00BB23E8">
      <w:pPr>
        <w:pStyle w:val="TOC4"/>
        <w:rPr>
          <w:rFonts w:ascii="Calibri" w:hAnsi="Calibri"/>
          <w:noProof/>
          <w:kern w:val="2"/>
          <w:sz w:val="24"/>
          <w:szCs w:val="24"/>
          <w:lang w:eastAsia="en-GB"/>
        </w:rPr>
      </w:pPr>
      <w:r>
        <w:rPr>
          <w:noProof/>
        </w:rPr>
        <w:t>10.6.2.6</w:t>
      </w:r>
      <w:r w:rsidRPr="00420697">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_Toc200617765 \h </w:instrText>
      </w:r>
      <w:r>
        <w:rPr>
          <w:noProof/>
        </w:rPr>
      </w:r>
      <w:r>
        <w:rPr>
          <w:noProof/>
        </w:rPr>
        <w:fldChar w:fldCharType="separate"/>
      </w:r>
      <w:r>
        <w:rPr>
          <w:noProof/>
        </w:rPr>
        <w:t>86</w:t>
      </w:r>
      <w:r>
        <w:rPr>
          <w:noProof/>
        </w:rPr>
        <w:fldChar w:fldCharType="end"/>
      </w:r>
    </w:p>
    <w:p w14:paraId="56FD4264" w14:textId="3A2642D5" w:rsidR="00BB23E8" w:rsidRPr="00420697" w:rsidRDefault="00BB23E8">
      <w:pPr>
        <w:pStyle w:val="TOC5"/>
        <w:rPr>
          <w:rFonts w:ascii="Calibri" w:hAnsi="Calibri"/>
          <w:noProof/>
          <w:kern w:val="2"/>
          <w:sz w:val="24"/>
          <w:szCs w:val="24"/>
          <w:lang w:eastAsia="en-GB"/>
        </w:rPr>
      </w:pPr>
      <w:r>
        <w:rPr>
          <w:noProof/>
        </w:rPr>
        <w:t>10.6.2.6.1</w:t>
      </w:r>
      <w:r w:rsidRPr="00420697">
        <w:rPr>
          <w:rFonts w:ascii="Calibri" w:hAnsi="Calibri"/>
          <w:noProof/>
          <w:kern w:val="2"/>
          <w:sz w:val="24"/>
          <w:szCs w:val="24"/>
          <w:lang w:eastAsia="en-GB"/>
        </w:rPr>
        <w:tab/>
      </w:r>
      <w:r>
        <w:rPr>
          <w:noProof/>
        </w:rPr>
        <w:t>MCPTT emergency group call</w:t>
      </w:r>
      <w:r>
        <w:rPr>
          <w:noProof/>
        </w:rPr>
        <w:tab/>
      </w:r>
      <w:r>
        <w:rPr>
          <w:noProof/>
        </w:rPr>
        <w:fldChar w:fldCharType="begin"/>
      </w:r>
      <w:r>
        <w:rPr>
          <w:noProof/>
        </w:rPr>
        <w:instrText xml:space="preserve"> PAGEREF _Toc200617766 \h </w:instrText>
      </w:r>
      <w:r>
        <w:rPr>
          <w:noProof/>
        </w:rPr>
      </w:r>
      <w:r>
        <w:rPr>
          <w:noProof/>
        </w:rPr>
        <w:fldChar w:fldCharType="separate"/>
      </w:r>
      <w:r>
        <w:rPr>
          <w:noProof/>
        </w:rPr>
        <w:t>86</w:t>
      </w:r>
      <w:r>
        <w:rPr>
          <w:noProof/>
        </w:rPr>
        <w:fldChar w:fldCharType="end"/>
      </w:r>
    </w:p>
    <w:p w14:paraId="4CE8E825" w14:textId="5968CDBC" w:rsidR="00BB23E8" w:rsidRPr="00420697" w:rsidRDefault="00BB23E8">
      <w:pPr>
        <w:pStyle w:val="TOC6"/>
        <w:rPr>
          <w:rFonts w:ascii="Calibri" w:hAnsi="Calibri"/>
          <w:noProof/>
          <w:kern w:val="2"/>
          <w:sz w:val="24"/>
          <w:szCs w:val="24"/>
          <w:lang w:eastAsia="en-GB"/>
        </w:rPr>
      </w:pPr>
      <w:r>
        <w:rPr>
          <w:noProof/>
        </w:rPr>
        <w:t>10.6.2.6.1.1</w:t>
      </w:r>
      <w:r w:rsidRPr="00420697">
        <w:rPr>
          <w:rFonts w:ascii="Calibri" w:hAnsi="Calibri"/>
          <w:noProof/>
          <w:kern w:val="2"/>
          <w:sz w:val="24"/>
          <w:szCs w:val="24"/>
          <w:lang w:eastAsia="en-GB"/>
        </w:rPr>
        <w:tab/>
      </w:r>
      <w:r>
        <w:rPr>
          <w:noProof/>
        </w:rPr>
        <w:t>MCPTT emergency group call commencement</w:t>
      </w:r>
      <w:r>
        <w:rPr>
          <w:noProof/>
        </w:rPr>
        <w:tab/>
      </w:r>
      <w:r>
        <w:rPr>
          <w:noProof/>
        </w:rPr>
        <w:fldChar w:fldCharType="begin"/>
      </w:r>
      <w:r>
        <w:rPr>
          <w:noProof/>
        </w:rPr>
        <w:instrText xml:space="preserve"> PAGEREF _Toc200617767 \h </w:instrText>
      </w:r>
      <w:r>
        <w:rPr>
          <w:noProof/>
        </w:rPr>
      </w:r>
      <w:r>
        <w:rPr>
          <w:noProof/>
        </w:rPr>
        <w:fldChar w:fldCharType="separate"/>
      </w:r>
      <w:r>
        <w:rPr>
          <w:noProof/>
        </w:rPr>
        <w:t>86</w:t>
      </w:r>
      <w:r>
        <w:rPr>
          <w:noProof/>
        </w:rPr>
        <w:fldChar w:fldCharType="end"/>
      </w:r>
    </w:p>
    <w:p w14:paraId="1E1EA9E9" w14:textId="0C3B16DB" w:rsidR="00BB23E8" w:rsidRPr="00420697" w:rsidRDefault="00BB23E8">
      <w:pPr>
        <w:pStyle w:val="TOC6"/>
        <w:rPr>
          <w:rFonts w:ascii="Calibri" w:hAnsi="Calibri"/>
          <w:noProof/>
          <w:kern w:val="2"/>
          <w:sz w:val="24"/>
          <w:szCs w:val="24"/>
          <w:lang w:eastAsia="en-GB"/>
        </w:rPr>
      </w:pPr>
      <w:r>
        <w:rPr>
          <w:noProof/>
        </w:rPr>
        <w:t>10.6.2.6.1.2</w:t>
      </w:r>
      <w:r w:rsidRPr="00420697">
        <w:rPr>
          <w:rFonts w:ascii="Calibri" w:hAnsi="Calibri"/>
          <w:noProof/>
          <w:kern w:val="2"/>
          <w:sz w:val="24"/>
          <w:szCs w:val="24"/>
          <w:lang w:eastAsia="en-GB"/>
        </w:rPr>
        <w:tab/>
      </w:r>
      <w:r>
        <w:rPr>
          <w:noProof/>
        </w:rPr>
        <w:t>MCPTT group call upgraded to an MCPTT emergency group call</w:t>
      </w:r>
      <w:r>
        <w:rPr>
          <w:noProof/>
        </w:rPr>
        <w:tab/>
      </w:r>
      <w:r>
        <w:rPr>
          <w:noProof/>
        </w:rPr>
        <w:fldChar w:fldCharType="begin"/>
      </w:r>
      <w:r>
        <w:rPr>
          <w:noProof/>
        </w:rPr>
        <w:instrText xml:space="preserve"> PAGEREF _Toc200617768 \h </w:instrText>
      </w:r>
      <w:r>
        <w:rPr>
          <w:noProof/>
        </w:rPr>
      </w:r>
      <w:r>
        <w:rPr>
          <w:noProof/>
        </w:rPr>
        <w:fldChar w:fldCharType="separate"/>
      </w:r>
      <w:r>
        <w:rPr>
          <w:noProof/>
        </w:rPr>
        <w:t>88</w:t>
      </w:r>
      <w:r>
        <w:rPr>
          <w:noProof/>
        </w:rPr>
        <w:fldChar w:fldCharType="end"/>
      </w:r>
    </w:p>
    <w:p w14:paraId="19691AA7" w14:textId="15720152" w:rsidR="00BB23E8" w:rsidRPr="00420697" w:rsidRDefault="00BB23E8">
      <w:pPr>
        <w:pStyle w:val="TOC6"/>
        <w:rPr>
          <w:rFonts w:ascii="Calibri" w:hAnsi="Calibri"/>
          <w:noProof/>
          <w:kern w:val="2"/>
          <w:sz w:val="24"/>
          <w:szCs w:val="24"/>
          <w:lang w:eastAsia="en-GB"/>
        </w:rPr>
      </w:pPr>
      <w:r>
        <w:rPr>
          <w:noProof/>
        </w:rPr>
        <w:t>10.6.2.6.1.3</w:t>
      </w:r>
      <w:r w:rsidRPr="00420697">
        <w:rPr>
          <w:rFonts w:ascii="Calibri" w:hAnsi="Calibri"/>
          <w:noProof/>
          <w:kern w:val="2"/>
          <w:sz w:val="24"/>
          <w:szCs w:val="24"/>
          <w:lang w:eastAsia="en-GB"/>
        </w:rPr>
        <w:tab/>
      </w:r>
      <w:r>
        <w:rPr>
          <w:noProof/>
        </w:rPr>
        <w:t>MCPTT in-progress emergency group state cancel</w:t>
      </w:r>
      <w:r>
        <w:rPr>
          <w:noProof/>
        </w:rPr>
        <w:tab/>
      </w:r>
      <w:r>
        <w:rPr>
          <w:noProof/>
        </w:rPr>
        <w:fldChar w:fldCharType="begin"/>
      </w:r>
      <w:r>
        <w:rPr>
          <w:noProof/>
        </w:rPr>
        <w:instrText xml:space="preserve"> PAGEREF _Toc200617769 \h </w:instrText>
      </w:r>
      <w:r>
        <w:rPr>
          <w:noProof/>
        </w:rPr>
      </w:r>
      <w:r>
        <w:rPr>
          <w:noProof/>
        </w:rPr>
        <w:fldChar w:fldCharType="separate"/>
      </w:r>
      <w:r>
        <w:rPr>
          <w:noProof/>
        </w:rPr>
        <w:t>90</w:t>
      </w:r>
      <w:r>
        <w:rPr>
          <w:noProof/>
        </w:rPr>
        <w:fldChar w:fldCharType="end"/>
      </w:r>
    </w:p>
    <w:p w14:paraId="70302553" w14:textId="148C2618" w:rsidR="00BB23E8" w:rsidRPr="00420697" w:rsidRDefault="00BB23E8">
      <w:pPr>
        <w:pStyle w:val="TOC5"/>
        <w:rPr>
          <w:rFonts w:ascii="Calibri" w:hAnsi="Calibri"/>
          <w:noProof/>
          <w:kern w:val="2"/>
          <w:sz w:val="24"/>
          <w:szCs w:val="24"/>
          <w:lang w:eastAsia="en-GB"/>
        </w:rPr>
      </w:pPr>
      <w:r>
        <w:rPr>
          <w:noProof/>
        </w:rPr>
        <w:t>10.6.2.6.2</w:t>
      </w:r>
      <w:r w:rsidRPr="00420697">
        <w:rPr>
          <w:rFonts w:ascii="Calibri" w:hAnsi="Calibri"/>
          <w:noProof/>
          <w:kern w:val="2"/>
          <w:sz w:val="24"/>
          <w:szCs w:val="24"/>
          <w:lang w:eastAsia="en-GB"/>
        </w:rPr>
        <w:tab/>
      </w:r>
      <w:r>
        <w:rPr>
          <w:noProof/>
        </w:rPr>
        <w:t>MCPTT imminent peril group call</w:t>
      </w:r>
      <w:r>
        <w:rPr>
          <w:noProof/>
        </w:rPr>
        <w:tab/>
      </w:r>
      <w:r>
        <w:rPr>
          <w:noProof/>
        </w:rPr>
        <w:fldChar w:fldCharType="begin"/>
      </w:r>
      <w:r>
        <w:rPr>
          <w:noProof/>
        </w:rPr>
        <w:instrText xml:space="preserve"> PAGEREF _Toc200617770 \h </w:instrText>
      </w:r>
      <w:r>
        <w:rPr>
          <w:noProof/>
        </w:rPr>
      </w:r>
      <w:r>
        <w:rPr>
          <w:noProof/>
        </w:rPr>
        <w:fldChar w:fldCharType="separate"/>
      </w:r>
      <w:r>
        <w:rPr>
          <w:noProof/>
        </w:rPr>
        <w:t>92</w:t>
      </w:r>
      <w:r>
        <w:rPr>
          <w:noProof/>
        </w:rPr>
        <w:fldChar w:fldCharType="end"/>
      </w:r>
    </w:p>
    <w:p w14:paraId="0214C4E3" w14:textId="0DAB503C" w:rsidR="00BB23E8" w:rsidRPr="00420697" w:rsidRDefault="00BB23E8">
      <w:pPr>
        <w:pStyle w:val="TOC6"/>
        <w:rPr>
          <w:rFonts w:ascii="Calibri" w:hAnsi="Calibri"/>
          <w:noProof/>
          <w:kern w:val="2"/>
          <w:sz w:val="24"/>
          <w:szCs w:val="24"/>
          <w:lang w:eastAsia="en-GB"/>
        </w:rPr>
      </w:pPr>
      <w:r>
        <w:rPr>
          <w:noProof/>
        </w:rPr>
        <w:t>10.6.2.6.2.1</w:t>
      </w:r>
      <w:r w:rsidRPr="00420697">
        <w:rPr>
          <w:rFonts w:ascii="Calibri" w:hAnsi="Calibri"/>
          <w:noProof/>
          <w:kern w:val="2"/>
          <w:sz w:val="24"/>
          <w:szCs w:val="24"/>
          <w:lang w:eastAsia="en-GB"/>
        </w:rPr>
        <w:tab/>
      </w:r>
      <w:r>
        <w:rPr>
          <w:noProof/>
        </w:rPr>
        <w:t>MCPTT imminent peril group call commencement</w:t>
      </w:r>
      <w:r>
        <w:rPr>
          <w:noProof/>
        </w:rPr>
        <w:tab/>
      </w:r>
      <w:r>
        <w:rPr>
          <w:noProof/>
        </w:rPr>
        <w:fldChar w:fldCharType="begin"/>
      </w:r>
      <w:r>
        <w:rPr>
          <w:noProof/>
        </w:rPr>
        <w:instrText xml:space="preserve"> PAGEREF _Toc200617771 \h </w:instrText>
      </w:r>
      <w:r>
        <w:rPr>
          <w:noProof/>
        </w:rPr>
      </w:r>
      <w:r>
        <w:rPr>
          <w:noProof/>
        </w:rPr>
        <w:fldChar w:fldCharType="separate"/>
      </w:r>
      <w:r>
        <w:rPr>
          <w:noProof/>
        </w:rPr>
        <w:t>92</w:t>
      </w:r>
      <w:r>
        <w:rPr>
          <w:noProof/>
        </w:rPr>
        <w:fldChar w:fldCharType="end"/>
      </w:r>
    </w:p>
    <w:p w14:paraId="71D1E2F2" w14:textId="76A67E44" w:rsidR="00BB23E8" w:rsidRPr="00420697" w:rsidRDefault="00BB23E8">
      <w:pPr>
        <w:pStyle w:val="TOC6"/>
        <w:rPr>
          <w:rFonts w:ascii="Calibri" w:hAnsi="Calibri"/>
          <w:noProof/>
          <w:kern w:val="2"/>
          <w:sz w:val="24"/>
          <w:szCs w:val="24"/>
          <w:lang w:eastAsia="en-GB"/>
        </w:rPr>
      </w:pPr>
      <w:r>
        <w:rPr>
          <w:noProof/>
        </w:rPr>
        <w:t>10.6.2.6.2.2</w:t>
      </w:r>
      <w:r w:rsidRPr="00420697">
        <w:rPr>
          <w:rFonts w:ascii="Calibri" w:hAnsi="Calibri"/>
          <w:noProof/>
          <w:kern w:val="2"/>
          <w:sz w:val="24"/>
          <w:szCs w:val="24"/>
          <w:lang w:eastAsia="en-GB"/>
        </w:rPr>
        <w:tab/>
      </w:r>
      <w:r>
        <w:rPr>
          <w:noProof/>
        </w:rPr>
        <w:t>Imminent peril group call upgrade</w:t>
      </w:r>
      <w:r>
        <w:rPr>
          <w:noProof/>
        </w:rPr>
        <w:tab/>
      </w:r>
      <w:r>
        <w:rPr>
          <w:noProof/>
        </w:rPr>
        <w:fldChar w:fldCharType="begin"/>
      </w:r>
      <w:r>
        <w:rPr>
          <w:noProof/>
        </w:rPr>
        <w:instrText xml:space="preserve"> PAGEREF _Toc200617772 \h </w:instrText>
      </w:r>
      <w:r>
        <w:rPr>
          <w:noProof/>
        </w:rPr>
      </w:r>
      <w:r>
        <w:rPr>
          <w:noProof/>
        </w:rPr>
        <w:fldChar w:fldCharType="separate"/>
      </w:r>
      <w:r>
        <w:rPr>
          <w:noProof/>
        </w:rPr>
        <w:t>94</w:t>
      </w:r>
      <w:r>
        <w:rPr>
          <w:noProof/>
        </w:rPr>
        <w:fldChar w:fldCharType="end"/>
      </w:r>
    </w:p>
    <w:p w14:paraId="1BFC5DBF" w14:textId="0B3F55A8" w:rsidR="00BB23E8" w:rsidRPr="00420697" w:rsidRDefault="00BB23E8">
      <w:pPr>
        <w:pStyle w:val="TOC6"/>
        <w:rPr>
          <w:rFonts w:ascii="Calibri" w:hAnsi="Calibri"/>
          <w:noProof/>
          <w:kern w:val="2"/>
          <w:sz w:val="24"/>
          <w:szCs w:val="24"/>
          <w:lang w:eastAsia="en-GB"/>
        </w:rPr>
      </w:pPr>
      <w:r>
        <w:rPr>
          <w:noProof/>
        </w:rPr>
        <w:t>10.6.2.6.2.3</w:t>
      </w:r>
      <w:r w:rsidRPr="00420697">
        <w:rPr>
          <w:rFonts w:ascii="Calibri" w:hAnsi="Calibri"/>
          <w:noProof/>
          <w:kern w:val="2"/>
          <w:sz w:val="24"/>
          <w:szCs w:val="24"/>
          <w:lang w:eastAsia="en-GB"/>
        </w:rPr>
        <w:tab/>
      </w:r>
      <w:r>
        <w:rPr>
          <w:noProof/>
        </w:rPr>
        <w:t>MCPTT in-progress imminent peril group state cancel</w:t>
      </w:r>
      <w:r>
        <w:rPr>
          <w:noProof/>
        </w:rPr>
        <w:tab/>
      </w:r>
      <w:r>
        <w:rPr>
          <w:noProof/>
        </w:rPr>
        <w:fldChar w:fldCharType="begin"/>
      </w:r>
      <w:r>
        <w:rPr>
          <w:noProof/>
        </w:rPr>
        <w:instrText xml:space="preserve"> PAGEREF _Toc200617773 \h </w:instrText>
      </w:r>
      <w:r>
        <w:rPr>
          <w:noProof/>
        </w:rPr>
      </w:r>
      <w:r>
        <w:rPr>
          <w:noProof/>
        </w:rPr>
        <w:fldChar w:fldCharType="separate"/>
      </w:r>
      <w:r>
        <w:rPr>
          <w:noProof/>
        </w:rPr>
        <w:t>96</w:t>
      </w:r>
      <w:r>
        <w:rPr>
          <w:noProof/>
        </w:rPr>
        <w:fldChar w:fldCharType="end"/>
      </w:r>
    </w:p>
    <w:p w14:paraId="3BA52E4C" w14:textId="01C00F92" w:rsidR="00BB23E8" w:rsidRPr="00420697" w:rsidRDefault="00BB23E8">
      <w:pPr>
        <w:pStyle w:val="TOC5"/>
        <w:rPr>
          <w:rFonts w:ascii="Calibri" w:hAnsi="Calibri"/>
          <w:noProof/>
          <w:kern w:val="2"/>
          <w:sz w:val="24"/>
          <w:szCs w:val="24"/>
          <w:lang w:eastAsia="en-GB"/>
        </w:rPr>
      </w:pPr>
      <w:r>
        <w:rPr>
          <w:noProof/>
        </w:rPr>
        <w:t>10.6.2.6.3</w:t>
      </w:r>
      <w:r w:rsidRPr="00420697">
        <w:rPr>
          <w:rFonts w:ascii="Calibri" w:hAnsi="Calibri"/>
          <w:noProof/>
          <w:kern w:val="2"/>
          <w:sz w:val="24"/>
          <w:szCs w:val="24"/>
          <w:lang w:eastAsia="en-GB"/>
        </w:rPr>
        <w:tab/>
      </w:r>
      <w:r>
        <w:rPr>
          <w:noProof/>
        </w:rPr>
        <w:t>MCPTT emergency alert (on-network)</w:t>
      </w:r>
      <w:r>
        <w:rPr>
          <w:noProof/>
        </w:rPr>
        <w:tab/>
      </w:r>
      <w:r>
        <w:rPr>
          <w:noProof/>
        </w:rPr>
        <w:fldChar w:fldCharType="begin"/>
      </w:r>
      <w:r>
        <w:rPr>
          <w:noProof/>
        </w:rPr>
        <w:instrText xml:space="preserve"> PAGEREF _Toc200617774 \h </w:instrText>
      </w:r>
      <w:r>
        <w:rPr>
          <w:noProof/>
        </w:rPr>
      </w:r>
      <w:r>
        <w:rPr>
          <w:noProof/>
        </w:rPr>
        <w:fldChar w:fldCharType="separate"/>
      </w:r>
      <w:r>
        <w:rPr>
          <w:noProof/>
        </w:rPr>
        <w:t>97</w:t>
      </w:r>
      <w:r>
        <w:rPr>
          <w:noProof/>
        </w:rPr>
        <w:fldChar w:fldCharType="end"/>
      </w:r>
    </w:p>
    <w:p w14:paraId="4AEDDF24" w14:textId="3EC0A998" w:rsidR="00BB23E8" w:rsidRPr="00420697" w:rsidRDefault="00BB23E8">
      <w:pPr>
        <w:pStyle w:val="TOC4"/>
        <w:rPr>
          <w:rFonts w:ascii="Calibri" w:hAnsi="Calibri"/>
          <w:noProof/>
          <w:kern w:val="2"/>
          <w:sz w:val="24"/>
          <w:szCs w:val="24"/>
          <w:lang w:eastAsia="en-GB"/>
        </w:rPr>
      </w:pPr>
      <w:r w:rsidRPr="00EF46D1">
        <w:rPr>
          <w:rFonts w:cs="Arial"/>
          <w:noProof/>
        </w:rPr>
        <w:t>10.</w:t>
      </w:r>
      <w:r w:rsidRPr="00EF46D1">
        <w:rPr>
          <w:rFonts w:eastAsia="Calibri Light" w:cs="Arial"/>
          <w:noProof/>
          <w:lang w:eastAsia="zh-CN"/>
        </w:rPr>
        <w:t>6.2.</w:t>
      </w:r>
      <w:r w:rsidRPr="00EF46D1">
        <w:rPr>
          <w:rFonts w:cs="Arial"/>
          <w:noProof/>
        </w:rPr>
        <w:t>7</w:t>
      </w:r>
      <w:r w:rsidRPr="00420697">
        <w:rPr>
          <w:rFonts w:ascii="Calibri" w:hAnsi="Calibri"/>
          <w:noProof/>
          <w:kern w:val="2"/>
          <w:sz w:val="24"/>
          <w:szCs w:val="24"/>
          <w:lang w:eastAsia="en-GB"/>
        </w:rPr>
        <w:tab/>
      </w:r>
      <w:r w:rsidRPr="00EF46D1">
        <w:rPr>
          <w:rFonts w:eastAsia="Calibri Light" w:cs="Arial"/>
          <w:noProof/>
          <w:lang w:eastAsia="zh-CN"/>
        </w:rPr>
        <w:t>Location of current talker</w:t>
      </w:r>
      <w:r>
        <w:rPr>
          <w:noProof/>
        </w:rPr>
        <w:tab/>
      </w:r>
      <w:r>
        <w:rPr>
          <w:noProof/>
        </w:rPr>
        <w:fldChar w:fldCharType="begin"/>
      </w:r>
      <w:r>
        <w:rPr>
          <w:noProof/>
        </w:rPr>
        <w:instrText xml:space="preserve"> PAGEREF _Toc200617775 \h </w:instrText>
      </w:r>
      <w:r>
        <w:rPr>
          <w:noProof/>
        </w:rPr>
      </w:r>
      <w:r>
        <w:rPr>
          <w:noProof/>
        </w:rPr>
        <w:fldChar w:fldCharType="separate"/>
      </w:r>
      <w:r>
        <w:rPr>
          <w:noProof/>
        </w:rPr>
        <w:t>97</w:t>
      </w:r>
      <w:r>
        <w:rPr>
          <w:noProof/>
        </w:rPr>
        <w:fldChar w:fldCharType="end"/>
      </w:r>
    </w:p>
    <w:p w14:paraId="22965780" w14:textId="43BCC11D" w:rsidR="00BB23E8" w:rsidRPr="00420697" w:rsidRDefault="00BB23E8">
      <w:pPr>
        <w:pStyle w:val="TOC4"/>
        <w:rPr>
          <w:rFonts w:ascii="Calibri" w:hAnsi="Calibri"/>
          <w:noProof/>
          <w:kern w:val="2"/>
          <w:sz w:val="24"/>
          <w:szCs w:val="24"/>
          <w:lang w:eastAsia="en-GB"/>
        </w:rPr>
      </w:pPr>
      <w:r w:rsidRPr="00EF46D1">
        <w:rPr>
          <w:rFonts w:cs="Arial"/>
          <w:noProof/>
        </w:rPr>
        <w:t>10.</w:t>
      </w:r>
      <w:r w:rsidRPr="00EF46D1">
        <w:rPr>
          <w:rFonts w:eastAsia="Calibri Light" w:cs="Arial"/>
          <w:noProof/>
          <w:lang w:eastAsia="zh-CN"/>
        </w:rPr>
        <w:t>6.2.</w:t>
      </w:r>
      <w:r w:rsidRPr="00EF46D1">
        <w:rPr>
          <w:rFonts w:cs="Arial"/>
          <w:noProof/>
        </w:rPr>
        <w:t>8</w:t>
      </w:r>
      <w:r w:rsidRPr="00420697">
        <w:rPr>
          <w:rFonts w:ascii="Calibri" w:hAnsi="Calibri"/>
          <w:noProof/>
          <w:kern w:val="2"/>
          <w:sz w:val="24"/>
          <w:szCs w:val="24"/>
          <w:lang w:eastAsia="en-GB"/>
        </w:rPr>
        <w:tab/>
      </w:r>
      <w:r>
        <w:rPr>
          <w:noProof/>
          <w:lang w:eastAsia="zh-CN"/>
        </w:rPr>
        <w:t>Void</w:t>
      </w:r>
      <w:r>
        <w:rPr>
          <w:noProof/>
        </w:rPr>
        <w:tab/>
      </w:r>
      <w:r>
        <w:rPr>
          <w:noProof/>
        </w:rPr>
        <w:fldChar w:fldCharType="begin"/>
      </w:r>
      <w:r>
        <w:rPr>
          <w:noProof/>
        </w:rPr>
        <w:instrText xml:space="preserve"> PAGEREF _Toc200617776 \h </w:instrText>
      </w:r>
      <w:r>
        <w:rPr>
          <w:noProof/>
        </w:rPr>
      </w:r>
      <w:r>
        <w:rPr>
          <w:noProof/>
        </w:rPr>
        <w:fldChar w:fldCharType="separate"/>
      </w:r>
      <w:r>
        <w:rPr>
          <w:noProof/>
        </w:rPr>
        <w:t>98</w:t>
      </w:r>
      <w:r>
        <w:rPr>
          <w:noProof/>
        </w:rPr>
        <w:fldChar w:fldCharType="end"/>
      </w:r>
    </w:p>
    <w:p w14:paraId="7CA780CB" w14:textId="43A67A8D" w:rsidR="00BB23E8" w:rsidRPr="00420697" w:rsidRDefault="00BB23E8">
      <w:pPr>
        <w:pStyle w:val="TOC5"/>
        <w:rPr>
          <w:rFonts w:ascii="Calibri" w:hAnsi="Calibri"/>
          <w:noProof/>
          <w:kern w:val="2"/>
          <w:sz w:val="24"/>
          <w:szCs w:val="24"/>
          <w:lang w:eastAsia="en-GB"/>
        </w:rPr>
      </w:pPr>
      <w:r>
        <w:rPr>
          <w:noProof/>
          <w:lang w:eastAsia="ko-KR"/>
        </w:rPr>
        <w:t>10.6.2.8.1</w:t>
      </w:r>
      <w:r w:rsidRPr="00420697">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_Toc200617777 \h </w:instrText>
      </w:r>
      <w:r>
        <w:rPr>
          <w:noProof/>
        </w:rPr>
      </w:r>
      <w:r>
        <w:rPr>
          <w:noProof/>
        </w:rPr>
        <w:fldChar w:fldCharType="separate"/>
      </w:r>
      <w:r>
        <w:rPr>
          <w:noProof/>
        </w:rPr>
        <w:t>98</w:t>
      </w:r>
      <w:r>
        <w:rPr>
          <w:noProof/>
        </w:rPr>
        <w:fldChar w:fldCharType="end"/>
      </w:r>
    </w:p>
    <w:p w14:paraId="4104EDE6" w14:textId="4613A1E2" w:rsidR="00BB23E8" w:rsidRPr="00420697" w:rsidRDefault="00BB23E8">
      <w:pPr>
        <w:pStyle w:val="TOC5"/>
        <w:rPr>
          <w:rFonts w:ascii="Calibri" w:hAnsi="Calibri"/>
          <w:noProof/>
          <w:kern w:val="2"/>
          <w:sz w:val="24"/>
          <w:szCs w:val="24"/>
          <w:lang w:eastAsia="en-GB"/>
        </w:rPr>
      </w:pPr>
      <w:r>
        <w:rPr>
          <w:noProof/>
        </w:rPr>
        <w:t>10.6.2.</w:t>
      </w:r>
      <w:r>
        <w:rPr>
          <w:noProof/>
          <w:lang w:eastAsia="zh-CN"/>
        </w:rPr>
        <w:t>8</w:t>
      </w:r>
      <w:r>
        <w:rPr>
          <w:noProof/>
        </w:rPr>
        <w:t>.2</w:t>
      </w:r>
      <w:r w:rsidRPr="0042069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_Toc200617778 \h </w:instrText>
      </w:r>
      <w:r>
        <w:rPr>
          <w:noProof/>
        </w:rPr>
      </w:r>
      <w:r>
        <w:rPr>
          <w:noProof/>
        </w:rPr>
        <w:fldChar w:fldCharType="separate"/>
      </w:r>
      <w:r>
        <w:rPr>
          <w:noProof/>
        </w:rPr>
        <w:t>98</w:t>
      </w:r>
      <w:r>
        <w:rPr>
          <w:noProof/>
        </w:rPr>
        <w:fldChar w:fldCharType="end"/>
      </w:r>
    </w:p>
    <w:p w14:paraId="752757A9" w14:textId="108C2F4E" w:rsidR="00BB23E8" w:rsidRPr="00420697" w:rsidRDefault="00BB23E8">
      <w:pPr>
        <w:pStyle w:val="TOC5"/>
        <w:rPr>
          <w:rFonts w:ascii="Calibri" w:hAnsi="Calibri"/>
          <w:noProof/>
          <w:kern w:val="2"/>
          <w:sz w:val="24"/>
          <w:szCs w:val="24"/>
          <w:lang w:eastAsia="en-GB"/>
        </w:rPr>
      </w:pPr>
      <w:r>
        <w:rPr>
          <w:noProof/>
        </w:rPr>
        <w:t>10.6.2.</w:t>
      </w:r>
      <w:r>
        <w:rPr>
          <w:noProof/>
          <w:lang w:eastAsia="zh-CN"/>
        </w:rPr>
        <w:t>8</w:t>
      </w:r>
      <w:r>
        <w:rPr>
          <w:noProof/>
        </w:rPr>
        <w:t>.3</w:t>
      </w:r>
      <w:r w:rsidRPr="0042069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_Toc200617779 \h </w:instrText>
      </w:r>
      <w:r>
        <w:rPr>
          <w:noProof/>
        </w:rPr>
      </w:r>
      <w:r>
        <w:rPr>
          <w:noProof/>
        </w:rPr>
        <w:fldChar w:fldCharType="separate"/>
      </w:r>
      <w:r>
        <w:rPr>
          <w:noProof/>
        </w:rPr>
        <w:t>98</w:t>
      </w:r>
      <w:r>
        <w:rPr>
          <w:noProof/>
        </w:rPr>
        <w:fldChar w:fldCharType="end"/>
      </w:r>
    </w:p>
    <w:p w14:paraId="015AD6B3" w14:textId="690DCDC1" w:rsidR="00BB23E8" w:rsidRPr="00420697" w:rsidRDefault="00BB23E8">
      <w:pPr>
        <w:pStyle w:val="TOC4"/>
        <w:rPr>
          <w:rFonts w:ascii="Calibri" w:hAnsi="Calibri"/>
          <w:noProof/>
          <w:kern w:val="2"/>
          <w:sz w:val="24"/>
          <w:szCs w:val="24"/>
          <w:lang w:eastAsia="en-GB"/>
        </w:rPr>
      </w:pPr>
      <w:r w:rsidRPr="00EF46D1">
        <w:rPr>
          <w:rFonts w:cs="Arial"/>
          <w:noProof/>
        </w:rPr>
        <w:t>10.</w:t>
      </w:r>
      <w:r w:rsidRPr="00EF46D1">
        <w:rPr>
          <w:rFonts w:eastAsia="Calibri Light" w:cs="Arial"/>
          <w:noProof/>
          <w:lang w:eastAsia="zh-CN"/>
        </w:rPr>
        <w:t>6.2.9</w:t>
      </w:r>
      <w:r w:rsidRPr="00420697">
        <w:rPr>
          <w:rFonts w:ascii="Calibri" w:hAnsi="Calibri"/>
          <w:noProof/>
          <w:kern w:val="2"/>
          <w:sz w:val="24"/>
          <w:szCs w:val="24"/>
          <w:lang w:eastAsia="en-GB"/>
        </w:rPr>
        <w:tab/>
      </w:r>
      <w:r>
        <w:rPr>
          <w:noProof/>
          <w:lang w:eastAsia="zh-CN"/>
        </w:rPr>
        <w:t>Group regroup with preconfigured group</w:t>
      </w:r>
      <w:r>
        <w:rPr>
          <w:noProof/>
        </w:rPr>
        <w:tab/>
      </w:r>
      <w:r>
        <w:rPr>
          <w:noProof/>
        </w:rPr>
        <w:fldChar w:fldCharType="begin"/>
      </w:r>
      <w:r>
        <w:rPr>
          <w:noProof/>
        </w:rPr>
        <w:instrText xml:space="preserve"> PAGEREF _Toc200617780 \h </w:instrText>
      </w:r>
      <w:r>
        <w:rPr>
          <w:noProof/>
        </w:rPr>
      </w:r>
      <w:r>
        <w:rPr>
          <w:noProof/>
        </w:rPr>
        <w:fldChar w:fldCharType="separate"/>
      </w:r>
      <w:r>
        <w:rPr>
          <w:noProof/>
        </w:rPr>
        <w:t>98</w:t>
      </w:r>
      <w:r>
        <w:rPr>
          <w:noProof/>
        </w:rPr>
        <w:fldChar w:fldCharType="end"/>
      </w:r>
    </w:p>
    <w:p w14:paraId="14EB3E83" w14:textId="5D3CEEAA" w:rsidR="00BB23E8" w:rsidRPr="00420697" w:rsidRDefault="00BB23E8">
      <w:pPr>
        <w:pStyle w:val="TOC5"/>
        <w:rPr>
          <w:rFonts w:ascii="Calibri" w:hAnsi="Calibri"/>
          <w:noProof/>
          <w:kern w:val="2"/>
          <w:sz w:val="24"/>
          <w:szCs w:val="24"/>
          <w:lang w:eastAsia="en-GB"/>
        </w:rPr>
      </w:pPr>
      <w:r>
        <w:rPr>
          <w:noProof/>
          <w:lang w:eastAsia="ko-KR"/>
        </w:rPr>
        <w:t>10.6.2.9.1</w:t>
      </w:r>
      <w:r w:rsidRPr="00420697">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_Toc200617781 \h </w:instrText>
      </w:r>
      <w:r>
        <w:rPr>
          <w:noProof/>
        </w:rPr>
      </w:r>
      <w:r>
        <w:rPr>
          <w:noProof/>
        </w:rPr>
        <w:fldChar w:fldCharType="separate"/>
      </w:r>
      <w:r>
        <w:rPr>
          <w:noProof/>
        </w:rPr>
        <w:t>98</w:t>
      </w:r>
      <w:r>
        <w:rPr>
          <w:noProof/>
        </w:rPr>
        <w:fldChar w:fldCharType="end"/>
      </w:r>
    </w:p>
    <w:p w14:paraId="1FC9E4E2" w14:textId="0D972EFD" w:rsidR="00BB23E8" w:rsidRPr="00420697" w:rsidRDefault="00BB23E8">
      <w:pPr>
        <w:pStyle w:val="TOC5"/>
        <w:rPr>
          <w:rFonts w:ascii="Calibri" w:hAnsi="Calibri"/>
          <w:noProof/>
          <w:kern w:val="2"/>
          <w:sz w:val="24"/>
          <w:szCs w:val="24"/>
          <w:lang w:eastAsia="en-GB"/>
        </w:rPr>
      </w:pPr>
      <w:r>
        <w:rPr>
          <w:noProof/>
          <w:lang w:eastAsia="ko-KR"/>
        </w:rPr>
        <w:t>10.6.2.9.2</w:t>
      </w:r>
      <w:r w:rsidRPr="00420697">
        <w:rPr>
          <w:rFonts w:ascii="Calibri" w:hAnsi="Calibri"/>
          <w:noProof/>
          <w:kern w:val="2"/>
          <w:sz w:val="24"/>
          <w:szCs w:val="24"/>
          <w:lang w:eastAsia="en-GB"/>
        </w:rPr>
        <w:tab/>
      </w:r>
      <w:r>
        <w:rPr>
          <w:noProof/>
          <w:lang w:eastAsia="ko-KR"/>
        </w:rPr>
        <w:t>Regroup procedures in single MCPTT system</w:t>
      </w:r>
      <w:r>
        <w:rPr>
          <w:noProof/>
        </w:rPr>
        <w:tab/>
      </w:r>
      <w:r>
        <w:rPr>
          <w:noProof/>
        </w:rPr>
        <w:fldChar w:fldCharType="begin"/>
      </w:r>
      <w:r>
        <w:rPr>
          <w:noProof/>
        </w:rPr>
        <w:instrText xml:space="preserve"> PAGEREF _Toc200617782 \h </w:instrText>
      </w:r>
      <w:r>
        <w:rPr>
          <w:noProof/>
        </w:rPr>
      </w:r>
      <w:r>
        <w:rPr>
          <w:noProof/>
        </w:rPr>
        <w:fldChar w:fldCharType="separate"/>
      </w:r>
      <w:r>
        <w:rPr>
          <w:noProof/>
        </w:rPr>
        <w:t>99</w:t>
      </w:r>
      <w:r>
        <w:rPr>
          <w:noProof/>
        </w:rPr>
        <w:fldChar w:fldCharType="end"/>
      </w:r>
    </w:p>
    <w:p w14:paraId="1F5E8769" w14:textId="03070573" w:rsidR="00BB23E8" w:rsidRPr="00420697" w:rsidRDefault="00BB23E8">
      <w:pPr>
        <w:pStyle w:val="TOC6"/>
        <w:rPr>
          <w:rFonts w:ascii="Calibri" w:hAnsi="Calibri"/>
          <w:noProof/>
          <w:kern w:val="2"/>
          <w:sz w:val="24"/>
          <w:szCs w:val="24"/>
          <w:lang w:eastAsia="en-GB"/>
        </w:rPr>
      </w:pPr>
      <w:r>
        <w:rPr>
          <w:noProof/>
          <w:lang w:eastAsia="ko-KR"/>
        </w:rPr>
        <w:t>10.6.2.9.2.1</w:t>
      </w:r>
      <w:r w:rsidRPr="00420697">
        <w:rPr>
          <w:rFonts w:ascii="Calibri" w:hAnsi="Calibri"/>
          <w:noProof/>
          <w:kern w:val="2"/>
          <w:sz w:val="24"/>
          <w:szCs w:val="24"/>
          <w:lang w:eastAsia="en-GB"/>
        </w:rPr>
        <w:tab/>
      </w:r>
      <w:r>
        <w:rPr>
          <w:noProof/>
          <w:lang w:eastAsia="ko-KR"/>
        </w:rPr>
        <w:t>Regroup formation using preconfigured group in single MCPTT system</w:t>
      </w:r>
      <w:r>
        <w:rPr>
          <w:noProof/>
        </w:rPr>
        <w:tab/>
      </w:r>
      <w:r>
        <w:rPr>
          <w:noProof/>
        </w:rPr>
        <w:fldChar w:fldCharType="begin"/>
      </w:r>
      <w:r>
        <w:rPr>
          <w:noProof/>
        </w:rPr>
        <w:instrText xml:space="preserve"> PAGEREF _Toc200617783 \h </w:instrText>
      </w:r>
      <w:r>
        <w:rPr>
          <w:noProof/>
        </w:rPr>
      </w:r>
      <w:r>
        <w:rPr>
          <w:noProof/>
        </w:rPr>
        <w:fldChar w:fldCharType="separate"/>
      </w:r>
      <w:r>
        <w:rPr>
          <w:noProof/>
        </w:rPr>
        <w:t>99</w:t>
      </w:r>
      <w:r>
        <w:rPr>
          <w:noProof/>
        </w:rPr>
        <w:fldChar w:fldCharType="end"/>
      </w:r>
    </w:p>
    <w:p w14:paraId="087D860D" w14:textId="00BF29F9" w:rsidR="00BB23E8" w:rsidRPr="00420697" w:rsidRDefault="00BB23E8">
      <w:pPr>
        <w:pStyle w:val="TOC6"/>
        <w:rPr>
          <w:rFonts w:ascii="Calibri" w:hAnsi="Calibri"/>
          <w:noProof/>
          <w:kern w:val="2"/>
          <w:sz w:val="24"/>
          <w:szCs w:val="24"/>
          <w:lang w:eastAsia="en-GB"/>
        </w:rPr>
      </w:pPr>
      <w:r>
        <w:rPr>
          <w:noProof/>
          <w:lang w:eastAsia="ko-KR"/>
        </w:rPr>
        <w:t>10.6.2.9.2.2</w:t>
      </w:r>
      <w:r w:rsidRPr="00420697">
        <w:rPr>
          <w:rFonts w:ascii="Calibri" w:hAnsi="Calibri"/>
          <w:noProof/>
          <w:kern w:val="2"/>
          <w:sz w:val="24"/>
          <w:szCs w:val="24"/>
          <w:lang w:eastAsia="en-GB"/>
        </w:rPr>
        <w:tab/>
      </w:r>
      <w:r>
        <w:rPr>
          <w:noProof/>
          <w:lang w:eastAsia="ko-KR"/>
        </w:rPr>
        <w:t>Regroup cancellation in single MCPTT system</w:t>
      </w:r>
      <w:r>
        <w:rPr>
          <w:noProof/>
        </w:rPr>
        <w:tab/>
      </w:r>
      <w:r>
        <w:rPr>
          <w:noProof/>
        </w:rPr>
        <w:fldChar w:fldCharType="begin"/>
      </w:r>
      <w:r>
        <w:rPr>
          <w:noProof/>
        </w:rPr>
        <w:instrText xml:space="preserve"> PAGEREF _Toc200617784 \h </w:instrText>
      </w:r>
      <w:r>
        <w:rPr>
          <w:noProof/>
        </w:rPr>
      </w:r>
      <w:r>
        <w:rPr>
          <w:noProof/>
        </w:rPr>
        <w:fldChar w:fldCharType="separate"/>
      </w:r>
      <w:r>
        <w:rPr>
          <w:noProof/>
        </w:rPr>
        <w:t>101</w:t>
      </w:r>
      <w:r>
        <w:rPr>
          <w:noProof/>
        </w:rPr>
        <w:fldChar w:fldCharType="end"/>
      </w:r>
    </w:p>
    <w:p w14:paraId="528C53B6" w14:textId="0FB32368" w:rsidR="00BB23E8" w:rsidRPr="00420697" w:rsidRDefault="00BB23E8">
      <w:pPr>
        <w:pStyle w:val="TOC5"/>
        <w:rPr>
          <w:rFonts w:ascii="Calibri" w:hAnsi="Calibri"/>
          <w:noProof/>
          <w:kern w:val="2"/>
          <w:sz w:val="24"/>
          <w:szCs w:val="24"/>
          <w:lang w:eastAsia="en-GB"/>
        </w:rPr>
      </w:pPr>
      <w:r>
        <w:rPr>
          <w:noProof/>
          <w:lang w:eastAsia="ko-KR"/>
        </w:rPr>
        <w:t>10.6.2.9.3</w:t>
      </w:r>
      <w:r w:rsidRPr="00420697">
        <w:rPr>
          <w:rFonts w:ascii="Calibri" w:hAnsi="Calibri"/>
          <w:noProof/>
          <w:kern w:val="2"/>
          <w:sz w:val="24"/>
          <w:szCs w:val="24"/>
          <w:lang w:eastAsia="en-GB"/>
        </w:rPr>
        <w:tab/>
      </w:r>
      <w:r>
        <w:rPr>
          <w:noProof/>
          <w:lang w:eastAsia="ko-KR"/>
        </w:rPr>
        <w:t>Regroup procedures in multiple MCPTT systems</w:t>
      </w:r>
      <w:r>
        <w:rPr>
          <w:noProof/>
        </w:rPr>
        <w:tab/>
      </w:r>
      <w:r>
        <w:rPr>
          <w:noProof/>
        </w:rPr>
        <w:fldChar w:fldCharType="begin"/>
      </w:r>
      <w:r>
        <w:rPr>
          <w:noProof/>
        </w:rPr>
        <w:instrText xml:space="preserve"> PAGEREF _Toc200617785 \h </w:instrText>
      </w:r>
      <w:r>
        <w:rPr>
          <w:noProof/>
        </w:rPr>
      </w:r>
      <w:r>
        <w:rPr>
          <w:noProof/>
        </w:rPr>
        <w:fldChar w:fldCharType="separate"/>
      </w:r>
      <w:r>
        <w:rPr>
          <w:noProof/>
        </w:rPr>
        <w:t>102</w:t>
      </w:r>
      <w:r>
        <w:rPr>
          <w:noProof/>
        </w:rPr>
        <w:fldChar w:fldCharType="end"/>
      </w:r>
    </w:p>
    <w:p w14:paraId="6C744B0A" w14:textId="50B27978" w:rsidR="00BB23E8" w:rsidRPr="00420697" w:rsidRDefault="00BB23E8">
      <w:pPr>
        <w:pStyle w:val="TOC6"/>
        <w:rPr>
          <w:rFonts w:ascii="Calibri" w:hAnsi="Calibri"/>
          <w:noProof/>
          <w:kern w:val="2"/>
          <w:sz w:val="24"/>
          <w:szCs w:val="24"/>
          <w:lang w:eastAsia="en-GB"/>
        </w:rPr>
      </w:pPr>
      <w:r>
        <w:rPr>
          <w:noProof/>
          <w:lang w:eastAsia="ko-KR"/>
        </w:rPr>
        <w:t>10.6.2.9.3.1</w:t>
      </w:r>
      <w:r w:rsidRPr="00420697">
        <w:rPr>
          <w:rFonts w:ascii="Calibri" w:hAnsi="Calibri"/>
          <w:noProof/>
          <w:kern w:val="2"/>
          <w:sz w:val="24"/>
          <w:szCs w:val="24"/>
          <w:lang w:eastAsia="en-GB"/>
        </w:rPr>
        <w:tab/>
      </w:r>
      <w:r>
        <w:rPr>
          <w:noProof/>
          <w:lang w:eastAsia="ko-KR"/>
        </w:rPr>
        <w:t>Regroup formation using preconfigured group in multiple MCPTT systems</w:t>
      </w:r>
      <w:r>
        <w:rPr>
          <w:noProof/>
        </w:rPr>
        <w:tab/>
      </w:r>
      <w:r>
        <w:rPr>
          <w:noProof/>
        </w:rPr>
        <w:fldChar w:fldCharType="begin"/>
      </w:r>
      <w:r>
        <w:rPr>
          <w:noProof/>
        </w:rPr>
        <w:instrText xml:space="preserve"> PAGEREF _Toc200617786 \h </w:instrText>
      </w:r>
      <w:r>
        <w:rPr>
          <w:noProof/>
        </w:rPr>
      </w:r>
      <w:r>
        <w:rPr>
          <w:noProof/>
        </w:rPr>
        <w:fldChar w:fldCharType="separate"/>
      </w:r>
      <w:r>
        <w:rPr>
          <w:noProof/>
        </w:rPr>
        <w:t>102</w:t>
      </w:r>
      <w:r>
        <w:rPr>
          <w:noProof/>
        </w:rPr>
        <w:fldChar w:fldCharType="end"/>
      </w:r>
    </w:p>
    <w:p w14:paraId="446F9F97" w14:textId="7899BDCF" w:rsidR="00BB23E8" w:rsidRPr="00420697" w:rsidRDefault="00BB23E8">
      <w:pPr>
        <w:pStyle w:val="TOC6"/>
        <w:rPr>
          <w:rFonts w:ascii="Calibri" w:hAnsi="Calibri"/>
          <w:noProof/>
          <w:kern w:val="2"/>
          <w:sz w:val="24"/>
          <w:szCs w:val="24"/>
          <w:lang w:eastAsia="en-GB"/>
        </w:rPr>
      </w:pPr>
      <w:r>
        <w:rPr>
          <w:noProof/>
          <w:lang w:eastAsia="ko-KR"/>
        </w:rPr>
        <w:t>10.6.2.9.3.2</w:t>
      </w:r>
      <w:r w:rsidRPr="00420697">
        <w:rPr>
          <w:rFonts w:ascii="Calibri" w:hAnsi="Calibri"/>
          <w:noProof/>
          <w:kern w:val="2"/>
          <w:sz w:val="24"/>
          <w:szCs w:val="24"/>
          <w:lang w:eastAsia="en-GB"/>
        </w:rPr>
        <w:tab/>
      </w:r>
      <w:r>
        <w:rPr>
          <w:noProof/>
          <w:lang w:eastAsia="ko-KR"/>
        </w:rPr>
        <w:t>Regroup cancellation using preconfigured group in multiple MCPTT systems</w:t>
      </w:r>
      <w:r>
        <w:rPr>
          <w:noProof/>
        </w:rPr>
        <w:tab/>
      </w:r>
      <w:r>
        <w:rPr>
          <w:noProof/>
        </w:rPr>
        <w:fldChar w:fldCharType="begin"/>
      </w:r>
      <w:r>
        <w:rPr>
          <w:noProof/>
        </w:rPr>
        <w:instrText xml:space="preserve"> PAGEREF _Toc200617787 \h </w:instrText>
      </w:r>
      <w:r>
        <w:rPr>
          <w:noProof/>
        </w:rPr>
      </w:r>
      <w:r>
        <w:rPr>
          <w:noProof/>
        </w:rPr>
        <w:fldChar w:fldCharType="separate"/>
      </w:r>
      <w:r>
        <w:rPr>
          <w:noProof/>
        </w:rPr>
        <w:t>105</w:t>
      </w:r>
      <w:r>
        <w:rPr>
          <w:noProof/>
        </w:rPr>
        <w:fldChar w:fldCharType="end"/>
      </w:r>
    </w:p>
    <w:p w14:paraId="094A3F7F" w14:textId="377B6B5B" w:rsidR="00BB23E8" w:rsidRPr="00420697" w:rsidRDefault="00BB23E8">
      <w:pPr>
        <w:pStyle w:val="TOC6"/>
        <w:rPr>
          <w:rFonts w:ascii="Calibri" w:hAnsi="Calibri"/>
          <w:noProof/>
          <w:kern w:val="2"/>
          <w:sz w:val="24"/>
          <w:szCs w:val="24"/>
          <w:lang w:eastAsia="en-GB"/>
        </w:rPr>
      </w:pPr>
      <w:r>
        <w:rPr>
          <w:noProof/>
          <w:lang w:eastAsia="ko-KR"/>
        </w:rPr>
        <w:t>10.6.2.9.3.3</w:t>
      </w:r>
      <w:r w:rsidRPr="00420697">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_Toc200617788 \h </w:instrText>
      </w:r>
      <w:r>
        <w:rPr>
          <w:noProof/>
        </w:rPr>
      </w:r>
      <w:r>
        <w:rPr>
          <w:noProof/>
        </w:rPr>
        <w:fldChar w:fldCharType="separate"/>
      </w:r>
      <w:r>
        <w:rPr>
          <w:noProof/>
        </w:rPr>
        <w:t>106</w:t>
      </w:r>
      <w:r>
        <w:rPr>
          <w:noProof/>
        </w:rPr>
        <w:fldChar w:fldCharType="end"/>
      </w:r>
    </w:p>
    <w:p w14:paraId="0072A43C" w14:textId="0E13152B" w:rsidR="00BB23E8" w:rsidRPr="00420697" w:rsidRDefault="00BB23E8">
      <w:pPr>
        <w:pStyle w:val="TOC5"/>
        <w:rPr>
          <w:rFonts w:ascii="Calibri" w:hAnsi="Calibri"/>
          <w:noProof/>
          <w:kern w:val="2"/>
          <w:sz w:val="24"/>
          <w:szCs w:val="24"/>
          <w:lang w:eastAsia="en-GB"/>
        </w:rPr>
      </w:pPr>
      <w:r>
        <w:rPr>
          <w:noProof/>
          <w:lang w:eastAsia="ko-KR"/>
        </w:rPr>
        <w:t>10.6.2.9.4</w:t>
      </w:r>
      <w:r w:rsidRPr="00420697">
        <w:rPr>
          <w:rFonts w:ascii="Calibri" w:hAnsi="Calibri"/>
          <w:noProof/>
          <w:kern w:val="2"/>
          <w:sz w:val="24"/>
          <w:szCs w:val="24"/>
          <w:lang w:eastAsia="en-GB"/>
        </w:rPr>
        <w:tab/>
      </w:r>
      <w:r>
        <w:rPr>
          <w:noProof/>
          <w:lang w:eastAsia="ko-KR"/>
        </w:rPr>
        <w:t>Adding newly affiliated user to preconfigured group regroup</w:t>
      </w:r>
      <w:r>
        <w:rPr>
          <w:noProof/>
        </w:rPr>
        <w:tab/>
      </w:r>
      <w:r>
        <w:rPr>
          <w:noProof/>
        </w:rPr>
        <w:fldChar w:fldCharType="begin"/>
      </w:r>
      <w:r>
        <w:rPr>
          <w:noProof/>
        </w:rPr>
        <w:instrText xml:space="preserve"> PAGEREF _Toc200617789 \h </w:instrText>
      </w:r>
      <w:r>
        <w:rPr>
          <w:noProof/>
        </w:rPr>
      </w:r>
      <w:r>
        <w:rPr>
          <w:noProof/>
        </w:rPr>
        <w:fldChar w:fldCharType="separate"/>
      </w:r>
      <w:r>
        <w:rPr>
          <w:noProof/>
        </w:rPr>
        <w:t>106</w:t>
      </w:r>
      <w:r>
        <w:rPr>
          <w:noProof/>
        </w:rPr>
        <w:fldChar w:fldCharType="end"/>
      </w:r>
    </w:p>
    <w:p w14:paraId="49135502" w14:textId="5E836C0E" w:rsidR="00BB23E8" w:rsidRPr="00420697" w:rsidRDefault="00BB23E8">
      <w:pPr>
        <w:pStyle w:val="TOC5"/>
        <w:rPr>
          <w:rFonts w:ascii="Calibri" w:hAnsi="Calibri"/>
          <w:noProof/>
          <w:kern w:val="2"/>
          <w:sz w:val="24"/>
          <w:szCs w:val="24"/>
          <w:lang w:eastAsia="en-GB"/>
        </w:rPr>
      </w:pPr>
      <w:r>
        <w:rPr>
          <w:noProof/>
          <w:lang w:eastAsia="ko-KR"/>
        </w:rPr>
        <w:t>10.6.2.9.5</w:t>
      </w:r>
      <w:r w:rsidRPr="00420697">
        <w:rPr>
          <w:rFonts w:ascii="Calibri" w:hAnsi="Calibri"/>
          <w:noProof/>
          <w:kern w:val="2"/>
          <w:sz w:val="24"/>
          <w:szCs w:val="24"/>
          <w:lang w:eastAsia="en-GB"/>
        </w:rPr>
        <w:tab/>
      </w:r>
      <w:r>
        <w:rPr>
          <w:noProof/>
          <w:lang w:eastAsia="ko-KR"/>
        </w:rPr>
        <w:t>Preconfigured regroup update procedures</w:t>
      </w:r>
      <w:r>
        <w:rPr>
          <w:noProof/>
        </w:rPr>
        <w:tab/>
      </w:r>
      <w:r>
        <w:rPr>
          <w:noProof/>
        </w:rPr>
        <w:fldChar w:fldCharType="begin"/>
      </w:r>
      <w:r>
        <w:rPr>
          <w:noProof/>
        </w:rPr>
        <w:instrText xml:space="preserve"> PAGEREF _Toc200617790 \h </w:instrText>
      </w:r>
      <w:r>
        <w:rPr>
          <w:noProof/>
        </w:rPr>
      </w:r>
      <w:r>
        <w:rPr>
          <w:noProof/>
        </w:rPr>
        <w:fldChar w:fldCharType="separate"/>
      </w:r>
      <w:r>
        <w:rPr>
          <w:noProof/>
        </w:rPr>
        <w:t>107</w:t>
      </w:r>
      <w:r>
        <w:rPr>
          <w:noProof/>
        </w:rPr>
        <w:fldChar w:fldCharType="end"/>
      </w:r>
    </w:p>
    <w:p w14:paraId="05B104F3" w14:textId="2060DBCB" w:rsidR="00BB23E8" w:rsidRPr="00420697" w:rsidRDefault="00BB23E8">
      <w:pPr>
        <w:pStyle w:val="TOC6"/>
        <w:rPr>
          <w:rFonts w:ascii="Calibri" w:hAnsi="Calibri"/>
          <w:noProof/>
          <w:kern w:val="2"/>
          <w:sz w:val="24"/>
          <w:szCs w:val="24"/>
          <w:lang w:eastAsia="en-GB"/>
        </w:rPr>
      </w:pPr>
      <w:r>
        <w:rPr>
          <w:noProof/>
          <w:lang w:eastAsia="ko-KR"/>
        </w:rPr>
        <w:t>10.6.2.9.5.1</w:t>
      </w:r>
      <w:r w:rsidRPr="00420697">
        <w:rPr>
          <w:rFonts w:ascii="Calibri" w:hAnsi="Calibri"/>
          <w:noProof/>
          <w:kern w:val="2"/>
          <w:sz w:val="24"/>
          <w:szCs w:val="24"/>
          <w:lang w:eastAsia="en-GB"/>
        </w:rPr>
        <w:tab/>
      </w:r>
      <w:r>
        <w:rPr>
          <w:noProof/>
          <w:lang w:eastAsia="ko-KR"/>
        </w:rPr>
        <w:t>MCPTT client PTTs on MCPTT group during an in-progress preconfigured group regroup</w:t>
      </w:r>
      <w:r>
        <w:rPr>
          <w:noProof/>
        </w:rPr>
        <w:tab/>
      </w:r>
      <w:r>
        <w:rPr>
          <w:noProof/>
        </w:rPr>
        <w:fldChar w:fldCharType="begin"/>
      </w:r>
      <w:r>
        <w:rPr>
          <w:noProof/>
        </w:rPr>
        <w:instrText xml:space="preserve"> PAGEREF _Toc200617791 \h </w:instrText>
      </w:r>
      <w:r>
        <w:rPr>
          <w:noProof/>
        </w:rPr>
      </w:r>
      <w:r>
        <w:rPr>
          <w:noProof/>
        </w:rPr>
        <w:fldChar w:fldCharType="separate"/>
      </w:r>
      <w:r>
        <w:rPr>
          <w:noProof/>
        </w:rPr>
        <w:t>107</w:t>
      </w:r>
      <w:r>
        <w:rPr>
          <w:noProof/>
        </w:rPr>
        <w:fldChar w:fldCharType="end"/>
      </w:r>
    </w:p>
    <w:p w14:paraId="73178756" w14:textId="0D5DE594" w:rsidR="00BB23E8" w:rsidRPr="00420697" w:rsidRDefault="00BB23E8">
      <w:pPr>
        <w:pStyle w:val="TOC6"/>
        <w:rPr>
          <w:rFonts w:ascii="Calibri" w:hAnsi="Calibri"/>
          <w:noProof/>
          <w:kern w:val="2"/>
          <w:sz w:val="24"/>
          <w:szCs w:val="24"/>
          <w:lang w:eastAsia="en-GB"/>
        </w:rPr>
      </w:pPr>
      <w:r>
        <w:rPr>
          <w:noProof/>
          <w:lang w:eastAsia="ko-KR"/>
        </w:rPr>
        <w:t>10.6.2.9.5.2</w:t>
      </w:r>
      <w:r w:rsidRPr="00420697">
        <w:rPr>
          <w:rFonts w:ascii="Calibri" w:hAnsi="Calibri"/>
          <w:noProof/>
          <w:kern w:val="2"/>
          <w:sz w:val="24"/>
          <w:szCs w:val="24"/>
          <w:lang w:eastAsia="en-GB"/>
        </w:rPr>
        <w:tab/>
      </w:r>
      <w:r>
        <w:rPr>
          <w:noProof/>
          <w:lang w:eastAsia="ko-KR"/>
        </w:rPr>
        <w:t>MCPTT client PTTs on preconfigured regroup group after group regroup has been cancelled</w:t>
      </w:r>
      <w:r>
        <w:rPr>
          <w:noProof/>
        </w:rPr>
        <w:tab/>
      </w:r>
      <w:r>
        <w:rPr>
          <w:noProof/>
        </w:rPr>
        <w:fldChar w:fldCharType="begin"/>
      </w:r>
      <w:r>
        <w:rPr>
          <w:noProof/>
        </w:rPr>
        <w:instrText xml:space="preserve"> PAGEREF _Toc200617792 \h </w:instrText>
      </w:r>
      <w:r>
        <w:rPr>
          <w:noProof/>
        </w:rPr>
      </w:r>
      <w:r>
        <w:rPr>
          <w:noProof/>
        </w:rPr>
        <w:fldChar w:fldCharType="separate"/>
      </w:r>
      <w:r>
        <w:rPr>
          <w:noProof/>
        </w:rPr>
        <w:t>109</w:t>
      </w:r>
      <w:r>
        <w:rPr>
          <w:noProof/>
        </w:rPr>
        <w:fldChar w:fldCharType="end"/>
      </w:r>
    </w:p>
    <w:p w14:paraId="68AFDCC2" w14:textId="54CB5534" w:rsidR="00BB23E8" w:rsidRPr="00420697" w:rsidRDefault="00BB23E8">
      <w:pPr>
        <w:pStyle w:val="TOC4"/>
        <w:rPr>
          <w:rFonts w:ascii="Calibri" w:hAnsi="Calibri"/>
          <w:noProof/>
          <w:kern w:val="2"/>
          <w:sz w:val="24"/>
          <w:szCs w:val="24"/>
          <w:lang w:eastAsia="en-GB"/>
        </w:rPr>
      </w:pPr>
      <w:r w:rsidRPr="00EF46D1">
        <w:rPr>
          <w:rFonts w:cs="Arial"/>
          <w:noProof/>
        </w:rPr>
        <w:t>10.</w:t>
      </w:r>
      <w:r w:rsidRPr="00EF46D1">
        <w:rPr>
          <w:rFonts w:eastAsia="Calibri Light" w:cs="Arial"/>
          <w:noProof/>
          <w:lang w:eastAsia="zh-CN"/>
        </w:rPr>
        <w:t>6.2.10</w:t>
      </w:r>
      <w:r w:rsidRPr="00420697">
        <w:rPr>
          <w:rFonts w:ascii="Calibri" w:hAnsi="Calibri"/>
          <w:noProof/>
          <w:kern w:val="2"/>
          <w:sz w:val="24"/>
          <w:szCs w:val="24"/>
          <w:lang w:eastAsia="en-GB"/>
        </w:rPr>
        <w:tab/>
      </w:r>
      <w:r>
        <w:rPr>
          <w:noProof/>
        </w:rPr>
        <w:t>User regroup using group creation procedure</w:t>
      </w:r>
      <w:r>
        <w:rPr>
          <w:noProof/>
        </w:rPr>
        <w:tab/>
      </w:r>
      <w:r>
        <w:rPr>
          <w:noProof/>
        </w:rPr>
        <w:fldChar w:fldCharType="begin"/>
      </w:r>
      <w:r>
        <w:rPr>
          <w:noProof/>
        </w:rPr>
        <w:instrText xml:space="preserve"> PAGEREF _Toc200617793 \h </w:instrText>
      </w:r>
      <w:r>
        <w:rPr>
          <w:noProof/>
        </w:rPr>
      </w:r>
      <w:r>
        <w:rPr>
          <w:noProof/>
        </w:rPr>
        <w:fldChar w:fldCharType="separate"/>
      </w:r>
      <w:r>
        <w:rPr>
          <w:noProof/>
        </w:rPr>
        <w:t>110</w:t>
      </w:r>
      <w:r>
        <w:rPr>
          <w:noProof/>
        </w:rPr>
        <w:fldChar w:fldCharType="end"/>
      </w:r>
    </w:p>
    <w:p w14:paraId="3DB4FBAF" w14:textId="29B45CDB" w:rsidR="00BB23E8" w:rsidRPr="00420697" w:rsidRDefault="00BB23E8">
      <w:pPr>
        <w:pStyle w:val="TOC5"/>
        <w:rPr>
          <w:rFonts w:ascii="Calibri" w:hAnsi="Calibri"/>
          <w:noProof/>
          <w:kern w:val="2"/>
          <w:sz w:val="24"/>
          <w:szCs w:val="24"/>
          <w:lang w:eastAsia="en-GB"/>
        </w:rPr>
      </w:pPr>
      <w:r>
        <w:rPr>
          <w:noProof/>
          <w:lang w:eastAsia="ko-KR"/>
        </w:rPr>
        <w:t>10.6.2.10.1</w:t>
      </w:r>
      <w:r w:rsidRPr="00420697">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_Toc200617794 \h </w:instrText>
      </w:r>
      <w:r>
        <w:rPr>
          <w:noProof/>
        </w:rPr>
      </w:r>
      <w:r>
        <w:rPr>
          <w:noProof/>
        </w:rPr>
        <w:fldChar w:fldCharType="separate"/>
      </w:r>
      <w:r>
        <w:rPr>
          <w:noProof/>
        </w:rPr>
        <w:t>110</w:t>
      </w:r>
      <w:r>
        <w:rPr>
          <w:noProof/>
        </w:rPr>
        <w:fldChar w:fldCharType="end"/>
      </w:r>
    </w:p>
    <w:p w14:paraId="6328300E" w14:textId="0AD9E2B2" w:rsidR="00BB23E8" w:rsidRPr="00420697" w:rsidRDefault="00BB23E8">
      <w:pPr>
        <w:pStyle w:val="TOC5"/>
        <w:rPr>
          <w:rFonts w:ascii="Calibri" w:hAnsi="Calibri"/>
          <w:noProof/>
          <w:kern w:val="2"/>
          <w:sz w:val="24"/>
          <w:szCs w:val="24"/>
          <w:lang w:eastAsia="en-GB"/>
        </w:rPr>
      </w:pPr>
      <w:r>
        <w:rPr>
          <w:noProof/>
        </w:rPr>
        <w:t>10.6.2.10.2</w:t>
      </w:r>
      <w:r w:rsidRPr="00420697">
        <w:rPr>
          <w:rFonts w:ascii="Calibri" w:hAnsi="Calibri"/>
          <w:noProof/>
          <w:kern w:val="2"/>
          <w:sz w:val="24"/>
          <w:szCs w:val="24"/>
          <w:lang w:eastAsia="en-GB"/>
        </w:rPr>
        <w:tab/>
      </w:r>
      <w:r>
        <w:rPr>
          <w:noProof/>
        </w:rPr>
        <w:t>Temporary group creation and broadcast group call by authorized user</w:t>
      </w:r>
      <w:r>
        <w:rPr>
          <w:noProof/>
        </w:rPr>
        <w:tab/>
      </w:r>
      <w:r>
        <w:rPr>
          <w:noProof/>
        </w:rPr>
        <w:fldChar w:fldCharType="begin"/>
      </w:r>
      <w:r>
        <w:rPr>
          <w:noProof/>
        </w:rPr>
        <w:instrText xml:space="preserve"> PAGEREF _Toc200617795 \h </w:instrText>
      </w:r>
      <w:r>
        <w:rPr>
          <w:noProof/>
        </w:rPr>
      </w:r>
      <w:r>
        <w:rPr>
          <w:noProof/>
        </w:rPr>
        <w:fldChar w:fldCharType="separate"/>
      </w:r>
      <w:r>
        <w:rPr>
          <w:noProof/>
        </w:rPr>
        <w:t>110</w:t>
      </w:r>
      <w:r>
        <w:rPr>
          <w:noProof/>
        </w:rPr>
        <w:fldChar w:fldCharType="end"/>
      </w:r>
    </w:p>
    <w:p w14:paraId="17C86DDE" w14:textId="4D36FDC6" w:rsidR="00BB23E8" w:rsidRPr="00420697" w:rsidRDefault="00BB23E8">
      <w:pPr>
        <w:pStyle w:val="TOC5"/>
        <w:rPr>
          <w:rFonts w:ascii="Calibri" w:hAnsi="Calibri"/>
          <w:noProof/>
          <w:kern w:val="2"/>
          <w:sz w:val="24"/>
          <w:szCs w:val="24"/>
          <w:lang w:eastAsia="en-GB"/>
        </w:rPr>
      </w:pPr>
      <w:r>
        <w:rPr>
          <w:noProof/>
        </w:rPr>
        <w:t>10.6.2.10.3</w:t>
      </w:r>
      <w:r w:rsidRPr="00420697">
        <w:rPr>
          <w:rFonts w:ascii="Calibri" w:hAnsi="Calibri"/>
          <w:noProof/>
          <w:kern w:val="2"/>
          <w:sz w:val="24"/>
          <w:szCs w:val="24"/>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_Toc200617796 \h </w:instrText>
      </w:r>
      <w:r>
        <w:rPr>
          <w:noProof/>
        </w:rPr>
      </w:r>
      <w:r>
        <w:rPr>
          <w:noProof/>
        </w:rPr>
        <w:fldChar w:fldCharType="separate"/>
      </w:r>
      <w:r>
        <w:rPr>
          <w:noProof/>
        </w:rPr>
        <w:t>111</w:t>
      </w:r>
      <w:r>
        <w:rPr>
          <w:noProof/>
        </w:rPr>
        <w:fldChar w:fldCharType="end"/>
      </w:r>
    </w:p>
    <w:p w14:paraId="7F2B9CE2" w14:textId="05761AA2" w:rsidR="00BB23E8" w:rsidRPr="00420697" w:rsidRDefault="00BB23E8">
      <w:pPr>
        <w:pStyle w:val="TOC4"/>
        <w:rPr>
          <w:rFonts w:ascii="Calibri" w:hAnsi="Calibri"/>
          <w:noProof/>
          <w:kern w:val="2"/>
          <w:sz w:val="24"/>
          <w:szCs w:val="24"/>
          <w:lang w:eastAsia="en-GB"/>
        </w:rPr>
      </w:pPr>
      <w:r w:rsidRPr="00EF46D1">
        <w:rPr>
          <w:rFonts w:cs="Arial"/>
          <w:noProof/>
        </w:rPr>
        <w:t>10.</w:t>
      </w:r>
      <w:r w:rsidRPr="00EF46D1">
        <w:rPr>
          <w:rFonts w:eastAsia="Calibri Light" w:cs="Arial"/>
          <w:noProof/>
          <w:lang w:eastAsia="zh-CN"/>
        </w:rPr>
        <w:t>6.2.11</w:t>
      </w:r>
      <w:r w:rsidRPr="00420697">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_Toc200617797 \h </w:instrText>
      </w:r>
      <w:r>
        <w:rPr>
          <w:noProof/>
        </w:rPr>
      </w:r>
      <w:r>
        <w:rPr>
          <w:noProof/>
        </w:rPr>
        <w:fldChar w:fldCharType="separate"/>
      </w:r>
      <w:r>
        <w:rPr>
          <w:noProof/>
        </w:rPr>
        <w:t>111</w:t>
      </w:r>
      <w:r>
        <w:rPr>
          <w:noProof/>
        </w:rPr>
        <w:fldChar w:fldCharType="end"/>
      </w:r>
    </w:p>
    <w:p w14:paraId="472E95FE" w14:textId="78343628" w:rsidR="00BB23E8" w:rsidRPr="00420697" w:rsidRDefault="00BB23E8">
      <w:pPr>
        <w:pStyle w:val="TOC5"/>
        <w:rPr>
          <w:rFonts w:ascii="Calibri" w:hAnsi="Calibri"/>
          <w:noProof/>
          <w:kern w:val="2"/>
          <w:sz w:val="24"/>
          <w:szCs w:val="24"/>
          <w:lang w:eastAsia="en-GB"/>
        </w:rPr>
      </w:pPr>
      <w:r>
        <w:rPr>
          <w:noProof/>
          <w:lang w:eastAsia="ko-KR"/>
        </w:rPr>
        <w:t>10.6.2.11.1</w:t>
      </w:r>
      <w:r w:rsidRPr="00420697">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_Toc200617798 \h </w:instrText>
      </w:r>
      <w:r>
        <w:rPr>
          <w:noProof/>
        </w:rPr>
      </w:r>
      <w:r>
        <w:rPr>
          <w:noProof/>
        </w:rPr>
        <w:fldChar w:fldCharType="separate"/>
      </w:r>
      <w:r>
        <w:rPr>
          <w:noProof/>
        </w:rPr>
        <w:t>111</w:t>
      </w:r>
      <w:r>
        <w:rPr>
          <w:noProof/>
        </w:rPr>
        <w:fldChar w:fldCharType="end"/>
      </w:r>
    </w:p>
    <w:p w14:paraId="613D0FE8" w14:textId="6B5657E6" w:rsidR="00BB23E8" w:rsidRPr="00420697" w:rsidRDefault="00BB23E8">
      <w:pPr>
        <w:pStyle w:val="TOC5"/>
        <w:rPr>
          <w:rFonts w:ascii="Calibri" w:hAnsi="Calibri"/>
          <w:noProof/>
          <w:kern w:val="2"/>
          <w:sz w:val="24"/>
          <w:szCs w:val="24"/>
          <w:lang w:eastAsia="en-GB"/>
        </w:rPr>
      </w:pPr>
      <w:r>
        <w:rPr>
          <w:noProof/>
          <w:lang w:eastAsia="ko-KR"/>
        </w:rPr>
        <w:t>10.6.2.11.2</w:t>
      </w:r>
      <w:r w:rsidRPr="00420697">
        <w:rPr>
          <w:rFonts w:ascii="Calibri" w:hAnsi="Calibri"/>
          <w:noProof/>
          <w:kern w:val="2"/>
          <w:sz w:val="24"/>
          <w:szCs w:val="24"/>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_Toc200617799 \h </w:instrText>
      </w:r>
      <w:r>
        <w:rPr>
          <w:noProof/>
        </w:rPr>
      </w:r>
      <w:r>
        <w:rPr>
          <w:noProof/>
        </w:rPr>
        <w:fldChar w:fldCharType="separate"/>
      </w:r>
      <w:r>
        <w:rPr>
          <w:noProof/>
        </w:rPr>
        <w:t>111</w:t>
      </w:r>
      <w:r>
        <w:rPr>
          <w:noProof/>
        </w:rPr>
        <w:fldChar w:fldCharType="end"/>
      </w:r>
    </w:p>
    <w:p w14:paraId="7E9820ED" w14:textId="6DEABE2F" w:rsidR="00BB23E8" w:rsidRPr="00420697" w:rsidRDefault="00BB23E8">
      <w:pPr>
        <w:pStyle w:val="TOC4"/>
        <w:rPr>
          <w:rFonts w:ascii="Calibri" w:hAnsi="Calibri"/>
          <w:noProof/>
          <w:kern w:val="2"/>
          <w:sz w:val="24"/>
          <w:szCs w:val="24"/>
          <w:lang w:eastAsia="en-GB"/>
        </w:rPr>
      </w:pPr>
      <w:r w:rsidRPr="00EF46D1">
        <w:rPr>
          <w:rFonts w:cs="Arial"/>
          <w:noProof/>
        </w:rPr>
        <w:t>10.</w:t>
      </w:r>
      <w:r w:rsidRPr="00EF46D1">
        <w:rPr>
          <w:rFonts w:eastAsia="Calibri Light" w:cs="Arial"/>
          <w:noProof/>
          <w:lang w:eastAsia="zh-CN"/>
        </w:rPr>
        <w:t>6.2.12</w:t>
      </w:r>
      <w:r w:rsidRPr="00420697">
        <w:rPr>
          <w:rFonts w:ascii="Calibri" w:hAnsi="Calibri"/>
          <w:noProof/>
          <w:kern w:val="2"/>
          <w:sz w:val="24"/>
          <w:szCs w:val="24"/>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_Toc200617800 \h </w:instrText>
      </w:r>
      <w:r>
        <w:rPr>
          <w:noProof/>
        </w:rPr>
      </w:r>
      <w:r>
        <w:rPr>
          <w:noProof/>
        </w:rPr>
        <w:fldChar w:fldCharType="separate"/>
      </w:r>
      <w:r>
        <w:rPr>
          <w:noProof/>
        </w:rPr>
        <w:t>112</w:t>
      </w:r>
      <w:r>
        <w:rPr>
          <w:noProof/>
        </w:rPr>
        <w:fldChar w:fldCharType="end"/>
      </w:r>
    </w:p>
    <w:p w14:paraId="2D3428A6" w14:textId="547BF8DA" w:rsidR="00BB23E8" w:rsidRPr="00420697" w:rsidRDefault="00BB23E8">
      <w:pPr>
        <w:pStyle w:val="TOC5"/>
        <w:rPr>
          <w:rFonts w:ascii="Calibri" w:hAnsi="Calibri"/>
          <w:noProof/>
          <w:kern w:val="2"/>
          <w:sz w:val="24"/>
          <w:szCs w:val="24"/>
          <w:lang w:eastAsia="en-GB"/>
        </w:rPr>
      </w:pPr>
      <w:r>
        <w:rPr>
          <w:noProof/>
          <w:lang w:eastAsia="ko-KR"/>
        </w:rPr>
        <w:t>10.6.2.12.1</w:t>
      </w:r>
      <w:r w:rsidRPr="00420697">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_Toc200617801 \h </w:instrText>
      </w:r>
      <w:r>
        <w:rPr>
          <w:noProof/>
        </w:rPr>
      </w:r>
      <w:r>
        <w:rPr>
          <w:noProof/>
        </w:rPr>
        <w:fldChar w:fldCharType="separate"/>
      </w:r>
      <w:r>
        <w:rPr>
          <w:noProof/>
        </w:rPr>
        <w:t>112</w:t>
      </w:r>
      <w:r>
        <w:rPr>
          <w:noProof/>
        </w:rPr>
        <w:fldChar w:fldCharType="end"/>
      </w:r>
    </w:p>
    <w:p w14:paraId="45082838" w14:textId="552492CC" w:rsidR="00BB23E8" w:rsidRPr="00420697" w:rsidRDefault="00BB23E8">
      <w:pPr>
        <w:pStyle w:val="TOC5"/>
        <w:rPr>
          <w:rFonts w:ascii="Calibri" w:hAnsi="Calibri"/>
          <w:noProof/>
          <w:kern w:val="2"/>
          <w:sz w:val="24"/>
          <w:szCs w:val="24"/>
          <w:lang w:eastAsia="en-GB"/>
        </w:rPr>
      </w:pPr>
      <w:r>
        <w:rPr>
          <w:noProof/>
          <w:lang w:eastAsia="ko-KR"/>
        </w:rPr>
        <w:t>10.6.2.12.2</w:t>
      </w:r>
      <w:r w:rsidRPr="00420697">
        <w:rPr>
          <w:rFonts w:ascii="Calibri" w:hAnsi="Calibri"/>
          <w:noProof/>
          <w:kern w:val="2"/>
          <w:sz w:val="24"/>
          <w:szCs w:val="24"/>
          <w:lang w:eastAsia="en-GB"/>
        </w:rPr>
        <w:tab/>
      </w:r>
      <w:r>
        <w:rPr>
          <w:noProof/>
          <w:lang w:eastAsia="ko-KR"/>
        </w:rPr>
        <w:t>User regroup procedures in a single MCPTT system</w:t>
      </w:r>
      <w:r>
        <w:rPr>
          <w:noProof/>
        </w:rPr>
        <w:tab/>
      </w:r>
      <w:r>
        <w:rPr>
          <w:noProof/>
        </w:rPr>
        <w:fldChar w:fldCharType="begin"/>
      </w:r>
      <w:r>
        <w:rPr>
          <w:noProof/>
        </w:rPr>
        <w:instrText xml:space="preserve"> PAGEREF _Toc200617802 \h </w:instrText>
      </w:r>
      <w:r>
        <w:rPr>
          <w:noProof/>
        </w:rPr>
      </w:r>
      <w:r>
        <w:rPr>
          <w:noProof/>
        </w:rPr>
        <w:fldChar w:fldCharType="separate"/>
      </w:r>
      <w:r>
        <w:rPr>
          <w:noProof/>
        </w:rPr>
        <w:t>112</w:t>
      </w:r>
      <w:r>
        <w:rPr>
          <w:noProof/>
        </w:rPr>
        <w:fldChar w:fldCharType="end"/>
      </w:r>
    </w:p>
    <w:p w14:paraId="64FBC3DC" w14:textId="39ED82EB" w:rsidR="00BB23E8" w:rsidRPr="00420697" w:rsidRDefault="00BB23E8">
      <w:pPr>
        <w:pStyle w:val="TOC6"/>
        <w:rPr>
          <w:rFonts w:ascii="Calibri" w:hAnsi="Calibri"/>
          <w:noProof/>
          <w:kern w:val="2"/>
          <w:sz w:val="24"/>
          <w:szCs w:val="24"/>
          <w:lang w:eastAsia="en-GB"/>
        </w:rPr>
      </w:pPr>
      <w:r>
        <w:rPr>
          <w:noProof/>
          <w:lang w:eastAsia="ko-KR"/>
        </w:rPr>
        <w:t>10.6.2.12.2.1</w:t>
      </w:r>
      <w:r w:rsidRPr="00420697">
        <w:rPr>
          <w:rFonts w:ascii="Calibri" w:hAnsi="Calibri"/>
          <w:noProof/>
          <w:kern w:val="2"/>
          <w:sz w:val="24"/>
          <w:szCs w:val="24"/>
          <w:lang w:eastAsia="en-GB"/>
        </w:rPr>
        <w:tab/>
      </w:r>
      <w:r>
        <w:rPr>
          <w:noProof/>
          <w:lang w:eastAsia="ko-KR"/>
        </w:rPr>
        <w:t>User regroup formation in a single MCPTT system</w:t>
      </w:r>
      <w:r>
        <w:rPr>
          <w:noProof/>
        </w:rPr>
        <w:tab/>
      </w:r>
      <w:r>
        <w:rPr>
          <w:noProof/>
        </w:rPr>
        <w:fldChar w:fldCharType="begin"/>
      </w:r>
      <w:r>
        <w:rPr>
          <w:noProof/>
        </w:rPr>
        <w:instrText xml:space="preserve"> PAGEREF _Toc200617803 \h </w:instrText>
      </w:r>
      <w:r>
        <w:rPr>
          <w:noProof/>
        </w:rPr>
      </w:r>
      <w:r>
        <w:rPr>
          <w:noProof/>
        </w:rPr>
        <w:fldChar w:fldCharType="separate"/>
      </w:r>
      <w:r>
        <w:rPr>
          <w:noProof/>
        </w:rPr>
        <w:t>112</w:t>
      </w:r>
      <w:r>
        <w:rPr>
          <w:noProof/>
        </w:rPr>
        <w:fldChar w:fldCharType="end"/>
      </w:r>
    </w:p>
    <w:p w14:paraId="2995AEC2" w14:textId="5E09CAE9" w:rsidR="00BB23E8" w:rsidRPr="00420697" w:rsidRDefault="00BB23E8">
      <w:pPr>
        <w:pStyle w:val="TOC6"/>
        <w:rPr>
          <w:rFonts w:ascii="Calibri" w:hAnsi="Calibri"/>
          <w:noProof/>
          <w:kern w:val="2"/>
          <w:sz w:val="24"/>
          <w:szCs w:val="24"/>
          <w:lang w:eastAsia="en-GB"/>
        </w:rPr>
      </w:pPr>
      <w:r>
        <w:rPr>
          <w:noProof/>
          <w:lang w:eastAsia="ko-KR"/>
        </w:rPr>
        <w:t>10.6.2.12.2.2</w:t>
      </w:r>
      <w:r w:rsidRPr="00420697">
        <w:rPr>
          <w:rFonts w:ascii="Calibri" w:hAnsi="Calibri"/>
          <w:noProof/>
          <w:kern w:val="2"/>
          <w:sz w:val="24"/>
          <w:szCs w:val="24"/>
          <w:lang w:eastAsia="en-GB"/>
        </w:rPr>
        <w:tab/>
      </w:r>
      <w:r>
        <w:rPr>
          <w:noProof/>
          <w:lang w:eastAsia="ko-KR"/>
        </w:rPr>
        <w:t>User regroup cancellation in single MCPTT system</w:t>
      </w:r>
      <w:r>
        <w:rPr>
          <w:noProof/>
        </w:rPr>
        <w:tab/>
      </w:r>
      <w:r>
        <w:rPr>
          <w:noProof/>
        </w:rPr>
        <w:fldChar w:fldCharType="begin"/>
      </w:r>
      <w:r>
        <w:rPr>
          <w:noProof/>
        </w:rPr>
        <w:instrText xml:space="preserve"> PAGEREF _Toc200617804 \h </w:instrText>
      </w:r>
      <w:r>
        <w:rPr>
          <w:noProof/>
        </w:rPr>
      </w:r>
      <w:r>
        <w:rPr>
          <w:noProof/>
        </w:rPr>
        <w:fldChar w:fldCharType="separate"/>
      </w:r>
      <w:r>
        <w:rPr>
          <w:noProof/>
        </w:rPr>
        <w:t>114</w:t>
      </w:r>
      <w:r>
        <w:rPr>
          <w:noProof/>
        </w:rPr>
        <w:fldChar w:fldCharType="end"/>
      </w:r>
    </w:p>
    <w:p w14:paraId="6E5E082A" w14:textId="6F036C2B" w:rsidR="00BB23E8" w:rsidRPr="00420697" w:rsidRDefault="00BB23E8">
      <w:pPr>
        <w:pStyle w:val="TOC5"/>
        <w:rPr>
          <w:rFonts w:ascii="Calibri" w:hAnsi="Calibri"/>
          <w:noProof/>
          <w:kern w:val="2"/>
          <w:sz w:val="24"/>
          <w:szCs w:val="24"/>
          <w:lang w:eastAsia="en-GB"/>
        </w:rPr>
      </w:pPr>
      <w:r>
        <w:rPr>
          <w:noProof/>
        </w:rPr>
        <w:t>10.6.2.12.3</w:t>
      </w:r>
      <w:r w:rsidRPr="00420697">
        <w:rPr>
          <w:rFonts w:ascii="Calibri" w:hAnsi="Calibri"/>
          <w:noProof/>
          <w:kern w:val="2"/>
          <w:sz w:val="24"/>
          <w:szCs w:val="24"/>
          <w:lang w:eastAsia="en-GB"/>
        </w:rPr>
        <w:tab/>
      </w:r>
      <w:r>
        <w:rPr>
          <w:noProof/>
        </w:rPr>
        <w:t>User regroup MCPTT ID list update</w:t>
      </w:r>
      <w:r>
        <w:rPr>
          <w:noProof/>
        </w:rPr>
        <w:tab/>
      </w:r>
      <w:r>
        <w:rPr>
          <w:noProof/>
        </w:rPr>
        <w:fldChar w:fldCharType="begin"/>
      </w:r>
      <w:r>
        <w:rPr>
          <w:noProof/>
        </w:rPr>
        <w:instrText xml:space="preserve"> PAGEREF _Toc200617805 \h </w:instrText>
      </w:r>
      <w:r>
        <w:rPr>
          <w:noProof/>
        </w:rPr>
      </w:r>
      <w:r>
        <w:rPr>
          <w:noProof/>
        </w:rPr>
        <w:fldChar w:fldCharType="separate"/>
      </w:r>
      <w:r>
        <w:rPr>
          <w:noProof/>
        </w:rPr>
        <w:t>115</w:t>
      </w:r>
      <w:r>
        <w:rPr>
          <w:noProof/>
        </w:rPr>
        <w:fldChar w:fldCharType="end"/>
      </w:r>
    </w:p>
    <w:p w14:paraId="286C1C3C" w14:textId="0BDB3D40" w:rsidR="00BB23E8" w:rsidRPr="00420697" w:rsidRDefault="00BB23E8">
      <w:pPr>
        <w:pStyle w:val="TOC3"/>
        <w:rPr>
          <w:rFonts w:ascii="Calibri" w:hAnsi="Calibri"/>
          <w:noProof/>
          <w:kern w:val="2"/>
          <w:sz w:val="24"/>
          <w:szCs w:val="24"/>
          <w:lang w:eastAsia="en-GB"/>
        </w:rPr>
      </w:pPr>
      <w:r>
        <w:rPr>
          <w:noProof/>
        </w:rPr>
        <w:t>10.6.3</w:t>
      </w:r>
      <w:r w:rsidRPr="00420697">
        <w:rPr>
          <w:rFonts w:ascii="Calibri" w:hAnsi="Calibri"/>
          <w:noProof/>
          <w:kern w:val="2"/>
          <w:sz w:val="24"/>
          <w:szCs w:val="24"/>
          <w:lang w:eastAsia="en-GB"/>
        </w:rPr>
        <w:tab/>
      </w:r>
      <w:r>
        <w:rPr>
          <w:noProof/>
        </w:rPr>
        <w:t>Off-network group call</w:t>
      </w:r>
      <w:r>
        <w:rPr>
          <w:noProof/>
        </w:rPr>
        <w:tab/>
      </w:r>
      <w:r>
        <w:rPr>
          <w:noProof/>
        </w:rPr>
        <w:fldChar w:fldCharType="begin"/>
      </w:r>
      <w:r>
        <w:rPr>
          <w:noProof/>
        </w:rPr>
        <w:instrText xml:space="preserve"> PAGEREF _Toc200617806 \h </w:instrText>
      </w:r>
      <w:r>
        <w:rPr>
          <w:noProof/>
        </w:rPr>
      </w:r>
      <w:r>
        <w:rPr>
          <w:noProof/>
        </w:rPr>
        <w:fldChar w:fldCharType="separate"/>
      </w:r>
      <w:r>
        <w:rPr>
          <w:noProof/>
        </w:rPr>
        <w:t>117</w:t>
      </w:r>
      <w:r>
        <w:rPr>
          <w:noProof/>
        </w:rPr>
        <w:fldChar w:fldCharType="end"/>
      </w:r>
    </w:p>
    <w:p w14:paraId="5683EFB4" w14:textId="26ED97F7" w:rsidR="00BB23E8" w:rsidRPr="00420697" w:rsidRDefault="00BB23E8">
      <w:pPr>
        <w:pStyle w:val="TOC4"/>
        <w:rPr>
          <w:rFonts w:ascii="Calibri" w:hAnsi="Calibri"/>
          <w:noProof/>
          <w:kern w:val="2"/>
          <w:sz w:val="24"/>
          <w:szCs w:val="24"/>
          <w:lang w:eastAsia="en-GB"/>
        </w:rPr>
      </w:pPr>
      <w:r>
        <w:rPr>
          <w:noProof/>
        </w:rPr>
        <w:t>10.6.3.1</w:t>
      </w:r>
      <w:r w:rsidRPr="004206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_Toc200617807 \h </w:instrText>
      </w:r>
      <w:r>
        <w:rPr>
          <w:noProof/>
        </w:rPr>
      </w:r>
      <w:r>
        <w:rPr>
          <w:noProof/>
        </w:rPr>
        <w:fldChar w:fldCharType="separate"/>
      </w:r>
      <w:r>
        <w:rPr>
          <w:noProof/>
        </w:rPr>
        <w:t>117</w:t>
      </w:r>
      <w:r>
        <w:rPr>
          <w:noProof/>
        </w:rPr>
        <w:fldChar w:fldCharType="end"/>
      </w:r>
    </w:p>
    <w:p w14:paraId="1E8FB84A" w14:textId="688CE219" w:rsidR="00BB23E8" w:rsidRPr="00420697" w:rsidRDefault="00BB23E8">
      <w:pPr>
        <w:pStyle w:val="TOC4"/>
        <w:rPr>
          <w:rFonts w:ascii="Calibri" w:hAnsi="Calibri"/>
          <w:noProof/>
          <w:kern w:val="2"/>
          <w:sz w:val="24"/>
          <w:szCs w:val="24"/>
          <w:lang w:eastAsia="en-GB"/>
        </w:rPr>
      </w:pPr>
      <w:r>
        <w:rPr>
          <w:noProof/>
        </w:rPr>
        <w:t>10.6.3.2</w:t>
      </w:r>
      <w:r w:rsidRPr="00420697">
        <w:rPr>
          <w:rFonts w:ascii="Calibri" w:hAnsi="Calibri"/>
          <w:noProof/>
          <w:kern w:val="2"/>
          <w:sz w:val="24"/>
          <w:szCs w:val="24"/>
          <w:lang w:eastAsia="en-GB"/>
        </w:rPr>
        <w:tab/>
      </w:r>
      <w:r>
        <w:rPr>
          <w:noProof/>
        </w:rPr>
        <w:t>Information flows for group call in off-network</w:t>
      </w:r>
      <w:r>
        <w:rPr>
          <w:noProof/>
        </w:rPr>
        <w:tab/>
      </w:r>
      <w:r>
        <w:rPr>
          <w:noProof/>
        </w:rPr>
        <w:fldChar w:fldCharType="begin"/>
      </w:r>
      <w:r>
        <w:rPr>
          <w:noProof/>
        </w:rPr>
        <w:instrText xml:space="preserve"> PAGEREF _Toc200617808 \h </w:instrText>
      </w:r>
      <w:r>
        <w:rPr>
          <w:noProof/>
        </w:rPr>
      </w:r>
      <w:r>
        <w:rPr>
          <w:noProof/>
        </w:rPr>
        <w:fldChar w:fldCharType="separate"/>
      </w:r>
      <w:r>
        <w:rPr>
          <w:noProof/>
        </w:rPr>
        <w:t>117</w:t>
      </w:r>
      <w:r>
        <w:rPr>
          <w:noProof/>
        </w:rPr>
        <w:fldChar w:fldCharType="end"/>
      </w:r>
    </w:p>
    <w:p w14:paraId="0A9DB7F1" w14:textId="3E96122C" w:rsidR="00BB23E8" w:rsidRPr="00420697" w:rsidRDefault="00BB23E8">
      <w:pPr>
        <w:pStyle w:val="TOC5"/>
        <w:rPr>
          <w:rFonts w:ascii="Calibri" w:hAnsi="Calibri"/>
          <w:noProof/>
          <w:kern w:val="2"/>
          <w:sz w:val="24"/>
          <w:szCs w:val="24"/>
          <w:lang w:eastAsia="en-GB"/>
        </w:rPr>
      </w:pPr>
      <w:r>
        <w:rPr>
          <w:noProof/>
          <w:lang w:eastAsia="ko-KR"/>
        </w:rPr>
        <w:t>10.6.3.2.1</w:t>
      </w:r>
      <w:r w:rsidRPr="00420697">
        <w:rPr>
          <w:rFonts w:ascii="Calibri" w:hAnsi="Calibri"/>
          <w:noProof/>
          <w:kern w:val="2"/>
          <w:sz w:val="24"/>
          <w:szCs w:val="24"/>
          <w:lang w:eastAsia="en-GB"/>
        </w:rPr>
        <w:tab/>
      </w:r>
      <w:r>
        <w:rPr>
          <w:noProof/>
          <w:lang w:eastAsia="ko-KR"/>
        </w:rPr>
        <w:t>Group call announcement</w:t>
      </w:r>
      <w:r>
        <w:rPr>
          <w:noProof/>
        </w:rPr>
        <w:tab/>
      </w:r>
      <w:r>
        <w:rPr>
          <w:noProof/>
        </w:rPr>
        <w:fldChar w:fldCharType="begin"/>
      </w:r>
      <w:r>
        <w:rPr>
          <w:noProof/>
        </w:rPr>
        <w:instrText xml:space="preserve"> PAGEREF _Toc200617809 \h </w:instrText>
      </w:r>
      <w:r>
        <w:rPr>
          <w:noProof/>
        </w:rPr>
      </w:r>
      <w:r>
        <w:rPr>
          <w:noProof/>
        </w:rPr>
        <w:fldChar w:fldCharType="separate"/>
      </w:r>
      <w:r>
        <w:rPr>
          <w:noProof/>
        </w:rPr>
        <w:t>117</w:t>
      </w:r>
      <w:r>
        <w:rPr>
          <w:noProof/>
        </w:rPr>
        <w:fldChar w:fldCharType="end"/>
      </w:r>
    </w:p>
    <w:p w14:paraId="5FA64FD9" w14:textId="25D5A4F1" w:rsidR="00BB23E8" w:rsidRPr="00420697" w:rsidRDefault="00BB23E8">
      <w:pPr>
        <w:pStyle w:val="TOC5"/>
        <w:rPr>
          <w:rFonts w:ascii="Calibri" w:hAnsi="Calibri"/>
          <w:noProof/>
          <w:kern w:val="2"/>
          <w:sz w:val="24"/>
          <w:szCs w:val="24"/>
          <w:lang w:eastAsia="en-GB"/>
        </w:rPr>
      </w:pPr>
      <w:r>
        <w:rPr>
          <w:noProof/>
          <w:lang w:eastAsia="ko-KR"/>
        </w:rPr>
        <w:t>10.6.3.2.2</w:t>
      </w:r>
      <w:r w:rsidRPr="00420697">
        <w:rPr>
          <w:rFonts w:ascii="Calibri" w:hAnsi="Calibri"/>
          <w:noProof/>
          <w:kern w:val="2"/>
          <w:sz w:val="24"/>
          <w:szCs w:val="24"/>
          <w:lang w:eastAsia="en-GB"/>
        </w:rPr>
        <w:tab/>
      </w:r>
      <w:r>
        <w:rPr>
          <w:noProof/>
        </w:rPr>
        <w:t>MCPTT upgrade to emergency call</w:t>
      </w:r>
      <w:r>
        <w:rPr>
          <w:noProof/>
        </w:rPr>
        <w:tab/>
      </w:r>
      <w:r>
        <w:rPr>
          <w:noProof/>
        </w:rPr>
        <w:fldChar w:fldCharType="begin"/>
      </w:r>
      <w:r>
        <w:rPr>
          <w:noProof/>
        </w:rPr>
        <w:instrText xml:space="preserve"> PAGEREF _Toc200617810 \h </w:instrText>
      </w:r>
      <w:r>
        <w:rPr>
          <w:noProof/>
        </w:rPr>
      </w:r>
      <w:r>
        <w:rPr>
          <w:noProof/>
        </w:rPr>
        <w:fldChar w:fldCharType="separate"/>
      </w:r>
      <w:r>
        <w:rPr>
          <w:noProof/>
        </w:rPr>
        <w:t>118</w:t>
      </w:r>
      <w:r>
        <w:rPr>
          <w:noProof/>
        </w:rPr>
        <w:fldChar w:fldCharType="end"/>
      </w:r>
    </w:p>
    <w:p w14:paraId="0A52139F" w14:textId="13F51F49" w:rsidR="00BB23E8" w:rsidRPr="00420697" w:rsidRDefault="00BB23E8">
      <w:pPr>
        <w:pStyle w:val="TOC5"/>
        <w:rPr>
          <w:rFonts w:ascii="Calibri" w:hAnsi="Calibri"/>
          <w:noProof/>
          <w:kern w:val="2"/>
          <w:sz w:val="24"/>
          <w:szCs w:val="24"/>
          <w:lang w:eastAsia="en-GB"/>
        </w:rPr>
      </w:pPr>
      <w:r>
        <w:rPr>
          <w:noProof/>
          <w:lang w:eastAsia="ko-KR"/>
        </w:rPr>
        <w:lastRenderedPageBreak/>
        <w:t>10.6.3.2.3</w:t>
      </w:r>
      <w:r w:rsidRPr="00420697">
        <w:rPr>
          <w:rFonts w:ascii="Calibri" w:hAnsi="Calibri"/>
          <w:noProof/>
          <w:kern w:val="2"/>
          <w:sz w:val="24"/>
          <w:szCs w:val="24"/>
          <w:lang w:eastAsia="en-GB"/>
        </w:rPr>
        <w:tab/>
      </w:r>
      <w:r>
        <w:rPr>
          <w:noProof/>
        </w:rPr>
        <w:t>MCPTT emergency group state cancel</w:t>
      </w:r>
      <w:r>
        <w:rPr>
          <w:noProof/>
        </w:rPr>
        <w:tab/>
      </w:r>
      <w:r>
        <w:rPr>
          <w:noProof/>
        </w:rPr>
        <w:fldChar w:fldCharType="begin"/>
      </w:r>
      <w:r>
        <w:rPr>
          <w:noProof/>
        </w:rPr>
        <w:instrText xml:space="preserve"> PAGEREF _Toc200617811 \h </w:instrText>
      </w:r>
      <w:r>
        <w:rPr>
          <w:noProof/>
        </w:rPr>
      </w:r>
      <w:r>
        <w:rPr>
          <w:noProof/>
        </w:rPr>
        <w:fldChar w:fldCharType="separate"/>
      </w:r>
      <w:r>
        <w:rPr>
          <w:noProof/>
        </w:rPr>
        <w:t>118</w:t>
      </w:r>
      <w:r>
        <w:rPr>
          <w:noProof/>
        </w:rPr>
        <w:fldChar w:fldCharType="end"/>
      </w:r>
    </w:p>
    <w:p w14:paraId="09C781CC" w14:textId="3F0DB193" w:rsidR="00BB23E8" w:rsidRPr="00420697" w:rsidRDefault="00BB23E8">
      <w:pPr>
        <w:pStyle w:val="TOC5"/>
        <w:rPr>
          <w:rFonts w:ascii="Calibri" w:hAnsi="Calibri"/>
          <w:noProof/>
          <w:kern w:val="2"/>
          <w:sz w:val="24"/>
          <w:szCs w:val="24"/>
          <w:lang w:eastAsia="en-GB"/>
        </w:rPr>
      </w:pPr>
      <w:r>
        <w:rPr>
          <w:noProof/>
          <w:lang w:eastAsia="ko-KR"/>
        </w:rPr>
        <w:t>10.6.3.2.4</w:t>
      </w:r>
      <w:r w:rsidRPr="00420697">
        <w:rPr>
          <w:rFonts w:ascii="Calibri" w:hAnsi="Calibri"/>
          <w:noProof/>
          <w:kern w:val="2"/>
          <w:sz w:val="24"/>
          <w:szCs w:val="24"/>
          <w:lang w:eastAsia="en-GB"/>
        </w:rPr>
        <w:tab/>
      </w:r>
      <w:r>
        <w:rPr>
          <w:noProof/>
          <w:lang w:eastAsia="ko-KR"/>
        </w:rPr>
        <w:t>R</w:t>
      </w:r>
      <w:r>
        <w:rPr>
          <w:noProof/>
        </w:rPr>
        <w:t>esponse</w:t>
      </w:r>
      <w:r>
        <w:rPr>
          <w:noProof/>
        </w:rPr>
        <w:tab/>
      </w:r>
      <w:r>
        <w:rPr>
          <w:noProof/>
        </w:rPr>
        <w:fldChar w:fldCharType="begin"/>
      </w:r>
      <w:r>
        <w:rPr>
          <w:noProof/>
        </w:rPr>
        <w:instrText xml:space="preserve"> PAGEREF _Toc200617812 \h </w:instrText>
      </w:r>
      <w:r>
        <w:rPr>
          <w:noProof/>
        </w:rPr>
      </w:r>
      <w:r>
        <w:rPr>
          <w:noProof/>
        </w:rPr>
        <w:fldChar w:fldCharType="separate"/>
      </w:r>
      <w:r>
        <w:rPr>
          <w:noProof/>
        </w:rPr>
        <w:t>118</w:t>
      </w:r>
      <w:r>
        <w:rPr>
          <w:noProof/>
        </w:rPr>
        <w:fldChar w:fldCharType="end"/>
      </w:r>
    </w:p>
    <w:p w14:paraId="45CB2A14" w14:textId="3D5015ED" w:rsidR="00BB23E8" w:rsidRPr="00420697" w:rsidRDefault="00BB23E8">
      <w:pPr>
        <w:pStyle w:val="TOC5"/>
        <w:rPr>
          <w:rFonts w:ascii="Calibri" w:hAnsi="Calibri"/>
          <w:noProof/>
          <w:kern w:val="2"/>
          <w:sz w:val="24"/>
          <w:szCs w:val="24"/>
          <w:lang w:eastAsia="en-GB"/>
        </w:rPr>
      </w:pPr>
      <w:r>
        <w:rPr>
          <w:noProof/>
          <w:lang w:eastAsia="ko-KR"/>
        </w:rPr>
        <w:t>10.6.3.2.5</w:t>
      </w:r>
      <w:r w:rsidRPr="00420697">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_Toc200617813 \h </w:instrText>
      </w:r>
      <w:r>
        <w:rPr>
          <w:noProof/>
        </w:rPr>
      </w:r>
      <w:r>
        <w:rPr>
          <w:noProof/>
        </w:rPr>
        <w:fldChar w:fldCharType="separate"/>
      </w:r>
      <w:r>
        <w:rPr>
          <w:noProof/>
        </w:rPr>
        <w:t>119</w:t>
      </w:r>
      <w:r>
        <w:rPr>
          <w:noProof/>
        </w:rPr>
        <w:fldChar w:fldCharType="end"/>
      </w:r>
    </w:p>
    <w:p w14:paraId="1E1A193C" w14:textId="5D5FD825" w:rsidR="00BB23E8" w:rsidRPr="00420697" w:rsidRDefault="00BB23E8">
      <w:pPr>
        <w:pStyle w:val="TOC5"/>
        <w:rPr>
          <w:rFonts w:ascii="Calibri" w:hAnsi="Calibri"/>
          <w:noProof/>
          <w:kern w:val="2"/>
          <w:sz w:val="24"/>
          <w:szCs w:val="24"/>
          <w:lang w:eastAsia="en-GB"/>
        </w:rPr>
      </w:pPr>
      <w:r>
        <w:rPr>
          <w:noProof/>
          <w:lang w:eastAsia="ko-KR"/>
        </w:rPr>
        <w:t>10.6.3.2.6</w:t>
      </w:r>
      <w:r w:rsidRPr="00420697">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_Toc200617814 \h </w:instrText>
      </w:r>
      <w:r>
        <w:rPr>
          <w:noProof/>
        </w:rPr>
      </w:r>
      <w:r>
        <w:rPr>
          <w:noProof/>
        </w:rPr>
        <w:fldChar w:fldCharType="separate"/>
      </w:r>
      <w:r>
        <w:rPr>
          <w:noProof/>
        </w:rPr>
        <w:t>119</w:t>
      </w:r>
      <w:r>
        <w:rPr>
          <w:noProof/>
        </w:rPr>
        <w:fldChar w:fldCharType="end"/>
      </w:r>
    </w:p>
    <w:p w14:paraId="6A46CFB6" w14:textId="34D84181" w:rsidR="00BB23E8" w:rsidRPr="00420697" w:rsidRDefault="00BB23E8">
      <w:pPr>
        <w:pStyle w:val="TOC5"/>
        <w:rPr>
          <w:rFonts w:ascii="Calibri" w:hAnsi="Calibri"/>
          <w:noProof/>
          <w:kern w:val="2"/>
          <w:sz w:val="24"/>
          <w:szCs w:val="24"/>
          <w:lang w:eastAsia="en-GB"/>
        </w:rPr>
      </w:pPr>
      <w:r>
        <w:rPr>
          <w:noProof/>
          <w:lang w:eastAsia="ko-KR"/>
        </w:rPr>
        <w:t>10.6.3.2.7</w:t>
      </w:r>
      <w:r w:rsidRPr="00420697">
        <w:rPr>
          <w:rFonts w:ascii="Calibri" w:hAnsi="Calibri"/>
          <w:noProof/>
          <w:kern w:val="2"/>
          <w:sz w:val="24"/>
          <w:szCs w:val="24"/>
          <w:lang w:eastAsia="en-GB"/>
        </w:rPr>
        <w:tab/>
      </w:r>
      <w:r>
        <w:rPr>
          <w:noProof/>
        </w:rPr>
        <w:t>MCPTT upgrade to imminent peril call</w:t>
      </w:r>
      <w:r>
        <w:rPr>
          <w:noProof/>
        </w:rPr>
        <w:tab/>
      </w:r>
      <w:r>
        <w:rPr>
          <w:noProof/>
        </w:rPr>
        <w:fldChar w:fldCharType="begin"/>
      </w:r>
      <w:r>
        <w:rPr>
          <w:noProof/>
        </w:rPr>
        <w:instrText xml:space="preserve"> PAGEREF _Toc200617815 \h </w:instrText>
      </w:r>
      <w:r>
        <w:rPr>
          <w:noProof/>
        </w:rPr>
      </w:r>
      <w:r>
        <w:rPr>
          <w:noProof/>
        </w:rPr>
        <w:fldChar w:fldCharType="separate"/>
      </w:r>
      <w:r>
        <w:rPr>
          <w:noProof/>
        </w:rPr>
        <w:t>119</w:t>
      </w:r>
      <w:r>
        <w:rPr>
          <w:noProof/>
        </w:rPr>
        <w:fldChar w:fldCharType="end"/>
      </w:r>
    </w:p>
    <w:p w14:paraId="399B6CCF" w14:textId="23B3879F" w:rsidR="00BB23E8" w:rsidRPr="00420697" w:rsidRDefault="00BB23E8">
      <w:pPr>
        <w:pStyle w:val="TOC5"/>
        <w:rPr>
          <w:rFonts w:ascii="Calibri" w:hAnsi="Calibri"/>
          <w:noProof/>
          <w:kern w:val="2"/>
          <w:sz w:val="24"/>
          <w:szCs w:val="24"/>
          <w:lang w:eastAsia="en-GB"/>
        </w:rPr>
      </w:pPr>
      <w:r>
        <w:rPr>
          <w:noProof/>
        </w:rPr>
        <w:t>10.6.3.2.8</w:t>
      </w:r>
      <w:r w:rsidRPr="00420697">
        <w:rPr>
          <w:rFonts w:ascii="Calibri" w:hAnsi="Calibri"/>
          <w:noProof/>
          <w:kern w:val="2"/>
          <w:sz w:val="24"/>
          <w:szCs w:val="24"/>
          <w:lang w:eastAsia="en-GB"/>
        </w:rPr>
        <w:tab/>
      </w:r>
      <w:r>
        <w:rPr>
          <w:noProof/>
        </w:rPr>
        <w:t>MCPTT imminent peril group call cancel</w:t>
      </w:r>
      <w:r>
        <w:rPr>
          <w:noProof/>
        </w:rPr>
        <w:tab/>
      </w:r>
      <w:r>
        <w:rPr>
          <w:noProof/>
        </w:rPr>
        <w:fldChar w:fldCharType="begin"/>
      </w:r>
      <w:r>
        <w:rPr>
          <w:noProof/>
        </w:rPr>
        <w:instrText xml:space="preserve"> PAGEREF _Toc200617816 \h </w:instrText>
      </w:r>
      <w:r>
        <w:rPr>
          <w:noProof/>
        </w:rPr>
      </w:r>
      <w:r>
        <w:rPr>
          <w:noProof/>
        </w:rPr>
        <w:fldChar w:fldCharType="separate"/>
      </w:r>
      <w:r>
        <w:rPr>
          <w:noProof/>
        </w:rPr>
        <w:t>119</w:t>
      </w:r>
      <w:r>
        <w:rPr>
          <w:noProof/>
        </w:rPr>
        <w:fldChar w:fldCharType="end"/>
      </w:r>
    </w:p>
    <w:p w14:paraId="1AAA0610" w14:textId="6AF79AD9" w:rsidR="00BB23E8" w:rsidRPr="00420697" w:rsidRDefault="00BB23E8">
      <w:pPr>
        <w:pStyle w:val="TOC4"/>
        <w:rPr>
          <w:rFonts w:ascii="Calibri" w:hAnsi="Calibri"/>
          <w:noProof/>
          <w:kern w:val="2"/>
          <w:sz w:val="24"/>
          <w:szCs w:val="24"/>
          <w:lang w:eastAsia="en-GB"/>
        </w:rPr>
      </w:pPr>
      <w:r>
        <w:rPr>
          <w:noProof/>
        </w:rPr>
        <w:t>10.6.3.3</w:t>
      </w:r>
      <w:r w:rsidRPr="00420697">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_Toc200617817 \h </w:instrText>
      </w:r>
      <w:r>
        <w:rPr>
          <w:noProof/>
        </w:rPr>
      </w:r>
      <w:r>
        <w:rPr>
          <w:noProof/>
        </w:rPr>
        <w:fldChar w:fldCharType="separate"/>
      </w:r>
      <w:r>
        <w:rPr>
          <w:noProof/>
        </w:rPr>
        <w:t>119</w:t>
      </w:r>
      <w:r>
        <w:rPr>
          <w:noProof/>
        </w:rPr>
        <w:fldChar w:fldCharType="end"/>
      </w:r>
    </w:p>
    <w:p w14:paraId="07B74485" w14:textId="1882A233" w:rsidR="00BB23E8" w:rsidRPr="00420697" w:rsidRDefault="00BB23E8">
      <w:pPr>
        <w:pStyle w:val="TOC4"/>
        <w:rPr>
          <w:rFonts w:ascii="Calibri" w:hAnsi="Calibri"/>
          <w:noProof/>
          <w:kern w:val="2"/>
          <w:sz w:val="24"/>
          <w:szCs w:val="24"/>
          <w:lang w:eastAsia="en-GB"/>
        </w:rPr>
      </w:pPr>
      <w:r>
        <w:rPr>
          <w:noProof/>
        </w:rPr>
        <w:t>10.6.3.4</w:t>
      </w:r>
      <w:r w:rsidRPr="00420697">
        <w:rPr>
          <w:rFonts w:ascii="Calibri" w:hAnsi="Calibri"/>
          <w:noProof/>
          <w:kern w:val="2"/>
          <w:sz w:val="24"/>
          <w:szCs w:val="24"/>
          <w:lang w:eastAsia="en-GB"/>
        </w:rPr>
        <w:tab/>
      </w:r>
      <w:r>
        <w:rPr>
          <w:noProof/>
        </w:rPr>
        <w:t>Passive join to group call</w:t>
      </w:r>
      <w:r>
        <w:rPr>
          <w:noProof/>
        </w:rPr>
        <w:tab/>
      </w:r>
      <w:r>
        <w:rPr>
          <w:noProof/>
        </w:rPr>
        <w:fldChar w:fldCharType="begin"/>
      </w:r>
      <w:r>
        <w:rPr>
          <w:noProof/>
        </w:rPr>
        <w:instrText xml:space="preserve"> PAGEREF _Toc200617818 \h </w:instrText>
      </w:r>
      <w:r>
        <w:rPr>
          <w:noProof/>
        </w:rPr>
      </w:r>
      <w:r>
        <w:rPr>
          <w:noProof/>
        </w:rPr>
        <w:fldChar w:fldCharType="separate"/>
      </w:r>
      <w:r>
        <w:rPr>
          <w:noProof/>
        </w:rPr>
        <w:t>120</w:t>
      </w:r>
      <w:r>
        <w:rPr>
          <w:noProof/>
        </w:rPr>
        <w:fldChar w:fldCharType="end"/>
      </w:r>
    </w:p>
    <w:p w14:paraId="1CCC5858" w14:textId="5CC7AAEF" w:rsidR="00BB23E8" w:rsidRPr="00420697" w:rsidRDefault="00BB23E8">
      <w:pPr>
        <w:pStyle w:val="TOC4"/>
        <w:rPr>
          <w:rFonts w:ascii="Calibri" w:hAnsi="Calibri"/>
          <w:noProof/>
          <w:kern w:val="2"/>
          <w:sz w:val="24"/>
          <w:szCs w:val="24"/>
          <w:lang w:eastAsia="en-GB"/>
        </w:rPr>
      </w:pPr>
      <w:r>
        <w:rPr>
          <w:noProof/>
        </w:rPr>
        <w:t>10.6.3.5</w:t>
      </w:r>
      <w:r w:rsidRPr="00420697">
        <w:rPr>
          <w:rFonts w:ascii="Calibri" w:hAnsi="Calibri"/>
          <w:noProof/>
          <w:kern w:val="2"/>
          <w:sz w:val="24"/>
          <w:szCs w:val="24"/>
          <w:lang w:eastAsia="en-GB"/>
        </w:rPr>
        <w:tab/>
      </w:r>
      <w:r w:rsidRPr="00EF46D1">
        <w:rPr>
          <w:rFonts w:eastAsia="Malgun Gothic"/>
          <w:noProof/>
          <w:lang w:eastAsia="ko-KR"/>
        </w:rPr>
        <w:t>J</w:t>
      </w:r>
      <w:r>
        <w:rPr>
          <w:noProof/>
        </w:rPr>
        <w:t xml:space="preserve">oin </w:t>
      </w:r>
      <w:r w:rsidRPr="00EF46D1">
        <w:rPr>
          <w:rFonts w:eastAsia="Malgun Gothic"/>
          <w:noProof/>
          <w:lang w:eastAsia="ko-KR"/>
        </w:rPr>
        <w:t xml:space="preserve">to </w:t>
      </w:r>
      <w:r>
        <w:rPr>
          <w:noProof/>
        </w:rPr>
        <w:t>ongoing group call</w:t>
      </w:r>
      <w:r w:rsidRPr="00EF46D1">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_Toc200617819 \h </w:instrText>
      </w:r>
      <w:r>
        <w:rPr>
          <w:noProof/>
        </w:rPr>
      </w:r>
      <w:r>
        <w:rPr>
          <w:noProof/>
        </w:rPr>
        <w:fldChar w:fldCharType="separate"/>
      </w:r>
      <w:r>
        <w:rPr>
          <w:noProof/>
        </w:rPr>
        <w:t>121</w:t>
      </w:r>
      <w:r>
        <w:rPr>
          <w:noProof/>
        </w:rPr>
        <w:fldChar w:fldCharType="end"/>
      </w:r>
    </w:p>
    <w:p w14:paraId="6665DA05" w14:textId="0E556ACE" w:rsidR="00BB23E8" w:rsidRPr="00420697" w:rsidRDefault="00BB23E8">
      <w:pPr>
        <w:pStyle w:val="TOC4"/>
        <w:rPr>
          <w:rFonts w:ascii="Calibri" w:hAnsi="Calibri"/>
          <w:noProof/>
          <w:kern w:val="2"/>
          <w:sz w:val="24"/>
          <w:szCs w:val="24"/>
          <w:lang w:eastAsia="en-GB"/>
        </w:rPr>
      </w:pPr>
      <w:r>
        <w:rPr>
          <w:noProof/>
        </w:rPr>
        <w:t>10.6.3.6</w:t>
      </w:r>
      <w:r w:rsidRPr="00420697">
        <w:rPr>
          <w:rFonts w:ascii="Calibri" w:hAnsi="Calibri"/>
          <w:noProof/>
          <w:kern w:val="2"/>
          <w:sz w:val="24"/>
          <w:szCs w:val="24"/>
          <w:lang w:eastAsia="en-GB"/>
        </w:rPr>
        <w:tab/>
      </w:r>
      <w:r>
        <w:rPr>
          <w:noProof/>
        </w:rPr>
        <w:t>Immediate group call announcement to join an ongoing group call</w:t>
      </w:r>
      <w:r>
        <w:rPr>
          <w:noProof/>
        </w:rPr>
        <w:tab/>
      </w:r>
      <w:r>
        <w:rPr>
          <w:noProof/>
        </w:rPr>
        <w:fldChar w:fldCharType="begin"/>
      </w:r>
      <w:r>
        <w:rPr>
          <w:noProof/>
        </w:rPr>
        <w:instrText xml:space="preserve"> PAGEREF _Toc200617820 \h </w:instrText>
      </w:r>
      <w:r>
        <w:rPr>
          <w:noProof/>
        </w:rPr>
      </w:r>
      <w:r>
        <w:rPr>
          <w:noProof/>
        </w:rPr>
        <w:fldChar w:fldCharType="separate"/>
      </w:r>
      <w:r>
        <w:rPr>
          <w:noProof/>
        </w:rPr>
        <w:t>122</w:t>
      </w:r>
      <w:r>
        <w:rPr>
          <w:noProof/>
        </w:rPr>
        <w:fldChar w:fldCharType="end"/>
      </w:r>
    </w:p>
    <w:p w14:paraId="6C69D88A" w14:textId="6698FE55" w:rsidR="00BB23E8" w:rsidRPr="00420697" w:rsidRDefault="00BB23E8">
      <w:pPr>
        <w:pStyle w:val="TOC4"/>
        <w:rPr>
          <w:rFonts w:ascii="Calibri" w:hAnsi="Calibri"/>
          <w:noProof/>
          <w:kern w:val="2"/>
          <w:sz w:val="24"/>
          <w:szCs w:val="24"/>
          <w:lang w:eastAsia="en-GB"/>
        </w:rPr>
      </w:pPr>
      <w:r>
        <w:rPr>
          <w:noProof/>
        </w:rPr>
        <w:t>10.6.3.7</w:t>
      </w:r>
      <w:r w:rsidRPr="00420697">
        <w:rPr>
          <w:rFonts w:ascii="Calibri" w:hAnsi="Calibri"/>
          <w:noProof/>
          <w:kern w:val="2"/>
          <w:sz w:val="24"/>
          <w:szCs w:val="24"/>
          <w:lang w:eastAsia="en-GB"/>
        </w:rPr>
        <w:tab/>
      </w:r>
      <w:r>
        <w:rPr>
          <w:noProof/>
        </w:rPr>
        <w:t>Group call release due to inactivity</w:t>
      </w:r>
      <w:r>
        <w:rPr>
          <w:noProof/>
        </w:rPr>
        <w:tab/>
      </w:r>
      <w:r>
        <w:rPr>
          <w:noProof/>
        </w:rPr>
        <w:fldChar w:fldCharType="begin"/>
      </w:r>
      <w:r>
        <w:rPr>
          <w:noProof/>
        </w:rPr>
        <w:instrText xml:space="preserve"> PAGEREF _Toc200617821 \h </w:instrText>
      </w:r>
      <w:r>
        <w:rPr>
          <w:noProof/>
        </w:rPr>
      </w:r>
      <w:r>
        <w:rPr>
          <w:noProof/>
        </w:rPr>
        <w:fldChar w:fldCharType="separate"/>
      </w:r>
      <w:r>
        <w:rPr>
          <w:noProof/>
        </w:rPr>
        <w:t>123</w:t>
      </w:r>
      <w:r>
        <w:rPr>
          <w:noProof/>
        </w:rPr>
        <w:fldChar w:fldCharType="end"/>
      </w:r>
    </w:p>
    <w:p w14:paraId="33A52776" w14:textId="2258C508" w:rsidR="00BB23E8" w:rsidRPr="00420697" w:rsidRDefault="00BB23E8">
      <w:pPr>
        <w:pStyle w:val="TOC4"/>
        <w:rPr>
          <w:rFonts w:ascii="Calibri" w:hAnsi="Calibri"/>
          <w:noProof/>
          <w:kern w:val="2"/>
          <w:sz w:val="24"/>
          <w:szCs w:val="24"/>
          <w:lang w:eastAsia="en-GB"/>
        </w:rPr>
      </w:pPr>
      <w:r>
        <w:rPr>
          <w:noProof/>
        </w:rPr>
        <w:t>10.6.3.8</w:t>
      </w:r>
      <w:r w:rsidRPr="00420697">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_Toc200617822 \h </w:instrText>
      </w:r>
      <w:r>
        <w:rPr>
          <w:noProof/>
        </w:rPr>
      </w:r>
      <w:r>
        <w:rPr>
          <w:noProof/>
        </w:rPr>
        <w:fldChar w:fldCharType="separate"/>
      </w:r>
      <w:r>
        <w:rPr>
          <w:noProof/>
        </w:rPr>
        <w:t>124</w:t>
      </w:r>
      <w:r>
        <w:rPr>
          <w:noProof/>
        </w:rPr>
        <w:fldChar w:fldCharType="end"/>
      </w:r>
    </w:p>
    <w:p w14:paraId="61E7A11F" w14:textId="23B39025" w:rsidR="00BB23E8" w:rsidRPr="00420697" w:rsidRDefault="00BB23E8">
      <w:pPr>
        <w:pStyle w:val="TOC4"/>
        <w:rPr>
          <w:rFonts w:ascii="Calibri" w:hAnsi="Calibri"/>
          <w:noProof/>
          <w:kern w:val="2"/>
          <w:sz w:val="24"/>
          <w:szCs w:val="24"/>
          <w:lang w:eastAsia="en-GB"/>
        </w:rPr>
      </w:pPr>
      <w:r>
        <w:rPr>
          <w:noProof/>
        </w:rPr>
        <w:t>10.6.3.9</w:t>
      </w:r>
      <w:r w:rsidRPr="00420697">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_Toc200617823 \h </w:instrText>
      </w:r>
      <w:r>
        <w:rPr>
          <w:noProof/>
        </w:rPr>
      </w:r>
      <w:r>
        <w:rPr>
          <w:noProof/>
        </w:rPr>
        <w:fldChar w:fldCharType="separate"/>
      </w:r>
      <w:r>
        <w:rPr>
          <w:noProof/>
        </w:rPr>
        <w:t>124</w:t>
      </w:r>
      <w:r>
        <w:rPr>
          <w:noProof/>
        </w:rPr>
        <w:fldChar w:fldCharType="end"/>
      </w:r>
    </w:p>
    <w:p w14:paraId="0E1D1880" w14:textId="5A7FA1CB" w:rsidR="00BB23E8" w:rsidRPr="00420697" w:rsidRDefault="00BB23E8">
      <w:pPr>
        <w:pStyle w:val="TOC5"/>
        <w:rPr>
          <w:rFonts w:ascii="Calibri" w:hAnsi="Calibri"/>
          <w:noProof/>
          <w:kern w:val="2"/>
          <w:sz w:val="24"/>
          <w:szCs w:val="24"/>
          <w:lang w:eastAsia="en-GB"/>
        </w:rPr>
      </w:pPr>
      <w:r>
        <w:rPr>
          <w:noProof/>
        </w:rPr>
        <w:t>10.6.3.9.1</w:t>
      </w:r>
      <w:r w:rsidRPr="00420697">
        <w:rPr>
          <w:rFonts w:ascii="Calibri" w:hAnsi="Calibri"/>
          <w:noProof/>
          <w:kern w:val="2"/>
          <w:sz w:val="24"/>
          <w:szCs w:val="24"/>
          <w:lang w:eastAsia="en-GB"/>
        </w:rPr>
        <w:tab/>
      </w:r>
      <w:r>
        <w:rPr>
          <w:noProof/>
        </w:rPr>
        <w:t>Emergency group call</w:t>
      </w:r>
      <w:r>
        <w:rPr>
          <w:noProof/>
        </w:rPr>
        <w:tab/>
      </w:r>
      <w:r>
        <w:rPr>
          <w:noProof/>
        </w:rPr>
        <w:fldChar w:fldCharType="begin"/>
      </w:r>
      <w:r>
        <w:rPr>
          <w:noProof/>
        </w:rPr>
        <w:instrText xml:space="preserve"> PAGEREF _Toc200617824 \h </w:instrText>
      </w:r>
      <w:r>
        <w:rPr>
          <w:noProof/>
        </w:rPr>
      </w:r>
      <w:r>
        <w:rPr>
          <w:noProof/>
        </w:rPr>
        <w:fldChar w:fldCharType="separate"/>
      </w:r>
      <w:r>
        <w:rPr>
          <w:noProof/>
        </w:rPr>
        <w:t>124</w:t>
      </w:r>
      <w:r>
        <w:rPr>
          <w:noProof/>
        </w:rPr>
        <w:fldChar w:fldCharType="end"/>
      </w:r>
    </w:p>
    <w:p w14:paraId="0D41B21B" w14:textId="547ED2B5" w:rsidR="00BB23E8" w:rsidRPr="00420697" w:rsidRDefault="00BB23E8">
      <w:pPr>
        <w:pStyle w:val="TOC5"/>
        <w:rPr>
          <w:rFonts w:ascii="Calibri" w:hAnsi="Calibri"/>
          <w:noProof/>
          <w:kern w:val="2"/>
          <w:sz w:val="24"/>
          <w:szCs w:val="24"/>
          <w:lang w:eastAsia="en-GB"/>
        </w:rPr>
      </w:pPr>
      <w:r>
        <w:rPr>
          <w:noProof/>
        </w:rPr>
        <w:t>10.6.3.9.2</w:t>
      </w:r>
      <w:r w:rsidRPr="00420697">
        <w:rPr>
          <w:rFonts w:ascii="Calibri" w:hAnsi="Calibri"/>
          <w:noProof/>
          <w:kern w:val="2"/>
          <w:sz w:val="24"/>
          <w:szCs w:val="24"/>
          <w:lang w:eastAsia="en-GB"/>
        </w:rPr>
        <w:tab/>
      </w:r>
      <w:r>
        <w:rPr>
          <w:noProof/>
        </w:rPr>
        <w:t>MCPTT imminent peril</w:t>
      </w:r>
      <w:r>
        <w:rPr>
          <w:noProof/>
        </w:rPr>
        <w:tab/>
      </w:r>
      <w:r>
        <w:rPr>
          <w:noProof/>
        </w:rPr>
        <w:fldChar w:fldCharType="begin"/>
      </w:r>
      <w:r>
        <w:rPr>
          <w:noProof/>
        </w:rPr>
        <w:instrText xml:space="preserve"> PAGEREF _Toc200617825 \h </w:instrText>
      </w:r>
      <w:r>
        <w:rPr>
          <w:noProof/>
        </w:rPr>
      </w:r>
      <w:r>
        <w:rPr>
          <w:noProof/>
        </w:rPr>
        <w:fldChar w:fldCharType="separate"/>
      </w:r>
      <w:r>
        <w:rPr>
          <w:noProof/>
        </w:rPr>
        <w:t>125</w:t>
      </w:r>
      <w:r>
        <w:rPr>
          <w:noProof/>
        </w:rPr>
        <w:fldChar w:fldCharType="end"/>
      </w:r>
    </w:p>
    <w:p w14:paraId="2C5A73DA" w14:textId="6D04F1ED" w:rsidR="00BB23E8" w:rsidRPr="00420697" w:rsidRDefault="00BB23E8">
      <w:pPr>
        <w:pStyle w:val="TOC5"/>
        <w:rPr>
          <w:rFonts w:ascii="Calibri" w:hAnsi="Calibri"/>
          <w:noProof/>
          <w:kern w:val="2"/>
          <w:sz w:val="24"/>
          <w:szCs w:val="24"/>
          <w:lang w:eastAsia="en-GB"/>
        </w:rPr>
      </w:pPr>
      <w:r>
        <w:rPr>
          <w:noProof/>
        </w:rPr>
        <w:t>10.6.3.9.3</w:t>
      </w:r>
      <w:r w:rsidRPr="00420697">
        <w:rPr>
          <w:rFonts w:ascii="Calibri" w:hAnsi="Calibri"/>
          <w:noProof/>
          <w:kern w:val="2"/>
          <w:sz w:val="24"/>
          <w:szCs w:val="24"/>
          <w:lang w:eastAsia="en-GB"/>
        </w:rPr>
        <w:tab/>
      </w:r>
      <w:r>
        <w:rPr>
          <w:noProof/>
        </w:rPr>
        <w:t>MCPTT emergency alert (off-network)</w:t>
      </w:r>
      <w:r>
        <w:rPr>
          <w:noProof/>
        </w:rPr>
        <w:tab/>
      </w:r>
      <w:r>
        <w:rPr>
          <w:noProof/>
        </w:rPr>
        <w:fldChar w:fldCharType="begin"/>
      </w:r>
      <w:r>
        <w:rPr>
          <w:noProof/>
        </w:rPr>
        <w:instrText xml:space="preserve"> PAGEREF _Toc200617826 \h </w:instrText>
      </w:r>
      <w:r>
        <w:rPr>
          <w:noProof/>
        </w:rPr>
      </w:r>
      <w:r>
        <w:rPr>
          <w:noProof/>
        </w:rPr>
        <w:fldChar w:fldCharType="separate"/>
      </w:r>
      <w:r>
        <w:rPr>
          <w:noProof/>
        </w:rPr>
        <w:t>125</w:t>
      </w:r>
      <w:r>
        <w:rPr>
          <w:noProof/>
        </w:rPr>
        <w:fldChar w:fldCharType="end"/>
      </w:r>
    </w:p>
    <w:p w14:paraId="251B34F5" w14:textId="3C14B3BE" w:rsidR="00BB23E8" w:rsidRPr="00420697" w:rsidRDefault="00BB23E8">
      <w:pPr>
        <w:pStyle w:val="TOC2"/>
        <w:rPr>
          <w:rFonts w:ascii="Calibri" w:hAnsi="Calibri"/>
          <w:noProof/>
          <w:kern w:val="2"/>
          <w:sz w:val="24"/>
          <w:szCs w:val="24"/>
          <w:lang w:eastAsia="en-GB"/>
        </w:rPr>
      </w:pPr>
      <w:r w:rsidRPr="00EF46D1">
        <w:rPr>
          <w:noProof/>
          <w:lang w:val="en-US"/>
        </w:rPr>
        <w:t>10.7</w:t>
      </w:r>
      <w:r w:rsidRPr="00420697">
        <w:rPr>
          <w:rFonts w:ascii="Calibri" w:hAnsi="Calibri"/>
          <w:noProof/>
          <w:kern w:val="2"/>
          <w:sz w:val="24"/>
          <w:szCs w:val="24"/>
          <w:lang w:eastAsia="en-GB"/>
        </w:rPr>
        <w:tab/>
      </w:r>
      <w:r w:rsidRPr="00EF46D1">
        <w:rPr>
          <w:noProof/>
          <w:lang w:val="en-US"/>
        </w:rPr>
        <w:t>Private call</w:t>
      </w:r>
      <w:r>
        <w:rPr>
          <w:noProof/>
        </w:rPr>
        <w:tab/>
      </w:r>
      <w:r>
        <w:rPr>
          <w:noProof/>
        </w:rPr>
        <w:fldChar w:fldCharType="begin"/>
      </w:r>
      <w:r>
        <w:rPr>
          <w:noProof/>
        </w:rPr>
        <w:instrText xml:space="preserve"> PAGEREF _Toc200617827 \h </w:instrText>
      </w:r>
      <w:r>
        <w:rPr>
          <w:noProof/>
        </w:rPr>
      </w:r>
      <w:r>
        <w:rPr>
          <w:noProof/>
        </w:rPr>
        <w:fldChar w:fldCharType="separate"/>
      </w:r>
      <w:r>
        <w:rPr>
          <w:noProof/>
        </w:rPr>
        <w:t>126</w:t>
      </w:r>
      <w:r>
        <w:rPr>
          <w:noProof/>
        </w:rPr>
        <w:fldChar w:fldCharType="end"/>
      </w:r>
    </w:p>
    <w:p w14:paraId="1FCB6EC7" w14:textId="4E73E187" w:rsidR="00BB23E8" w:rsidRPr="00420697" w:rsidRDefault="00BB23E8">
      <w:pPr>
        <w:pStyle w:val="TOC3"/>
        <w:rPr>
          <w:rFonts w:ascii="Calibri" w:hAnsi="Calibri"/>
          <w:noProof/>
          <w:kern w:val="2"/>
          <w:sz w:val="24"/>
          <w:szCs w:val="24"/>
          <w:lang w:eastAsia="en-GB"/>
        </w:rPr>
      </w:pPr>
      <w:r>
        <w:rPr>
          <w:noProof/>
        </w:rPr>
        <w:t>10.7.1</w:t>
      </w:r>
      <w:r w:rsidRPr="004206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_Toc200617828 \h </w:instrText>
      </w:r>
      <w:r>
        <w:rPr>
          <w:noProof/>
        </w:rPr>
      </w:r>
      <w:r>
        <w:rPr>
          <w:noProof/>
        </w:rPr>
        <w:fldChar w:fldCharType="separate"/>
      </w:r>
      <w:r>
        <w:rPr>
          <w:noProof/>
        </w:rPr>
        <w:t>126</w:t>
      </w:r>
      <w:r>
        <w:rPr>
          <w:noProof/>
        </w:rPr>
        <w:fldChar w:fldCharType="end"/>
      </w:r>
    </w:p>
    <w:p w14:paraId="5A657E9D" w14:textId="1A75A421" w:rsidR="00BB23E8" w:rsidRPr="00420697" w:rsidRDefault="00BB23E8">
      <w:pPr>
        <w:pStyle w:val="TOC3"/>
        <w:rPr>
          <w:rFonts w:ascii="Calibri" w:hAnsi="Calibri"/>
          <w:noProof/>
          <w:kern w:val="2"/>
          <w:sz w:val="24"/>
          <w:szCs w:val="24"/>
          <w:lang w:eastAsia="en-GB"/>
        </w:rPr>
      </w:pPr>
      <w:r>
        <w:rPr>
          <w:noProof/>
        </w:rPr>
        <w:t>10.7.2</w:t>
      </w:r>
      <w:r w:rsidRPr="00420697">
        <w:rPr>
          <w:rFonts w:ascii="Calibri" w:hAnsi="Calibri"/>
          <w:noProof/>
          <w:kern w:val="2"/>
          <w:sz w:val="24"/>
          <w:szCs w:val="24"/>
          <w:lang w:eastAsia="en-GB"/>
        </w:rPr>
        <w:tab/>
      </w:r>
      <w:r>
        <w:rPr>
          <w:noProof/>
        </w:rPr>
        <w:t>Private call in on-network</w:t>
      </w:r>
      <w:r>
        <w:rPr>
          <w:noProof/>
        </w:rPr>
        <w:tab/>
      </w:r>
      <w:r>
        <w:rPr>
          <w:noProof/>
        </w:rPr>
        <w:fldChar w:fldCharType="begin"/>
      </w:r>
      <w:r>
        <w:rPr>
          <w:noProof/>
        </w:rPr>
        <w:instrText xml:space="preserve"> PAGEREF _Toc200617829 \h </w:instrText>
      </w:r>
      <w:r>
        <w:rPr>
          <w:noProof/>
        </w:rPr>
      </w:r>
      <w:r>
        <w:rPr>
          <w:noProof/>
        </w:rPr>
        <w:fldChar w:fldCharType="separate"/>
      </w:r>
      <w:r>
        <w:rPr>
          <w:noProof/>
        </w:rPr>
        <w:t>126</w:t>
      </w:r>
      <w:r>
        <w:rPr>
          <w:noProof/>
        </w:rPr>
        <w:fldChar w:fldCharType="end"/>
      </w:r>
    </w:p>
    <w:p w14:paraId="02B74154" w14:textId="494B339E" w:rsidR="00BB23E8" w:rsidRPr="00420697" w:rsidRDefault="00BB23E8">
      <w:pPr>
        <w:pStyle w:val="TOC4"/>
        <w:rPr>
          <w:rFonts w:ascii="Calibri" w:hAnsi="Calibri"/>
          <w:noProof/>
          <w:kern w:val="2"/>
          <w:sz w:val="24"/>
          <w:szCs w:val="24"/>
          <w:lang w:eastAsia="en-GB"/>
        </w:rPr>
      </w:pPr>
      <w:r>
        <w:rPr>
          <w:noProof/>
        </w:rPr>
        <w:t>10.7.2.1</w:t>
      </w:r>
      <w:r w:rsidRPr="00420697">
        <w:rPr>
          <w:rFonts w:ascii="Calibri" w:hAnsi="Calibri"/>
          <w:noProof/>
          <w:kern w:val="2"/>
          <w:sz w:val="24"/>
          <w:szCs w:val="24"/>
          <w:lang w:eastAsia="en-GB"/>
        </w:rPr>
        <w:tab/>
      </w:r>
      <w:r>
        <w:rPr>
          <w:noProof/>
        </w:rPr>
        <w:t>Information flows for private call in on-network</w:t>
      </w:r>
      <w:r>
        <w:rPr>
          <w:noProof/>
        </w:rPr>
        <w:tab/>
      </w:r>
      <w:r>
        <w:rPr>
          <w:noProof/>
        </w:rPr>
        <w:fldChar w:fldCharType="begin"/>
      </w:r>
      <w:r>
        <w:rPr>
          <w:noProof/>
        </w:rPr>
        <w:instrText xml:space="preserve"> PAGEREF _Toc200617830 \h </w:instrText>
      </w:r>
      <w:r>
        <w:rPr>
          <w:noProof/>
        </w:rPr>
      </w:r>
      <w:r>
        <w:rPr>
          <w:noProof/>
        </w:rPr>
        <w:fldChar w:fldCharType="separate"/>
      </w:r>
      <w:r>
        <w:rPr>
          <w:noProof/>
        </w:rPr>
        <w:t>126</w:t>
      </w:r>
      <w:r>
        <w:rPr>
          <w:noProof/>
        </w:rPr>
        <w:fldChar w:fldCharType="end"/>
      </w:r>
    </w:p>
    <w:p w14:paraId="4B51E365" w14:textId="7E44B132" w:rsidR="00BB23E8" w:rsidRPr="00420697" w:rsidRDefault="00BB23E8">
      <w:pPr>
        <w:pStyle w:val="TOC5"/>
        <w:rPr>
          <w:rFonts w:ascii="Calibri" w:hAnsi="Calibri"/>
          <w:noProof/>
          <w:kern w:val="2"/>
          <w:sz w:val="24"/>
          <w:szCs w:val="24"/>
          <w:lang w:eastAsia="en-GB"/>
        </w:rPr>
      </w:pPr>
      <w:r>
        <w:rPr>
          <w:noProof/>
        </w:rPr>
        <w:t>10.7.2.1.1</w:t>
      </w:r>
      <w:r w:rsidRPr="00420697">
        <w:rPr>
          <w:rFonts w:ascii="Calibri" w:hAnsi="Calibri"/>
          <w:noProof/>
          <w:kern w:val="2"/>
          <w:sz w:val="24"/>
          <w:szCs w:val="24"/>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_Toc200617831 \h </w:instrText>
      </w:r>
      <w:r>
        <w:rPr>
          <w:noProof/>
        </w:rPr>
      </w:r>
      <w:r>
        <w:rPr>
          <w:noProof/>
        </w:rPr>
        <w:fldChar w:fldCharType="separate"/>
      </w:r>
      <w:r>
        <w:rPr>
          <w:noProof/>
        </w:rPr>
        <w:t>126</w:t>
      </w:r>
      <w:r>
        <w:rPr>
          <w:noProof/>
        </w:rPr>
        <w:fldChar w:fldCharType="end"/>
      </w:r>
    </w:p>
    <w:p w14:paraId="1F8D7628" w14:textId="7AB9FF93" w:rsidR="00BB23E8" w:rsidRPr="00420697" w:rsidRDefault="00BB23E8">
      <w:pPr>
        <w:pStyle w:val="TOC5"/>
        <w:rPr>
          <w:rFonts w:ascii="Calibri" w:hAnsi="Calibri"/>
          <w:noProof/>
          <w:kern w:val="2"/>
          <w:sz w:val="24"/>
          <w:szCs w:val="24"/>
          <w:lang w:eastAsia="en-GB"/>
        </w:rPr>
      </w:pPr>
      <w:r>
        <w:rPr>
          <w:noProof/>
        </w:rPr>
        <w:t>10.7.2.1.2</w:t>
      </w:r>
      <w:r w:rsidRPr="00420697">
        <w:rPr>
          <w:rFonts w:ascii="Calibri" w:hAnsi="Calibri"/>
          <w:noProof/>
          <w:kern w:val="2"/>
          <w:sz w:val="24"/>
          <w:szCs w:val="24"/>
          <w:lang w:eastAsia="en-GB"/>
        </w:rPr>
        <w:tab/>
      </w:r>
      <w:r>
        <w:rPr>
          <w:noProof/>
        </w:rPr>
        <w:t>MCPTT private call request (MCPTT server to MCPTT server)</w:t>
      </w:r>
      <w:r>
        <w:rPr>
          <w:noProof/>
        </w:rPr>
        <w:tab/>
      </w:r>
      <w:r>
        <w:rPr>
          <w:noProof/>
        </w:rPr>
        <w:fldChar w:fldCharType="begin"/>
      </w:r>
      <w:r>
        <w:rPr>
          <w:noProof/>
        </w:rPr>
        <w:instrText xml:space="preserve"> PAGEREF _Toc200617832 \h </w:instrText>
      </w:r>
      <w:r>
        <w:rPr>
          <w:noProof/>
        </w:rPr>
      </w:r>
      <w:r>
        <w:rPr>
          <w:noProof/>
        </w:rPr>
        <w:fldChar w:fldCharType="separate"/>
      </w:r>
      <w:r>
        <w:rPr>
          <w:noProof/>
        </w:rPr>
        <w:t>127</w:t>
      </w:r>
      <w:r>
        <w:rPr>
          <w:noProof/>
        </w:rPr>
        <w:fldChar w:fldCharType="end"/>
      </w:r>
    </w:p>
    <w:p w14:paraId="10FAAC8F" w14:textId="423E3A8F" w:rsidR="00BB23E8" w:rsidRPr="00420697" w:rsidRDefault="00BB23E8">
      <w:pPr>
        <w:pStyle w:val="TOC5"/>
        <w:rPr>
          <w:rFonts w:ascii="Calibri" w:hAnsi="Calibri"/>
          <w:noProof/>
          <w:kern w:val="2"/>
          <w:sz w:val="24"/>
          <w:szCs w:val="24"/>
          <w:lang w:eastAsia="en-GB"/>
        </w:rPr>
      </w:pPr>
      <w:r>
        <w:rPr>
          <w:noProof/>
        </w:rPr>
        <w:t>10.7.2.1.</w:t>
      </w:r>
      <w:r>
        <w:rPr>
          <w:noProof/>
          <w:lang w:eastAsia="zh-CN"/>
        </w:rPr>
        <w:t>2a</w:t>
      </w:r>
      <w:r w:rsidRPr="00420697">
        <w:rPr>
          <w:rFonts w:ascii="Calibri" w:hAnsi="Calibri"/>
          <w:noProof/>
          <w:kern w:val="2"/>
          <w:sz w:val="24"/>
          <w:szCs w:val="24"/>
          <w:lang w:eastAsia="en-GB"/>
        </w:rPr>
        <w:tab/>
      </w:r>
      <w:r>
        <w:rPr>
          <w:noProof/>
        </w:rPr>
        <w:t>MCPTT private call request (MCPTT server to MCPTT client)</w:t>
      </w:r>
      <w:r>
        <w:rPr>
          <w:noProof/>
        </w:rPr>
        <w:tab/>
      </w:r>
      <w:r>
        <w:rPr>
          <w:noProof/>
        </w:rPr>
        <w:fldChar w:fldCharType="begin"/>
      </w:r>
      <w:r>
        <w:rPr>
          <w:noProof/>
        </w:rPr>
        <w:instrText xml:space="preserve"> PAGEREF _Toc200617833 \h </w:instrText>
      </w:r>
      <w:r>
        <w:rPr>
          <w:noProof/>
        </w:rPr>
      </w:r>
      <w:r>
        <w:rPr>
          <w:noProof/>
        </w:rPr>
        <w:fldChar w:fldCharType="separate"/>
      </w:r>
      <w:r>
        <w:rPr>
          <w:noProof/>
        </w:rPr>
        <w:t>127</w:t>
      </w:r>
      <w:r>
        <w:rPr>
          <w:noProof/>
        </w:rPr>
        <w:fldChar w:fldCharType="end"/>
      </w:r>
    </w:p>
    <w:p w14:paraId="7BBA9D1F" w14:textId="36A3C113" w:rsidR="00BB23E8" w:rsidRPr="00420697" w:rsidRDefault="00BB23E8">
      <w:pPr>
        <w:pStyle w:val="TOC5"/>
        <w:rPr>
          <w:rFonts w:ascii="Calibri" w:hAnsi="Calibri"/>
          <w:noProof/>
          <w:kern w:val="2"/>
          <w:sz w:val="24"/>
          <w:szCs w:val="24"/>
          <w:lang w:eastAsia="en-GB"/>
        </w:rPr>
      </w:pPr>
      <w:r>
        <w:rPr>
          <w:noProof/>
        </w:rPr>
        <w:t>10.7.2.1.3</w:t>
      </w:r>
      <w:r w:rsidRPr="00420697">
        <w:rPr>
          <w:rFonts w:ascii="Calibri" w:hAnsi="Calibri"/>
          <w:noProof/>
          <w:kern w:val="2"/>
          <w:sz w:val="24"/>
          <w:szCs w:val="24"/>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_Toc200617834 \h </w:instrText>
      </w:r>
      <w:r>
        <w:rPr>
          <w:noProof/>
        </w:rPr>
      </w:r>
      <w:r>
        <w:rPr>
          <w:noProof/>
        </w:rPr>
        <w:fldChar w:fldCharType="separate"/>
      </w:r>
      <w:r>
        <w:rPr>
          <w:noProof/>
        </w:rPr>
        <w:t>128</w:t>
      </w:r>
      <w:r>
        <w:rPr>
          <w:noProof/>
        </w:rPr>
        <w:fldChar w:fldCharType="end"/>
      </w:r>
    </w:p>
    <w:p w14:paraId="412AB0C9" w14:textId="39AAE6F8" w:rsidR="00BB23E8" w:rsidRPr="00420697" w:rsidRDefault="00BB23E8">
      <w:pPr>
        <w:pStyle w:val="TOC5"/>
        <w:rPr>
          <w:rFonts w:ascii="Calibri" w:hAnsi="Calibri"/>
          <w:noProof/>
          <w:kern w:val="2"/>
          <w:sz w:val="24"/>
          <w:szCs w:val="24"/>
          <w:lang w:eastAsia="en-GB"/>
        </w:rPr>
      </w:pPr>
      <w:r>
        <w:rPr>
          <w:noProof/>
        </w:rPr>
        <w:t>10.7.2.1.4</w:t>
      </w:r>
      <w:r w:rsidRPr="00420697">
        <w:rPr>
          <w:rFonts w:ascii="Calibri" w:hAnsi="Calibri"/>
          <w:noProof/>
          <w:kern w:val="2"/>
          <w:sz w:val="24"/>
          <w:szCs w:val="24"/>
          <w:lang w:eastAsia="en-GB"/>
        </w:rPr>
        <w:tab/>
      </w:r>
      <w:r>
        <w:rPr>
          <w:noProof/>
        </w:rPr>
        <w:t>MCPTT private call response</w:t>
      </w:r>
      <w:r>
        <w:rPr>
          <w:noProof/>
        </w:rPr>
        <w:tab/>
      </w:r>
      <w:r>
        <w:rPr>
          <w:noProof/>
        </w:rPr>
        <w:fldChar w:fldCharType="begin"/>
      </w:r>
      <w:r>
        <w:rPr>
          <w:noProof/>
        </w:rPr>
        <w:instrText xml:space="preserve"> PAGEREF _Toc200617835 \h </w:instrText>
      </w:r>
      <w:r>
        <w:rPr>
          <w:noProof/>
        </w:rPr>
      </w:r>
      <w:r>
        <w:rPr>
          <w:noProof/>
        </w:rPr>
        <w:fldChar w:fldCharType="separate"/>
      </w:r>
      <w:r>
        <w:rPr>
          <w:noProof/>
        </w:rPr>
        <w:t>128</w:t>
      </w:r>
      <w:r>
        <w:rPr>
          <w:noProof/>
        </w:rPr>
        <w:fldChar w:fldCharType="end"/>
      </w:r>
    </w:p>
    <w:p w14:paraId="1DCCF90C" w14:textId="4E6DDF3A" w:rsidR="00BB23E8" w:rsidRPr="00420697" w:rsidRDefault="00BB23E8">
      <w:pPr>
        <w:pStyle w:val="TOC5"/>
        <w:rPr>
          <w:rFonts w:ascii="Calibri" w:hAnsi="Calibri"/>
          <w:noProof/>
          <w:kern w:val="2"/>
          <w:sz w:val="24"/>
          <w:szCs w:val="24"/>
          <w:lang w:eastAsia="en-GB"/>
        </w:rPr>
      </w:pPr>
      <w:r>
        <w:rPr>
          <w:noProof/>
        </w:rPr>
        <w:t>10.7.2.1.</w:t>
      </w:r>
      <w:r>
        <w:rPr>
          <w:noProof/>
          <w:lang w:eastAsia="zh-CN"/>
        </w:rPr>
        <w:t>4a</w:t>
      </w:r>
      <w:r w:rsidRPr="00420697">
        <w:rPr>
          <w:rFonts w:ascii="Calibri" w:hAnsi="Calibri"/>
          <w:noProof/>
          <w:kern w:val="2"/>
          <w:sz w:val="24"/>
          <w:szCs w:val="24"/>
          <w:lang w:eastAsia="en-GB"/>
        </w:rPr>
        <w:tab/>
      </w:r>
      <w:r>
        <w:rPr>
          <w:noProof/>
        </w:rPr>
        <w:t>MCPTT private call end request</w:t>
      </w:r>
      <w:r>
        <w:rPr>
          <w:noProof/>
        </w:rPr>
        <w:tab/>
      </w:r>
      <w:r>
        <w:rPr>
          <w:noProof/>
        </w:rPr>
        <w:fldChar w:fldCharType="begin"/>
      </w:r>
      <w:r>
        <w:rPr>
          <w:noProof/>
        </w:rPr>
        <w:instrText xml:space="preserve"> PAGEREF _Toc200617836 \h </w:instrText>
      </w:r>
      <w:r>
        <w:rPr>
          <w:noProof/>
        </w:rPr>
      </w:r>
      <w:r>
        <w:rPr>
          <w:noProof/>
        </w:rPr>
        <w:fldChar w:fldCharType="separate"/>
      </w:r>
      <w:r>
        <w:rPr>
          <w:noProof/>
        </w:rPr>
        <w:t>129</w:t>
      </w:r>
      <w:r>
        <w:rPr>
          <w:noProof/>
        </w:rPr>
        <w:fldChar w:fldCharType="end"/>
      </w:r>
    </w:p>
    <w:p w14:paraId="5B7AF5A8" w14:textId="32340721" w:rsidR="00BB23E8" w:rsidRPr="00420697" w:rsidRDefault="00BB23E8">
      <w:pPr>
        <w:pStyle w:val="TOC5"/>
        <w:rPr>
          <w:rFonts w:ascii="Calibri" w:hAnsi="Calibri"/>
          <w:noProof/>
          <w:kern w:val="2"/>
          <w:sz w:val="24"/>
          <w:szCs w:val="24"/>
          <w:lang w:eastAsia="en-GB"/>
        </w:rPr>
      </w:pPr>
      <w:r>
        <w:rPr>
          <w:noProof/>
        </w:rPr>
        <w:t>10.7.2.1.4b</w:t>
      </w:r>
      <w:r w:rsidRPr="00420697">
        <w:rPr>
          <w:rFonts w:ascii="Calibri" w:hAnsi="Calibri"/>
          <w:noProof/>
          <w:kern w:val="2"/>
          <w:sz w:val="24"/>
          <w:szCs w:val="24"/>
          <w:lang w:eastAsia="en-GB"/>
        </w:rPr>
        <w:tab/>
      </w:r>
      <w:r>
        <w:rPr>
          <w:noProof/>
        </w:rPr>
        <w:t>MCPTT private call end response</w:t>
      </w:r>
      <w:r>
        <w:rPr>
          <w:noProof/>
        </w:rPr>
        <w:tab/>
      </w:r>
      <w:r>
        <w:rPr>
          <w:noProof/>
        </w:rPr>
        <w:fldChar w:fldCharType="begin"/>
      </w:r>
      <w:r>
        <w:rPr>
          <w:noProof/>
        </w:rPr>
        <w:instrText xml:space="preserve"> PAGEREF _Toc200617837 \h </w:instrText>
      </w:r>
      <w:r>
        <w:rPr>
          <w:noProof/>
        </w:rPr>
      </w:r>
      <w:r>
        <w:rPr>
          <w:noProof/>
        </w:rPr>
        <w:fldChar w:fldCharType="separate"/>
      </w:r>
      <w:r>
        <w:rPr>
          <w:noProof/>
        </w:rPr>
        <w:t>129</w:t>
      </w:r>
      <w:r>
        <w:rPr>
          <w:noProof/>
        </w:rPr>
        <w:fldChar w:fldCharType="end"/>
      </w:r>
    </w:p>
    <w:p w14:paraId="172F25FF" w14:textId="39CE4ED6" w:rsidR="00BB23E8" w:rsidRPr="00420697" w:rsidRDefault="00BB23E8">
      <w:pPr>
        <w:pStyle w:val="TOC5"/>
        <w:rPr>
          <w:rFonts w:ascii="Calibri" w:hAnsi="Calibri"/>
          <w:noProof/>
          <w:kern w:val="2"/>
          <w:sz w:val="24"/>
          <w:szCs w:val="24"/>
          <w:lang w:eastAsia="en-GB"/>
        </w:rPr>
      </w:pPr>
      <w:r>
        <w:rPr>
          <w:noProof/>
        </w:rPr>
        <w:t>10.7.2.1.5</w:t>
      </w:r>
      <w:r w:rsidRPr="00420697">
        <w:rPr>
          <w:rFonts w:ascii="Calibri" w:hAnsi="Calibri"/>
          <w:noProof/>
          <w:kern w:val="2"/>
          <w:sz w:val="24"/>
          <w:szCs w:val="24"/>
          <w:lang w:eastAsia="en-GB"/>
        </w:rPr>
        <w:tab/>
      </w:r>
      <w:r>
        <w:rPr>
          <w:noProof/>
        </w:rPr>
        <w:t>MCPTT emergency private call request (MCPTT client to MCPTT server)</w:t>
      </w:r>
      <w:r>
        <w:rPr>
          <w:noProof/>
        </w:rPr>
        <w:tab/>
      </w:r>
      <w:r>
        <w:rPr>
          <w:noProof/>
        </w:rPr>
        <w:fldChar w:fldCharType="begin"/>
      </w:r>
      <w:r>
        <w:rPr>
          <w:noProof/>
        </w:rPr>
        <w:instrText xml:space="preserve"> PAGEREF _Toc200617838 \h </w:instrText>
      </w:r>
      <w:r>
        <w:rPr>
          <w:noProof/>
        </w:rPr>
      </w:r>
      <w:r>
        <w:rPr>
          <w:noProof/>
        </w:rPr>
        <w:fldChar w:fldCharType="separate"/>
      </w:r>
      <w:r>
        <w:rPr>
          <w:noProof/>
        </w:rPr>
        <w:t>129</w:t>
      </w:r>
      <w:r>
        <w:rPr>
          <w:noProof/>
        </w:rPr>
        <w:fldChar w:fldCharType="end"/>
      </w:r>
    </w:p>
    <w:p w14:paraId="06D153B3" w14:textId="5E7FD662" w:rsidR="00BB23E8" w:rsidRPr="00420697" w:rsidRDefault="00BB23E8">
      <w:pPr>
        <w:pStyle w:val="TOC5"/>
        <w:rPr>
          <w:rFonts w:ascii="Calibri" w:hAnsi="Calibri"/>
          <w:noProof/>
          <w:kern w:val="2"/>
          <w:sz w:val="24"/>
          <w:szCs w:val="24"/>
          <w:lang w:eastAsia="en-GB"/>
        </w:rPr>
      </w:pPr>
      <w:r>
        <w:rPr>
          <w:noProof/>
        </w:rPr>
        <w:t>10.7.2.1.</w:t>
      </w:r>
      <w:r>
        <w:rPr>
          <w:noProof/>
          <w:lang w:eastAsia="zh-CN"/>
        </w:rPr>
        <w:t>5a</w:t>
      </w:r>
      <w:r w:rsidRPr="00420697">
        <w:rPr>
          <w:rFonts w:ascii="Calibri" w:hAnsi="Calibri"/>
          <w:noProof/>
          <w:kern w:val="2"/>
          <w:sz w:val="24"/>
          <w:szCs w:val="24"/>
          <w:lang w:eastAsia="en-GB"/>
        </w:rPr>
        <w:tab/>
      </w:r>
      <w:r>
        <w:rPr>
          <w:noProof/>
        </w:rPr>
        <w:t>MCPTT emergency private call request (MCPTT server to MCPTT client)</w:t>
      </w:r>
      <w:r>
        <w:rPr>
          <w:noProof/>
        </w:rPr>
        <w:tab/>
      </w:r>
      <w:r>
        <w:rPr>
          <w:noProof/>
        </w:rPr>
        <w:fldChar w:fldCharType="begin"/>
      </w:r>
      <w:r>
        <w:rPr>
          <w:noProof/>
        </w:rPr>
        <w:instrText xml:space="preserve"> PAGEREF _Toc200617839 \h </w:instrText>
      </w:r>
      <w:r>
        <w:rPr>
          <w:noProof/>
        </w:rPr>
      </w:r>
      <w:r>
        <w:rPr>
          <w:noProof/>
        </w:rPr>
        <w:fldChar w:fldCharType="separate"/>
      </w:r>
      <w:r>
        <w:rPr>
          <w:noProof/>
        </w:rPr>
        <w:t>130</w:t>
      </w:r>
      <w:r>
        <w:rPr>
          <w:noProof/>
        </w:rPr>
        <w:fldChar w:fldCharType="end"/>
      </w:r>
    </w:p>
    <w:p w14:paraId="2784A603" w14:textId="7F754137" w:rsidR="00BB23E8" w:rsidRPr="00420697" w:rsidRDefault="00BB23E8">
      <w:pPr>
        <w:pStyle w:val="TOC5"/>
        <w:rPr>
          <w:rFonts w:ascii="Calibri" w:hAnsi="Calibri"/>
          <w:noProof/>
          <w:kern w:val="2"/>
          <w:sz w:val="24"/>
          <w:szCs w:val="24"/>
          <w:lang w:eastAsia="en-GB"/>
        </w:rPr>
      </w:pPr>
      <w:r>
        <w:rPr>
          <w:noProof/>
        </w:rPr>
        <w:t>10.7.2.1.6</w:t>
      </w:r>
      <w:r w:rsidRPr="00420697">
        <w:rPr>
          <w:rFonts w:ascii="Calibri" w:hAnsi="Calibri"/>
          <w:noProof/>
          <w:kern w:val="2"/>
          <w:sz w:val="24"/>
          <w:szCs w:val="24"/>
          <w:lang w:eastAsia="en-GB"/>
        </w:rPr>
        <w:tab/>
      </w:r>
      <w:r>
        <w:rPr>
          <w:noProof/>
        </w:rPr>
        <w:t>MCPTT progress indication</w:t>
      </w:r>
      <w:r>
        <w:rPr>
          <w:noProof/>
        </w:rPr>
        <w:tab/>
      </w:r>
      <w:r>
        <w:rPr>
          <w:noProof/>
        </w:rPr>
        <w:fldChar w:fldCharType="begin"/>
      </w:r>
      <w:r>
        <w:rPr>
          <w:noProof/>
        </w:rPr>
        <w:instrText xml:space="preserve"> PAGEREF _Toc200617840 \h </w:instrText>
      </w:r>
      <w:r>
        <w:rPr>
          <w:noProof/>
        </w:rPr>
      </w:r>
      <w:r>
        <w:rPr>
          <w:noProof/>
        </w:rPr>
        <w:fldChar w:fldCharType="separate"/>
      </w:r>
      <w:r>
        <w:rPr>
          <w:noProof/>
        </w:rPr>
        <w:t>130</w:t>
      </w:r>
      <w:r>
        <w:rPr>
          <w:noProof/>
        </w:rPr>
        <w:fldChar w:fldCharType="end"/>
      </w:r>
    </w:p>
    <w:p w14:paraId="26E18C78" w14:textId="552BB0A6" w:rsidR="00BB23E8" w:rsidRPr="00420697" w:rsidRDefault="00BB23E8">
      <w:pPr>
        <w:pStyle w:val="TOC5"/>
        <w:rPr>
          <w:rFonts w:ascii="Calibri" w:hAnsi="Calibri"/>
          <w:noProof/>
          <w:kern w:val="2"/>
          <w:sz w:val="24"/>
          <w:szCs w:val="24"/>
          <w:lang w:eastAsia="en-GB"/>
        </w:rPr>
      </w:pPr>
      <w:r>
        <w:rPr>
          <w:noProof/>
        </w:rPr>
        <w:t>10.7.2.1.7</w:t>
      </w:r>
      <w:r w:rsidRPr="00420697">
        <w:rPr>
          <w:rFonts w:ascii="Calibri" w:hAnsi="Calibri"/>
          <w:noProof/>
          <w:kern w:val="2"/>
          <w:sz w:val="24"/>
          <w:szCs w:val="24"/>
          <w:lang w:eastAsia="en-GB"/>
        </w:rPr>
        <w:tab/>
      </w:r>
      <w:r>
        <w:rPr>
          <w:noProof/>
        </w:rPr>
        <w:t>MCPTT ringing</w:t>
      </w:r>
      <w:r>
        <w:rPr>
          <w:noProof/>
        </w:rPr>
        <w:tab/>
      </w:r>
      <w:r>
        <w:rPr>
          <w:noProof/>
        </w:rPr>
        <w:fldChar w:fldCharType="begin"/>
      </w:r>
      <w:r>
        <w:rPr>
          <w:noProof/>
        </w:rPr>
        <w:instrText xml:space="preserve"> PAGEREF _Toc200617841 \h </w:instrText>
      </w:r>
      <w:r>
        <w:rPr>
          <w:noProof/>
        </w:rPr>
      </w:r>
      <w:r>
        <w:rPr>
          <w:noProof/>
        </w:rPr>
        <w:fldChar w:fldCharType="separate"/>
      </w:r>
      <w:r>
        <w:rPr>
          <w:noProof/>
        </w:rPr>
        <w:t>131</w:t>
      </w:r>
      <w:r>
        <w:rPr>
          <w:noProof/>
        </w:rPr>
        <w:fldChar w:fldCharType="end"/>
      </w:r>
    </w:p>
    <w:p w14:paraId="35D6A718" w14:textId="5917F4E5" w:rsidR="00BB23E8" w:rsidRPr="00420697" w:rsidRDefault="00BB23E8">
      <w:pPr>
        <w:pStyle w:val="TOC5"/>
        <w:rPr>
          <w:rFonts w:ascii="Calibri" w:hAnsi="Calibri"/>
          <w:noProof/>
          <w:kern w:val="2"/>
          <w:sz w:val="24"/>
          <w:szCs w:val="24"/>
          <w:lang w:eastAsia="en-GB"/>
        </w:rPr>
      </w:pPr>
      <w:r>
        <w:rPr>
          <w:noProof/>
        </w:rPr>
        <w:t>10.7.2.1.8</w:t>
      </w:r>
      <w:r w:rsidRPr="00420697">
        <w:rPr>
          <w:rFonts w:ascii="Calibri" w:hAnsi="Calibri"/>
          <w:noProof/>
          <w:kern w:val="2"/>
          <w:sz w:val="24"/>
          <w:szCs w:val="24"/>
          <w:lang w:eastAsia="en-GB"/>
        </w:rPr>
        <w:tab/>
      </w:r>
      <w:r>
        <w:rPr>
          <w:noProof/>
        </w:rPr>
        <w:t>MCPTT functional alias resolution response</w:t>
      </w:r>
      <w:r>
        <w:rPr>
          <w:noProof/>
        </w:rPr>
        <w:tab/>
      </w:r>
      <w:r>
        <w:rPr>
          <w:noProof/>
        </w:rPr>
        <w:fldChar w:fldCharType="begin"/>
      </w:r>
      <w:r>
        <w:rPr>
          <w:noProof/>
        </w:rPr>
        <w:instrText xml:space="preserve"> PAGEREF _Toc200617842 \h </w:instrText>
      </w:r>
      <w:r>
        <w:rPr>
          <w:noProof/>
        </w:rPr>
      </w:r>
      <w:r>
        <w:rPr>
          <w:noProof/>
        </w:rPr>
        <w:fldChar w:fldCharType="separate"/>
      </w:r>
      <w:r>
        <w:rPr>
          <w:noProof/>
        </w:rPr>
        <w:t>131</w:t>
      </w:r>
      <w:r>
        <w:rPr>
          <w:noProof/>
        </w:rPr>
        <w:fldChar w:fldCharType="end"/>
      </w:r>
    </w:p>
    <w:p w14:paraId="06D512D9" w14:textId="7DC9DD43" w:rsidR="00BB23E8" w:rsidRPr="00420697" w:rsidRDefault="00BB23E8">
      <w:pPr>
        <w:pStyle w:val="TOC5"/>
        <w:rPr>
          <w:rFonts w:ascii="Calibri" w:hAnsi="Calibri"/>
          <w:noProof/>
          <w:kern w:val="2"/>
          <w:sz w:val="24"/>
          <w:szCs w:val="24"/>
          <w:lang w:eastAsia="en-GB"/>
        </w:rPr>
      </w:pPr>
      <w:r>
        <w:rPr>
          <w:noProof/>
        </w:rPr>
        <w:t>10.7.2.1.9</w:t>
      </w:r>
      <w:r w:rsidRPr="00420697">
        <w:rPr>
          <w:rFonts w:ascii="Calibri" w:hAnsi="Calibri"/>
          <w:noProof/>
          <w:kern w:val="2"/>
          <w:sz w:val="24"/>
          <w:szCs w:val="24"/>
          <w:lang w:eastAsia="en-GB"/>
        </w:rPr>
        <w:tab/>
      </w:r>
      <w:r>
        <w:rPr>
          <w:noProof/>
        </w:rPr>
        <w:t>MCPTT private call cancel request (MCPTT server to MCPTT client)</w:t>
      </w:r>
      <w:r>
        <w:rPr>
          <w:noProof/>
        </w:rPr>
        <w:tab/>
      </w:r>
      <w:r>
        <w:rPr>
          <w:noProof/>
        </w:rPr>
        <w:fldChar w:fldCharType="begin"/>
      </w:r>
      <w:r>
        <w:rPr>
          <w:noProof/>
        </w:rPr>
        <w:instrText xml:space="preserve"> PAGEREF _Toc200617843 \h </w:instrText>
      </w:r>
      <w:r>
        <w:rPr>
          <w:noProof/>
        </w:rPr>
      </w:r>
      <w:r>
        <w:rPr>
          <w:noProof/>
        </w:rPr>
        <w:fldChar w:fldCharType="separate"/>
      </w:r>
      <w:r>
        <w:rPr>
          <w:noProof/>
        </w:rPr>
        <w:t>131</w:t>
      </w:r>
      <w:r>
        <w:rPr>
          <w:noProof/>
        </w:rPr>
        <w:fldChar w:fldCharType="end"/>
      </w:r>
    </w:p>
    <w:p w14:paraId="3740BB1E" w14:textId="0958C17B" w:rsidR="00BB23E8" w:rsidRPr="00420697" w:rsidRDefault="00BB23E8">
      <w:pPr>
        <w:pStyle w:val="TOC5"/>
        <w:rPr>
          <w:rFonts w:ascii="Calibri" w:hAnsi="Calibri"/>
          <w:noProof/>
          <w:kern w:val="2"/>
          <w:sz w:val="24"/>
          <w:szCs w:val="24"/>
          <w:lang w:eastAsia="en-GB"/>
        </w:rPr>
      </w:pPr>
      <w:r>
        <w:rPr>
          <w:noProof/>
        </w:rPr>
        <w:t>10.7.2.1.10</w:t>
      </w:r>
      <w:r w:rsidRPr="00420697">
        <w:rPr>
          <w:rFonts w:ascii="Calibri" w:hAnsi="Calibri"/>
          <w:noProof/>
          <w:kern w:val="2"/>
          <w:sz w:val="24"/>
          <w:szCs w:val="24"/>
          <w:lang w:eastAsia="en-GB"/>
        </w:rPr>
        <w:tab/>
      </w:r>
      <w:r>
        <w:rPr>
          <w:noProof/>
        </w:rPr>
        <w:t>MCPTT private call cancel response (MCPTT client to MCPTT server)</w:t>
      </w:r>
      <w:r>
        <w:rPr>
          <w:noProof/>
        </w:rPr>
        <w:tab/>
      </w:r>
      <w:r>
        <w:rPr>
          <w:noProof/>
        </w:rPr>
        <w:fldChar w:fldCharType="begin"/>
      </w:r>
      <w:r>
        <w:rPr>
          <w:noProof/>
        </w:rPr>
        <w:instrText xml:space="preserve"> PAGEREF _Toc200617844 \h </w:instrText>
      </w:r>
      <w:r>
        <w:rPr>
          <w:noProof/>
        </w:rPr>
      </w:r>
      <w:r>
        <w:rPr>
          <w:noProof/>
        </w:rPr>
        <w:fldChar w:fldCharType="separate"/>
      </w:r>
      <w:r>
        <w:rPr>
          <w:noProof/>
        </w:rPr>
        <w:t>131</w:t>
      </w:r>
      <w:r>
        <w:rPr>
          <w:noProof/>
        </w:rPr>
        <w:fldChar w:fldCharType="end"/>
      </w:r>
    </w:p>
    <w:p w14:paraId="49572EC9" w14:textId="1EC258BB" w:rsidR="00BB23E8" w:rsidRPr="00420697" w:rsidRDefault="00BB23E8">
      <w:pPr>
        <w:pStyle w:val="TOC4"/>
        <w:rPr>
          <w:rFonts w:ascii="Calibri" w:hAnsi="Calibri"/>
          <w:noProof/>
          <w:kern w:val="2"/>
          <w:sz w:val="24"/>
          <w:szCs w:val="24"/>
          <w:lang w:eastAsia="en-GB"/>
        </w:rPr>
      </w:pPr>
      <w:r>
        <w:rPr>
          <w:noProof/>
        </w:rPr>
        <w:t>10.7.2.2</w:t>
      </w:r>
      <w:r w:rsidRPr="00420697">
        <w:rPr>
          <w:rFonts w:ascii="Calibri" w:hAnsi="Calibri"/>
          <w:noProof/>
          <w:kern w:val="2"/>
          <w:sz w:val="24"/>
          <w:szCs w:val="24"/>
          <w:lang w:eastAsia="en-GB"/>
        </w:rPr>
        <w:tab/>
      </w:r>
      <w:r>
        <w:rPr>
          <w:noProof/>
        </w:rPr>
        <w:t>Private call within one MCPTT system</w:t>
      </w:r>
      <w:r>
        <w:rPr>
          <w:noProof/>
        </w:rPr>
        <w:tab/>
      </w:r>
      <w:r>
        <w:rPr>
          <w:noProof/>
        </w:rPr>
        <w:fldChar w:fldCharType="begin"/>
      </w:r>
      <w:r>
        <w:rPr>
          <w:noProof/>
        </w:rPr>
        <w:instrText xml:space="preserve"> PAGEREF _Toc200617845 \h </w:instrText>
      </w:r>
      <w:r>
        <w:rPr>
          <w:noProof/>
        </w:rPr>
      </w:r>
      <w:r>
        <w:rPr>
          <w:noProof/>
        </w:rPr>
        <w:fldChar w:fldCharType="separate"/>
      </w:r>
      <w:r>
        <w:rPr>
          <w:noProof/>
        </w:rPr>
        <w:t>132</w:t>
      </w:r>
      <w:r>
        <w:rPr>
          <w:noProof/>
        </w:rPr>
        <w:fldChar w:fldCharType="end"/>
      </w:r>
    </w:p>
    <w:p w14:paraId="30AABA66" w14:textId="4B309073" w:rsidR="00BB23E8" w:rsidRPr="00420697" w:rsidRDefault="00BB23E8">
      <w:pPr>
        <w:pStyle w:val="TOC5"/>
        <w:rPr>
          <w:rFonts w:ascii="Calibri" w:hAnsi="Calibri"/>
          <w:noProof/>
          <w:kern w:val="2"/>
          <w:sz w:val="24"/>
          <w:szCs w:val="24"/>
          <w:lang w:eastAsia="en-GB"/>
        </w:rPr>
      </w:pPr>
      <w:r w:rsidRPr="00EF46D1">
        <w:rPr>
          <w:noProof/>
          <w:lang w:val="en-US"/>
        </w:rPr>
        <w:t>10.7.2.2.1</w:t>
      </w:r>
      <w:r w:rsidRPr="00420697">
        <w:rPr>
          <w:rFonts w:ascii="Calibri" w:hAnsi="Calibri"/>
          <w:noProof/>
          <w:kern w:val="2"/>
          <w:sz w:val="24"/>
          <w:szCs w:val="24"/>
          <w:lang w:eastAsia="en-GB"/>
        </w:rPr>
        <w:tab/>
      </w:r>
      <w:r w:rsidRPr="00EF46D1">
        <w:rPr>
          <w:noProof/>
          <w:lang w:val="en-US"/>
        </w:rPr>
        <w:t>Private call setup in automatic commencement mode</w:t>
      </w:r>
      <w:r>
        <w:rPr>
          <w:noProof/>
        </w:rPr>
        <w:tab/>
      </w:r>
      <w:r>
        <w:rPr>
          <w:noProof/>
        </w:rPr>
        <w:fldChar w:fldCharType="begin"/>
      </w:r>
      <w:r>
        <w:rPr>
          <w:noProof/>
        </w:rPr>
        <w:instrText xml:space="preserve"> PAGEREF _Toc200617846 \h </w:instrText>
      </w:r>
      <w:r>
        <w:rPr>
          <w:noProof/>
        </w:rPr>
      </w:r>
      <w:r>
        <w:rPr>
          <w:noProof/>
        </w:rPr>
        <w:fldChar w:fldCharType="separate"/>
      </w:r>
      <w:r>
        <w:rPr>
          <w:noProof/>
        </w:rPr>
        <w:t>132</w:t>
      </w:r>
      <w:r>
        <w:rPr>
          <w:noProof/>
        </w:rPr>
        <w:fldChar w:fldCharType="end"/>
      </w:r>
    </w:p>
    <w:p w14:paraId="20BDABAE" w14:textId="62864E83" w:rsidR="00BB23E8" w:rsidRPr="00420697" w:rsidRDefault="00BB23E8">
      <w:pPr>
        <w:pStyle w:val="TOC5"/>
        <w:rPr>
          <w:rFonts w:ascii="Calibri" w:hAnsi="Calibri"/>
          <w:noProof/>
          <w:kern w:val="2"/>
          <w:sz w:val="24"/>
          <w:szCs w:val="24"/>
          <w:lang w:eastAsia="en-GB"/>
        </w:rPr>
      </w:pPr>
      <w:r>
        <w:rPr>
          <w:noProof/>
        </w:rPr>
        <w:t>10.7.2.2.2</w:t>
      </w:r>
      <w:r w:rsidRPr="00420697">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_Toc200617847 \h </w:instrText>
      </w:r>
      <w:r>
        <w:rPr>
          <w:noProof/>
        </w:rPr>
      </w:r>
      <w:r>
        <w:rPr>
          <w:noProof/>
        </w:rPr>
        <w:fldChar w:fldCharType="separate"/>
      </w:r>
      <w:r>
        <w:rPr>
          <w:noProof/>
        </w:rPr>
        <w:t>134</w:t>
      </w:r>
      <w:r>
        <w:rPr>
          <w:noProof/>
        </w:rPr>
        <w:fldChar w:fldCharType="end"/>
      </w:r>
    </w:p>
    <w:p w14:paraId="276FF6C6" w14:textId="5C8AEA16" w:rsidR="00BB23E8" w:rsidRPr="00420697" w:rsidRDefault="00BB23E8">
      <w:pPr>
        <w:pStyle w:val="TOC6"/>
        <w:rPr>
          <w:rFonts w:ascii="Calibri" w:hAnsi="Calibri"/>
          <w:noProof/>
          <w:kern w:val="2"/>
          <w:sz w:val="24"/>
          <w:szCs w:val="24"/>
          <w:lang w:eastAsia="en-GB"/>
        </w:rPr>
      </w:pPr>
      <w:r>
        <w:rPr>
          <w:noProof/>
        </w:rPr>
        <w:t>10.7.2.2.2.1</w:t>
      </w:r>
      <w:r w:rsidRPr="00420697">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_Toc200617848 \h </w:instrText>
      </w:r>
      <w:r>
        <w:rPr>
          <w:noProof/>
        </w:rPr>
      </w:r>
      <w:r>
        <w:rPr>
          <w:noProof/>
        </w:rPr>
        <w:fldChar w:fldCharType="separate"/>
      </w:r>
      <w:r>
        <w:rPr>
          <w:noProof/>
        </w:rPr>
        <w:t>134</w:t>
      </w:r>
      <w:r>
        <w:rPr>
          <w:noProof/>
        </w:rPr>
        <w:fldChar w:fldCharType="end"/>
      </w:r>
    </w:p>
    <w:p w14:paraId="0D5AC520" w14:textId="19C8F82E" w:rsidR="00BB23E8" w:rsidRPr="00420697" w:rsidRDefault="00BB23E8">
      <w:pPr>
        <w:pStyle w:val="TOC6"/>
        <w:rPr>
          <w:rFonts w:ascii="Calibri" w:hAnsi="Calibri"/>
          <w:noProof/>
          <w:kern w:val="2"/>
          <w:sz w:val="24"/>
          <w:szCs w:val="24"/>
          <w:lang w:eastAsia="en-GB"/>
        </w:rPr>
      </w:pPr>
      <w:r>
        <w:rPr>
          <w:noProof/>
        </w:rPr>
        <w:t>10.7.2.2.2.2</w:t>
      </w:r>
      <w:r w:rsidRPr="00420697">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_Toc200617849 \h </w:instrText>
      </w:r>
      <w:r>
        <w:rPr>
          <w:noProof/>
        </w:rPr>
      </w:r>
      <w:r>
        <w:rPr>
          <w:noProof/>
        </w:rPr>
        <w:fldChar w:fldCharType="separate"/>
      </w:r>
      <w:r>
        <w:rPr>
          <w:noProof/>
        </w:rPr>
        <w:t>134</w:t>
      </w:r>
      <w:r>
        <w:rPr>
          <w:noProof/>
        </w:rPr>
        <w:fldChar w:fldCharType="end"/>
      </w:r>
    </w:p>
    <w:p w14:paraId="6E492321" w14:textId="3AEFA9D4" w:rsidR="00BB23E8" w:rsidRPr="00420697" w:rsidRDefault="00BB23E8">
      <w:pPr>
        <w:pStyle w:val="TOC5"/>
        <w:rPr>
          <w:rFonts w:ascii="Calibri" w:hAnsi="Calibri"/>
          <w:noProof/>
          <w:kern w:val="2"/>
          <w:sz w:val="24"/>
          <w:szCs w:val="24"/>
          <w:lang w:eastAsia="en-GB"/>
        </w:rPr>
      </w:pPr>
      <w:r>
        <w:rPr>
          <w:noProof/>
        </w:rPr>
        <w:t>10.7.2.2.3</w:t>
      </w:r>
      <w:r w:rsidRPr="00420697">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_Toc200617850 \h </w:instrText>
      </w:r>
      <w:r>
        <w:rPr>
          <w:noProof/>
        </w:rPr>
      </w:r>
      <w:r>
        <w:rPr>
          <w:noProof/>
        </w:rPr>
        <w:fldChar w:fldCharType="separate"/>
      </w:r>
      <w:r>
        <w:rPr>
          <w:noProof/>
        </w:rPr>
        <w:t>136</w:t>
      </w:r>
      <w:r>
        <w:rPr>
          <w:noProof/>
        </w:rPr>
        <w:fldChar w:fldCharType="end"/>
      </w:r>
    </w:p>
    <w:p w14:paraId="06D5A646" w14:textId="078CADE3" w:rsidR="00BB23E8" w:rsidRPr="00420697" w:rsidRDefault="00BB23E8">
      <w:pPr>
        <w:pStyle w:val="TOC6"/>
        <w:rPr>
          <w:rFonts w:ascii="Calibri" w:hAnsi="Calibri"/>
          <w:noProof/>
          <w:kern w:val="2"/>
          <w:sz w:val="24"/>
          <w:szCs w:val="24"/>
          <w:lang w:eastAsia="en-GB"/>
        </w:rPr>
      </w:pPr>
      <w:r>
        <w:rPr>
          <w:noProof/>
        </w:rPr>
        <w:t>10.7.2.2.3.1</w:t>
      </w:r>
      <w:r w:rsidRPr="00420697">
        <w:rPr>
          <w:rFonts w:ascii="Calibri" w:hAnsi="Calibri"/>
          <w:noProof/>
          <w:kern w:val="2"/>
          <w:sz w:val="24"/>
          <w:szCs w:val="24"/>
          <w:lang w:eastAsia="en-GB"/>
        </w:rPr>
        <w:tab/>
      </w:r>
      <w:r>
        <w:rPr>
          <w:noProof/>
        </w:rPr>
        <w:t>Client initiated</w:t>
      </w:r>
      <w:r>
        <w:rPr>
          <w:noProof/>
        </w:rPr>
        <w:tab/>
      </w:r>
      <w:r>
        <w:rPr>
          <w:noProof/>
        </w:rPr>
        <w:fldChar w:fldCharType="begin"/>
      </w:r>
      <w:r>
        <w:rPr>
          <w:noProof/>
        </w:rPr>
        <w:instrText xml:space="preserve"> PAGEREF _Toc200617851 \h </w:instrText>
      </w:r>
      <w:r>
        <w:rPr>
          <w:noProof/>
        </w:rPr>
      </w:r>
      <w:r>
        <w:rPr>
          <w:noProof/>
        </w:rPr>
        <w:fldChar w:fldCharType="separate"/>
      </w:r>
      <w:r>
        <w:rPr>
          <w:noProof/>
        </w:rPr>
        <w:t>136</w:t>
      </w:r>
      <w:r>
        <w:rPr>
          <w:noProof/>
        </w:rPr>
        <w:fldChar w:fldCharType="end"/>
      </w:r>
    </w:p>
    <w:p w14:paraId="4D587384" w14:textId="3AB6095F" w:rsidR="00BB23E8" w:rsidRPr="00420697" w:rsidRDefault="00BB23E8">
      <w:pPr>
        <w:pStyle w:val="TOC6"/>
        <w:rPr>
          <w:rFonts w:ascii="Calibri" w:hAnsi="Calibri"/>
          <w:noProof/>
          <w:kern w:val="2"/>
          <w:sz w:val="24"/>
          <w:szCs w:val="24"/>
          <w:lang w:eastAsia="en-GB"/>
        </w:rPr>
      </w:pPr>
      <w:r w:rsidRPr="00EF46D1">
        <w:rPr>
          <w:noProof/>
          <w:lang w:val="en-US"/>
        </w:rPr>
        <w:t>10.7.2.2.3.2</w:t>
      </w:r>
      <w:r w:rsidRPr="00420697">
        <w:rPr>
          <w:rFonts w:ascii="Calibri" w:hAnsi="Calibri"/>
          <w:noProof/>
          <w:kern w:val="2"/>
          <w:sz w:val="24"/>
          <w:szCs w:val="24"/>
          <w:lang w:eastAsia="en-GB"/>
        </w:rPr>
        <w:tab/>
      </w:r>
      <w:r w:rsidRPr="00EF46D1">
        <w:rPr>
          <w:noProof/>
          <w:lang w:val="en-US"/>
        </w:rPr>
        <w:t>Server initiated</w:t>
      </w:r>
      <w:r>
        <w:rPr>
          <w:noProof/>
        </w:rPr>
        <w:tab/>
      </w:r>
      <w:r>
        <w:rPr>
          <w:noProof/>
        </w:rPr>
        <w:fldChar w:fldCharType="begin"/>
      </w:r>
      <w:r>
        <w:rPr>
          <w:noProof/>
        </w:rPr>
        <w:instrText xml:space="preserve"> PAGEREF _Toc200617852 \h </w:instrText>
      </w:r>
      <w:r>
        <w:rPr>
          <w:noProof/>
        </w:rPr>
      </w:r>
      <w:r>
        <w:rPr>
          <w:noProof/>
        </w:rPr>
        <w:fldChar w:fldCharType="separate"/>
      </w:r>
      <w:r>
        <w:rPr>
          <w:noProof/>
        </w:rPr>
        <w:t>137</w:t>
      </w:r>
      <w:r>
        <w:rPr>
          <w:noProof/>
        </w:rPr>
        <w:fldChar w:fldCharType="end"/>
      </w:r>
    </w:p>
    <w:p w14:paraId="55546F9C" w14:textId="567AD6D1" w:rsidR="00BB23E8" w:rsidRPr="00420697" w:rsidRDefault="00BB23E8">
      <w:pPr>
        <w:pStyle w:val="TOC4"/>
        <w:rPr>
          <w:rFonts w:ascii="Calibri" w:hAnsi="Calibri"/>
          <w:noProof/>
          <w:kern w:val="2"/>
          <w:sz w:val="24"/>
          <w:szCs w:val="24"/>
          <w:lang w:eastAsia="en-GB"/>
        </w:rPr>
      </w:pPr>
      <w:r w:rsidRPr="00EF46D1">
        <w:rPr>
          <w:noProof/>
          <w:lang w:val="en-US"/>
        </w:rPr>
        <w:t>10.7.2.3</w:t>
      </w:r>
      <w:r w:rsidRPr="00420697">
        <w:rPr>
          <w:rFonts w:ascii="Calibri" w:hAnsi="Calibri"/>
          <w:noProof/>
          <w:kern w:val="2"/>
          <w:sz w:val="24"/>
          <w:szCs w:val="24"/>
          <w:lang w:eastAsia="en-GB"/>
        </w:rPr>
        <w:tab/>
      </w:r>
      <w:r>
        <w:rPr>
          <w:noProof/>
        </w:rPr>
        <w:t>Private call within several MCPTT systems</w:t>
      </w:r>
      <w:r>
        <w:rPr>
          <w:noProof/>
        </w:rPr>
        <w:tab/>
      </w:r>
      <w:r>
        <w:rPr>
          <w:noProof/>
        </w:rPr>
        <w:fldChar w:fldCharType="begin"/>
      </w:r>
      <w:r>
        <w:rPr>
          <w:noProof/>
        </w:rPr>
        <w:instrText xml:space="preserve"> PAGEREF _Toc200617853 \h </w:instrText>
      </w:r>
      <w:r>
        <w:rPr>
          <w:noProof/>
        </w:rPr>
      </w:r>
      <w:r>
        <w:rPr>
          <w:noProof/>
        </w:rPr>
        <w:fldChar w:fldCharType="separate"/>
      </w:r>
      <w:r>
        <w:rPr>
          <w:noProof/>
        </w:rPr>
        <w:t>138</w:t>
      </w:r>
      <w:r>
        <w:rPr>
          <w:noProof/>
        </w:rPr>
        <w:fldChar w:fldCharType="end"/>
      </w:r>
    </w:p>
    <w:p w14:paraId="234A99A7" w14:textId="1F900E1F" w:rsidR="00BB23E8" w:rsidRPr="00420697" w:rsidRDefault="00BB23E8">
      <w:pPr>
        <w:pStyle w:val="TOC5"/>
        <w:rPr>
          <w:rFonts w:ascii="Calibri" w:hAnsi="Calibri"/>
          <w:noProof/>
          <w:kern w:val="2"/>
          <w:sz w:val="24"/>
          <w:szCs w:val="24"/>
          <w:lang w:eastAsia="en-GB"/>
        </w:rPr>
      </w:pPr>
      <w:r w:rsidRPr="00EF46D1">
        <w:rPr>
          <w:noProof/>
          <w:lang w:val="en-US"/>
        </w:rPr>
        <w:t>10.7.2.3.1</w:t>
      </w:r>
      <w:r w:rsidRPr="00420697">
        <w:rPr>
          <w:rFonts w:ascii="Calibri" w:hAnsi="Calibri"/>
          <w:noProof/>
          <w:kern w:val="2"/>
          <w:sz w:val="24"/>
          <w:szCs w:val="24"/>
          <w:lang w:eastAsia="en-GB"/>
        </w:rPr>
        <w:tab/>
      </w:r>
      <w:r w:rsidRPr="00EF46D1">
        <w:rPr>
          <w:noProof/>
          <w:lang w:val="en-US"/>
        </w:rPr>
        <w:t>Private call setup in automatic commencement mode – MCPTT users in multiple MCPTT systems</w:t>
      </w:r>
      <w:r>
        <w:rPr>
          <w:noProof/>
        </w:rPr>
        <w:tab/>
      </w:r>
      <w:r>
        <w:rPr>
          <w:noProof/>
        </w:rPr>
        <w:fldChar w:fldCharType="begin"/>
      </w:r>
      <w:r>
        <w:rPr>
          <w:noProof/>
        </w:rPr>
        <w:instrText xml:space="preserve"> PAGEREF _Toc200617854 \h </w:instrText>
      </w:r>
      <w:r>
        <w:rPr>
          <w:noProof/>
        </w:rPr>
      </w:r>
      <w:r>
        <w:rPr>
          <w:noProof/>
        </w:rPr>
        <w:fldChar w:fldCharType="separate"/>
      </w:r>
      <w:r>
        <w:rPr>
          <w:noProof/>
        </w:rPr>
        <w:t>138</w:t>
      </w:r>
      <w:r>
        <w:rPr>
          <w:noProof/>
        </w:rPr>
        <w:fldChar w:fldCharType="end"/>
      </w:r>
    </w:p>
    <w:p w14:paraId="7FF5574F" w14:textId="7157C72D" w:rsidR="00BB23E8" w:rsidRPr="00420697" w:rsidRDefault="00BB23E8">
      <w:pPr>
        <w:pStyle w:val="TOC5"/>
        <w:rPr>
          <w:rFonts w:ascii="Calibri" w:hAnsi="Calibri"/>
          <w:noProof/>
          <w:kern w:val="2"/>
          <w:sz w:val="24"/>
          <w:szCs w:val="24"/>
          <w:lang w:eastAsia="en-GB"/>
        </w:rPr>
      </w:pPr>
      <w:r>
        <w:rPr>
          <w:noProof/>
        </w:rPr>
        <w:t>10.7.2.3.2</w:t>
      </w:r>
      <w:r w:rsidRPr="00420697">
        <w:rPr>
          <w:rFonts w:ascii="Calibri" w:hAnsi="Calibri"/>
          <w:noProof/>
          <w:kern w:val="2"/>
          <w:sz w:val="24"/>
          <w:szCs w:val="24"/>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_Toc200617855 \h </w:instrText>
      </w:r>
      <w:r>
        <w:rPr>
          <w:noProof/>
        </w:rPr>
      </w:r>
      <w:r>
        <w:rPr>
          <w:noProof/>
        </w:rPr>
        <w:fldChar w:fldCharType="separate"/>
      </w:r>
      <w:r>
        <w:rPr>
          <w:noProof/>
        </w:rPr>
        <w:t>140</w:t>
      </w:r>
      <w:r>
        <w:rPr>
          <w:noProof/>
        </w:rPr>
        <w:fldChar w:fldCharType="end"/>
      </w:r>
    </w:p>
    <w:p w14:paraId="02236205" w14:textId="5D8B19AE" w:rsidR="00BB23E8" w:rsidRPr="00420697" w:rsidRDefault="00BB23E8">
      <w:pPr>
        <w:pStyle w:val="TOC5"/>
        <w:rPr>
          <w:rFonts w:ascii="Calibri" w:hAnsi="Calibri"/>
          <w:noProof/>
          <w:kern w:val="2"/>
          <w:sz w:val="24"/>
          <w:szCs w:val="24"/>
          <w:lang w:eastAsia="en-GB"/>
        </w:rPr>
      </w:pPr>
      <w:r>
        <w:rPr>
          <w:noProof/>
        </w:rPr>
        <w:t>10.7.2.3.3</w:t>
      </w:r>
      <w:r w:rsidRPr="00420697">
        <w:rPr>
          <w:rFonts w:ascii="Calibri" w:hAnsi="Calibri"/>
          <w:noProof/>
          <w:kern w:val="2"/>
          <w:sz w:val="24"/>
          <w:szCs w:val="24"/>
          <w:lang w:eastAsia="en-GB"/>
        </w:rPr>
        <w:tab/>
      </w:r>
      <w:r>
        <w:rPr>
          <w:noProof/>
        </w:rPr>
        <w:t xml:space="preserve">Private call release </w:t>
      </w:r>
      <w:r w:rsidRPr="00EF46D1">
        <w:rPr>
          <w:noProof/>
          <w:lang w:val="en-US"/>
        </w:rPr>
        <w:t>– MCPTT users in multiple MCPTT systems</w:t>
      </w:r>
      <w:r>
        <w:rPr>
          <w:noProof/>
        </w:rPr>
        <w:tab/>
      </w:r>
      <w:r>
        <w:rPr>
          <w:noProof/>
        </w:rPr>
        <w:fldChar w:fldCharType="begin"/>
      </w:r>
      <w:r>
        <w:rPr>
          <w:noProof/>
        </w:rPr>
        <w:instrText xml:space="preserve"> PAGEREF _Toc200617856 \h </w:instrText>
      </w:r>
      <w:r>
        <w:rPr>
          <w:noProof/>
        </w:rPr>
      </w:r>
      <w:r>
        <w:rPr>
          <w:noProof/>
        </w:rPr>
        <w:fldChar w:fldCharType="separate"/>
      </w:r>
      <w:r>
        <w:rPr>
          <w:noProof/>
        </w:rPr>
        <w:t>142</w:t>
      </w:r>
      <w:r>
        <w:rPr>
          <w:noProof/>
        </w:rPr>
        <w:fldChar w:fldCharType="end"/>
      </w:r>
    </w:p>
    <w:p w14:paraId="22741815" w14:textId="50EAF2E0" w:rsidR="00BB23E8" w:rsidRPr="00420697" w:rsidRDefault="00BB23E8">
      <w:pPr>
        <w:pStyle w:val="TOC4"/>
        <w:rPr>
          <w:rFonts w:ascii="Calibri" w:hAnsi="Calibri"/>
          <w:noProof/>
          <w:kern w:val="2"/>
          <w:sz w:val="24"/>
          <w:szCs w:val="24"/>
          <w:lang w:eastAsia="en-GB"/>
        </w:rPr>
      </w:pPr>
      <w:r w:rsidRPr="00EF46D1">
        <w:rPr>
          <w:noProof/>
          <w:lang w:val="nl-NL"/>
        </w:rPr>
        <w:t>10.7.2.4</w:t>
      </w:r>
      <w:r w:rsidRPr="00420697">
        <w:rPr>
          <w:rFonts w:ascii="Calibri" w:hAnsi="Calibri"/>
          <w:noProof/>
          <w:kern w:val="2"/>
          <w:sz w:val="24"/>
          <w:szCs w:val="24"/>
          <w:lang w:eastAsia="en-GB"/>
        </w:rPr>
        <w:tab/>
      </w:r>
      <w:r w:rsidRPr="00EF46D1">
        <w:rPr>
          <w:noProof/>
          <w:lang w:val="nl-NL"/>
        </w:rPr>
        <w:t>MCPTT emergency private call</w:t>
      </w:r>
      <w:r>
        <w:rPr>
          <w:noProof/>
        </w:rPr>
        <w:tab/>
      </w:r>
      <w:r>
        <w:rPr>
          <w:noProof/>
        </w:rPr>
        <w:fldChar w:fldCharType="begin"/>
      </w:r>
      <w:r>
        <w:rPr>
          <w:noProof/>
        </w:rPr>
        <w:instrText xml:space="preserve"> PAGEREF _Toc200617857 \h </w:instrText>
      </w:r>
      <w:r>
        <w:rPr>
          <w:noProof/>
        </w:rPr>
      </w:r>
      <w:r>
        <w:rPr>
          <w:noProof/>
        </w:rPr>
        <w:fldChar w:fldCharType="separate"/>
      </w:r>
      <w:r>
        <w:rPr>
          <w:noProof/>
        </w:rPr>
        <w:t>142</w:t>
      </w:r>
      <w:r>
        <w:rPr>
          <w:noProof/>
        </w:rPr>
        <w:fldChar w:fldCharType="end"/>
      </w:r>
    </w:p>
    <w:p w14:paraId="5ACCB54C" w14:textId="36D68EEA" w:rsidR="00BB23E8" w:rsidRPr="00420697" w:rsidRDefault="00BB23E8">
      <w:pPr>
        <w:pStyle w:val="TOC5"/>
        <w:rPr>
          <w:rFonts w:ascii="Calibri" w:hAnsi="Calibri"/>
          <w:noProof/>
          <w:kern w:val="2"/>
          <w:sz w:val="24"/>
          <w:szCs w:val="24"/>
          <w:lang w:eastAsia="en-GB"/>
        </w:rPr>
      </w:pPr>
      <w:r>
        <w:rPr>
          <w:noProof/>
        </w:rPr>
        <w:t>10.7.2.4.1</w:t>
      </w:r>
      <w:r w:rsidRPr="00420697">
        <w:rPr>
          <w:rFonts w:ascii="Calibri" w:hAnsi="Calibri"/>
          <w:noProof/>
          <w:kern w:val="2"/>
          <w:sz w:val="24"/>
          <w:szCs w:val="24"/>
          <w:lang w:eastAsia="en-GB"/>
        </w:rPr>
        <w:tab/>
      </w:r>
      <w:r>
        <w:rPr>
          <w:noProof/>
        </w:rPr>
        <w:t>MCPTT emergency private call commencement</w:t>
      </w:r>
      <w:r>
        <w:rPr>
          <w:noProof/>
        </w:rPr>
        <w:tab/>
      </w:r>
      <w:r>
        <w:rPr>
          <w:noProof/>
        </w:rPr>
        <w:fldChar w:fldCharType="begin"/>
      </w:r>
      <w:r>
        <w:rPr>
          <w:noProof/>
        </w:rPr>
        <w:instrText xml:space="preserve"> PAGEREF _Toc200617858 \h </w:instrText>
      </w:r>
      <w:r>
        <w:rPr>
          <w:noProof/>
        </w:rPr>
      </w:r>
      <w:r>
        <w:rPr>
          <w:noProof/>
        </w:rPr>
        <w:fldChar w:fldCharType="separate"/>
      </w:r>
      <w:r>
        <w:rPr>
          <w:noProof/>
        </w:rPr>
        <w:t>142</w:t>
      </w:r>
      <w:r>
        <w:rPr>
          <w:noProof/>
        </w:rPr>
        <w:fldChar w:fldCharType="end"/>
      </w:r>
    </w:p>
    <w:p w14:paraId="7A540304" w14:textId="11AA1181" w:rsidR="00BB23E8" w:rsidRPr="00420697" w:rsidRDefault="00BB23E8">
      <w:pPr>
        <w:pStyle w:val="TOC5"/>
        <w:rPr>
          <w:rFonts w:ascii="Calibri" w:hAnsi="Calibri"/>
          <w:noProof/>
          <w:kern w:val="2"/>
          <w:sz w:val="24"/>
          <w:szCs w:val="24"/>
          <w:lang w:eastAsia="en-GB"/>
        </w:rPr>
      </w:pPr>
      <w:r>
        <w:rPr>
          <w:noProof/>
        </w:rPr>
        <w:t>10.7.2.4.2</w:t>
      </w:r>
      <w:r w:rsidRPr="00420697">
        <w:rPr>
          <w:rFonts w:ascii="Calibri" w:hAnsi="Calibri"/>
          <w:noProof/>
          <w:kern w:val="2"/>
          <w:sz w:val="24"/>
          <w:szCs w:val="24"/>
          <w:lang w:eastAsia="en-GB"/>
        </w:rPr>
        <w:tab/>
      </w:r>
      <w:r>
        <w:rPr>
          <w:noProof/>
        </w:rPr>
        <w:t>MCPTT private call emergency upgrade</w:t>
      </w:r>
      <w:r>
        <w:rPr>
          <w:noProof/>
        </w:rPr>
        <w:tab/>
      </w:r>
      <w:r>
        <w:rPr>
          <w:noProof/>
        </w:rPr>
        <w:fldChar w:fldCharType="begin"/>
      </w:r>
      <w:r>
        <w:rPr>
          <w:noProof/>
        </w:rPr>
        <w:instrText xml:space="preserve"> PAGEREF _Toc200617859 \h </w:instrText>
      </w:r>
      <w:r>
        <w:rPr>
          <w:noProof/>
        </w:rPr>
      </w:r>
      <w:r>
        <w:rPr>
          <w:noProof/>
        </w:rPr>
        <w:fldChar w:fldCharType="separate"/>
      </w:r>
      <w:r>
        <w:rPr>
          <w:noProof/>
        </w:rPr>
        <w:t>144</w:t>
      </w:r>
      <w:r>
        <w:rPr>
          <w:noProof/>
        </w:rPr>
        <w:fldChar w:fldCharType="end"/>
      </w:r>
    </w:p>
    <w:p w14:paraId="0404AB90" w14:textId="411B7848" w:rsidR="00BB23E8" w:rsidRPr="00420697" w:rsidRDefault="00BB23E8">
      <w:pPr>
        <w:pStyle w:val="TOC3"/>
        <w:rPr>
          <w:rFonts w:ascii="Calibri" w:hAnsi="Calibri"/>
          <w:noProof/>
          <w:kern w:val="2"/>
          <w:sz w:val="24"/>
          <w:szCs w:val="24"/>
          <w:lang w:eastAsia="en-GB"/>
        </w:rPr>
      </w:pPr>
      <w:r>
        <w:rPr>
          <w:noProof/>
        </w:rPr>
        <w:t>10.7.3</w:t>
      </w:r>
      <w:r w:rsidRPr="00420697">
        <w:rPr>
          <w:rFonts w:ascii="Calibri" w:hAnsi="Calibri"/>
          <w:noProof/>
          <w:kern w:val="2"/>
          <w:sz w:val="24"/>
          <w:szCs w:val="24"/>
          <w:lang w:eastAsia="en-GB"/>
        </w:rPr>
        <w:tab/>
      </w:r>
      <w:r>
        <w:rPr>
          <w:noProof/>
        </w:rPr>
        <w:t>Private call in off-network</w:t>
      </w:r>
      <w:r>
        <w:rPr>
          <w:noProof/>
        </w:rPr>
        <w:tab/>
      </w:r>
      <w:r>
        <w:rPr>
          <w:noProof/>
        </w:rPr>
        <w:fldChar w:fldCharType="begin"/>
      </w:r>
      <w:r>
        <w:rPr>
          <w:noProof/>
        </w:rPr>
        <w:instrText xml:space="preserve"> PAGEREF _Toc200617860 \h </w:instrText>
      </w:r>
      <w:r>
        <w:rPr>
          <w:noProof/>
        </w:rPr>
      </w:r>
      <w:r>
        <w:rPr>
          <w:noProof/>
        </w:rPr>
        <w:fldChar w:fldCharType="separate"/>
      </w:r>
      <w:r>
        <w:rPr>
          <w:noProof/>
        </w:rPr>
        <w:t>145</w:t>
      </w:r>
      <w:r>
        <w:rPr>
          <w:noProof/>
        </w:rPr>
        <w:fldChar w:fldCharType="end"/>
      </w:r>
    </w:p>
    <w:p w14:paraId="42367793" w14:textId="5DD41182" w:rsidR="00BB23E8" w:rsidRPr="00420697" w:rsidRDefault="00BB23E8">
      <w:pPr>
        <w:pStyle w:val="TOC4"/>
        <w:rPr>
          <w:rFonts w:ascii="Calibri" w:hAnsi="Calibri"/>
          <w:noProof/>
          <w:kern w:val="2"/>
          <w:sz w:val="24"/>
          <w:szCs w:val="24"/>
          <w:lang w:eastAsia="en-GB"/>
        </w:rPr>
      </w:pPr>
      <w:r>
        <w:rPr>
          <w:noProof/>
        </w:rPr>
        <w:t>10.7.3.1</w:t>
      </w:r>
      <w:r w:rsidRPr="00420697">
        <w:rPr>
          <w:rFonts w:ascii="Calibri" w:hAnsi="Calibri"/>
          <w:noProof/>
          <w:kern w:val="2"/>
          <w:sz w:val="24"/>
          <w:szCs w:val="24"/>
          <w:lang w:eastAsia="en-GB"/>
        </w:rPr>
        <w:tab/>
      </w:r>
      <w:r>
        <w:rPr>
          <w:noProof/>
        </w:rPr>
        <w:t>Information flows for private call in off-network</w:t>
      </w:r>
      <w:r>
        <w:rPr>
          <w:noProof/>
        </w:rPr>
        <w:tab/>
      </w:r>
      <w:r>
        <w:rPr>
          <w:noProof/>
        </w:rPr>
        <w:fldChar w:fldCharType="begin"/>
      </w:r>
      <w:r>
        <w:rPr>
          <w:noProof/>
        </w:rPr>
        <w:instrText xml:space="preserve"> PAGEREF _Toc200617861 \h </w:instrText>
      </w:r>
      <w:r>
        <w:rPr>
          <w:noProof/>
        </w:rPr>
      </w:r>
      <w:r>
        <w:rPr>
          <w:noProof/>
        </w:rPr>
        <w:fldChar w:fldCharType="separate"/>
      </w:r>
      <w:r>
        <w:rPr>
          <w:noProof/>
        </w:rPr>
        <w:t>145</w:t>
      </w:r>
      <w:r>
        <w:rPr>
          <w:noProof/>
        </w:rPr>
        <w:fldChar w:fldCharType="end"/>
      </w:r>
    </w:p>
    <w:p w14:paraId="3E960816" w14:textId="436CA448" w:rsidR="00BB23E8" w:rsidRPr="00420697" w:rsidRDefault="00BB23E8">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.1</w:t>
      </w:r>
      <w:r w:rsidRPr="00420697">
        <w:rPr>
          <w:rFonts w:ascii="Calibri" w:hAnsi="Calibri"/>
          <w:noProof/>
          <w:kern w:val="2"/>
          <w:sz w:val="24"/>
          <w:szCs w:val="24"/>
          <w:lang w:eastAsia="en-GB"/>
        </w:rPr>
        <w:tab/>
      </w:r>
      <w:r>
        <w:rPr>
          <w:noProof/>
          <w:lang w:eastAsia="zh-CN"/>
        </w:rPr>
        <w:t>Call setup request</w:t>
      </w:r>
      <w:r>
        <w:rPr>
          <w:noProof/>
        </w:rPr>
        <w:tab/>
      </w:r>
      <w:r>
        <w:rPr>
          <w:noProof/>
        </w:rPr>
        <w:fldChar w:fldCharType="begin"/>
      </w:r>
      <w:r>
        <w:rPr>
          <w:noProof/>
        </w:rPr>
        <w:instrText xml:space="preserve"> PAGEREF _Toc200617862 \h </w:instrText>
      </w:r>
      <w:r>
        <w:rPr>
          <w:noProof/>
        </w:rPr>
      </w:r>
      <w:r>
        <w:rPr>
          <w:noProof/>
        </w:rPr>
        <w:fldChar w:fldCharType="separate"/>
      </w:r>
      <w:r>
        <w:rPr>
          <w:noProof/>
        </w:rPr>
        <w:t>145</w:t>
      </w:r>
      <w:r>
        <w:rPr>
          <w:noProof/>
        </w:rPr>
        <w:fldChar w:fldCharType="end"/>
      </w:r>
    </w:p>
    <w:p w14:paraId="1CC10AFD" w14:textId="3CA7895D" w:rsidR="00BB23E8" w:rsidRPr="00420697" w:rsidRDefault="00BB23E8">
      <w:pPr>
        <w:pStyle w:val="TOC5"/>
        <w:rPr>
          <w:rFonts w:ascii="Calibri" w:hAnsi="Calibri"/>
          <w:noProof/>
          <w:kern w:val="2"/>
          <w:sz w:val="24"/>
          <w:szCs w:val="24"/>
          <w:lang w:eastAsia="en-GB"/>
        </w:rPr>
      </w:pPr>
      <w:r>
        <w:rPr>
          <w:noProof/>
          <w:lang w:eastAsia="zh-CN"/>
        </w:rPr>
        <w:t>1</w:t>
      </w:r>
      <w:r>
        <w:rPr>
          <w:noProof/>
        </w:rPr>
        <w:t>0.7.3.1.</w:t>
      </w:r>
      <w:r>
        <w:rPr>
          <w:noProof/>
          <w:lang w:eastAsia="zh-CN"/>
        </w:rPr>
        <w:t>2</w:t>
      </w:r>
      <w:r w:rsidRPr="00420697">
        <w:rPr>
          <w:rFonts w:ascii="Calibri" w:hAnsi="Calibri"/>
          <w:noProof/>
          <w:kern w:val="2"/>
          <w:sz w:val="24"/>
          <w:szCs w:val="24"/>
          <w:lang w:eastAsia="en-GB"/>
        </w:rPr>
        <w:tab/>
      </w:r>
      <w:r>
        <w:rPr>
          <w:noProof/>
        </w:rPr>
        <w:t>Call setup re</w:t>
      </w:r>
      <w:r>
        <w:rPr>
          <w:noProof/>
          <w:lang w:eastAsia="zh-CN"/>
        </w:rPr>
        <w:t>sponse</w:t>
      </w:r>
      <w:r>
        <w:rPr>
          <w:noProof/>
        </w:rPr>
        <w:tab/>
      </w:r>
      <w:r>
        <w:rPr>
          <w:noProof/>
        </w:rPr>
        <w:fldChar w:fldCharType="begin"/>
      </w:r>
      <w:r>
        <w:rPr>
          <w:noProof/>
        </w:rPr>
        <w:instrText xml:space="preserve"> PAGEREF _Toc200617863 \h </w:instrText>
      </w:r>
      <w:r>
        <w:rPr>
          <w:noProof/>
        </w:rPr>
      </w:r>
      <w:r>
        <w:rPr>
          <w:noProof/>
        </w:rPr>
        <w:fldChar w:fldCharType="separate"/>
      </w:r>
      <w:r>
        <w:rPr>
          <w:noProof/>
        </w:rPr>
        <w:t>145</w:t>
      </w:r>
      <w:r>
        <w:rPr>
          <w:noProof/>
        </w:rPr>
        <w:fldChar w:fldCharType="end"/>
      </w:r>
    </w:p>
    <w:p w14:paraId="34CF3AF7" w14:textId="4F179A8F" w:rsidR="00BB23E8" w:rsidRPr="00420697" w:rsidRDefault="00BB23E8">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sidRPr="00420697">
        <w:rPr>
          <w:rFonts w:ascii="Calibri" w:hAnsi="Calibri"/>
          <w:noProof/>
          <w:kern w:val="2"/>
          <w:sz w:val="24"/>
          <w:szCs w:val="24"/>
          <w:lang w:eastAsia="en-GB"/>
        </w:rPr>
        <w:tab/>
      </w:r>
      <w:r>
        <w:rPr>
          <w:noProof/>
          <w:lang w:eastAsia="zh-CN"/>
        </w:rPr>
        <w:t>Call release request</w:t>
      </w:r>
      <w:r>
        <w:rPr>
          <w:noProof/>
        </w:rPr>
        <w:tab/>
      </w:r>
      <w:r>
        <w:rPr>
          <w:noProof/>
        </w:rPr>
        <w:fldChar w:fldCharType="begin"/>
      </w:r>
      <w:r>
        <w:rPr>
          <w:noProof/>
        </w:rPr>
        <w:instrText xml:space="preserve"> PAGEREF _Toc200617864 \h </w:instrText>
      </w:r>
      <w:r>
        <w:rPr>
          <w:noProof/>
        </w:rPr>
      </w:r>
      <w:r>
        <w:rPr>
          <w:noProof/>
        </w:rPr>
        <w:fldChar w:fldCharType="separate"/>
      </w:r>
      <w:r>
        <w:rPr>
          <w:noProof/>
        </w:rPr>
        <w:t>145</w:t>
      </w:r>
      <w:r>
        <w:rPr>
          <w:noProof/>
        </w:rPr>
        <w:fldChar w:fldCharType="end"/>
      </w:r>
    </w:p>
    <w:p w14:paraId="0D15F245" w14:textId="3E57702C" w:rsidR="00BB23E8" w:rsidRPr="00420697" w:rsidRDefault="00BB23E8">
      <w:pPr>
        <w:pStyle w:val="TOC5"/>
        <w:rPr>
          <w:rFonts w:ascii="Calibri" w:hAnsi="Calibri"/>
          <w:noProof/>
          <w:kern w:val="2"/>
          <w:sz w:val="24"/>
          <w:szCs w:val="24"/>
          <w:lang w:eastAsia="en-GB"/>
        </w:rPr>
      </w:pPr>
      <w:r>
        <w:rPr>
          <w:noProof/>
          <w:lang w:eastAsia="zh-CN"/>
        </w:rPr>
        <w:t>1</w:t>
      </w:r>
      <w:r>
        <w:rPr>
          <w:noProof/>
        </w:rPr>
        <w:t>0.7.3.1.</w:t>
      </w:r>
      <w:r>
        <w:rPr>
          <w:noProof/>
          <w:lang w:eastAsia="zh-CN"/>
        </w:rPr>
        <w:t>4</w:t>
      </w:r>
      <w:r w:rsidRPr="00420697">
        <w:rPr>
          <w:rFonts w:ascii="Calibri" w:hAnsi="Calibri"/>
          <w:noProof/>
          <w:kern w:val="2"/>
          <w:sz w:val="24"/>
          <w:szCs w:val="24"/>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_Toc200617865 \h </w:instrText>
      </w:r>
      <w:r>
        <w:rPr>
          <w:noProof/>
        </w:rPr>
      </w:r>
      <w:r>
        <w:rPr>
          <w:noProof/>
        </w:rPr>
        <w:fldChar w:fldCharType="separate"/>
      </w:r>
      <w:r>
        <w:rPr>
          <w:noProof/>
        </w:rPr>
        <w:t>146</w:t>
      </w:r>
      <w:r>
        <w:rPr>
          <w:noProof/>
        </w:rPr>
        <w:fldChar w:fldCharType="end"/>
      </w:r>
    </w:p>
    <w:p w14:paraId="1DFC010F" w14:textId="464E87D1" w:rsidR="00BB23E8" w:rsidRPr="00420697" w:rsidRDefault="00BB23E8">
      <w:pPr>
        <w:pStyle w:val="TOC4"/>
        <w:rPr>
          <w:rFonts w:ascii="Calibri" w:hAnsi="Calibri"/>
          <w:noProof/>
          <w:kern w:val="2"/>
          <w:sz w:val="24"/>
          <w:szCs w:val="24"/>
          <w:lang w:eastAsia="en-GB"/>
        </w:rPr>
      </w:pPr>
      <w:r>
        <w:rPr>
          <w:noProof/>
        </w:rPr>
        <w:t>10.7.3.2</w:t>
      </w:r>
      <w:r w:rsidRPr="00420697">
        <w:rPr>
          <w:rFonts w:ascii="Calibri" w:hAnsi="Calibri"/>
          <w:noProof/>
          <w:kern w:val="2"/>
          <w:sz w:val="24"/>
          <w:szCs w:val="24"/>
          <w:lang w:eastAsia="en-GB"/>
        </w:rPr>
        <w:tab/>
      </w:r>
      <w:r>
        <w:rPr>
          <w:noProof/>
          <w:lang w:eastAsia="zh-CN"/>
        </w:rPr>
        <w:t>Use of ProSe capability for private call</w:t>
      </w:r>
      <w:r>
        <w:rPr>
          <w:noProof/>
        </w:rPr>
        <w:tab/>
      </w:r>
      <w:r>
        <w:rPr>
          <w:noProof/>
        </w:rPr>
        <w:fldChar w:fldCharType="begin"/>
      </w:r>
      <w:r>
        <w:rPr>
          <w:noProof/>
        </w:rPr>
        <w:instrText xml:space="preserve"> PAGEREF _Toc200617866 \h </w:instrText>
      </w:r>
      <w:r>
        <w:rPr>
          <w:noProof/>
        </w:rPr>
      </w:r>
      <w:r>
        <w:rPr>
          <w:noProof/>
        </w:rPr>
        <w:fldChar w:fldCharType="separate"/>
      </w:r>
      <w:r>
        <w:rPr>
          <w:noProof/>
        </w:rPr>
        <w:t>146</w:t>
      </w:r>
      <w:r>
        <w:rPr>
          <w:noProof/>
        </w:rPr>
        <w:fldChar w:fldCharType="end"/>
      </w:r>
    </w:p>
    <w:p w14:paraId="67C15492" w14:textId="48C9EE20" w:rsidR="00BB23E8" w:rsidRPr="00420697" w:rsidRDefault="00BB23E8">
      <w:pPr>
        <w:pStyle w:val="TOC4"/>
        <w:rPr>
          <w:rFonts w:ascii="Calibri" w:hAnsi="Calibri"/>
          <w:noProof/>
          <w:kern w:val="2"/>
          <w:sz w:val="24"/>
          <w:szCs w:val="24"/>
          <w:lang w:eastAsia="en-GB"/>
        </w:rPr>
      </w:pPr>
      <w:r>
        <w:rPr>
          <w:noProof/>
        </w:rPr>
        <w:t>10.7.3.3</w:t>
      </w:r>
      <w:r w:rsidRPr="00420697">
        <w:rPr>
          <w:rFonts w:ascii="Calibri" w:hAnsi="Calibri"/>
          <w:noProof/>
          <w:kern w:val="2"/>
          <w:sz w:val="24"/>
          <w:szCs w:val="24"/>
          <w:lang w:eastAsia="en-GB"/>
        </w:rPr>
        <w:tab/>
      </w:r>
      <w:r>
        <w:rPr>
          <w:noProof/>
        </w:rPr>
        <w:t>Private call setup in automatic commencement mode</w:t>
      </w:r>
      <w:r>
        <w:rPr>
          <w:noProof/>
        </w:rPr>
        <w:tab/>
      </w:r>
      <w:r>
        <w:rPr>
          <w:noProof/>
        </w:rPr>
        <w:fldChar w:fldCharType="begin"/>
      </w:r>
      <w:r>
        <w:rPr>
          <w:noProof/>
        </w:rPr>
        <w:instrText xml:space="preserve"> PAGEREF _Toc200617867 \h </w:instrText>
      </w:r>
      <w:r>
        <w:rPr>
          <w:noProof/>
        </w:rPr>
      </w:r>
      <w:r>
        <w:rPr>
          <w:noProof/>
        </w:rPr>
        <w:fldChar w:fldCharType="separate"/>
      </w:r>
      <w:r>
        <w:rPr>
          <w:noProof/>
        </w:rPr>
        <w:t>146</w:t>
      </w:r>
      <w:r>
        <w:rPr>
          <w:noProof/>
        </w:rPr>
        <w:fldChar w:fldCharType="end"/>
      </w:r>
    </w:p>
    <w:p w14:paraId="7ED640BF" w14:textId="1E863E12" w:rsidR="00BB23E8" w:rsidRPr="00420697" w:rsidRDefault="00BB23E8">
      <w:pPr>
        <w:pStyle w:val="TOC4"/>
        <w:rPr>
          <w:rFonts w:ascii="Calibri" w:hAnsi="Calibri"/>
          <w:noProof/>
          <w:kern w:val="2"/>
          <w:sz w:val="24"/>
          <w:szCs w:val="24"/>
          <w:lang w:eastAsia="en-GB"/>
        </w:rPr>
      </w:pPr>
      <w:r>
        <w:rPr>
          <w:noProof/>
        </w:rPr>
        <w:t>10.7.3.4</w:t>
      </w:r>
      <w:r w:rsidRPr="00420697">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_Toc200617868 \h </w:instrText>
      </w:r>
      <w:r>
        <w:rPr>
          <w:noProof/>
        </w:rPr>
      </w:r>
      <w:r>
        <w:rPr>
          <w:noProof/>
        </w:rPr>
        <w:fldChar w:fldCharType="separate"/>
      </w:r>
      <w:r>
        <w:rPr>
          <w:noProof/>
        </w:rPr>
        <w:t>147</w:t>
      </w:r>
      <w:r>
        <w:rPr>
          <w:noProof/>
        </w:rPr>
        <w:fldChar w:fldCharType="end"/>
      </w:r>
    </w:p>
    <w:p w14:paraId="7C7EEC2C" w14:textId="430E7FB8" w:rsidR="00BB23E8" w:rsidRPr="00420697" w:rsidRDefault="00BB23E8">
      <w:pPr>
        <w:pStyle w:val="TOC4"/>
        <w:rPr>
          <w:rFonts w:ascii="Calibri" w:hAnsi="Calibri"/>
          <w:noProof/>
          <w:kern w:val="2"/>
          <w:sz w:val="24"/>
          <w:szCs w:val="24"/>
          <w:lang w:eastAsia="en-GB"/>
        </w:rPr>
      </w:pPr>
      <w:r>
        <w:rPr>
          <w:noProof/>
        </w:rPr>
        <w:t>10.7.3.5</w:t>
      </w:r>
      <w:r w:rsidRPr="00420697">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_Toc200617869 \h </w:instrText>
      </w:r>
      <w:r>
        <w:rPr>
          <w:noProof/>
        </w:rPr>
      </w:r>
      <w:r>
        <w:rPr>
          <w:noProof/>
        </w:rPr>
        <w:fldChar w:fldCharType="separate"/>
      </w:r>
      <w:r>
        <w:rPr>
          <w:noProof/>
        </w:rPr>
        <w:t>148</w:t>
      </w:r>
      <w:r>
        <w:rPr>
          <w:noProof/>
        </w:rPr>
        <w:fldChar w:fldCharType="end"/>
      </w:r>
    </w:p>
    <w:p w14:paraId="2C375FE1" w14:textId="481FE1BE" w:rsidR="00BB23E8" w:rsidRPr="00420697" w:rsidRDefault="00BB23E8">
      <w:pPr>
        <w:pStyle w:val="TOC4"/>
        <w:rPr>
          <w:rFonts w:ascii="Calibri" w:hAnsi="Calibri"/>
          <w:noProof/>
          <w:kern w:val="2"/>
          <w:sz w:val="24"/>
          <w:szCs w:val="24"/>
          <w:lang w:eastAsia="en-GB"/>
        </w:rPr>
      </w:pPr>
      <w:r w:rsidRPr="00EF46D1">
        <w:rPr>
          <w:noProof/>
          <w:lang w:val="nl-NL"/>
        </w:rPr>
        <w:t>10.7.3.6</w:t>
      </w:r>
      <w:r w:rsidRPr="00420697">
        <w:rPr>
          <w:rFonts w:ascii="Calibri" w:hAnsi="Calibri"/>
          <w:noProof/>
          <w:kern w:val="2"/>
          <w:sz w:val="24"/>
          <w:szCs w:val="24"/>
          <w:lang w:eastAsia="en-GB"/>
        </w:rPr>
        <w:tab/>
      </w:r>
      <w:r w:rsidRPr="00EF46D1">
        <w:rPr>
          <w:noProof/>
          <w:lang w:val="nl-NL"/>
        </w:rPr>
        <w:t>MCPTT emergency private call</w:t>
      </w:r>
      <w:r>
        <w:rPr>
          <w:noProof/>
        </w:rPr>
        <w:tab/>
      </w:r>
      <w:r>
        <w:rPr>
          <w:noProof/>
        </w:rPr>
        <w:fldChar w:fldCharType="begin"/>
      </w:r>
      <w:r>
        <w:rPr>
          <w:noProof/>
        </w:rPr>
        <w:instrText xml:space="preserve"> PAGEREF _Toc200617870 \h </w:instrText>
      </w:r>
      <w:r>
        <w:rPr>
          <w:noProof/>
        </w:rPr>
      </w:r>
      <w:r>
        <w:rPr>
          <w:noProof/>
        </w:rPr>
        <w:fldChar w:fldCharType="separate"/>
      </w:r>
      <w:r>
        <w:rPr>
          <w:noProof/>
        </w:rPr>
        <w:t>149</w:t>
      </w:r>
      <w:r>
        <w:rPr>
          <w:noProof/>
        </w:rPr>
        <w:fldChar w:fldCharType="end"/>
      </w:r>
    </w:p>
    <w:p w14:paraId="6365F302" w14:textId="2A2C6CB2" w:rsidR="00BB23E8" w:rsidRPr="00420697" w:rsidRDefault="00BB23E8">
      <w:pPr>
        <w:pStyle w:val="TOC3"/>
        <w:rPr>
          <w:rFonts w:ascii="Calibri" w:hAnsi="Calibri"/>
          <w:noProof/>
          <w:kern w:val="2"/>
          <w:sz w:val="24"/>
          <w:szCs w:val="24"/>
          <w:lang w:eastAsia="en-GB"/>
        </w:rPr>
      </w:pPr>
      <w:r>
        <w:rPr>
          <w:noProof/>
          <w:lang w:eastAsia="x-none"/>
        </w:rPr>
        <w:lastRenderedPageBreak/>
        <w:t>10.7.4</w:t>
      </w:r>
      <w:r w:rsidRPr="00420697">
        <w:rPr>
          <w:rFonts w:ascii="Calibri" w:hAnsi="Calibri"/>
          <w:noProof/>
          <w:kern w:val="2"/>
          <w:sz w:val="24"/>
          <w:szCs w:val="24"/>
          <w:lang w:eastAsia="en-GB"/>
        </w:rPr>
        <w:tab/>
      </w:r>
      <w:r w:rsidRPr="00EF46D1">
        <w:rPr>
          <w:noProof/>
          <w:lang w:val="en-US"/>
        </w:rPr>
        <w:t>MCPTT private call call</w:t>
      </w:r>
      <w:r w:rsidRPr="00EF46D1">
        <w:rPr>
          <w:noProof/>
          <w:lang w:val="en-US"/>
        </w:rPr>
        <w:noBreakHyphen/>
        <w:t>back request</w:t>
      </w:r>
      <w:r>
        <w:rPr>
          <w:noProof/>
        </w:rPr>
        <w:tab/>
      </w:r>
      <w:r>
        <w:rPr>
          <w:noProof/>
        </w:rPr>
        <w:fldChar w:fldCharType="begin"/>
      </w:r>
      <w:r>
        <w:rPr>
          <w:noProof/>
        </w:rPr>
        <w:instrText xml:space="preserve"> PAGEREF _Toc200617871 \h </w:instrText>
      </w:r>
      <w:r>
        <w:rPr>
          <w:noProof/>
        </w:rPr>
      </w:r>
      <w:r>
        <w:rPr>
          <w:noProof/>
        </w:rPr>
        <w:fldChar w:fldCharType="separate"/>
      </w:r>
      <w:r>
        <w:rPr>
          <w:noProof/>
        </w:rPr>
        <w:t>150</w:t>
      </w:r>
      <w:r>
        <w:rPr>
          <w:noProof/>
        </w:rPr>
        <w:fldChar w:fldCharType="end"/>
      </w:r>
    </w:p>
    <w:p w14:paraId="59287D60" w14:textId="6458E797" w:rsidR="00BB23E8" w:rsidRPr="00420697" w:rsidRDefault="00BB23E8">
      <w:pPr>
        <w:pStyle w:val="TOC4"/>
        <w:rPr>
          <w:rFonts w:ascii="Calibri" w:hAnsi="Calibri"/>
          <w:noProof/>
          <w:kern w:val="2"/>
          <w:sz w:val="24"/>
          <w:szCs w:val="24"/>
          <w:lang w:eastAsia="en-GB"/>
        </w:rPr>
      </w:pPr>
      <w:r>
        <w:rPr>
          <w:noProof/>
        </w:rPr>
        <w:t>10.7.4.1</w:t>
      </w:r>
      <w:r w:rsidRPr="00420697">
        <w:rPr>
          <w:rFonts w:ascii="Calibri" w:hAnsi="Calibri"/>
          <w:noProof/>
          <w:kern w:val="2"/>
          <w:sz w:val="24"/>
          <w:szCs w:val="24"/>
          <w:lang w:eastAsia="en-GB"/>
        </w:rPr>
        <w:tab/>
      </w:r>
      <w:r w:rsidRPr="00EF46D1">
        <w:rPr>
          <w:noProof/>
          <w:lang w:val="en-US"/>
        </w:rPr>
        <w:t>Information flows for MCPTT private call call</w:t>
      </w:r>
      <w:r w:rsidRPr="00EF46D1">
        <w:rPr>
          <w:noProof/>
          <w:lang w:val="en-US"/>
        </w:rPr>
        <w:noBreakHyphen/>
        <w:t>back request</w:t>
      </w:r>
      <w:r>
        <w:rPr>
          <w:noProof/>
        </w:rPr>
        <w:tab/>
      </w:r>
      <w:r>
        <w:rPr>
          <w:noProof/>
        </w:rPr>
        <w:fldChar w:fldCharType="begin"/>
      </w:r>
      <w:r>
        <w:rPr>
          <w:noProof/>
        </w:rPr>
        <w:instrText xml:space="preserve"> PAGEREF _Toc200617872 \h </w:instrText>
      </w:r>
      <w:r>
        <w:rPr>
          <w:noProof/>
        </w:rPr>
      </w:r>
      <w:r>
        <w:rPr>
          <w:noProof/>
        </w:rPr>
        <w:fldChar w:fldCharType="separate"/>
      </w:r>
      <w:r>
        <w:rPr>
          <w:noProof/>
        </w:rPr>
        <w:t>150</w:t>
      </w:r>
      <w:r>
        <w:rPr>
          <w:noProof/>
        </w:rPr>
        <w:fldChar w:fldCharType="end"/>
      </w:r>
    </w:p>
    <w:p w14:paraId="015EAA10" w14:textId="31C442C8" w:rsidR="00BB23E8" w:rsidRPr="00420697" w:rsidRDefault="00BB23E8">
      <w:pPr>
        <w:pStyle w:val="TOC5"/>
        <w:rPr>
          <w:rFonts w:ascii="Calibri" w:hAnsi="Calibri"/>
          <w:noProof/>
          <w:kern w:val="2"/>
          <w:sz w:val="24"/>
          <w:szCs w:val="24"/>
          <w:lang w:eastAsia="en-GB"/>
        </w:rPr>
      </w:pPr>
      <w:r>
        <w:rPr>
          <w:noProof/>
        </w:rPr>
        <w:t>10.7.4.1.1</w:t>
      </w:r>
      <w:r w:rsidRPr="00420697">
        <w:rPr>
          <w:rFonts w:ascii="Calibri" w:hAnsi="Calibri"/>
          <w:noProof/>
          <w:kern w:val="2"/>
          <w:sz w:val="24"/>
          <w:szCs w:val="24"/>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_Toc200617873 \h </w:instrText>
      </w:r>
      <w:r>
        <w:rPr>
          <w:noProof/>
        </w:rPr>
      </w:r>
      <w:r>
        <w:rPr>
          <w:noProof/>
        </w:rPr>
        <w:fldChar w:fldCharType="separate"/>
      </w:r>
      <w:r>
        <w:rPr>
          <w:noProof/>
        </w:rPr>
        <w:t>150</w:t>
      </w:r>
      <w:r>
        <w:rPr>
          <w:noProof/>
        </w:rPr>
        <w:fldChar w:fldCharType="end"/>
      </w:r>
    </w:p>
    <w:p w14:paraId="27AEE7A7" w14:textId="4C98EA89" w:rsidR="00BB23E8" w:rsidRPr="00420697" w:rsidRDefault="00BB23E8">
      <w:pPr>
        <w:pStyle w:val="TOC5"/>
        <w:rPr>
          <w:rFonts w:ascii="Calibri" w:hAnsi="Calibri"/>
          <w:noProof/>
          <w:kern w:val="2"/>
          <w:sz w:val="24"/>
          <w:szCs w:val="24"/>
          <w:lang w:eastAsia="en-GB"/>
        </w:rPr>
      </w:pPr>
      <w:r>
        <w:rPr>
          <w:noProof/>
        </w:rPr>
        <w:t>10.7.4.1.2</w:t>
      </w:r>
      <w:r w:rsidRPr="00420697">
        <w:rPr>
          <w:rFonts w:ascii="Calibri" w:hAnsi="Calibri"/>
          <w:noProof/>
          <w:kern w:val="2"/>
          <w:sz w:val="24"/>
          <w:szCs w:val="24"/>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_Toc200617874 \h </w:instrText>
      </w:r>
      <w:r>
        <w:rPr>
          <w:noProof/>
        </w:rPr>
      </w:r>
      <w:r>
        <w:rPr>
          <w:noProof/>
        </w:rPr>
        <w:fldChar w:fldCharType="separate"/>
      </w:r>
      <w:r>
        <w:rPr>
          <w:noProof/>
        </w:rPr>
        <w:t>150</w:t>
      </w:r>
      <w:r>
        <w:rPr>
          <w:noProof/>
        </w:rPr>
        <w:fldChar w:fldCharType="end"/>
      </w:r>
    </w:p>
    <w:p w14:paraId="7BF9C237" w14:textId="710DCB65" w:rsidR="00BB23E8" w:rsidRPr="00420697" w:rsidRDefault="00BB23E8">
      <w:pPr>
        <w:pStyle w:val="TOC5"/>
        <w:rPr>
          <w:rFonts w:ascii="Calibri" w:hAnsi="Calibri"/>
          <w:noProof/>
          <w:kern w:val="2"/>
          <w:sz w:val="24"/>
          <w:szCs w:val="24"/>
          <w:lang w:eastAsia="en-GB"/>
        </w:rPr>
      </w:pPr>
      <w:r>
        <w:rPr>
          <w:noProof/>
        </w:rPr>
        <w:t>10.7.4.1.3</w:t>
      </w:r>
      <w:r w:rsidRPr="00420697">
        <w:rPr>
          <w:rFonts w:ascii="Calibri" w:hAnsi="Calibri"/>
          <w:noProof/>
          <w:kern w:val="2"/>
          <w:sz w:val="24"/>
          <w:szCs w:val="24"/>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_Toc200617875 \h </w:instrText>
      </w:r>
      <w:r>
        <w:rPr>
          <w:noProof/>
        </w:rPr>
      </w:r>
      <w:r>
        <w:rPr>
          <w:noProof/>
        </w:rPr>
        <w:fldChar w:fldCharType="separate"/>
      </w:r>
      <w:r>
        <w:rPr>
          <w:noProof/>
        </w:rPr>
        <w:t>150</w:t>
      </w:r>
      <w:r>
        <w:rPr>
          <w:noProof/>
        </w:rPr>
        <w:fldChar w:fldCharType="end"/>
      </w:r>
    </w:p>
    <w:p w14:paraId="379CA770" w14:textId="21F15E86" w:rsidR="00BB23E8" w:rsidRPr="00420697" w:rsidRDefault="00BB23E8">
      <w:pPr>
        <w:pStyle w:val="TOC5"/>
        <w:rPr>
          <w:rFonts w:ascii="Calibri" w:hAnsi="Calibri"/>
          <w:noProof/>
          <w:kern w:val="2"/>
          <w:sz w:val="24"/>
          <w:szCs w:val="24"/>
          <w:lang w:eastAsia="en-GB"/>
        </w:rPr>
      </w:pPr>
      <w:r>
        <w:rPr>
          <w:noProof/>
        </w:rPr>
        <w:t>10.7.4.1.4</w:t>
      </w:r>
      <w:r w:rsidRPr="00420697">
        <w:rPr>
          <w:rFonts w:ascii="Calibri" w:hAnsi="Calibri"/>
          <w:noProof/>
          <w:kern w:val="2"/>
          <w:sz w:val="24"/>
          <w:szCs w:val="24"/>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_Toc200617876 \h </w:instrText>
      </w:r>
      <w:r>
        <w:rPr>
          <w:noProof/>
        </w:rPr>
      </w:r>
      <w:r>
        <w:rPr>
          <w:noProof/>
        </w:rPr>
        <w:fldChar w:fldCharType="separate"/>
      </w:r>
      <w:r>
        <w:rPr>
          <w:noProof/>
        </w:rPr>
        <w:t>150</w:t>
      </w:r>
      <w:r>
        <w:rPr>
          <w:noProof/>
        </w:rPr>
        <w:fldChar w:fldCharType="end"/>
      </w:r>
    </w:p>
    <w:p w14:paraId="0FD041B1" w14:textId="44B139D1" w:rsidR="00BB23E8" w:rsidRPr="00420697" w:rsidRDefault="00BB23E8">
      <w:pPr>
        <w:pStyle w:val="TOC4"/>
        <w:rPr>
          <w:rFonts w:ascii="Calibri" w:hAnsi="Calibri"/>
          <w:noProof/>
          <w:kern w:val="2"/>
          <w:sz w:val="24"/>
          <w:szCs w:val="24"/>
          <w:lang w:eastAsia="en-GB"/>
        </w:rPr>
      </w:pPr>
      <w:r w:rsidRPr="00EF46D1">
        <w:rPr>
          <w:noProof/>
          <w:lang w:val="en-US"/>
        </w:rPr>
        <w:t>10.7.4.2</w:t>
      </w:r>
      <w:r w:rsidRPr="00420697">
        <w:rPr>
          <w:rFonts w:ascii="Calibri" w:hAnsi="Calibri"/>
          <w:noProof/>
          <w:kern w:val="2"/>
          <w:sz w:val="24"/>
          <w:szCs w:val="24"/>
          <w:lang w:eastAsia="en-GB"/>
        </w:rPr>
        <w:tab/>
      </w:r>
      <w:r w:rsidRPr="00EF46D1">
        <w:rPr>
          <w:noProof/>
          <w:lang w:val="en-US"/>
        </w:rPr>
        <w:t>MCPTT private call call</w:t>
      </w:r>
      <w:r w:rsidRPr="00EF46D1">
        <w:rPr>
          <w:noProof/>
          <w:lang w:val="en-US"/>
        </w:rPr>
        <w:noBreakHyphen/>
        <w:t>back request within one MCPTT system</w:t>
      </w:r>
      <w:r>
        <w:rPr>
          <w:noProof/>
        </w:rPr>
        <w:tab/>
      </w:r>
      <w:r>
        <w:rPr>
          <w:noProof/>
        </w:rPr>
        <w:fldChar w:fldCharType="begin"/>
      </w:r>
      <w:r>
        <w:rPr>
          <w:noProof/>
        </w:rPr>
        <w:instrText xml:space="preserve"> PAGEREF _Toc200617877 \h </w:instrText>
      </w:r>
      <w:r>
        <w:rPr>
          <w:noProof/>
        </w:rPr>
      </w:r>
      <w:r>
        <w:rPr>
          <w:noProof/>
        </w:rPr>
        <w:fldChar w:fldCharType="separate"/>
      </w:r>
      <w:r>
        <w:rPr>
          <w:noProof/>
        </w:rPr>
        <w:t>151</w:t>
      </w:r>
      <w:r>
        <w:rPr>
          <w:noProof/>
        </w:rPr>
        <w:fldChar w:fldCharType="end"/>
      </w:r>
    </w:p>
    <w:p w14:paraId="4374DA26" w14:textId="415E9B5F" w:rsidR="00BB23E8" w:rsidRPr="00420697" w:rsidRDefault="00BB23E8">
      <w:pPr>
        <w:pStyle w:val="TOC4"/>
        <w:rPr>
          <w:rFonts w:ascii="Calibri" w:hAnsi="Calibri"/>
          <w:noProof/>
          <w:kern w:val="2"/>
          <w:sz w:val="24"/>
          <w:szCs w:val="24"/>
          <w:lang w:eastAsia="en-GB"/>
        </w:rPr>
      </w:pPr>
      <w:r w:rsidRPr="00EF46D1">
        <w:rPr>
          <w:noProof/>
          <w:lang w:val="en-US"/>
        </w:rPr>
        <w:t>10.7.4.3</w:t>
      </w:r>
      <w:r w:rsidRPr="00420697">
        <w:rPr>
          <w:rFonts w:ascii="Calibri" w:hAnsi="Calibri"/>
          <w:noProof/>
          <w:kern w:val="2"/>
          <w:sz w:val="24"/>
          <w:szCs w:val="24"/>
          <w:lang w:eastAsia="en-GB"/>
        </w:rPr>
        <w:tab/>
      </w:r>
      <w:r w:rsidRPr="00EF46D1">
        <w:rPr>
          <w:noProof/>
          <w:lang w:val="en-US"/>
        </w:rPr>
        <w:t>MCPTT private call call</w:t>
      </w:r>
      <w:r w:rsidRPr="00EF46D1">
        <w:rPr>
          <w:noProof/>
          <w:lang w:val="en-US"/>
        </w:rPr>
        <w:noBreakHyphen/>
        <w:t>back cancel request within one MCPTT system</w:t>
      </w:r>
      <w:r>
        <w:rPr>
          <w:noProof/>
        </w:rPr>
        <w:tab/>
      </w:r>
      <w:r>
        <w:rPr>
          <w:noProof/>
        </w:rPr>
        <w:fldChar w:fldCharType="begin"/>
      </w:r>
      <w:r>
        <w:rPr>
          <w:noProof/>
        </w:rPr>
        <w:instrText xml:space="preserve"> PAGEREF _Toc200617878 \h </w:instrText>
      </w:r>
      <w:r>
        <w:rPr>
          <w:noProof/>
        </w:rPr>
      </w:r>
      <w:r>
        <w:rPr>
          <w:noProof/>
        </w:rPr>
        <w:fldChar w:fldCharType="separate"/>
      </w:r>
      <w:r>
        <w:rPr>
          <w:noProof/>
        </w:rPr>
        <w:t>152</w:t>
      </w:r>
      <w:r>
        <w:rPr>
          <w:noProof/>
        </w:rPr>
        <w:fldChar w:fldCharType="end"/>
      </w:r>
    </w:p>
    <w:p w14:paraId="74E1BC24" w14:textId="5A7BA088" w:rsidR="00BB23E8" w:rsidRPr="00420697" w:rsidRDefault="00BB23E8">
      <w:pPr>
        <w:pStyle w:val="TOC4"/>
        <w:rPr>
          <w:rFonts w:ascii="Calibri" w:hAnsi="Calibri"/>
          <w:noProof/>
          <w:kern w:val="2"/>
          <w:sz w:val="24"/>
          <w:szCs w:val="24"/>
          <w:lang w:eastAsia="en-GB"/>
        </w:rPr>
      </w:pPr>
      <w:r w:rsidRPr="00EF46D1">
        <w:rPr>
          <w:noProof/>
          <w:lang w:val="en-US"/>
        </w:rPr>
        <w:t>10.7.4.4</w:t>
      </w:r>
      <w:r w:rsidRPr="00420697">
        <w:rPr>
          <w:rFonts w:ascii="Calibri" w:hAnsi="Calibri"/>
          <w:noProof/>
          <w:kern w:val="2"/>
          <w:sz w:val="24"/>
          <w:szCs w:val="24"/>
          <w:lang w:eastAsia="en-GB"/>
        </w:rPr>
        <w:tab/>
      </w:r>
      <w:r w:rsidRPr="00EF46D1">
        <w:rPr>
          <w:noProof/>
          <w:lang w:val="en-US"/>
        </w:rPr>
        <w:t>MCPTT private call call</w:t>
      </w:r>
      <w:r w:rsidRPr="00EF46D1">
        <w:rPr>
          <w:noProof/>
          <w:lang w:val="en-US"/>
        </w:rPr>
        <w:noBreakHyphen/>
        <w:t>back request fulfillment within one MCPTT system</w:t>
      </w:r>
      <w:r>
        <w:rPr>
          <w:noProof/>
        </w:rPr>
        <w:tab/>
      </w:r>
      <w:r>
        <w:rPr>
          <w:noProof/>
        </w:rPr>
        <w:fldChar w:fldCharType="begin"/>
      </w:r>
      <w:r>
        <w:rPr>
          <w:noProof/>
        </w:rPr>
        <w:instrText xml:space="preserve"> PAGEREF _Toc200617879 \h </w:instrText>
      </w:r>
      <w:r>
        <w:rPr>
          <w:noProof/>
        </w:rPr>
      </w:r>
      <w:r>
        <w:rPr>
          <w:noProof/>
        </w:rPr>
        <w:fldChar w:fldCharType="separate"/>
      </w:r>
      <w:r>
        <w:rPr>
          <w:noProof/>
        </w:rPr>
        <w:t>153</w:t>
      </w:r>
      <w:r>
        <w:rPr>
          <w:noProof/>
        </w:rPr>
        <w:fldChar w:fldCharType="end"/>
      </w:r>
    </w:p>
    <w:p w14:paraId="12FBB734" w14:textId="79116D4C" w:rsidR="00BB23E8" w:rsidRPr="00420697" w:rsidRDefault="00BB23E8">
      <w:pPr>
        <w:pStyle w:val="TOC3"/>
        <w:rPr>
          <w:rFonts w:ascii="Calibri" w:hAnsi="Calibri"/>
          <w:noProof/>
          <w:kern w:val="2"/>
          <w:sz w:val="24"/>
          <w:szCs w:val="24"/>
          <w:lang w:eastAsia="en-GB"/>
        </w:rPr>
      </w:pPr>
      <w:r>
        <w:rPr>
          <w:noProof/>
          <w:lang w:eastAsia="x-none"/>
        </w:rPr>
        <w:t>10.7.5</w:t>
      </w:r>
      <w:r w:rsidRPr="00420697">
        <w:rPr>
          <w:rFonts w:ascii="Calibri" w:hAnsi="Calibri"/>
          <w:noProof/>
          <w:kern w:val="2"/>
          <w:sz w:val="24"/>
          <w:szCs w:val="24"/>
          <w:lang w:eastAsia="en-GB"/>
        </w:rPr>
        <w:tab/>
      </w:r>
      <w:r w:rsidRPr="00EF46D1">
        <w:rPr>
          <w:noProof/>
          <w:lang w:val="en-US"/>
        </w:rPr>
        <w:t xml:space="preserve">MCPTT </w:t>
      </w:r>
      <w:r>
        <w:rPr>
          <w:noProof/>
        </w:rPr>
        <w:t>call forwarding for private calls</w:t>
      </w:r>
      <w:r>
        <w:rPr>
          <w:noProof/>
        </w:rPr>
        <w:tab/>
      </w:r>
      <w:r>
        <w:rPr>
          <w:noProof/>
        </w:rPr>
        <w:fldChar w:fldCharType="begin"/>
      </w:r>
      <w:r>
        <w:rPr>
          <w:noProof/>
        </w:rPr>
        <w:instrText xml:space="preserve"> PAGEREF _Toc200617880 \h </w:instrText>
      </w:r>
      <w:r>
        <w:rPr>
          <w:noProof/>
        </w:rPr>
      </w:r>
      <w:r>
        <w:rPr>
          <w:noProof/>
        </w:rPr>
        <w:fldChar w:fldCharType="separate"/>
      </w:r>
      <w:r>
        <w:rPr>
          <w:noProof/>
        </w:rPr>
        <w:t>153</w:t>
      </w:r>
      <w:r>
        <w:rPr>
          <w:noProof/>
        </w:rPr>
        <w:fldChar w:fldCharType="end"/>
      </w:r>
    </w:p>
    <w:p w14:paraId="5DAFFEC2" w14:textId="52036BC6" w:rsidR="00BB23E8" w:rsidRPr="00420697" w:rsidRDefault="00BB23E8">
      <w:pPr>
        <w:pStyle w:val="TOC4"/>
        <w:rPr>
          <w:rFonts w:ascii="Calibri" w:hAnsi="Calibri"/>
          <w:noProof/>
          <w:kern w:val="2"/>
          <w:sz w:val="24"/>
          <w:szCs w:val="24"/>
          <w:lang w:eastAsia="en-GB"/>
        </w:rPr>
      </w:pPr>
      <w:r>
        <w:rPr>
          <w:noProof/>
        </w:rPr>
        <w:t>10.7.5.1</w:t>
      </w:r>
      <w:r w:rsidRPr="00420697">
        <w:rPr>
          <w:rFonts w:ascii="Calibri" w:hAnsi="Calibri"/>
          <w:noProof/>
          <w:kern w:val="2"/>
          <w:sz w:val="24"/>
          <w:szCs w:val="24"/>
          <w:lang w:eastAsia="en-GB"/>
        </w:rPr>
        <w:tab/>
      </w:r>
      <w:r w:rsidRPr="00EF46D1">
        <w:rPr>
          <w:noProof/>
          <w:lang w:val="en-US"/>
        </w:rPr>
        <w:t>General</w:t>
      </w:r>
      <w:r>
        <w:rPr>
          <w:noProof/>
        </w:rPr>
        <w:tab/>
      </w:r>
      <w:r>
        <w:rPr>
          <w:noProof/>
        </w:rPr>
        <w:fldChar w:fldCharType="begin"/>
      </w:r>
      <w:r>
        <w:rPr>
          <w:noProof/>
        </w:rPr>
        <w:instrText xml:space="preserve"> PAGEREF _Toc200617881 \h </w:instrText>
      </w:r>
      <w:r>
        <w:rPr>
          <w:noProof/>
        </w:rPr>
      </w:r>
      <w:r>
        <w:rPr>
          <w:noProof/>
        </w:rPr>
        <w:fldChar w:fldCharType="separate"/>
      </w:r>
      <w:r>
        <w:rPr>
          <w:noProof/>
        </w:rPr>
        <w:t>153</w:t>
      </w:r>
      <w:r>
        <w:rPr>
          <w:noProof/>
        </w:rPr>
        <w:fldChar w:fldCharType="end"/>
      </w:r>
    </w:p>
    <w:p w14:paraId="43CD5382" w14:textId="08ECB61F" w:rsidR="00BB23E8" w:rsidRPr="00420697" w:rsidRDefault="00BB23E8">
      <w:pPr>
        <w:pStyle w:val="TOC5"/>
        <w:rPr>
          <w:rFonts w:ascii="Calibri" w:hAnsi="Calibri"/>
          <w:noProof/>
          <w:kern w:val="2"/>
          <w:sz w:val="24"/>
          <w:szCs w:val="24"/>
          <w:lang w:eastAsia="en-GB"/>
        </w:rPr>
      </w:pPr>
      <w:r>
        <w:rPr>
          <w:noProof/>
        </w:rPr>
        <w:t>10.7.5.1.1</w:t>
      </w:r>
      <w:r w:rsidRPr="0042069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_Toc200617882 \h </w:instrText>
      </w:r>
      <w:r>
        <w:rPr>
          <w:noProof/>
        </w:rPr>
      </w:r>
      <w:r>
        <w:rPr>
          <w:noProof/>
        </w:rPr>
        <w:fldChar w:fldCharType="separate"/>
      </w:r>
      <w:r>
        <w:rPr>
          <w:noProof/>
        </w:rPr>
        <w:t>154</w:t>
      </w:r>
      <w:r>
        <w:rPr>
          <w:noProof/>
        </w:rPr>
        <w:fldChar w:fldCharType="end"/>
      </w:r>
    </w:p>
    <w:p w14:paraId="370985CF" w14:textId="63DC6B1B" w:rsidR="00BB23E8" w:rsidRPr="00420697" w:rsidRDefault="00BB23E8">
      <w:pPr>
        <w:pStyle w:val="TOC5"/>
        <w:rPr>
          <w:rFonts w:ascii="Calibri" w:hAnsi="Calibri"/>
          <w:noProof/>
          <w:kern w:val="2"/>
          <w:sz w:val="24"/>
          <w:szCs w:val="24"/>
          <w:lang w:eastAsia="en-GB"/>
        </w:rPr>
      </w:pPr>
      <w:r>
        <w:rPr>
          <w:noProof/>
        </w:rPr>
        <w:t>10.7.5.1.2</w:t>
      </w:r>
      <w:r w:rsidRPr="00420697">
        <w:rPr>
          <w:rFonts w:ascii="Calibri" w:hAnsi="Calibri"/>
          <w:noProof/>
          <w:kern w:val="2"/>
          <w:sz w:val="24"/>
          <w:szCs w:val="24"/>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_Toc200617883 \h </w:instrText>
      </w:r>
      <w:r>
        <w:rPr>
          <w:noProof/>
        </w:rPr>
      </w:r>
      <w:r>
        <w:rPr>
          <w:noProof/>
        </w:rPr>
        <w:fldChar w:fldCharType="separate"/>
      </w:r>
      <w:r>
        <w:rPr>
          <w:noProof/>
        </w:rPr>
        <w:t>154</w:t>
      </w:r>
      <w:r>
        <w:rPr>
          <w:noProof/>
        </w:rPr>
        <w:fldChar w:fldCharType="end"/>
      </w:r>
    </w:p>
    <w:p w14:paraId="035F190A" w14:textId="408A29D6" w:rsidR="00BB23E8" w:rsidRPr="00420697" w:rsidRDefault="00BB23E8">
      <w:pPr>
        <w:pStyle w:val="TOC5"/>
        <w:rPr>
          <w:rFonts w:ascii="Calibri" w:hAnsi="Calibri"/>
          <w:noProof/>
          <w:kern w:val="2"/>
          <w:sz w:val="24"/>
          <w:szCs w:val="24"/>
          <w:lang w:eastAsia="en-GB"/>
        </w:rPr>
      </w:pPr>
      <w:r>
        <w:rPr>
          <w:noProof/>
        </w:rPr>
        <w:t>10.7.5.1.3</w:t>
      </w:r>
      <w:r w:rsidRPr="00420697">
        <w:rPr>
          <w:rFonts w:ascii="Calibri" w:hAnsi="Calibri"/>
          <w:noProof/>
          <w:kern w:val="2"/>
          <w:sz w:val="24"/>
          <w:szCs w:val="24"/>
          <w:lang w:eastAsia="en-GB"/>
        </w:rPr>
        <w:tab/>
      </w:r>
      <w:r>
        <w:rPr>
          <w:noProof/>
        </w:rPr>
        <w:t>MCPTT private call forwarding response (MCPTT server to MCPTT client)</w:t>
      </w:r>
      <w:r>
        <w:rPr>
          <w:noProof/>
        </w:rPr>
        <w:tab/>
      </w:r>
      <w:r>
        <w:rPr>
          <w:noProof/>
        </w:rPr>
        <w:fldChar w:fldCharType="begin"/>
      </w:r>
      <w:r>
        <w:rPr>
          <w:noProof/>
        </w:rPr>
        <w:instrText xml:space="preserve"> PAGEREF _Toc200617884 \h </w:instrText>
      </w:r>
      <w:r>
        <w:rPr>
          <w:noProof/>
        </w:rPr>
      </w:r>
      <w:r>
        <w:rPr>
          <w:noProof/>
        </w:rPr>
        <w:fldChar w:fldCharType="separate"/>
      </w:r>
      <w:r>
        <w:rPr>
          <w:noProof/>
        </w:rPr>
        <w:t>154</w:t>
      </w:r>
      <w:r>
        <w:rPr>
          <w:noProof/>
        </w:rPr>
        <w:fldChar w:fldCharType="end"/>
      </w:r>
    </w:p>
    <w:p w14:paraId="72504901" w14:textId="5DB760DB" w:rsidR="00BB23E8" w:rsidRPr="00420697" w:rsidRDefault="00BB23E8">
      <w:pPr>
        <w:pStyle w:val="TOC5"/>
        <w:rPr>
          <w:rFonts w:ascii="Calibri" w:hAnsi="Calibri"/>
          <w:noProof/>
          <w:kern w:val="2"/>
          <w:sz w:val="24"/>
          <w:szCs w:val="24"/>
          <w:lang w:eastAsia="en-GB"/>
        </w:rPr>
      </w:pPr>
      <w:r>
        <w:rPr>
          <w:noProof/>
        </w:rPr>
        <w:t>10.7.5.1.4</w:t>
      </w:r>
      <w:r w:rsidRPr="00420697">
        <w:rPr>
          <w:rFonts w:ascii="Calibri" w:hAnsi="Calibri"/>
          <w:noProof/>
          <w:kern w:val="2"/>
          <w:sz w:val="24"/>
          <w:szCs w:val="24"/>
          <w:lang w:eastAsia="en-GB"/>
        </w:rPr>
        <w:tab/>
      </w:r>
      <w:r>
        <w:rPr>
          <w:noProof/>
        </w:rPr>
        <w:t>MCPTT private call forwarding request (MCPTT server to MCPTT client)</w:t>
      </w:r>
      <w:r>
        <w:rPr>
          <w:noProof/>
        </w:rPr>
        <w:tab/>
      </w:r>
      <w:r>
        <w:rPr>
          <w:noProof/>
        </w:rPr>
        <w:fldChar w:fldCharType="begin"/>
      </w:r>
      <w:r>
        <w:rPr>
          <w:noProof/>
        </w:rPr>
        <w:instrText xml:space="preserve"> PAGEREF _Toc200617885 \h </w:instrText>
      </w:r>
      <w:r>
        <w:rPr>
          <w:noProof/>
        </w:rPr>
      </w:r>
      <w:r>
        <w:rPr>
          <w:noProof/>
        </w:rPr>
        <w:fldChar w:fldCharType="separate"/>
      </w:r>
      <w:r>
        <w:rPr>
          <w:noProof/>
        </w:rPr>
        <w:t>154</w:t>
      </w:r>
      <w:r>
        <w:rPr>
          <w:noProof/>
        </w:rPr>
        <w:fldChar w:fldCharType="end"/>
      </w:r>
    </w:p>
    <w:p w14:paraId="0D0DAA4C" w14:textId="1FE606ED" w:rsidR="00BB23E8" w:rsidRPr="00420697" w:rsidRDefault="00BB23E8">
      <w:pPr>
        <w:pStyle w:val="TOC5"/>
        <w:rPr>
          <w:rFonts w:ascii="Calibri" w:hAnsi="Calibri"/>
          <w:noProof/>
          <w:kern w:val="2"/>
          <w:sz w:val="24"/>
          <w:szCs w:val="24"/>
          <w:lang w:eastAsia="en-GB"/>
        </w:rPr>
      </w:pPr>
      <w:r>
        <w:rPr>
          <w:noProof/>
        </w:rPr>
        <w:t>10.7.5.1.5</w:t>
      </w:r>
      <w:r w:rsidRPr="00420697">
        <w:rPr>
          <w:rFonts w:ascii="Calibri" w:hAnsi="Calibri"/>
          <w:noProof/>
          <w:kern w:val="2"/>
          <w:sz w:val="24"/>
          <w:szCs w:val="24"/>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_Toc200617886 \h </w:instrText>
      </w:r>
      <w:r>
        <w:rPr>
          <w:noProof/>
        </w:rPr>
      </w:r>
      <w:r>
        <w:rPr>
          <w:noProof/>
        </w:rPr>
        <w:fldChar w:fldCharType="separate"/>
      </w:r>
      <w:r>
        <w:rPr>
          <w:noProof/>
        </w:rPr>
        <w:t>154</w:t>
      </w:r>
      <w:r>
        <w:rPr>
          <w:noProof/>
        </w:rPr>
        <w:fldChar w:fldCharType="end"/>
      </w:r>
    </w:p>
    <w:p w14:paraId="604ACDB2" w14:textId="3E38C402" w:rsidR="00BB23E8" w:rsidRPr="00420697" w:rsidRDefault="00BB23E8">
      <w:pPr>
        <w:pStyle w:val="TOC4"/>
        <w:rPr>
          <w:rFonts w:ascii="Calibri" w:hAnsi="Calibri"/>
          <w:noProof/>
          <w:kern w:val="2"/>
          <w:sz w:val="24"/>
          <w:szCs w:val="24"/>
          <w:lang w:eastAsia="en-GB"/>
        </w:rPr>
      </w:pPr>
      <w:r>
        <w:rPr>
          <w:noProof/>
        </w:rPr>
        <w:t>10.7.5.2</w:t>
      </w:r>
      <w:r w:rsidRPr="00420697">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_Toc200617887 \h </w:instrText>
      </w:r>
      <w:r>
        <w:rPr>
          <w:noProof/>
        </w:rPr>
      </w:r>
      <w:r>
        <w:rPr>
          <w:noProof/>
        </w:rPr>
        <w:fldChar w:fldCharType="separate"/>
      </w:r>
      <w:r>
        <w:rPr>
          <w:noProof/>
        </w:rPr>
        <w:t>155</w:t>
      </w:r>
      <w:r>
        <w:rPr>
          <w:noProof/>
        </w:rPr>
        <w:fldChar w:fldCharType="end"/>
      </w:r>
    </w:p>
    <w:p w14:paraId="30C20653" w14:textId="7BC1792A" w:rsidR="00BB23E8" w:rsidRPr="00420697" w:rsidRDefault="00BB23E8">
      <w:pPr>
        <w:pStyle w:val="TOC5"/>
        <w:rPr>
          <w:rFonts w:ascii="Calibri" w:hAnsi="Calibri"/>
          <w:noProof/>
          <w:kern w:val="2"/>
          <w:sz w:val="24"/>
          <w:szCs w:val="24"/>
          <w:lang w:eastAsia="en-GB"/>
        </w:rPr>
      </w:pPr>
      <w:r>
        <w:rPr>
          <w:noProof/>
        </w:rPr>
        <w:t>10.7.5.2.1</w:t>
      </w:r>
      <w:r w:rsidRPr="00420697">
        <w:rPr>
          <w:rFonts w:ascii="Calibri" w:hAnsi="Calibri"/>
          <w:noProof/>
          <w:kern w:val="2"/>
          <w:sz w:val="24"/>
          <w:szCs w:val="24"/>
          <w:lang w:eastAsia="en-GB"/>
        </w:rPr>
        <w:tab/>
      </w:r>
      <w:r>
        <w:rPr>
          <w:noProof/>
        </w:rPr>
        <w:t>Update configuration for MCPTT private call forwarding</w:t>
      </w:r>
      <w:r>
        <w:rPr>
          <w:noProof/>
        </w:rPr>
        <w:tab/>
      </w:r>
      <w:r>
        <w:rPr>
          <w:noProof/>
        </w:rPr>
        <w:fldChar w:fldCharType="begin"/>
      </w:r>
      <w:r>
        <w:rPr>
          <w:noProof/>
        </w:rPr>
        <w:instrText xml:space="preserve"> PAGEREF _Toc200617888 \h </w:instrText>
      </w:r>
      <w:r>
        <w:rPr>
          <w:noProof/>
        </w:rPr>
      </w:r>
      <w:r>
        <w:rPr>
          <w:noProof/>
        </w:rPr>
        <w:fldChar w:fldCharType="separate"/>
      </w:r>
      <w:r>
        <w:rPr>
          <w:noProof/>
        </w:rPr>
        <w:t>155</w:t>
      </w:r>
      <w:r>
        <w:rPr>
          <w:noProof/>
        </w:rPr>
        <w:fldChar w:fldCharType="end"/>
      </w:r>
    </w:p>
    <w:p w14:paraId="1E795DC5" w14:textId="4A4D6BA7" w:rsidR="00BB23E8" w:rsidRPr="00420697" w:rsidRDefault="00BB23E8">
      <w:pPr>
        <w:pStyle w:val="TOC5"/>
        <w:rPr>
          <w:rFonts w:ascii="Calibri" w:hAnsi="Calibri"/>
          <w:noProof/>
          <w:kern w:val="2"/>
          <w:sz w:val="24"/>
          <w:szCs w:val="24"/>
          <w:lang w:eastAsia="en-GB"/>
        </w:rPr>
      </w:pPr>
      <w:r>
        <w:rPr>
          <w:noProof/>
        </w:rPr>
        <w:t>10.7.5.2.2</w:t>
      </w:r>
      <w:r w:rsidRPr="00420697">
        <w:rPr>
          <w:rFonts w:ascii="Calibri" w:hAnsi="Calibri"/>
          <w:noProof/>
          <w:kern w:val="2"/>
          <w:sz w:val="24"/>
          <w:szCs w:val="24"/>
          <w:lang w:eastAsia="en-GB"/>
        </w:rPr>
        <w:tab/>
      </w:r>
      <w:r>
        <w:rPr>
          <w:noProof/>
        </w:rPr>
        <w:t>MCPTT immediate private call forwarding in a single MCPTT system</w:t>
      </w:r>
      <w:r>
        <w:rPr>
          <w:noProof/>
        </w:rPr>
        <w:tab/>
      </w:r>
      <w:r>
        <w:rPr>
          <w:noProof/>
        </w:rPr>
        <w:fldChar w:fldCharType="begin"/>
      </w:r>
      <w:r>
        <w:rPr>
          <w:noProof/>
        </w:rPr>
        <w:instrText xml:space="preserve"> PAGEREF _Toc200617889 \h </w:instrText>
      </w:r>
      <w:r>
        <w:rPr>
          <w:noProof/>
        </w:rPr>
      </w:r>
      <w:r>
        <w:rPr>
          <w:noProof/>
        </w:rPr>
        <w:fldChar w:fldCharType="separate"/>
      </w:r>
      <w:r>
        <w:rPr>
          <w:noProof/>
        </w:rPr>
        <w:t>155</w:t>
      </w:r>
      <w:r>
        <w:rPr>
          <w:noProof/>
        </w:rPr>
        <w:fldChar w:fldCharType="end"/>
      </w:r>
    </w:p>
    <w:p w14:paraId="310F0A36" w14:textId="6793D39B" w:rsidR="00BB23E8" w:rsidRPr="00420697" w:rsidRDefault="00BB23E8">
      <w:pPr>
        <w:pStyle w:val="TOC5"/>
        <w:rPr>
          <w:rFonts w:ascii="Calibri" w:hAnsi="Calibri"/>
          <w:noProof/>
          <w:kern w:val="2"/>
          <w:sz w:val="24"/>
          <w:szCs w:val="24"/>
          <w:lang w:eastAsia="en-GB"/>
        </w:rPr>
      </w:pPr>
      <w:r>
        <w:rPr>
          <w:noProof/>
        </w:rPr>
        <w:t>10.7.5.2.3</w:t>
      </w:r>
      <w:r w:rsidRPr="00420697">
        <w:rPr>
          <w:rFonts w:ascii="Calibri" w:hAnsi="Calibri"/>
          <w:noProof/>
          <w:kern w:val="2"/>
          <w:sz w:val="24"/>
          <w:szCs w:val="24"/>
          <w:lang w:eastAsia="en-GB"/>
        </w:rPr>
        <w:tab/>
      </w:r>
      <w:r>
        <w:rPr>
          <w:noProof/>
        </w:rPr>
        <w:t>MCPTT private call forwarding no answer in a single MCPTT system</w:t>
      </w:r>
      <w:r>
        <w:rPr>
          <w:noProof/>
        </w:rPr>
        <w:tab/>
      </w:r>
      <w:r>
        <w:rPr>
          <w:noProof/>
        </w:rPr>
        <w:fldChar w:fldCharType="begin"/>
      </w:r>
      <w:r>
        <w:rPr>
          <w:noProof/>
        </w:rPr>
        <w:instrText xml:space="preserve"> PAGEREF _Toc200617890 \h </w:instrText>
      </w:r>
      <w:r>
        <w:rPr>
          <w:noProof/>
        </w:rPr>
      </w:r>
      <w:r>
        <w:rPr>
          <w:noProof/>
        </w:rPr>
        <w:fldChar w:fldCharType="separate"/>
      </w:r>
      <w:r>
        <w:rPr>
          <w:noProof/>
        </w:rPr>
        <w:t>157</w:t>
      </w:r>
      <w:r>
        <w:rPr>
          <w:noProof/>
        </w:rPr>
        <w:fldChar w:fldCharType="end"/>
      </w:r>
    </w:p>
    <w:p w14:paraId="29078393" w14:textId="32BABED9" w:rsidR="00BB23E8" w:rsidRPr="00420697" w:rsidRDefault="00BB23E8">
      <w:pPr>
        <w:pStyle w:val="TOC5"/>
        <w:rPr>
          <w:rFonts w:ascii="Calibri" w:hAnsi="Calibri"/>
          <w:noProof/>
          <w:kern w:val="2"/>
          <w:sz w:val="24"/>
          <w:szCs w:val="24"/>
          <w:lang w:eastAsia="en-GB"/>
        </w:rPr>
      </w:pPr>
      <w:r>
        <w:rPr>
          <w:noProof/>
        </w:rPr>
        <w:t>10.7.5.2.3a</w:t>
      </w:r>
      <w:r w:rsidRPr="00420697">
        <w:rPr>
          <w:rFonts w:ascii="Calibri" w:hAnsi="Calibri"/>
          <w:noProof/>
          <w:kern w:val="2"/>
          <w:sz w:val="24"/>
          <w:szCs w:val="24"/>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_Toc200617891 \h </w:instrText>
      </w:r>
      <w:r>
        <w:rPr>
          <w:noProof/>
        </w:rPr>
      </w:r>
      <w:r>
        <w:rPr>
          <w:noProof/>
        </w:rPr>
        <w:fldChar w:fldCharType="separate"/>
      </w:r>
      <w:r>
        <w:rPr>
          <w:noProof/>
        </w:rPr>
        <w:t>161</w:t>
      </w:r>
      <w:r>
        <w:rPr>
          <w:noProof/>
        </w:rPr>
        <w:fldChar w:fldCharType="end"/>
      </w:r>
    </w:p>
    <w:p w14:paraId="204F5C98" w14:textId="55B71E7C" w:rsidR="00BB23E8" w:rsidRPr="00420697" w:rsidRDefault="00BB23E8">
      <w:pPr>
        <w:pStyle w:val="TOC5"/>
        <w:rPr>
          <w:rFonts w:ascii="Calibri" w:hAnsi="Calibri"/>
          <w:noProof/>
          <w:kern w:val="2"/>
          <w:sz w:val="24"/>
          <w:szCs w:val="24"/>
          <w:lang w:eastAsia="en-GB"/>
        </w:rPr>
      </w:pPr>
      <w:r>
        <w:rPr>
          <w:noProof/>
        </w:rPr>
        <w:t>10.7.5.2.4</w:t>
      </w:r>
      <w:r w:rsidRPr="00420697">
        <w:rPr>
          <w:rFonts w:ascii="Calibri" w:hAnsi="Calibri"/>
          <w:noProof/>
          <w:kern w:val="2"/>
          <w:sz w:val="24"/>
          <w:szCs w:val="24"/>
          <w:lang w:eastAsia="en-GB"/>
        </w:rPr>
        <w:tab/>
      </w:r>
      <w:r>
        <w:rPr>
          <w:noProof/>
        </w:rPr>
        <w:t>Handling of multiple MCPTT private call forwardings</w:t>
      </w:r>
      <w:r>
        <w:rPr>
          <w:noProof/>
        </w:rPr>
        <w:tab/>
      </w:r>
      <w:r>
        <w:rPr>
          <w:noProof/>
        </w:rPr>
        <w:fldChar w:fldCharType="begin"/>
      </w:r>
      <w:r>
        <w:rPr>
          <w:noProof/>
        </w:rPr>
        <w:instrText xml:space="preserve"> PAGEREF _Toc200617892 \h </w:instrText>
      </w:r>
      <w:r>
        <w:rPr>
          <w:noProof/>
        </w:rPr>
      </w:r>
      <w:r>
        <w:rPr>
          <w:noProof/>
        </w:rPr>
        <w:fldChar w:fldCharType="separate"/>
      </w:r>
      <w:r>
        <w:rPr>
          <w:noProof/>
        </w:rPr>
        <w:t>164</w:t>
      </w:r>
      <w:r>
        <w:rPr>
          <w:noProof/>
        </w:rPr>
        <w:fldChar w:fldCharType="end"/>
      </w:r>
    </w:p>
    <w:p w14:paraId="1FA003EB" w14:textId="553481F3" w:rsidR="00BB23E8" w:rsidRPr="00420697" w:rsidRDefault="00BB23E8">
      <w:pPr>
        <w:pStyle w:val="TOC5"/>
        <w:rPr>
          <w:rFonts w:ascii="Calibri" w:hAnsi="Calibri"/>
          <w:noProof/>
          <w:kern w:val="2"/>
          <w:sz w:val="24"/>
          <w:szCs w:val="24"/>
          <w:lang w:eastAsia="en-GB"/>
        </w:rPr>
      </w:pPr>
      <w:r>
        <w:rPr>
          <w:noProof/>
        </w:rPr>
        <w:t>10.7.5.2.5</w:t>
      </w:r>
      <w:r w:rsidRPr="00420697">
        <w:rPr>
          <w:rFonts w:ascii="Calibri" w:hAnsi="Calibri"/>
          <w:noProof/>
          <w:kern w:val="2"/>
          <w:sz w:val="24"/>
          <w:szCs w:val="24"/>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_Toc200617893 \h </w:instrText>
      </w:r>
      <w:r>
        <w:rPr>
          <w:noProof/>
        </w:rPr>
      </w:r>
      <w:r>
        <w:rPr>
          <w:noProof/>
        </w:rPr>
        <w:fldChar w:fldCharType="separate"/>
      </w:r>
      <w:r>
        <w:rPr>
          <w:noProof/>
        </w:rPr>
        <w:t>164</w:t>
      </w:r>
      <w:r>
        <w:rPr>
          <w:noProof/>
        </w:rPr>
        <w:fldChar w:fldCharType="end"/>
      </w:r>
    </w:p>
    <w:p w14:paraId="58C319E6" w14:textId="0EC614C6" w:rsidR="00BB23E8" w:rsidRPr="00420697" w:rsidRDefault="00BB23E8">
      <w:pPr>
        <w:pStyle w:val="TOC5"/>
        <w:rPr>
          <w:rFonts w:ascii="Calibri" w:hAnsi="Calibri"/>
          <w:noProof/>
          <w:kern w:val="2"/>
          <w:sz w:val="24"/>
          <w:szCs w:val="24"/>
          <w:lang w:eastAsia="en-GB"/>
        </w:rPr>
      </w:pPr>
      <w:r>
        <w:rPr>
          <w:noProof/>
        </w:rPr>
        <w:t>10.7.5.2.6</w:t>
      </w:r>
      <w:r w:rsidRPr="00420697">
        <w:rPr>
          <w:rFonts w:ascii="Calibri" w:hAnsi="Calibri"/>
          <w:noProof/>
          <w:kern w:val="2"/>
          <w:sz w:val="24"/>
          <w:szCs w:val="24"/>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_Toc200617894 \h </w:instrText>
      </w:r>
      <w:r>
        <w:rPr>
          <w:noProof/>
        </w:rPr>
      </w:r>
      <w:r>
        <w:rPr>
          <w:noProof/>
        </w:rPr>
        <w:fldChar w:fldCharType="separate"/>
      </w:r>
      <w:r>
        <w:rPr>
          <w:noProof/>
        </w:rPr>
        <w:t>166</w:t>
      </w:r>
      <w:r>
        <w:rPr>
          <w:noProof/>
        </w:rPr>
        <w:fldChar w:fldCharType="end"/>
      </w:r>
    </w:p>
    <w:p w14:paraId="4FC569FD" w14:textId="00EF525B" w:rsidR="00BB23E8" w:rsidRPr="00420697" w:rsidRDefault="00BB23E8">
      <w:pPr>
        <w:pStyle w:val="TOC3"/>
        <w:rPr>
          <w:rFonts w:ascii="Calibri" w:hAnsi="Calibri"/>
          <w:noProof/>
          <w:kern w:val="2"/>
          <w:sz w:val="24"/>
          <w:szCs w:val="24"/>
          <w:lang w:eastAsia="en-GB"/>
        </w:rPr>
      </w:pPr>
      <w:r>
        <w:rPr>
          <w:noProof/>
          <w:lang w:eastAsia="x-none"/>
        </w:rPr>
        <w:t>10.7.6</w:t>
      </w:r>
      <w:r w:rsidRPr="00420697">
        <w:rPr>
          <w:rFonts w:ascii="Calibri" w:hAnsi="Calibri"/>
          <w:noProof/>
          <w:kern w:val="2"/>
          <w:sz w:val="24"/>
          <w:szCs w:val="24"/>
          <w:lang w:eastAsia="en-GB"/>
        </w:rPr>
        <w:tab/>
      </w:r>
      <w:r w:rsidRPr="00EF46D1">
        <w:rPr>
          <w:noProof/>
          <w:lang w:val="en-US"/>
        </w:rPr>
        <w:t>C</w:t>
      </w:r>
      <w:r>
        <w:rPr>
          <w:noProof/>
        </w:rPr>
        <w:t>all transfer for MCPTT private calls</w:t>
      </w:r>
      <w:r>
        <w:rPr>
          <w:noProof/>
        </w:rPr>
        <w:tab/>
      </w:r>
      <w:r>
        <w:rPr>
          <w:noProof/>
        </w:rPr>
        <w:fldChar w:fldCharType="begin"/>
      </w:r>
      <w:r>
        <w:rPr>
          <w:noProof/>
        </w:rPr>
        <w:instrText xml:space="preserve"> PAGEREF _Toc200617895 \h </w:instrText>
      </w:r>
      <w:r>
        <w:rPr>
          <w:noProof/>
        </w:rPr>
      </w:r>
      <w:r>
        <w:rPr>
          <w:noProof/>
        </w:rPr>
        <w:fldChar w:fldCharType="separate"/>
      </w:r>
      <w:r>
        <w:rPr>
          <w:noProof/>
        </w:rPr>
        <w:t>168</w:t>
      </w:r>
      <w:r>
        <w:rPr>
          <w:noProof/>
        </w:rPr>
        <w:fldChar w:fldCharType="end"/>
      </w:r>
    </w:p>
    <w:p w14:paraId="637FFC27" w14:textId="1C9E1011" w:rsidR="00BB23E8" w:rsidRPr="00420697" w:rsidRDefault="00BB23E8">
      <w:pPr>
        <w:pStyle w:val="TOC4"/>
        <w:rPr>
          <w:rFonts w:ascii="Calibri" w:hAnsi="Calibri"/>
          <w:noProof/>
          <w:kern w:val="2"/>
          <w:sz w:val="24"/>
          <w:szCs w:val="24"/>
          <w:lang w:eastAsia="en-GB"/>
        </w:rPr>
      </w:pPr>
      <w:r>
        <w:rPr>
          <w:noProof/>
        </w:rPr>
        <w:t>10.7.6.1</w:t>
      </w:r>
      <w:r w:rsidRPr="00420697">
        <w:rPr>
          <w:rFonts w:ascii="Calibri" w:hAnsi="Calibri"/>
          <w:noProof/>
          <w:kern w:val="2"/>
          <w:sz w:val="24"/>
          <w:szCs w:val="24"/>
          <w:lang w:eastAsia="en-GB"/>
        </w:rPr>
        <w:tab/>
      </w:r>
      <w:r w:rsidRPr="00EF46D1">
        <w:rPr>
          <w:noProof/>
          <w:lang w:val="en-US"/>
        </w:rPr>
        <w:t>General</w:t>
      </w:r>
      <w:r>
        <w:rPr>
          <w:noProof/>
        </w:rPr>
        <w:tab/>
      </w:r>
      <w:r>
        <w:rPr>
          <w:noProof/>
        </w:rPr>
        <w:fldChar w:fldCharType="begin"/>
      </w:r>
      <w:r>
        <w:rPr>
          <w:noProof/>
        </w:rPr>
        <w:instrText xml:space="preserve"> PAGEREF _Toc200617896 \h </w:instrText>
      </w:r>
      <w:r>
        <w:rPr>
          <w:noProof/>
        </w:rPr>
      </w:r>
      <w:r>
        <w:rPr>
          <w:noProof/>
        </w:rPr>
        <w:fldChar w:fldCharType="separate"/>
      </w:r>
      <w:r>
        <w:rPr>
          <w:noProof/>
        </w:rPr>
        <w:t>168</w:t>
      </w:r>
      <w:r>
        <w:rPr>
          <w:noProof/>
        </w:rPr>
        <w:fldChar w:fldCharType="end"/>
      </w:r>
    </w:p>
    <w:p w14:paraId="3FF95DED" w14:textId="50598F4A" w:rsidR="00BB23E8" w:rsidRPr="00420697" w:rsidRDefault="00BB23E8">
      <w:pPr>
        <w:pStyle w:val="TOC5"/>
        <w:rPr>
          <w:rFonts w:ascii="Calibri" w:hAnsi="Calibri"/>
          <w:noProof/>
          <w:kern w:val="2"/>
          <w:sz w:val="24"/>
          <w:szCs w:val="24"/>
          <w:lang w:eastAsia="en-GB"/>
        </w:rPr>
      </w:pPr>
      <w:r>
        <w:rPr>
          <w:noProof/>
        </w:rPr>
        <w:t>10.7.6.1.1</w:t>
      </w:r>
      <w:r w:rsidRPr="00420697">
        <w:rPr>
          <w:rFonts w:ascii="Calibri" w:hAnsi="Calibri"/>
          <w:noProof/>
          <w:kern w:val="2"/>
          <w:sz w:val="24"/>
          <w:szCs w:val="24"/>
          <w:lang w:eastAsia="en-GB"/>
        </w:rPr>
        <w:tab/>
      </w:r>
      <w:r>
        <w:rPr>
          <w:noProof/>
        </w:rPr>
        <w:t>MCPTT private call transfer request (MCPTT client to MCPTT server)</w:t>
      </w:r>
      <w:r>
        <w:rPr>
          <w:noProof/>
        </w:rPr>
        <w:tab/>
      </w:r>
      <w:r>
        <w:rPr>
          <w:noProof/>
        </w:rPr>
        <w:fldChar w:fldCharType="begin"/>
      </w:r>
      <w:r>
        <w:rPr>
          <w:noProof/>
        </w:rPr>
        <w:instrText xml:space="preserve"> PAGEREF _Toc200617897 \h </w:instrText>
      </w:r>
      <w:r>
        <w:rPr>
          <w:noProof/>
        </w:rPr>
      </w:r>
      <w:r>
        <w:rPr>
          <w:noProof/>
        </w:rPr>
        <w:fldChar w:fldCharType="separate"/>
      </w:r>
      <w:r>
        <w:rPr>
          <w:noProof/>
        </w:rPr>
        <w:t>168</w:t>
      </w:r>
      <w:r>
        <w:rPr>
          <w:noProof/>
        </w:rPr>
        <w:fldChar w:fldCharType="end"/>
      </w:r>
    </w:p>
    <w:p w14:paraId="5C952D4E" w14:textId="6D929B7D" w:rsidR="00BB23E8" w:rsidRPr="00420697" w:rsidRDefault="00BB23E8">
      <w:pPr>
        <w:pStyle w:val="TOC5"/>
        <w:rPr>
          <w:rFonts w:ascii="Calibri" w:hAnsi="Calibri"/>
          <w:noProof/>
          <w:kern w:val="2"/>
          <w:sz w:val="24"/>
          <w:szCs w:val="24"/>
          <w:lang w:eastAsia="en-GB"/>
        </w:rPr>
      </w:pPr>
      <w:r>
        <w:rPr>
          <w:noProof/>
        </w:rPr>
        <w:t>10.7.6.1.2</w:t>
      </w:r>
      <w:r w:rsidRPr="00420697">
        <w:rPr>
          <w:rFonts w:ascii="Calibri" w:hAnsi="Calibri"/>
          <w:noProof/>
          <w:kern w:val="2"/>
          <w:sz w:val="24"/>
          <w:szCs w:val="24"/>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_Toc200617898 \h </w:instrText>
      </w:r>
      <w:r>
        <w:rPr>
          <w:noProof/>
        </w:rPr>
      </w:r>
      <w:r>
        <w:rPr>
          <w:noProof/>
        </w:rPr>
        <w:fldChar w:fldCharType="separate"/>
      </w:r>
      <w:r>
        <w:rPr>
          <w:noProof/>
        </w:rPr>
        <w:t>168</w:t>
      </w:r>
      <w:r>
        <w:rPr>
          <w:noProof/>
        </w:rPr>
        <w:fldChar w:fldCharType="end"/>
      </w:r>
    </w:p>
    <w:p w14:paraId="61F7EBDD" w14:textId="5D8C28C1" w:rsidR="00BB23E8" w:rsidRPr="00420697" w:rsidRDefault="00BB23E8">
      <w:pPr>
        <w:pStyle w:val="TOC5"/>
        <w:rPr>
          <w:rFonts w:ascii="Calibri" w:hAnsi="Calibri"/>
          <w:noProof/>
          <w:kern w:val="2"/>
          <w:sz w:val="24"/>
          <w:szCs w:val="24"/>
          <w:lang w:eastAsia="en-GB"/>
        </w:rPr>
      </w:pPr>
      <w:r>
        <w:rPr>
          <w:noProof/>
        </w:rPr>
        <w:t>10.7.6.1.3</w:t>
      </w:r>
      <w:r w:rsidRPr="00420697">
        <w:rPr>
          <w:rFonts w:ascii="Calibri" w:hAnsi="Calibri"/>
          <w:noProof/>
          <w:kern w:val="2"/>
          <w:sz w:val="24"/>
          <w:szCs w:val="24"/>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_Toc200617899 \h </w:instrText>
      </w:r>
      <w:r>
        <w:rPr>
          <w:noProof/>
        </w:rPr>
      </w:r>
      <w:r>
        <w:rPr>
          <w:noProof/>
        </w:rPr>
        <w:fldChar w:fldCharType="separate"/>
      </w:r>
      <w:r>
        <w:rPr>
          <w:noProof/>
        </w:rPr>
        <w:t>169</w:t>
      </w:r>
      <w:r>
        <w:rPr>
          <w:noProof/>
        </w:rPr>
        <w:fldChar w:fldCharType="end"/>
      </w:r>
    </w:p>
    <w:p w14:paraId="7F207804" w14:textId="1B74D52C" w:rsidR="00BB23E8" w:rsidRPr="00420697" w:rsidRDefault="00BB23E8">
      <w:pPr>
        <w:pStyle w:val="TOC5"/>
        <w:rPr>
          <w:rFonts w:ascii="Calibri" w:hAnsi="Calibri"/>
          <w:noProof/>
          <w:kern w:val="2"/>
          <w:sz w:val="24"/>
          <w:szCs w:val="24"/>
          <w:lang w:eastAsia="en-GB"/>
        </w:rPr>
      </w:pPr>
      <w:r>
        <w:rPr>
          <w:noProof/>
        </w:rPr>
        <w:t>10.7.6.1.4</w:t>
      </w:r>
      <w:r w:rsidRPr="00420697">
        <w:rPr>
          <w:rFonts w:ascii="Calibri" w:hAnsi="Calibri"/>
          <w:noProof/>
          <w:kern w:val="2"/>
          <w:sz w:val="24"/>
          <w:szCs w:val="24"/>
          <w:lang w:eastAsia="en-GB"/>
        </w:rPr>
        <w:tab/>
      </w:r>
      <w:r>
        <w:rPr>
          <w:noProof/>
        </w:rPr>
        <w:t>MCPTT private call transfer response (MCPTT client to MCPTT server)</w:t>
      </w:r>
      <w:r>
        <w:rPr>
          <w:noProof/>
        </w:rPr>
        <w:tab/>
      </w:r>
      <w:r>
        <w:rPr>
          <w:noProof/>
        </w:rPr>
        <w:fldChar w:fldCharType="begin"/>
      </w:r>
      <w:r>
        <w:rPr>
          <w:noProof/>
        </w:rPr>
        <w:instrText xml:space="preserve"> PAGEREF _Toc200617900 \h </w:instrText>
      </w:r>
      <w:r>
        <w:rPr>
          <w:noProof/>
        </w:rPr>
      </w:r>
      <w:r>
        <w:rPr>
          <w:noProof/>
        </w:rPr>
        <w:fldChar w:fldCharType="separate"/>
      </w:r>
      <w:r>
        <w:rPr>
          <w:noProof/>
        </w:rPr>
        <w:t>169</w:t>
      </w:r>
      <w:r>
        <w:rPr>
          <w:noProof/>
        </w:rPr>
        <w:fldChar w:fldCharType="end"/>
      </w:r>
    </w:p>
    <w:p w14:paraId="1BA91F86" w14:textId="4C20D71E" w:rsidR="00BB23E8" w:rsidRPr="00420697" w:rsidRDefault="00BB23E8">
      <w:pPr>
        <w:pStyle w:val="TOC4"/>
        <w:rPr>
          <w:rFonts w:ascii="Calibri" w:hAnsi="Calibri"/>
          <w:noProof/>
          <w:kern w:val="2"/>
          <w:sz w:val="24"/>
          <w:szCs w:val="24"/>
          <w:lang w:eastAsia="en-GB"/>
        </w:rPr>
      </w:pPr>
      <w:r>
        <w:rPr>
          <w:noProof/>
        </w:rPr>
        <w:t>10.7.6.2</w:t>
      </w:r>
      <w:r w:rsidRPr="00420697">
        <w:rPr>
          <w:rFonts w:ascii="Calibri" w:hAnsi="Calibri"/>
          <w:noProof/>
          <w:kern w:val="2"/>
          <w:sz w:val="24"/>
          <w:szCs w:val="24"/>
          <w:lang w:eastAsia="en-GB"/>
        </w:rPr>
        <w:tab/>
      </w:r>
      <w:r w:rsidRPr="00EF46D1">
        <w:rPr>
          <w:noProof/>
          <w:lang w:val="en-US"/>
        </w:rPr>
        <w:t>Procedures</w:t>
      </w:r>
      <w:r>
        <w:rPr>
          <w:noProof/>
        </w:rPr>
        <w:tab/>
      </w:r>
      <w:r>
        <w:rPr>
          <w:noProof/>
        </w:rPr>
        <w:fldChar w:fldCharType="begin"/>
      </w:r>
      <w:r>
        <w:rPr>
          <w:noProof/>
        </w:rPr>
        <w:instrText xml:space="preserve"> PAGEREF _Toc200617901 \h </w:instrText>
      </w:r>
      <w:r>
        <w:rPr>
          <w:noProof/>
        </w:rPr>
      </w:r>
      <w:r>
        <w:rPr>
          <w:noProof/>
        </w:rPr>
        <w:fldChar w:fldCharType="separate"/>
      </w:r>
      <w:r>
        <w:rPr>
          <w:noProof/>
        </w:rPr>
        <w:t>169</w:t>
      </w:r>
      <w:r>
        <w:rPr>
          <w:noProof/>
        </w:rPr>
        <w:fldChar w:fldCharType="end"/>
      </w:r>
    </w:p>
    <w:p w14:paraId="422B2B13" w14:textId="50020910" w:rsidR="00BB23E8" w:rsidRPr="00420697" w:rsidRDefault="00BB23E8">
      <w:pPr>
        <w:pStyle w:val="TOC5"/>
        <w:rPr>
          <w:rFonts w:ascii="Calibri" w:hAnsi="Calibri"/>
          <w:noProof/>
          <w:kern w:val="2"/>
          <w:sz w:val="24"/>
          <w:szCs w:val="24"/>
          <w:lang w:eastAsia="en-GB"/>
        </w:rPr>
      </w:pPr>
      <w:r>
        <w:rPr>
          <w:noProof/>
        </w:rPr>
        <w:t>10.7.6.2.1</w:t>
      </w:r>
      <w:r w:rsidRPr="00420697">
        <w:rPr>
          <w:rFonts w:ascii="Calibri" w:hAnsi="Calibri"/>
          <w:noProof/>
          <w:kern w:val="2"/>
          <w:sz w:val="24"/>
          <w:szCs w:val="24"/>
          <w:lang w:eastAsia="en-GB"/>
        </w:rPr>
        <w:tab/>
      </w:r>
      <w:r>
        <w:rPr>
          <w:noProof/>
        </w:rPr>
        <w:t>MCPTT private call unannounced transfer in a single MCPTT system</w:t>
      </w:r>
      <w:r>
        <w:rPr>
          <w:noProof/>
        </w:rPr>
        <w:tab/>
      </w:r>
      <w:r>
        <w:rPr>
          <w:noProof/>
        </w:rPr>
        <w:fldChar w:fldCharType="begin"/>
      </w:r>
      <w:r>
        <w:rPr>
          <w:noProof/>
        </w:rPr>
        <w:instrText xml:space="preserve"> PAGEREF _Toc200617902 \h </w:instrText>
      </w:r>
      <w:r>
        <w:rPr>
          <w:noProof/>
        </w:rPr>
      </w:r>
      <w:r>
        <w:rPr>
          <w:noProof/>
        </w:rPr>
        <w:fldChar w:fldCharType="separate"/>
      </w:r>
      <w:r>
        <w:rPr>
          <w:noProof/>
        </w:rPr>
        <w:t>169</w:t>
      </w:r>
      <w:r>
        <w:rPr>
          <w:noProof/>
        </w:rPr>
        <w:fldChar w:fldCharType="end"/>
      </w:r>
    </w:p>
    <w:p w14:paraId="0D20581D" w14:textId="4AC50D16" w:rsidR="00BB23E8" w:rsidRPr="00420697" w:rsidRDefault="00BB23E8">
      <w:pPr>
        <w:pStyle w:val="TOC5"/>
        <w:rPr>
          <w:rFonts w:ascii="Calibri" w:hAnsi="Calibri"/>
          <w:noProof/>
          <w:kern w:val="2"/>
          <w:sz w:val="24"/>
          <w:szCs w:val="24"/>
          <w:lang w:eastAsia="en-GB"/>
        </w:rPr>
      </w:pPr>
      <w:r>
        <w:rPr>
          <w:noProof/>
        </w:rPr>
        <w:t>10.7.6.2.2</w:t>
      </w:r>
      <w:r w:rsidRPr="00420697">
        <w:rPr>
          <w:rFonts w:ascii="Calibri" w:hAnsi="Calibri"/>
          <w:noProof/>
          <w:kern w:val="2"/>
          <w:sz w:val="24"/>
          <w:szCs w:val="24"/>
          <w:lang w:eastAsia="en-GB"/>
        </w:rPr>
        <w:tab/>
      </w:r>
      <w:r>
        <w:rPr>
          <w:noProof/>
        </w:rPr>
        <w:t>MCPTT private call announced transfer in a single MCPTT system</w:t>
      </w:r>
      <w:r>
        <w:rPr>
          <w:noProof/>
        </w:rPr>
        <w:tab/>
      </w:r>
      <w:r>
        <w:rPr>
          <w:noProof/>
        </w:rPr>
        <w:fldChar w:fldCharType="begin"/>
      </w:r>
      <w:r>
        <w:rPr>
          <w:noProof/>
        </w:rPr>
        <w:instrText xml:space="preserve"> PAGEREF _Toc200617903 \h </w:instrText>
      </w:r>
      <w:r>
        <w:rPr>
          <w:noProof/>
        </w:rPr>
      </w:r>
      <w:r>
        <w:rPr>
          <w:noProof/>
        </w:rPr>
        <w:fldChar w:fldCharType="separate"/>
      </w:r>
      <w:r>
        <w:rPr>
          <w:noProof/>
        </w:rPr>
        <w:t>171</w:t>
      </w:r>
      <w:r>
        <w:rPr>
          <w:noProof/>
        </w:rPr>
        <w:fldChar w:fldCharType="end"/>
      </w:r>
    </w:p>
    <w:p w14:paraId="2CE10CB4" w14:textId="77961368" w:rsidR="00BB23E8" w:rsidRPr="00420697" w:rsidRDefault="00BB23E8">
      <w:pPr>
        <w:pStyle w:val="TOC5"/>
        <w:rPr>
          <w:rFonts w:ascii="Calibri" w:hAnsi="Calibri"/>
          <w:noProof/>
          <w:kern w:val="2"/>
          <w:sz w:val="24"/>
          <w:szCs w:val="24"/>
          <w:lang w:eastAsia="en-GB"/>
        </w:rPr>
      </w:pPr>
      <w:r w:rsidRPr="00EF46D1">
        <w:rPr>
          <w:noProof/>
          <w:lang w:val="en-US"/>
        </w:rPr>
        <w:t>10.7.6.2.3</w:t>
      </w:r>
      <w:r w:rsidRPr="00420697">
        <w:rPr>
          <w:rFonts w:ascii="Calibri" w:hAnsi="Calibri"/>
          <w:noProof/>
          <w:kern w:val="2"/>
          <w:sz w:val="24"/>
          <w:szCs w:val="24"/>
          <w:lang w:eastAsia="en-GB"/>
        </w:rPr>
        <w:tab/>
      </w:r>
      <w:r w:rsidRPr="00EF46D1">
        <w:rPr>
          <w:noProof/>
          <w:lang w:val="en-US"/>
        </w:rPr>
        <w:t>MCPTT private call announced transfer with target in partner MCPTT system</w:t>
      </w:r>
      <w:r>
        <w:rPr>
          <w:noProof/>
        </w:rPr>
        <w:tab/>
      </w:r>
      <w:r>
        <w:rPr>
          <w:noProof/>
        </w:rPr>
        <w:fldChar w:fldCharType="begin"/>
      </w:r>
      <w:r>
        <w:rPr>
          <w:noProof/>
        </w:rPr>
        <w:instrText xml:space="preserve"> PAGEREF _Toc200617904 \h </w:instrText>
      </w:r>
      <w:r>
        <w:rPr>
          <w:noProof/>
        </w:rPr>
      </w:r>
      <w:r>
        <w:rPr>
          <w:noProof/>
        </w:rPr>
        <w:fldChar w:fldCharType="separate"/>
      </w:r>
      <w:r>
        <w:rPr>
          <w:noProof/>
        </w:rPr>
        <w:t>174</w:t>
      </w:r>
      <w:r>
        <w:rPr>
          <w:noProof/>
        </w:rPr>
        <w:fldChar w:fldCharType="end"/>
      </w:r>
    </w:p>
    <w:p w14:paraId="50B129C2" w14:textId="4B4B0F08" w:rsidR="00BB23E8" w:rsidRPr="00420697" w:rsidRDefault="00BB23E8">
      <w:pPr>
        <w:pStyle w:val="TOC5"/>
        <w:rPr>
          <w:rFonts w:ascii="Calibri" w:hAnsi="Calibri"/>
          <w:noProof/>
          <w:kern w:val="2"/>
          <w:sz w:val="24"/>
          <w:szCs w:val="24"/>
          <w:lang w:eastAsia="en-GB"/>
        </w:rPr>
      </w:pPr>
      <w:r>
        <w:rPr>
          <w:noProof/>
        </w:rPr>
        <w:t>10.7.6.2.4</w:t>
      </w:r>
      <w:r w:rsidRPr="00420697">
        <w:rPr>
          <w:rFonts w:ascii="Calibri" w:hAnsi="Calibri"/>
          <w:noProof/>
          <w:kern w:val="2"/>
          <w:sz w:val="24"/>
          <w:szCs w:val="24"/>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_Toc200617905 \h </w:instrText>
      </w:r>
      <w:r>
        <w:rPr>
          <w:noProof/>
        </w:rPr>
      </w:r>
      <w:r>
        <w:rPr>
          <w:noProof/>
        </w:rPr>
        <w:fldChar w:fldCharType="separate"/>
      </w:r>
      <w:r>
        <w:rPr>
          <w:noProof/>
        </w:rPr>
        <w:t>177</w:t>
      </w:r>
      <w:r>
        <w:rPr>
          <w:noProof/>
        </w:rPr>
        <w:fldChar w:fldCharType="end"/>
      </w:r>
    </w:p>
    <w:p w14:paraId="379BE58C" w14:textId="5D1C9DFF" w:rsidR="00BB23E8" w:rsidRPr="00420697" w:rsidRDefault="00BB23E8">
      <w:pPr>
        <w:pStyle w:val="TOC2"/>
        <w:rPr>
          <w:rFonts w:ascii="Calibri" w:hAnsi="Calibri"/>
          <w:noProof/>
          <w:kern w:val="2"/>
          <w:sz w:val="24"/>
          <w:szCs w:val="24"/>
          <w:lang w:eastAsia="en-GB"/>
        </w:rPr>
      </w:pPr>
      <w:r>
        <w:rPr>
          <w:noProof/>
        </w:rPr>
        <w:t>10.8</w:t>
      </w:r>
      <w:r w:rsidRPr="00420697">
        <w:rPr>
          <w:rFonts w:ascii="Calibri" w:hAnsi="Calibri"/>
          <w:noProof/>
          <w:kern w:val="2"/>
          <w:sz w:val="24"/>
          <w:szCs w:val="24"/>
          <w:lang w:eastAsia="en-GB"/>
        </w:rPr>
        <w:tab/>
      </w:r>
      <w:r>
        <w:rPr>
          <w:noProof/>
        </w:rPr>
        <w:t>Simultaneous session for MCPTT calls (on-network)</w:t>
      </w:r>
      <w:r>
        <w:rPr>
          <w:noProof/>
        </w:rPr>
        <w:tab/>
      </w:r>
      <w:r>
        <w:rPr>
          <w:noProof/>
        </w:rPr>
        <w:fldChar w:fldCharType="begin"/>
      </w:r>
      <w:r>
        <w:rPr>
          <w:noProof/>
        </w:rPr>
        <w:instrText xml:space="preserve"> PAGEREF _Toc200617906 \h </w:instrText>
      </w:r>
      <w:r>
        <w:rPr>
          <w:noProof/>
        </w:rPr>
      </w:r>
      <w:r>
        <w:rPr>
          <w:noProof/>
        </w:rPr>
        <w:fldChar w:fldCharType="separate"/>
      </w:r>
      <w:r>
        <w:rPr>
          <w:noProof/>
        </w:rPr>
        <w:t>180</w:t>
      </w:r>
      <w:r>
        <w:rPr>
          <w:noProof/>
        </w:rPr>
        <w:fldChar w:fldCharType="end"/>
      </w:r>
    </w:p>
    <w:p w14:paraId="72C1FF2D" w14:textId="5F734865" w:rsidR="00BB23E8" w:rsidRPr="00420697" w:rsidRDefault="00BB23E8">
      <w:pPr>
        <w:pStyle w:val="TOC3"/>
        <w:rPr>
          <w:rFonts w:ascii="Calibri" w:hAnsi="Calibri"/>
          <w:noProof/>
          <w:kern w:val="2"/>
          <w:sz w:val="24"/>
          <w:szCs w:val="24"/>
          <w:lang w:eastAsia="en-GB"/>
        </w:rPr>
      </w:pPr>
      <w:r>
        <w:rPr>
          <w:noProof/>
          <w:lang w:eastAsia="x-none"/>
        </w:rPr>
        <w:t>10.8.1</w:t>
      </w:r>
      <w:r w:rsidRPr="00420697">
        <w:rPr>
          <w:rFonts w:ascii="Calibri" w:hAnsi="Calibri"/>
          <w:noProof/>
          <w:kern w:val="2"/>
          <w:sz w:val="24"/>
          <w:szCs w:val="24"/>
          <w:lang w:eastAsia="en-GB"/>
        </w:rPr>
        <w:tab/>
      </w:r>
      <w:r>
        <w:rPr>
          <w:noProof/>
          <w:lang w:eastAsia="x-none"/>
        </w:rPr>
        <w:t>General</w:t>
      </w:r>
      <w:r>
        <w:rPr>
          <w:noProof/>
        </w:rPr>
        <w:tab/>
      </w:r>
      <w:r>
        <w:rPr>
          <w:noProof/>
        </w:rPr>
        <w:fldChar w:fldCharType="begin"/>
      </w:r>
      <w:r>
        <w:rPr>
          <w:noProof/>
        </w:rPr>
        <w:instrText xml:space="preserve"> PAGEREF _Toc200617907 \h </w:instrText>
      </w:r>
      <w:r>
        <w:rPr>
          <w:noProof/>
        </w:rPr>
      </w:r>
      <w:r>
        <w:rPr>
          <w:noProof/>
        </w:rPr>
        <w:fldChar w:fldCharType="separate"/>
      </w:r>
      <w:r>
        <w:rPr>
          <w:noProof/>
        </w:rPr>
        <w:t>180</w:t>
      </w:r>
      <w:r>
        <w:rPr>
          <w:noProof/>
        </w:rPr>
        <w:fldChar w:fldCharType="end"/>
      </w:r>
    </w:p>
    <w:p w14:paraId="176760F4" w14:textId="0F069A4B" w:rsidR="00BB23E8" w:rsidRPr="00420697" w:rsidRDefault="00BB23E8">
      <w:pPr>
        <w:pStyle w:val="TOC2"/>
        <w:rPr>
          <w:rFonts w:ascii="Calibri" w:hAnsi="Calibri"/>
          <w:noProof/>
          <w:kern w:val="2"/>
          <w:sz w:val="24"/>
          <w:szCs w:val="24"/>
          <w:lang w:eastAsia="en-GB"/>
        </w:rPr>
      </w:pPr>
      <w:r>
        <w:rPr>
          <w:noProof/>
        </w:rPr>
        <w:t>10.9</w:t>
      </w:r>
      <w:r w:rsidRPr="00420697">
        <w:rPr>
          <w:rFonts w:ascii="Calibri" w:hAnsi="Calibri"/>
          <w:noProof/>
          <w:kern w:val="2"/>
          <w:sz w:val="24"/>
          <w:szCs w:val="24"/>
          <w:lang w:eastAsia="en-GB"/>
        </w:rPr>
        <w:tab/>
      </w:r>
      <w:r>
        <w:rPr>
          <w:noProof/>
        </w:rPr>
        <w:t>Floor control</w:t>
      </w:r>
      <w:r>
        <w:rPr>
          <w:noProof/>
        </w:rPr>
        <w:tab/>
      </w:r>
      <w:r>
        <w:rPr>
          <w:noProof/>
        </w:rPr>
        <w:fldChar w:fldCharType="begin"/>
      </w:r>
      <w:r>
        <w:rPr>
          <w:noProof/>
        </w:rPr>
        <w:instrText xml:space="preserve"> PAGEREF _Toc200617908 \h </w:instrText>
      </w:r>
      <w:r>
        <w:rPr>
          <w:noProof/>
        </w:rPr>
      </w:r>
      <w:r>
        <w:rPr>
          <w:noProof/>
        </w:rPr>
        <w:fldChar w:fldCharType="separate"/>
      </w:r>
      <w:r>
        <w:rPr>
          <w:noProof/>
        </w:rPr>
        <w:t>180</w:t>
      </w:r>
      <w:r>
        <w:rPr>
          <w:noProof/>
        </w:rPr>
        <w:fldChar w:fldCharType="end"/>
      </w:r>
    </w:p>
    <w:p w14:paraId="73FF3100" w14:textId="31974935" w:rsidR="00BB23E8" w:rsidRPr="00420697" w:rsidRDefault="00BB23E8">
      <w:pPr>
        <w:pStyle w:val="TOC3"/>
        <w:rPr>
          <w:rFonts w:ascii="Calibri" w:hAnsi="Calibri"/>
          <w:noProof/>
          <w:kern w:val="2"/>
          <w:sz w:val="24"/>
          <w:szCs w:val="24"/>
          <w:lang w:eastAsia="en-GB"/>
        </w:rPr>
      </w:pPr>
      <w:r>
        <w:rPr>
          <w:noProof/>
        </w:rPr>
        <w:t>10.9.1</w:t>
      </w:r>
      <w:r w:rsidRPr="00420697">
        <w:rPr>
          <w:rFonts w:ascii="Calibri" w:hAnsi="Calibri"/>
          <w:noProof/>
          <w:kern w:val="2"/>
          <w:sz w:val="24"/>
          <w:szCs w:val="24"/>
          <w:lang w:eastAsia="en-GB"/>
        </w:rPr>
        <w:tab/>
      </w:r>
      <w:r>
        <w:rPr>
          <w:noProof/>
        </w:rPr>
        <w:t>Floor control for on-network MCPTT service</w:t>
      </w:r>
      <w:r>
        <w:rPr>
          <w:noProof/>
        </w:rPr>
        <w:tab/>
      </w:r>
      <w:r>
        <w:rPr>
          <w:noProof/>
        </w:rPr>
        <w:fldChar w:fldCharType="begin"/>
      </w:r>
      <w:r>
        <w:rPr>
          <w:noProof/>
        </w:rPr>
        <w:instrText xml:space="preserve"> PAGEREF _Toc200617909 \h </w:instrText>
      </w:r>
      <w:r>
        <w:rPr>
          <w:noProof/>
        </w:rPr>
      </w:r>
      <w:r>
        <w:rPr>
          <w:noProof/>
        </w:rPr>
        <w:fldChar w:fldCharType="separate"/>
      </w:r>
      <w:r>
        <w:rPr>
          <w:noProof/>
        </w:rPr>
        <w:t>180</w:t>
      </w:r>
      <w:r>
        <w:rPr>
          <w:noProof/>
        </w:rPr>
        <w:fldChar w:fldCharType="end"/>
      </w:r>
    </w:p>
    <w:p w14:paraId="2007CE54" w14:textId="1539BF0E" w:rsidR="00BB23E8" w:rsidRPr="00420697" w:rsidRDefault="00BB23E8">
      <w:pPr>
        <w:pStyle w:val="TOC4"/>
        <w:rPr>
          <w:rFonts w:ascii="Calibri" w:hAnsi="Calibri"/>
          <w:noProof/>
          <w:kern w:val="2"/>
          <w:sz w:val="24"/>
          <w:szCs w:val="24"/>
          <w:lang w:eastAsia="en-GB"/>
        </w:rPr>
      </w:pPr>
      <w:r>
        <w:rPr>
          <w:noProof/>
        </w:rPr>
        <w:t>10.9.1.1</w:t>
      </w:r>
      <w:r w:rsidRPr="004206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_Toc200617910 \h </w:instrText>
      </w:r>
      <w:r>
        <w:rPr>
          <w:noProof/>
        </w:rPr>
      </w:r>
      <w:r>
        <w:rPr>
          <w:noProof/>
        </w:rPr>
        <w:fldChar w:fldCharType="separate"/>
      </w:r>
      <w:r>
        <w:rPr>
          <w:noProof/>
        </w:rPr>
        <w:t>180</w:t>
      </w:r>
      <w:r>
        <w:rPr>
          <w:noProof/>
        </w:rPr>
        <w:fldChar w:fldCharType="end"/>
      </w:r>
    </w:p>
    <w:p w14:paraId="668333C5" w14:textId="534A649D" w:rsidR="00BB23E8" w:rsidRPr="00420697" w:rsidRDefault="00BB23E8">
      <w:pPr>
        <w:pStyle w:val="TOC4"/>
        <w:rPr>
          <w:rFonts w:ascii="Calibri" w:hAnsi="Calibri"/>
          <w:noProof/>
          <w:kern w:val="2"/>
          <w:sz w:val="24"/>
          <w:szCs w:val="24"/>
          <w:lang w:eastAsia="en-GB"/>
        </w:rPr>
      </w:pPr>
      <w:r>
        <w:rPr>
          <w:noProof/>
        </w:rPr>
        <w:t>10.9.1.2</w:t>
      </w:r>
      <w:r w:rsidRPr="00420697">
        <w:rPr>
          <w:rFonts w:ascii="Calibri" w:hAnsi="Calibri"/>
          <w:noProof/>
          <w:kern w:val="2"/>
          <w:sz w:val="24"/>
          <w:szCs w:val="24"/>
          <w:lang w:eastAsia="en-GB"/>
        </w:rPr>
        <w:tab/>
      </w:r>
      <w:r>
        <w:rPr>
          <w:noProof/>
        </w:rPr>
        <w:t>Information flows for floor control for on-network</w:t>
      </w:r>
      <w:r>
        <w:rPr>
          <w:noProof/>
        </w:rPr>
        <w:tab/>
      </w:r>
      <w:r>
        <w:rPr>
          <w:noProof/>
        </w:rPr>
        <w:fldChar w:fldCharType="begin"/>
      </w:r>
      <w:r>
        <w:rPr>
          <w:noProof/>
        </w:rPr>
        <w:instrText xml:space="preserve"> PAGEREF _Toc200617911 \h </w:instrText>
      </w:r>
      <w:r>
        <w:rPr>
          <w:noProof/>
        </w:rPr>
      </w:r>
      <w:r>
        <w:rPr>
          <w:noProof/>
        </w:rPr>
        <w:fldChar w:fldCharType="separate"/>
      </w:r>
      <w:r>
        <w:rPr>
          <w:noProof/>
        </w:rPr>
        <w:t>180</w:t>
      </w:r>
      <w:r>
        <w:rPr>
          <w:noProof/>
        </w:rPr>
        <w:fldChar w:fldCharType="end"/>
      </w:r>
    </w:p>
    <w:p w14:paraId="526602CD" w14:textId="2750FA10" w:rsidR="00BB23E8" w:rsidRPr="00420697" w:rsidRDefault="00BB23E8">
      <w:pPr>
        <w:pStyle w:val="TOC5"/>
        <w:rPr>
          <w:rFonts w:ascii="Calibri" w:hAnsi="Calibri"/>
          <w:noProof/>
          <w:kern w:val="2"/>
          <w:sz w:val="24"/>
          <w:szCs w:val="24"/>
          <w:lang w:eastAsia="en-GB"/>
        </w:rPr>
      </w:pPr>
      <w:r>
        <w:rPr>
          <w:noProof/>
        </w:rPr>
        <w:t>10.9.1.2.1</w:t>
      </w:r>
      <w:r w:rsidRPr="004206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_Toc200617912 \h </w:instrText>
      </w:r>
      <w:r>
        <w:rPr>
          <w:noProof/>
        </w:rPr>
      </w:r>
      <w:r>
        <w:rPr>
          <w:noProof/>
        </w:rPr>
        <w:fldChar w:fldCharType="separate"/>
      </w:r>
      <w:r>
        <w:rPr>
          <w:noProof/>
        </w:rPr>
        <w:t>180</w:t>
      </w:r>
      <w:r>
        <w:rPr>
          <w:noProof/>
        </w:rPr>
        <w:fldChar w:fldCharType="end"/>
      </w:r>
    </w:p>
    <w:p w14:paraId="2E866471" w14:textId="1026C581" w:rsidR="00BB23E8" w:rsidRPr="00420697" w:rsidRDefault="00BB23E8">
      <w:pPr>
        <w:pStyle w:val="TOC5"/>
        <w:rPr>
          <w:rFonts w:ascii="Calibri" w:hAnsi="Calibri"/>
          <w:noProof/>
          <w:kern w:val="2"/>
          <w:sz w:val="24"/>
          <w:szCs w:val="24"/>
          <w:lang w:eastAsia="en-GB"/>
        </w:rPr>
      </w:pPr>
      <w:r>
        <w:rPr>
          <w:noProof/>
        </w:rPr>
        <w:t>10.9.1.2.2</w:t>
      </w:r>
      <w:r w:rsidRPr="00420697">
        <w:rPr>
          <w:rFonts w:ascii="Calibri" w:hAnsi="Calibri"/>
          <w:noProof/>
          <w:kern w:val="2"/>
          <w:sz w:val="24"/>
          <w:szCs w:val="24"/>
          <w:lang w:eastAsia="en-GB"/>
        </w:rPr>
        <w:tab/>
      </w:r>
      <w:r>
        <w:rPr>
          <w:noProof/>
        </w:rPr>
        <w:t>Floor request</w:t>
      </w:r>
      <w:r>
        <w:rPr>
          <w:noProof/>
        </w:rPr>
        <w:tab/>
      </w:r>
      <w:r>
        <w:rPr>
          <w:noProof/>
        </w:rPr>
        <w:fldChar w:fldCharType="begin"/>
      </w:r>
      <w:r>
        <w:rPr>
          <w:noProof/>
        </w:rPr>
        <w:instrText xml:space="preserve"> PAGEREF _Toc200617913 \h </w:instrText>
      </w:r>
      <w:r>
        <w:rPr>
          <w:noProof/>
        </w:rPr>
      </w:r>
      <w:r>
        <w:rPr>
          <w:noProof/>
        </w:rPr>
        <w:fldChar w:fldCharType="separate"/>
      </w:r>
      <w:r>
        <w:rPr>
          <w:noProof/>
        </w:rPr>
        <w:t>181</w:t>
      </w:r>
      <w:r>
        <w:rPr>
          <w:noProof/>
        </w:rPr>
        <w:fldChar w:fldCharType="end"/>
      </w:r>
    </w:p>
    <w:p w14:paraId="74C80117" w14:textId="7DE0BFB9" w:rsidR="00BB23E8" w:rsidRPr="00420697" w:rsidRDefault="00BB23E8">
      <w:pPr>
        <w:pStyle w:val="TOC5"/>
        <w:rPr>
          <w:rFonts w:ascii="Calibri" w:hAnsi="Calibri"/>
          <w:noProof/>
          <w:kern w:val="2"/>
          <w:sz w:val="24"/>
          <w:szCs w:val="24"/>
          <w:lang w:eastAsia="en-GB"/>
        </w:rPr>
      </w:pPr>
      <w:r>
        <w:rPr>
          <w:noProof/>
        </w:rPr>
        <w:t>10.9.1.2.3</w:t>
      </w:r>
      <w:r w:rsidRPr="00420697">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_Toc200617914 \h </w:instrText>
      </w:r>
      <w:r>
        <w:rPr>
          <w:noProof/>
        </w:rPr>
      </w:r>
      <w:r>
        <w:rPr>
          <w:noProof/>
        </w:rPr>
        <w:fldChar w:fldCharType="separate"/>
      </w:r>
      <w:r>
        <w:rPr>
          <w:noProof/>
        </w:rPr>
        <w:t>181</w:t>
      </w:r>
      <w:r>
        <w:rPr>
          <w:noProof/>
        </w:rPr>
        <w:fldChar w:fldCharType="end"/>
      </w:r>
    </w:p>
    <w:p w14:paraId="37DEB87B" w14:textId="3CD02016" w:rsidR="00BB23E8" w:rsidRPr="00420697" w:rsidRDefault="00BB23E8">
      <w:pPr>
        <w:pStyle w:val="TOC5"/>
        <w:rPr>
          <w:rFonts w:ascii="Calibri" w:hAnsi="Calibri"/>
          <w:noProof/>
          <w:kern w:val="2"/>
          <w:sz w:val="24"/>
          <w:szCs w:val="24"/>
          <w:lang w:eastAsia="en-GB"/>
        </w:rPr>
      </w:pPr>
      <w:r>
        <w:rPr>
          <w:noProof/>
        </w:rPr>
        <w:t>10.9.1.2.4</w:t>
      </w:r>
      <w:r w:rsidRPr="00420697">
        <w:rPr>
          <w:rFonts w:ascii="Calibri" w:hAnsi="Calibri"/>
          <w:noProof/>
          <w:kern w:val="2"/>
          <w:sz w:val="24"/>
          <w:szCs w:val="24"/>
          <w:lang w:eastAsia="en-GB"/>
        </w:rPr>
        <w:tab/>
      </w:r>
      <w:r>
        <w:rPr>
          <w:noProof/>
        </w:rPr>
        <w:t>Floor rejected</w:t>
      </w:r>
      <w:r>
        <w:rPr>
          <w:noProof/>
        </w:rPr>
        <w:tab/>
      </w:r>
      <w:r>
        <w:rPr>
          <w:noProof/>
        </w:rPr>
        <w:fldChar w:fldCharType="begin"/>
      </w:r>
      <w:r>
        <w:rPr>
          <w:noProof/>
        </w:rPr>
        <w:instrText xml:space="preserve"> PAGEREF _Toc200617915 \h </w:instrText>
      </w:r>
      <w:r>
        <w:rPr>
          <w:noProof/>
        </w:rPr>
      </w:r>
      <w:r>
        <w:rPr>
          <w:noProof/>
        </w:rPr>
        <w:fldChar w:fldCharType="separate"/>
      </w:r>
      <w:r>
        <w:rPr>
          <w:noProof/>
        </w:rPr>
        <w:t>181</w:t>
      </w:r>
      <w:r>
        <w:rPr>
          <w:noProof/>
        </w:rPr>
        <w:fldChar w:fldCharType="end"/>
      </w:r>
    </w:p>
    <w:p w14:paraId="76581A86" w14:textId="2AEC67ED" w:rsidR="00BB23E8" w:rsidRPr="00420697" w:rsidRDefault="00BB23E8">
      <w:pPr>
        <w:pStyle w:val="TOC5"/>
        <w:rPr>
          <w:rFonts w:ascii="Calibri" w:hAnsi="Calibri"/>
          <w:noProof/>
          <w:kern w:val="2"/>
          <w:sz w:val="24"/>
          <w:szCs w:val="24"/>
          <w:lang w:eastAsia="en-GB"/>
        </w:rPr>
      </w:pPr>
      <w:r>
        <w:rPr>
          <w:noProof/>
        </w:rPr>
        <w:t>10.9.1.2.5</w:t>
      </w:r>
      <w:r w:rsidRPr="00420697">
        <w:rPr>
          <w:rFonts w:ascii="Calibri" w:hAnsi="Calibri"/>
          <w:noProof/>
          <w:kern w:val="2"/>
          <w:sz w:val="24"/>
          <w:szCs w:val="24"/>
          <w:lang w:eastAsia="en-GB"/>
        </w:rPr>
        <w:tab/>
      </w:r>
      <w:r>
        <w:rPr>
          <w:noProof/>
        </w:rPr>
        <w:t>Floor request cancel</w:t>
      </w:r>
      <w:r>
        <w:rPr>
          <w:noProof/>
        </w:rPr>
        <w:tab/>
      </w:r>
      <w:r>
        <w:rPr>
          <w:noProof/>
        </w:rPr>
        <w:fldChar w:fldCharType="begin"/>
      </w:r>
      <w:r>
        <w:rPr>
          <w:noProof/>
        </w:rPr>
        <w:instrText xml:space="preserve"> PAGEREF _Toc200617916 \h </w:instrText>
      </w:r>
      <w:r>
        <w:rPr>
          <w:noProof/>
        </w:rPr>
      </w:r>
      <w:r>
        <w:rPr>
          <w:noProof/>
        </w:rPr>
        <w:fldChar w:fldCharType="separate"/>
      </w:r>
      <w:r>
        <w:rPr>
          <w:noProof/>
        </w:rPr>
        <w:t>182</w:t>
      </w:r>
      <w:r>
        <w:rPr>
          <w:noProof/>
        </w:rPr>
        <w:fldChar w:fldCharType="end"/>
      </w:r>
    </w:p>
    <w:p w14:paraId="2CFE90B3" w14:textId="652DC153" w:rsidR="00BB23E8" w:rsidRPr="00420697" w:rsidRDefault="00BB23E8">
      <w:pPr>
        <w:pStyle w:val="TOC5"/>
        <w:rPr>
          <w:rFonts w:ascii="Calibri" w:hAnsi="Calibri"/>
          <w:noProof/>
          <w:kern w:val="2"/>
          <w:sz w:val="24"/>
          <w:szCs w:val="24"/>
          <w:lang w:eastAsia="en-GB"/>
        </w:rPr>
      </w:pPr>
      <w:r>
        <w:rPr>
          <w:noProof/>
        </w:rPr>
        <w:t>10.9.1.2.6</w:t>
      </w:r>
      <w:r w:rsidRPr="00420697">
        <w:rPr>
          <w:rFonts w:ascii="Calibri" w:hAnsi="Calibri"/>
          <w:noProof/>
          <w:kern w:val="2"/>
          <w:sz w:val="24"/>
          <w:szCs w:val="24"/>
          <w:lang w:eastAsia="en-GB"/>
        </w:rPr>
        <w:tab/>
      </w:r>
      <w:r>
        <w:rPr>
          <w:noProof/>
        </w:rPr>
        <w:t>Floor request cancel response</w:t>
      </w:r>
      <w:r>
        <w:rPr>
          <w:noProof/>
        </w:rPr>
        <w:tab/>
      </w:r>
      <w:r>
        <w:rPr>
          <w:noProof/>
        </w:rPr>
        <w:fldChar w:fldCharType="begin"/>
      </w:r>
      <w:r>
        <w:rPr>
          <w:noProof/>
        </w:rPr>
        <w:instrText xml:space="preserve"> PAGEREF _Toc200617917 \h </w:instrText>
      </w:r>
      <w:r>
        <w:rPr>
          <w:noProof/>
        </w:rPr>
      </w:r>
      <w:r>
        <w:rPr>
          <w:noProof/>
        </w:rPr>
        <w:fldChar w:fldCharType="separate"/>
      </w:r>
      <w:r>
        <w:rPr>
          <w:noProof/>
        </w:rPr>
        <w:t>182</w:t>
      </w:r>
      <w:r>
        <w:rPr>
          <w:noProof/>
        </w:rPr>
        <w:fldChar w:fldCharType="end"/>
      </w:r>
    </w:p>
    <w:p w14:paraId="3D01ECFB" w14:textId="110CDB57" w:rsidR="00BB23E8" w:rsidRPr="00420697" w:rsidRDefault="00BB23E8">
      <w:pPr>
        <w:pStyle w:val="TOC5"/>
        <w:rPr>
          <w:rFonts w:ascii="Calibri" w:hAnsi="Calibri"/>
          <w:noProof/>
          <w:kern w:val="2"/>
          <w:sz w:val="24"/>
          <w:szCs w:val="24"/>
          <w:lang w:eastAsia="en-GB"/>
        </w:rPr>
      </w:pPr>
      <w:r>
        <w:rPr>
          <w:noProof/>
        </w:rPr>
        <w:t>10.9.1.2.7</w:t>
      </w:r>
      <w:r w:rsidRPr="00420697">
        <w:rPr>
          <w:rFonts w:ascii="Calibri" w:hAnsi="Calibri"/>
          <w:noProof/>
          <w:kern w:val="2"/>
          <w:sz w:val="24"/>
          <w:szCs w:val="24"/>
          <w:lang w:eastAsia="en-GB"/>
        </w:rPr>
        <w:tab/>
      </w:r>
      <w:r>
        <w:rPr>
          <w:noProof/>
        </w:rPr>
        <w:t>Floor request cancel notify</w:t>
      </w:r>
      <w:r>
        <w:rPr>
          <w:noProof/>
        </w:rPr>
        <w:tab/>
      </w:r>
      <w:r>
        <w:rPr>
          <w:noProof/>
        </w:rPr>
        <w:fldChar w:fldCharType="begin"/>
      </w:r>
      <w:r>
        <w:rPr>
          <w:noProof/>
        </w:rPr>
        <w:instrText xml:space="preserve"> PAGEREF _Toc200617918 \h </w:instrText>
      </w:r>
      <w:r>
        <w:rPr>
          <w:noProof/>
        </w:rPr>
      </w:r>
      <w:r>
        <w:rPr>
          <w:noProof/>
        </w:rPr>
        <w:fldChar w:fldCharType="separate"/>
      </w:r>
      <w:r>
        <w:rPr>
          <w:noProof/>
        </w:rPr>
        <w:t>182</w:t>
      </w:r>
      <w:r>
        <w:rPr>
          <w:noProof/>
        </w:rPr>
        <w:fldChar w:fldCharType="end"/>
      </w:r>
    </w:p>
    <w:p w14:paraId="0DED3DBE" w14:textId="410FAE5F" w:rsidR="00BB23E8" w:rsidRPr="00420697" w:rsidRDefault="00BB23E8">
      <w:pPr>
        <w:pStyle w:val="TOC5"/>
        <w:rPr>
          <w:rFonts w:ascii="Calibri" w:hAnsi="Calibri"/>
          <w:noProof/>
          <w:kern w:val="2"/>
          <w:sz w:val="24"/>
          <w:szCs w:val="24"/>
          <w:lang w:eastAsia="en-GB"/>
        </w:rPr>
      </w:pPr>
      <w:r>
        <w:rPr>
          <w:noProof/>
        </w:rPr>
        <w:t>10.9.1.2.8</w:t>
      </w:r>
      <w:r w:rsidRPr="00420697">
        <w:rPr>
          <w:rFonts w:ascii="Calibri" w:hAnsi="Calibri"/>
          <w:noProof/>
          <w:kern w:val="2"/>
          <w:sz w:val="24"/>
          <w:szCs w:val="24"/>
          <w:lang w:eastAsia="en-GB"/>
        </w:rPr>
        <w:tab/>
      </w:r>
      <w:r>
        <w:rPr>
          <w:noProof/>
        </w:rPr>
        <w:t>Floor idle</w:t>
      </w:r>
      <w:r>
        <w:rPr>
          <w:noProof/>
        </w:rPr>
        <w:tab/>
      </w:r>
      <w:r>
        <w:rPr>
          <w:noProof/>
        </w:rPr>
        <w:fldChar w:fldCharType="begin"/>
      </w:r>
      <w:r>
        <w:rPr>
          <w:noProof/>
        </w:rPr>
        <w:instrText xml:space="preserve"> PAGEREF _Toc200617919 \h </w:instrText>
      </w:r>
      <w:r>
        <w:rPr>
          <w:noProof/>
        </w:rPr>
      </w:r>
      <w:r>
        <w:rPr>
          <w:noProof/>
        </w:rPr>
        <w:fldChar w:fldCharType="separate"/>
      </w:r>
      <w:r>
        <w:rPr>
          <w:noProof/>
        </w:rPr>
        <w:t>182</w:t>
      </w:r>
      <w:r>
        <w:rPr>
          <w:noProof/>
        </w:rPr>
        <w:fldChar w:fldCharType="end"/>
      </w:r>
    </w:p>
    <w:p w14:paraId="61664C5B" w14:textId="7DC5B87E" w:rsidR="00BB23E8" w:rsidRPr="00420697" w:rsidRDefault="00BB23E8">
      <w:pPr>
        <w:pStyle w:val="TOC5"/>
        <w:rPr>
          <w:rFonts w:ascii="Calibri" w:hAnsi="Calibri"/>
          <w:noProof/>
          <w:kern w:val="2"/>
          <w:sz w:val="24"/>
          <w:szCs w:val="24"/>
          <w:lang w:eastAsia="en-GB"/>
        </w:rPr>
      </w:pPr>
      <w:r>
        <w:rPr>
          <w:noProof/>
        </w:rPr>
        <w:t>10.9.1.2.9</w:t>
      </w:r>
      <w:r w:rsidRPr="00420697">
        <w:rPr>
          <w:rFonts w:ascii="Calibri" w:hAnsi="Calibri"/>
          <w:noProof/>
          <w:kern w:val="2"/>
          <w:sz w:val="24"/>
          <w:szCs w:val="24"/>
          <w:lang w:eastAsia="en-GB"/>
        </w:rPr>
        <w:tab/>
      </w:r>
      <w:r>
        <w:rPr>
          <w:noProof/>
        </w:rPr>
        <w:t>Floor release</w:t>
      </w:r>
      <w:r>
        <w:rPr>
          <w:noProof/>
        </w:rPr>
        <w:tab/>
      </w:r>
      <w:r>
        <w:rPr>
          <w:noProof/>
        </w:rPr>
        <w:fldChar w:fldCharType="begin"/>
      </w:r>
      <w:r>
        <w:rPr>
          <w:noProof/>
        </w:rPr>
        <w:instrText xml:space="preserve"> PAGEREF _Toc200617920 \h </w:instrText>
      </w:r>
      <w:r>
        <w:rPr>
          <w:noProof/>
        </w:rPr>
      </w:r>
      <w:r>
        <w:rPr>
          <w:noProof/>
        </w:rPr>
        <w:fldChar w:fldCharType="separate"/>
      </w:r>
      <w:r>
        <w:rPr>
          <w:noProof/>
        </w:rPr>
        <w:t>183</w:t>
      </w:r>
      <w:r>
        <w:rPr>
          <w:noProof/>
        </w:rPr>
        <w:fldChar w:fldCharType="end"/>
      </w:r>
    </w:p>
    <w:p w14:paraId="2C8C30F3" w14:textId="4FD5D587" w:rsidR="00BB23E8" w:rsidRPr="00420697" w:rsidRDefault="00BB23E8">
      <w:pPr>
        <w:pStyle w:val="TOC5"/>
        <w:rPr>
          <w:rFonts w:ascii="Calibri" w:hAnsi="Calibri"/>
          <w:noProof/>
          <w:kern w:val="2"/>
          <w:sz w:val="24"/>
          <w:szCs w:val="24"/>
          <w:lang w:eastAsia="en-GB"/>
        </w:rPr>
      </w:pPr>
      <w:r>
        <w:rPr>
          <w:noProof/>
        </w:rPr>
        <w:t>10.9.1.2.9a</w:t>
      </w:r>
      <w:r w:rsidRPr="00420697">
        <w:rPr>
          <w:rFonts w:ascii="Calibri" w:hAnsi="Calibri"/>
          <w:noProof/>
          <w:kern w:val="2"/>
          <w:sz w:val="24"/>
          <w:szCs w:val="24"/>
          <w:lang w:eastAsia="en-GB"/>
        </w:rPr>
        <w:tab/>
      </w:r>
      <w:r>
        <w:rPr>
          <w:noProof/>
        </w:rPr>
        <w:t>Multi-talker floor release</w:t>
      </w:r>
      <w:r>
        <w:rPr>
          <w:noProof/>
        </w:rPr>
        <w:tab/>
      </w:r>
      <w:r>
        <w:rPr>
          <w:noProof/>
        </w:rPr>
        <w:fldChar w:fldCharType="begin"/>
      </w:r>
      <w:r>
        <w:rPr>
          <w:noProof/>
        </w:rPr>
        <w:instrText xml:space="preserve"> PAGEREF _Toc200617921 \h </w:instrText>
      </w:r>
      <w:r>
        <w:rPr>
          <w:noProof/>
        </w:rPr>
      </w:r>
      <w:r>
        <w:rPr>
          <w:noProof/>
        </w:rPr>
        <w:fldChar w:fldCharType="separate"/>
      </w:r>
      <w:r>
        <w:rPr>
          <w:noProof/>
        </w:rPr>
        <w:t>183</w:t>
      </w:r>
      <w:r>
        <w:rPr>
          <w:noProof/>
        </w:rPr>
        <w:fldChar w:fldCharType="end"/>
      </w:r>
    </w:p>
    <w:p w14:paraId="193EB7B7" w14:textId="4245BFCA" w:rsidR="00BB23E8" w:rsidRPr="00420697" w:rsidRDefault="00BB23E8">
      <w:pPr>
        <w:pStyle w:val="TOC5"/>
        <w:rPr>
          <w:rFonts w:ascii="Calibri" w:hAnsi="Calibri"/>
          <w:noProof/>
          <w:kern w:val="2"/>
          <w:sz w:val="24"/>
          <w:szCs w:val="24"/>
          <w:lang w:eastAsia="en-GB"/>
        </w:rPr>
      </w:pPr>
      <w:r>
        <w:rPr>
          <w:noProof/>
        </w:rPr>
        <w:t>10.9.1.2.10</w:t>
      </w:r>
      <w:r w:rsidRPr="00420697">
        <w:rPr>
          <w:rFonts w:ascii="Calibri" w:hAnsi="Calibri"/>
          <w:noProof/>
          <w:kern w:val="2"/>
          <w:sz w:val="24"/>
          <w:szCs w:val="24"/>
          <w:lang w:eastAsia="en-GB"/>
        </w:rPr>
        <w:tab/>
      </w:r>
      <w:r>
        <w:rPr>
          <w:noProof/>
        </w:rPr>
        <w:t>Floor taken</w:t>
      </w:r>
      <w:r>
        <w:rPr>
          <w:noProof/>
        </w:rPr>
        <w:tab/>
      </w:r>
      <w:r>
        <w:rPr>
          <w:noProof/>
        </w:rPr>
        <w:fldChar w:fldCharType="begin"/>
      </w:r>
      <w:r>
        <w:rPr>
          <w:noProof/>
        </w:rPr>
        <w:instrText xml:space="preserve"> PAGEREF _Toc200617922 \h </w:instrText>
      </w:r>
      <w:r>
        <w:rPr>
          <w:noProof/>
        </w:rPr>
      </w:r>
      <w:r>
        <w:rPr>
          <w:noProof/>
        </w:rPr>
        <w:fldChar w:fldCharType="separate"/>
      </w:r>
      <w:r>
        <w:rPr>
          <w:noProof/>
        </w:rPr>
        <w:t>183</w:t>
      </w:r>
      <w:r>
        <w:rPr>
          <w:noProof/>
        </w:rPr>
        <w:fldChar w:fldCharType="end"/>
      </w:r>
    </w:p>
    <w:p w14:paraId="161AAE5E" w14:textId="0177B7ED" w:rsidR="00BB23E8" w:rsidRPr="00420697" w:rsidRDefault="00BB23E8">
      <w:pPr>
        <w:pStyle w:val="TOC5"/>
        <w:rPr>
          <w:rFonts w:ascii="Calibri" w:hAnsi="Calibri"/>
          <w:noProof/>
          <w:kern w:val="2"/>
          <w:sz w:val="24"/>
          <w:szCs w:val="24"/>
          <w:lang w:eastAsia="en-GB"/>
        </w:rPr>
      </w:pPr>
      <w:r>
        <w:rPr>
          <w:noProof/>
        </w:rPr>
        <w:t>10.9.1.2.10a</w:t>
      </w:r>
      <w:r w:rsidRPr="00420697">
        <w:rPr>
          <w:rFonts w:ascii="Calibri" w:hAnsi="Calibri"/>
          <w:noProof/>
          <w:kern w:val="2"/>
          <w:sz w:val="24"/>
          <w:szCs w:val="24"/>
          <w:lang w:eastAsia="en-GB"/>
        </w:rPr>
        <w:tab/>
      </w:r>
      <w:r>
        <w:rPr>
          <w:noProof/>
        </w:rPr>
        <w:t>Multi-talker floor taken</w:t>
      </w:r>
      <w:r>
        <w:rPr>
          <w:noProof/>
        </w:rPr>
        <w:tab/>
      </w:r>
      <w:r>
        <w:rPr>
          <w:noProof/>
        </w:rPr>
        <w:fldChar w:fldCharType="begin"/>
      </w:r>
      <w:r>
        <w:rPr>
          <w:noProof/>
        </w:rPr>
        <w:instrText xml:space="preserve"> PAGEREF _Toc200617923 \h </w:instrText>
      </w:r>
      <w:r>
        <w:rPr>
          <w:noProof/>
        </w:rPr>
      </w:r>
      <w:r>
        <w:rPr>
          <w:noProof/>
        </w:rPr>
        <w:fldChar w:fldCharType="separate"/>
      </w:r>
      <w:r>
        <w:rPr>
          <w:noProof/>
        </w:rPr>
        <w:t>184</w:t>
      </w:r>
      <w:r>
        <w:rPr>
          <w:noProof/>
        </w:rPr>
        <w:fldChar w:fldCharType="end"/>
      </w:r>
    </w:p>
    <w:p w14:paraId="189FF92F" w14:textId="35FF3431" w:rsidR="00BB23E8" w:rsidRPr="00420697" w:rsidRDefault="00BB23E8">
      <w:pPr>
        <w:pStyle w:val="TOC5"/>
        <w:rPr>
          <w:rFonts w:ascii="Calibri" w:hAnsi="Calibri"/>
          <w:noProof/>
          <w:kern w:val="2"/>
          <w:sz w:val="24"/>
          <w:szCs w:val="24"/>
          <w:lang w:eastAsia="en-GB"/>
        </w:rPr>
      </w:pPr>
      <w:r>
        <w:rPr>
          <w:noProof/>
        </w:rPr>
        <w:t>10.9.1.2.11</w:t>
      </w:r>
      <w:r w:rsidRPr="00420697">
        <w:rPr>
          <w:rFonts w:ascii="Calibri" w:hAnsi="Calibri"/>
          <w:noProof/>
          <w:kern w:val="2"/>
          <w:sz w:val="24"/>
          <w:szCs w:val="24"/>
          <w:lang w:eastAsia="en-GB"/>
        </w:rPr>
        <w:tab/>
      </w:r>
      <w:r>
        <w:rPr>
          <w:noProof/>
        </w:rPr>
        <w:t>Floor revoked</w:t>
      </w:r>
      <w:r>
        <w:rPr>
          <w:noProof/>
        </w:rPr>
        <w:tab/>
      </w:r>
      <w:r>
        <w:rPr>
          <w:noProof/>
        </w:rPr>
        <w:fldChar w:fldCharType="begin"/>
      </w:r>
      <w:r>
        <w:rPr>
          <w:noProof/>
        </w:rPr>
        <w:instrText xml:space="preserve"> PAGEREF _Toc200617924 \h </w:instrText>
      </w:r>
      <w:r>
        <w:rPr>
          <w:noProof/>
        </w:rPr>
      </w:r>
      <w:r>
        <w:rPr>
          <w:noProof/>
        </w:rPr>
        <w:fldChar w:fldCharType="separate"/>
      </w:r>
      <w:r>
        <w:rPr>
          <w:noProof/>
        </w:rPr>
        <w:t>184</w:t>
      </w:r>
      <w:r>
        <w:rPr>
          <w:noProof/>
        </w:rPr>
        <w:fldChar w:fldCharType="end"/>
      </w:r>
    </w:p>
    <w:p w14:paraId="4C2739EB" w14:textId="448C647B" w:rsidR="00BB23E8" w:rsidRPr="00420697" w:rsidRDefault="00BB23E8">
      <w:pPr>
        <w:pStyle w:val="TOC5"/>
        <w:rPr>
          <w:rFonts w:ascii="Calibri" w:hAnsi="Calibri"/>
          <w:noProof/>
          <w:kern w:val="2"/>
          <w:sz w:val="24"/>
          <w:szCs w:val="24"/>
          <w:lang w:eastAsia="en-GB"/>
        </w:rPr>
      </w:pPr>
      <w:r>
        <w:rPr>
          <w:noProof/>
        </w:rPr>
        <w:t>10.9.1.2.12</w:t>
      </w:r>
      <w:r w:rsidRPr="00420697">
        <w:rPr>
          <w:rFonts w:ascii="Calibri" w:hAnsi="Calibri"/>
          <w:noProof/>
          <w:kern w:val="2"/>
          <w:sz w:val="24"/>
          <w:szCs w:val="24"/>
          <w:lang w:eastAsia="en-GB"/>
        </w:rPr>
        <w:tab/>
      </w:r>
      <w:r>
        <w:rPr>
          <w:noProof/>
        </w:rPr>
        <w:t>Floor acknowledgement</w:t>
      </w:r>
      <w:r>
        <w:rPr>
          <w:noProof/>
        </w:rPr>
        <w:tab/>
      </w:r>
      <w:r>
        <w:rPr>
          <w:noProof/>
        </w:rPr>
        <w:fldChar w:fldCharType="begin"/>
      </w:r>
      <w:r>
        <w:rPr>
          <w:noProof/>
        </w:rPr>
        <w:instrText xml:space="preserve"> PAGEREF _Toc200617925 \h </w:instrText>
      </w:r>
      <w:r>
        <w:rPr>
          <w:noProof/>
        </w:rPr>
      </w:r>
      <w:r>
        <w:rPr>
          <w:noProof/>
        </w:rPr>
        <w:fldChar w:fldCharType="separate"/>
      </w:r>
      <w:r>
        <w:rPr>
          <w:noProof/>
        </w:rPr>
        <w:t>184</w:t>
      </w:r>
      <w:r>
        <w:rPr>
          <w:noProof/>
        </w:rPr>
        <w:fldChar w:fldCharType="end"/>
      </w:r>
    </w:p>
    <w:p w14:paraId="17E5CEE8" w14:textId="5532E841" w:rsidR="00BB23E8" w:rsidRPr="00420697" w:rsidRDefault="00BB23E8">
      <w:pPr>
        <w:pStyle w:val="TOC5"/>
        <w:rPr>
          <w:rFonts w:ascii="Calibri" w:hAnsi="Calibri"/>
          <w:noProof/>
          <w:kern w:val="2"/>
          <w:sz w:val="24"/>
          <w:szCs w:val="24"/>
          <w:lang w:eastAsia="en-GB"/>
        </w:rPr>
      </w:pPr>
      <w:r>
        <w:rPr>
          <w:noProof/>
        </w:rPr>
        <w:lastRenderedPageBreak/>
        <w:t>10.9.1.2.13</w:t>
      </w:r>
      <w:r w:rsidRPr="00420697">
        <w:rPr>
          <w:rFonts w:ascii="Calibri" w:hAnsi="Calibri"/>
          <w:noProof/>
          <w:kern w:val="2"/>
          <w:sz w:val="24"/>
          <w:szCs w:val="24"/>
          <w:lang w:eastAsia="en-GB"/>
        </w:rPr>
        <w:tab/>
      </w:r>
      <w:r>
        <w:rPr>
          <w:noProof/>
        </w:rPr>
        <w:t>Queue position request</w:t>
      </w:r>
      <w:r>
        <w:rPr>
          <w:noProof/>
        </w:rPr>
        <w:tab/>
      </w:r>
      <w:r>
        <w:rPr>
          <w:noProof/>
        </w:rPr>
        <w:fldChar w:fldCharType="begin"/>
      </w:r>
      <w:r>
        <w:rPr>
          <w:noProof/>
        </w:rPr>
        <w:instrText xml:space="preserve"> PAGEREF _Toc200617926 \h </w:instrText>
      </w:r>
      <w:r>
        <w:rPr>
          <w:noProof/>
        </w:rPr>
      </w:r>
      <w:r>
        <w:rPr>
          <w:noProof/>
        </w:rPr>
        <w:fldChar w:fldCharType="separate"/>
      </w:r>
      <w:r>
        <w:rPr>
          <w:noProof/>
        </w:rPr>
        <w:t>184</w:t>
      </w:r>
      <w:r>
        <w:rPr>
          <w:noProof/>
        </w:rPr>
        <w:fldChar w:fldCharType="end"/>
      </w:r>
    </w:p>
    <w:p w14:paraId="663F4849" w14:textId="2D77F6C3" w:rsidR="00BB23E8" w:rsidRPr="00420697" w:rsidRDefault="00BB23E8">
      <w:pPr>
        <w:pStyle w:val="TOC5"/>
        <w:rPr>
          <w:rFonts w:ascii="Calibri" w:hAnsi="Calibri"/>
          <w:noProof/>
          <w:kern w:val="2"/>
          <w:sz w:val="24"/>
          <w:szCs w:val="24"/>
          <w:lang w:eastAsia="en-GB"/>
        </w:rPr>
      </w:pPr>
      <w:r>
        <w:rPr>
          <w:noProof/>
        </w:rPr>
        <w:t>10.9.1.2.14</w:t>
      </w:r>
      <w:r w:rsidRPr="00420697">
        <w:rPr>
          <w:rFonts w:ascii="Calibri" w:hAnsi="Calibri"/>
          <w:noProof/>
          <w:kern w:val="2"/>
          <w:sz w:val="24"/>
          <w:szCs w:val="24"/>
          <w:lang w:eastAsia="en-GB"/>
        </w:rPr>
        <w:tab/>
      </w:r>
      <w:r>
        <w:rPr>
          <w:noProof/>
        </w:rPr>
        <w:t>Queue position info</w:t>
      </w:r>
      <w:r>
        <w:rPr>
          <w:noProof/>
        </w:rPr>
        <w:tab/>
      </w:r>
      <w:r>
        <w:rPr>
          <w:noProof/>
        </w:rPr>
        <w:fldChar w:fldCharType="begin"/>
      </w:r>
      <w:r>
        <w:rPr>
          <w:noProof/>
        </w:rPr>
        <w:instrText xml:space="preserve"> PAGEREF _Toc200617927 \h </w:instrText>
      </w:r>
      <w:r>
        <w:rPr>
          <w:noProof/>
        </w:rPr>
      </w:r>
      <w:r>
        <w:rPr>
          <w:noProof/>
        </w:rPr>
        <w:fldChar w:fldCharType="separate"/>
      </w:r>
      <w:r>
        <w:rPr>
          <w:noProof/>
        </w:rPr>
        <w:t>185</w:t>
      </w:r>
      <w:r>
        <w:rPr>
          <w:noProof/>
        </w:rPr>
        <w:fldChar w:fldCharType="end"/>
      </w:r>
    </w:p>
    <w:p w14:paraId="24C50697" w14:textId="18ABC994" w:rsidR="00BB23E8" w:rsidRPr="00420697" w:rsidRDefault="00BB23E8">
      <w:pPr>
        <w:pStyle w:val="TOC5"/>
        <w:rPr>
          <w:rFonts w:ascii="Calibri" w:hAnsi="Calibri"/>
          <w:noProof/>
          <w:kern w:val="2"/>
          <w:sz w:val="24"/>
          <w:szCs w:val="24"/>
          <w:lang w:eastAsia="en-GB"/>
        </w:rPr>
      </w:pPr>
      <w:r>
        <w:rPr>
          <w:noProof/>
          <w:lang w:eastAsia="zh-CN"/>
        </w:rPr>
        <w:t>10.9.1.2.15</w:t>
      </w:r>
      <w:r w:rsidRPr="00420697">
        <w:rPr>
          <w:rFonts w:ascii="Calibri" w:hAnsi="Calibri"/>
          <w:noProof/>
          <w:kern w:val="2"/>
          <w:sz w:val="24"/>
          <w:szCs w:val="24"/>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_Toc200617928 \h </w:instrText>
      </w:r>
      <w:r>
        <w:rPr>
          <w:noProof/>
        </w:rPr>
      </w:r>
      <w:r>
        <w:rPr>
          <w:noProof/>
        </w:rPr>
        <w:fldChar w:fldCharType="separate"/>
      </w:r>
      <w:r>
        <w:rPr>
          <w:noProof/>
        </w:rPr>
        <w:t>185</w:t>
      </w:r>
      <w:r>
        <w:rPr>
          <w:noProof/>
        </w:rPr>
        <w:fldChar w:fldCharType="end"/>
      </w:r>
    </w:p>
    <w:p w14:paraId="359AA22D" w14:textId="42148A6A" w:rsidR="00BB23E8" w:rsidRPr="00420697" w:rsidRDefault="00BB23E8">
      <w:pPr>
        <w:pStyle w:val="TOC5"/>
        <w:rPr>
          <w:rFonts w:ascii="Calibri" w:hAnsi="Calibri"/>
          <w:noProof/>
          <w:kern w:val="2"/>
          <w:sz w:val="24"/>
          <w:szCs w:val="24"/>
          <w:lang w:eastAsia="en-GB"/>
        </w:rPr>
      </w:pPr>
      <w:r>
        <w:rPr>
          <w:noProof/>
        </w:rPr>
        <w:t>10.9.1.2.16</w:t>
      </w:r>
      <w:r w:rsidRPr="00420697">
        <w:rPr>
          <w:rFonts w:ascii="Calibri" w:hAnsi="Calibri"/>
          <w:noProof/>
          <w:kern w:val="2"/>
          <w:sz w:val="24"/>
          <w:szCs w:val="24"/>
          <w:lang w:eastAsia="en-GB"/>
        </w:rPr>
        <w:tab/>
      </w:r>
      <w:r>
        <w:rPr>
          <w:noProof/>
        </w:rPr>
        <w:t>Unicast media resume request</w:t>
      </w:r>
      <w:r>
        <w:rPr>
          <w:noProof/>
        </w:rPr>
        <w:tab/>
      </w:r>
      <w:r>
        <w:rPr>
          <w:noProof/>
        </w:rPr>
        <w:fldChar w:fldCharType="begin"/>
      </w:r>
      <w:r>
        <w:rPr>
          <w:noProof/>
        </w:rPr>
        <w:instrText xml:space="preserve"> PAGEREF _Toc200617929 \h </w:instrText>
      </w:r>
      <w:r>
        <w:rPr>
          <w:noProof/>
        </w:rPr>
      </w:r>
      <w:r>
        <w:rPr>
          <w:noProof/>
        </w:rPr>
        <w:fldChar w:fldCharType="separate"/>
      </w:r>
      <w:r>
        <w:rPr>
          <w:noProof/>
        </w:rPr>
        <w:t>185</w:t>
      </w:r>
      <w:r>
        <w:rPr>
          <w:noProof/>
        </w:rPr>
        <w:fldChar w:fldCharType="end"/>
      </w:r>
    </w:p>
    <w:p w14:paraId="084C7197" w14:textId="2410ED02" w:rsidR="00BB23E8" w:rsidRPr="00420697" w:rsidRDefault="00BB23E8">
      <w:pPr>
        <w:pStyle w:val="TOC4"/>
        <w:rPr>
          <w:rFonts w:ascii="Calibri" w:hAnsi="Calibri"/>
          <w:noProof/>
          <w:kern w:val="2"/>
          <w:sz w:val="24"/>
          <w:szCs w:val="24"/>
          <w:lang w:eastAsia="en-GB"/>
        </w:rPr>
      </w:pPr>
      <w:r w:rsidRPr="00EF46D1">
        <w:rPr>
          <w:noProof/>
          <w:lang w:val="en-US"/>
        </w:rPr>
        <w:t>10.9.1.3</w:t>
      </w:r>
      <w:r w:rsidRPr="00420697">
        <w:rPr>
          <w:rFonts w:ascii="Calibri" w:hAnsi="Calibri"/>
          <w:noProof/>
          <w:kern w:val="2"/>
          <w:sz w:val="24"/>
          <w:szCs w:val="24"/>
          <w:lang w:eastAsia="en-GB"/>
        </w:rPr>
        <w:tab/>
      </w:r>
      <w:r w:rsidRPr="00EF46D1">
        <w:rPr>
          <w:noProof/>
          <w:lang w:val="en-US"/>
        </w:rPr>
        <w:t>Floor control within one MCPTT system</w:t>
      </w:r>
      <w:r>
        <w:rPr>
          <w:noProof/>
        </w:rPr>
        <w:tab/>
      </w:r>
      <w:r>
        <w:rPr>
          <w:noProof/>
        </w:rPr>
        <w:fldChar w:fldCharType="begin"/>
      </w:r>
      <w:r>
        <w:rPr>
          <w:noProof/>
        </w:rPr>
        <w:instrText xml:space="preserve"> PAGEREF _Toc200617930 \h </w:instrText>
      </w:r>
      <w:r>
        <w:rPr>
          <w:noProof/>
        </w:rPr>
      </w:r>
      <w:r>
        <w:rPr>
          <w:noProof/>
        </w:rPr>
        <w:fldChar w:fldCharType="separate"/>
      </w:r>
      <w:r>
        <w:rPr>
          <w:noProof/>
        </w:rPr>
        <w:t>186</w:t>
      </w:r>
      <w:r>
        <w:rPr>
          <w:noProof/>
        </w:rPr>
        <w:fldChar w:fldCharType="end"/>
      </w:r>
    </w:p>
    <w:p w14:paraId="77AE6E24" w14:textId="24DC11EB" w:rsidR="00BB23E8" w:rsidRPr="00420697" w:rsidRDefault="00BB23E8">
      <w:pPr>
        <w:pStyle w:val="TOC5"/>
        <w:rPr>
          <w:rFonts w:ascii="Calibri" w:hAnsi="Calibri"/>
          <w:noProof/>
          <w:kern w:val="2"/>
          <w:sz w:val="24"/>
          <w:szCs w:val="24"/>
          <w:lang w:eastAsia="en-GB"/>
        </w:rPr>
      </w:pPr>
      <w:r>
        <w:rPr>
          <w:noProof/>
        </w:rPr>
        <w:t>10.9.1.3.1</w:t>
      </w:r>
      <w:r w:rsidRPr="00420697">
        <w:rPr>
          <w:rFonts w:ascii="Calibri" w:hAnsi="Calibri"/>
          <w:noProof/>
          <w:kern w:val="2"/>
          <w:sz w:val="24"/>
          <w:szCs w:val="24"/>
          <w:lang w:eastAsia="en-GB"/>
        </w:rPr>
        <w:tab/>
      </w:r>
      <w:r>
        <w:rPr>
          <w:noProof/>
        </w:rPr>
        <w:t>Floor request, floor granted and floor taken during an MCPTT session</w:t>
      </w:r>
      <w:r>
        <w:rPr>
          <w:noProof/>
        </w:rPr>
        <w:tab/>
      </w:r>
      <w:r>
        <w:rPr>
          <w:noProof/>
        </w:rPr>
        <w:fldChar w:fldCharType="begin"/>
      </w:r>
      <w:r>
        <w:rPr>
          <w:noProof/>
        </w:rPr>
        <w:instrText xml:space="preserve"> PAGEREF _Toc200617931 \h </w:instrText>
      </w:r>
      <w:r>
        <w:rPr>
          <w:noProof/>
        </w:rPr>
      </w:r>
      <w:r>
        <w:rPr>
          <w:noProof/>
        </w:rPr>
        <w:fldChar w:fldCharType="separate"/>
      </w:r>
      <w:r>
        <w:rPr>
          <w:noProof/>
        </w:rPr>
        <w:t>186</w:t>
      </w:r>
      <w:r>
        <w:rPr>
          <w:noProof/>
        </w:rPr>
        <w:fldChar w:fldCharType="end"/>
      </w:r>
    </w:p>
    <w:p w14:paraId="79C4556F" w14:textId="006AFA86" w:rsidR="00BB23E8" w:rsidRPr="00420697" w:rsidRDefault="00BB23E8">
      <w:pPr>
        <w:pStyle w:val="TOC5"/>
        <w:rPr>
          <w:rFonts w:ascii="Calibri" w:hAnsi="Calibri"/>
          <w:noProof/>
          <w:kern w:val="2"/>
          <w:sz w:val="24"/>
          <w:szCs w:val="24"/>
          <w:lang w:eastAsia="en-GB"/>
        </w:rPr>
      </w:pPr>
      <w:r>
        <w:rPr>
          <w:noProof/>
        </w:rPr>
        <w:t>10.9.1.3.1a</w:t>
      </w:r>
      <w:r w:rsidRPr="00420697">
        <w:rPr>
          <w:rFonts w:ascii="Calibri" w:hAnsi="Calibri"/>
          <w:noProof/>
          <w:kern w:val="2"/>
          <w:sz w:val="24"/>
          <w:szCs w:val="24"/>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_Toc200617932 \h </w:instrText>
      </w:r>
      <w:r>
        <w:rPr>
          <w:noProof/>
        </w:rPr>
      </w:r>
      <w:r>
        <w:rPr>
          <w:noProof/>
        </w:rPr>
        <w:fldChar w:fldCharType="separate"/>
      </w:r>
      <w:r>
        <w:rPr>
          <w:noProof/>
        </w:rPr>
        <w:t>187</w:t>
      </w:r>
      <w:r>
        <w:rPr>
          <w:noProof/>
        </w:rPr>
        <w:fldChar w:fldCharType="end"/>
      </w:r>
    </w:p>
    <w:p w14:paraId="7C0E74FD" w14:textId="233DBC61" w:rsidR="00BB23E8" w:rsidRPr="00420697" w:rsidRDefault="00BB23E8">
      <w:pPr>
        <w:pStyle w:val="TOC5"/>
        <w:rPr>
          <w:rFonts w:ascii="Calibri" w:hAnsi="Calibri"/>
          <w:noProof/>
          <w:kern w:val="2"/>
          <w:sz w:val="24"/>
          <w:szCs w:val="24"/>
          <w:lang w:eastAsia="en-GB"/>
        </w:rPr>
      </w:pPr>
      <w:r>
        <w:rPr>
          <w:noProof/>
        </w:rPr>
        <w:t>10.9.1.3.2</w:t>
      </w:r>
      <w:r w:rsidRPr="00420697">
        <w:rPr>
          <w:rFonts w:ascii="Calibri" w:hAnsi="Calibri"/>
          <w:noProof/>
          <w:kern w:val="2"/>
          <w:sz w:val="24"/>
          <w:szCs w:val="24"/>
          <w:lang w:eastAsia="en-GB"/>
        </w:rPr>
        <w:tab/>
      </w:r>
      <w:r>
        <w:rPr>
          <w:noProof/>
        </w:rPr>
        <w:t>Floor override</w:t>
      </w:r>
      <w:r>
        <w:rPr>
          <w:noProof/>
        </w:rPr>
        <w:tab/>
      </w:r>
      <w:r>
        <w:rPr>
          <w:noProof/>
        </w:rPr>
        <w:fldChar w:fldCharType="begin"/>
      </w:r>
      <w:r>
        <w:rPr>
          <w:noProof/>
        </w:rPr>
        <w:instrText xml:space="preserve"> PAGEREF _Toc200617933 \h </w:instrText>
      </w:r>
      <w:r>
        <w:rPr>
          <w:noProof/>
        </w:rPr>
      </w:r>
      <w:r>
        <w:rPr>
          <w:noProof/>
        </w:rPr>
        <w:fldChar w:fldCharType="separate"/>
      </w:r>
      <w:r>
        <w:rPr>
          <w:noProof/>
        </w:rPr>
        <w:t>189</w:t>
      </w:r>
      <w:r>
        <w:rPr>
          <w:noProof/>
        </w:rPr>
        <w:fldChar w:fldCharType="end"/>
      </w:r>
    </w:p>
    <w:p w14:paraId="51AAFCE1" w14:textId="25119D1E" w:rsidR="00BB23E8" w:rsidRPr="00420697" w:rsidRDefault="00BB23E8">
      <w:pPr>
        <w:pStyle w:val="TOC6"/>
        <w:rPr>
          <w:rFonts w:ascii="Calibri" w:hAnsi="Calibri"/>
          <w:noProof/>
          <w:kern w:val="2"/>
          <w:sz w:val="24"/>
          <w:szCs w:val="24"/>
          <w:lang w:eastAsia="en-GB"/>
        </w:rPr>
      </w:pPr>
      <w:r>
        <w:rPr>
          <w:noProof/>
          <w:lang w:eastAsia="en-GB"/>
        </w:rPr>
        <w:t>10.9.1.3.2.1</w:t>
      </w:r>
      <w:r w:rsidRPr="00420697">
        <w:rPr>
          <w:rFonts w:ascii="Calibri" w:hAnsi="Calibri"/>
          <w:noProof/>
          <w:kern w:val="2"/>
          <w:sz w:val="24"/>
          <w:szCs w:val="24"/>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_Toc200617934 \h </w:instrText>
      </w:r>
      <w:r>
        <w:rPr>
          <w:noProof/>
        </w:rPr>
      </w:r>
      <w:r>
        <w:rPr>
          <w:noProof/>
        </w:rPr>
        <w:fldChar w:fldCharType="separate"/>
      </w:r>
      <w:r>
        <w:rPr>
          <w:noProof/>
        </w:rPr>
        <w:t>189</w:t>
      </w:r>
      <w:r>
        <w:rPr>
          <w:noProof/>
        </w:rPr>
        <w:fldChar w:fldCharType="end"/>
      </w:r>
    </w:p>
    <w:p w14:paraId="27B41E07" w14:textId="0744E1E8" w:rsidR="00BB23E8" w:rsidRPr="00420697" w:rsidRDefault="00BB23E8">
      <w:pPr>
        <w:pStyle w:val="TOC6"/>
        <w:rPr>
          <w:rFonts w:ascii="Calibri" w:hAnsi="Calibri"/>
          <w:noProof/>
          <w:kern w:val="2"/>
          <w:sz w:val="24"/>
          <w:szCs w:val="24"/>
          <w:lang w:eastAsia="en-GB"/>
        </w:rPr>
      </w:pPr>
      <w:r>
        <w:rPr>
          <w:noProof/>
        </w:rPr>
        <w:t>10.9.1.3.2.2</w:t>
      </w:r>
      <w:r w:rsidRPr="00420697">
        <w:rPr>
          <w:rFonts w:ascii="Calibri" w:hAnsi="Calibri"/>
          <w:noProof/>
          <w:kern w:val="2"/>
          <w:sz w:val="24"/>
          <w:szCs w:val="24"/>
          <w:lang w:eastAsia="en-GB"/>
        </w:rPr>
        <w:tab/>
      </w:r>
      <w:r>
        <w:rPr>
          <w:noProof/>
        </w:rPr>
        <w:t>Floor override without using floor revoked during an MCPTT session</w:t>
      </w:r>
      <w:r>
        <w:rPr>
          <w:noProof/>
        </w:rPr>
        <w:tab/>
      </w:r>
      <w:r>
        <w:rPr>
          <w:noProof/>
        </w:rPr>
        <w:fldChar w:fldCharType="begin"/>
      </w:r>
      <w:r>
        <w:rPr>
          <w:noProof/>
        </w:rPr>
        <w:instrText xml:space="preserve"> PAGEREF _Toc200617935 \h </w:instrText>
      </w:r>
      <w:r>
        <w:rPr>
          <w:noProof/>
        </w:rPr>
      </w:r>
      <w:r>
        <w:rPr>
          <w:noProof/>
        </w:rPr>
        <w:fldChar w:fldCharType="separate"/>
      </w:r>
      <w:r>
        <w:rPr>
          <w:noProof/>
        </w:rPr>
        <w:t>190</w:t>
      </w:r>
      <w:r>
        <w:rPr>
          <w:noProof/>
        </w:rPr>
        <w:fldChar w:fldCharType="end"/>
      </w:r>
    </w:p>
    <w:p w14:paraId="43F0C7A9" w14:textId="28A9B46A" w:rsidR="00BB23E8" w:rsidRPr="00420697" w:rsidRDefault="00BB23E8">
      <w:pPr>
        <w:pStyle w:val="TOC5"/>
        <w:rPr>
          <w:rFonts w:ascii="Calibri" w:hAnsi="Calibri"/>
          <w:noProof/>
          <w:kern w:val="2"/>
          <w:sz w:val="24"/>
          <w:szCs w:val="24"/>
          <w:lang w:eastAsia="en-GB"/>
        </w:rPr>
      </w:pPr>
      <w:r>
        <w:rPr>
          <w:noProof/>
        </w:rPr>
        <w:t>10.9.1.3.3</w:t>
      </w:r>
      <w:r w:rsidRPr="00420697">
        <w:rPr>
          <w:rFonts w:ascii="Calibri" w:hAnsi="Calibri"/>
          <w:noProof/>
          <w:kern w:val="2"/>
          <w:sz w:val="24"/>
          <w:szCs w:val="24"/>
          <w:lang w:eastAsia="en-GB"/>
        </w:rPr>
        <w:tab/>
      </w:r>
      <w:r>
        <w:rPr>
          <w:noProof/>
        </w:rPr>
        <w:t>Queue position during an MCPTT session</w:t>
      </w:r>
      <w:r>
        <w:rPr>
          <w:noProof/>
        </w:rPr>
        <w:tab/>
      </w:r>
      <w:r>
        <w:rPr>
          <w:noProof/>
        </w:rPr>
        <w:fldChar w:fldCharType="begin"/>
      </w:r>
      <w:r>
        <w:rPr>
          <w:noProof/>
        </w:rPr>
        <w:instrText xml:space="preserve"> PAGEREF _Toc200617936 \h </w:instrText>
      </w:r>
      <w:r>
        <w:rPr>
          <w:noProof/>
        </w:rPr>
      </w:r>
      <w:r>
        <w:rPr>
          <w:noProof/>
        </w:rPr>
        <w:fldChar w:fldCharType="separate"/>
      </w:r>
      <w:r>
        <w:rPr>
          <w:noProof/>
        </w:rPr>
        <w:t>194</w:t>
      </w:r>
      <w:r>
        <w:rPr>
          <w:noProof/>
        </w:rPr>
        <w:fldChar w:fldCharType="end"/>
      </w:r>
    </w:p>
    <w:p w14:paraId="0728856D" w14:textId="77942A1E" w:rsidR="00BB23E8" w:rsidRPr="00420697" w:rsidRDefault="00BB23E8">
      <w:pPr>
        <w:pStyle w:val="TOC5"/>
        <w:rPr>
          <w:rFonts w:ascii="Calibri" w:hAnsi="Calibri"/>
          <w:noProof/>
          <w:kern w:val="2"/>
          <w:sz w:val="24"/>
          <w:szCs w:val="24"/>
          <w:lang w:eastAsia="en-GB"/>
        </w:rPr>
      </w:pPr>
      <w:r>
        <w:rPr>
          <w:noProof/>
        </w:rPr>
        <w:t>10.</w:t>
      </w:r>
      <w:r>
        <w:rPr>
          <w:noProof/>
          <w:lang w:eastAsia="zh-CN"/>
        </w:rPr>
        <w:t>9</w:t>
      </w:r>
      <w:r>
        <w:rPr>
          <w:noProof/>
        </w:rPr>
        <w:t>.1.3.4</w:t>
      </w:r>
      <w:r w:rsidRPr="00420697">
        <w:rPr>
          <w:rFonts w:ascii="Calibri" w:hAnsi="Calibri"/>
          <w:noProof/>
          <w:kern w:val="2"/>
          <w:sz w:val="24"/>
          <w:szCs w:val="24"/>
          <w:lang w:eastAsia="en-GB"/>
        </w:rPr>
        <w:tab/>
      </w:r>
      <w:r>
        <w:rPr>
          <w:noProof/>
        </w:rPr>
        <w:t>Floor request cancellation from the floor request queue</w:t>
      </w:r>
      <w:r>
        <w:rPr>
          <w:noProof/>
        </w:rPr>
        <w:tab/>
      </w:r>
      <w:r>
        <w:rPr>
          <w:noProof/>
        </w:rPr>
        <w:fldChar w:fldCharType="begin"/>
      </w:r>
      <w:r>
        <w:rPr>
          <w:noProof/>
        </w:rPr>
        <w:instrText xml:space="preserve"> PAGEREF _Toc200617937 \h </w:instrText>
      </w:r>
      <w:r>
        <w:rPr>
          <w:noProof/>
        </w:rPr>
      </w:r>
      <w:r>
        <w:rPr>
          <w:noProof/>
        </w:rPr>
        <w:fldChar w:fldCharType="separate"/>
      </w:r>
      <w:r>
        <w:rPr>
          <w:noProof/>
        </w:rPr>
        <w:t>195</w:t>
      </w:r>
      <w:r>
        <w:rPr>
          <w:noProof/>
        </w:rPr>
        <w:fldChar w:fldCharType="end"/>
      </w:r>
    </w:p>
    <w:p w14:paraId="389350B5" w14:textId="0A7C5B1F" w:rsidR="00BB23E8" w:rsidRPr="00420697" w:rsidRDefault="00BB23E8">
      <w:pPr>
        <w:pStyle w:val="TOC6"/>
        <w:rPr>
          <w:rFonts w:ascii="Calibri" w:hAnsi="Calibri"/>
          <w:noProof/>
          <w:kern w:val="2"/>
          <w:sz w:val="24"/>
          <w:szCs w:val="24"/>
          <w:lang w:eastAsia="en-GB"/>
        </w:rPr>
      </w:pPr>
      <w:r>
        <w:rPr>
          <w:noProof/>
        </w:rPr>
        <w:t>10.</w:t>
      </w:r>
      <w:r>
        <w:rPr>
          <w:noProof/>
          <w:lang w:eastAsia="zh-CN"/>
        </w:rPr>
        <w:t>9</w:t>
      </w:r>
      <w:r>
        <w:rPr>
          <w:noProof/>
        </w:rPr>
        <w:t>.1.3.4.1</w:t>
      </w:r>
      <w:r w:rsidRPr="00420697">
        <w:rPr>
          <w:rFonts w:ascii="Calibri" w:hAnsi="Calibri"/>
          <w:noProof/>
          <w:kern w:val="2"/>
          <w:sz w:val="24"/>
          <w:szCs w:val="24"/>
          <w:lang w:eastAsia="en-GB"/>
        </w:rPr>
        <w:tab/>
      </w:r>
      <w:r>
        <w:rPr>
          <w:noProof/>
        </w:rPr>
        <w:t>Floor request cancellation from the queue – MCPTT user initiated</w:t>
      </w:r>
      <w:r>
        <w:rPr>
          <w:noProof/>
        </w:rPr>
        <w:tab/>
      </w:r>
      <w:r>
        <w:rPr>
          <w:noProof/>
        </w:rPr>
        <w:fldChar w:fldCharType="begin"/>
      </w:r>
      <w:r>
        <w:rPr>
          <w:noProof/>
        </w:rPr>
        <w:instrText xml:space="preserve"> PAGEREF _Toc200617938 \h </w:instrText>
      </w:r>
      <w:r>
        <w:rPr>
          <w:noProof/>
        </w:rPr>
      </w:r>
      <w:r>
        <w:rPr>
          <w:noProof/>
        </w:rPr>
        <w:fldChar w:fldCharType="separate"/>
      </w:r>
      <w:r>
        <w:rPr>
          <w:noProof/>
        </w:rPr>
        <w:t>195</w:t>
      </w:r>
      <w:r>
        <w:rPr>
          <w:noProof/>
        </w:rPr>
        <w:fldChar w:fldCharType="end"/>
      </w:r>
    </w:p>
    <w:p w14:paraId="068C0CBE" w14:textId="58BF665C" w:rsidR="00BB23E8" w:rsidRPr="00420697" w:rsidRDefault="00BB23E8">
      <w:pPr>
        <w:pStyle w:val="TOC6"/>
        <w:rPr>
          <w:rFonts w:ascii="Calibri" w:hAnsi="Calibri"/>
          <w:noProof/>
          <w:kern w:val="2"/>
          <w:sz w:val="24"/>
          <w:szCs w:val="24"/>
          <w:lang w:eastAsia="en-GB"/>
        </w:rPr>
      </w:pPr>
      <w:r w:rsidRPr="00EF46D1">
        <w:rPr>
          <w:noProof/>
          <w:lang w:val="en-US"/>
        </w:rPr>
        <w:t>10.</w:t>
      </w:r>
      <w:r w:rsidRPr="00EF46D1">
        <w:rPr>
          <w:noProof/>
          <w:lang w:val="en-US" w:eastAsia="zh-CN"/>
        </w:rPr>
        <w:t>9</w:t>
      </w:r>
      <w:r w:rsidRPr="00EF46D1">
        <w:rPr>
          <w:noProof/>
          <w:lang w:val="en-US"/>
        </w:rPr>
        <w:t>.1.3.4.2</w:t>
      </w:r>
      <w:r w:rsidRPr="00420697">
        <w:rPr>
          <w:rFonts w:ascii="Calibri" w:hAnsi="Calibri"/>
          <w:noProof/>
          <w:kern w:val="2"/>
          <w:sz w:val="24"/>
          <w:szCs w:val="24"/>
          <w:lang w:eastAsia="en-GB"/>
        </w:rPr>
        <w:tab/>
      </w:r>
      <w:r w:rsidRPr="00EF46D1">
        <w:rPr>
          <w:noProof/>
          <w:lang w:val="en-US"/>
        </w:rPr>
        <w:t>Floor request cancellation from the queue - floor control server initiated</w:t>
      </w:r>
      <w:r>
        <w:rPr>
          <w:noProof/>
        </w:rPr>
        <w:tab/>
      </w:r>
      <w:r>
        <w:rPr>
          <w:noProof/>
        </w:rPr>
        <w:fldChar w:fldCharType="begin"/>
      </w:r>
      <w:r>
        <w:rPr>
          <w:noProof/>
        </w:rPr>
        <w:instrText xml:space="preserve"> PAGEREF _Toc200617939 \h </w:instrText>
      </w:r>
      <w:r>
        <w:rPr>
          <w:noProof/>
        </w:rPr>
      </w:r>
      <w:r>
        <w:rPr>
          <w:noProof/>
        </w:rPr>
        <w:fldChar w:fldCharType="separate"/>
      </w:r>
      <w:r>
        <w:rPr>
          <w:noProof/>
        </w:rPr>
        <w:t>196</w:t>
      </w:r>
      <w:r>
        <w:rPr>
          <w:noProof/>
        </w:rPr>
        <w:fldChar w:fldCharType="end"/>
      </w:r>
    </w:p>
    <w:p w14:paraId="45D19875" w14:textId="686897CD" w:rsidR="00BB23E8" w:rsidRPr="00420697" w:rsidRDefault="00BB23E8">
      <w:pPr>
        <w:pStyle w:val="TOC5"/>
        <w:rPr>
          <w:rFonts w:ascii="Calibri" w:hAnsi="Calibri"/>
          <w:noProof/>
          <w:kern w:val="2"/>
          <w:sz w:val="24"/>
          <w:szCs w:val="24"/>
          <w:lang w:eastAsia="en-GB"/>
        </w:rPr>
      </w:pPr>
      <w:r>
        <w:rPr>
          <w:noProof/>
        </w:rPr>
        <w:t>10.</w:t>
      </w:r>
      <w:r>
        <w:rPr>
          <w:noProof/>
          <w:lang w:eastAsia="zh-CN"/>
        </w:rPr>
        <w:t>9</w:t>
      </w:r>
      <w:r>
        <w:rPr>
          <w:noProof/>
        </w:rPr>
        <w:t>.1.3.5</w:t>
      </w:r>
      <w:r w:rsidRPr="00420697">
        <w:rPr>
          <w:rFonts w:ascii="Calibri" w:hAnsi="Calibri"/>
          <w:noProof/>
          <w:kern w:val="2"/>
          <w:sz w:val="24"/>
          <w:szCs w:val="24"/>
          <w:lang w:eastAsia="en-GB"/>
        </w:rPr>
        <w:tab/>
      </w:r>
      <w:r>
        <w:rPr>
          <w:noProof/>
        </w:rPr>
        <w:t>Floor idle during an MCPTT session</w:t>
      </w:r>
      <w:r>
        <w:rPr>
          <w:noProof/>
        </w:rPr>
        <w:tab/>
      </w:r>
      <w:r>
        <w:rPr>
          <w:noProof/>
        </w:rPr>
        <w:fldChar w:fldCharType="begin"/>
      </w:r>
      <w:r>
        <w:rPr>
          <w:noProof/>
        </w:rPr>
        <w:instrText xml:space="preserve"> PAGEREF _Toc200617940 \h </w:instrText>
      </w:r>
      <w:r>
        <w:rPr>
          <w:noProof/>
        </w:rPr>
      </w:r>
      <w:r>
        <w:rPr>
          <w:noProof/>
        </w:rPr>
        <w:fldChar w:fldCharType="separate"/>
      </w:r>
      <w:r>
        <w:rPr>
          <w:noProof/>
        </w:rPr>
        <w:t>197</w:t>
      </w:r>
      <w:r>
        <w:rPr>
          <w:noProof/>
        </w:rPr>
        <w:fldChar w:fldCharType="end"/>
      </w:r>
    </w:p>
    <w:p w14:paraId="14D2ACA1" w14:textId="49803B83" w:rsidR="00BB23E8" w:rsidRPr="00420697" w:rsidRDefault="00BB23E8">
      <w:pPr>
        <w:pStyle w:val="TOC4"/>
        <w:rPr>
          <w:rFonts w:ascii="Calibri" w:hAnsi="Calibri"/>
          <w:noProof/>
          <w:kern w:val="2"/>
          <w:sz w:val="24"/>
          <w:szCs w:val="24"/>
          <w:lang w:eastAsia="en-GB"/>
        </w:rPr>
      </w:pPr>
      <w:r w:rsidRPr="00EF46D1">
        <w:rPr>
          <w:noProof/>
          <w:lang w:val="en-US"/>
        </w:rPr>
        <w:t>10.9.1.4</w:t>
      </w:r>
      <w:r w:rsidRPr="00420697">
        <w:rPr>
          <w:rFonts w:ascii="Calibri" w:hAnsi="Calibri"/>
          <w:noProof/>
          <w:kern w:val="2"/>
          <w:sz w:val="24"/>
          <w:szCs w:val="24"/>
          <w:lang w:eastAsia="en-GB"/>
        </w:rPr>
        <w:tab/>
      </w:r>
      <w:r w:rsidRPr="00EF46D1">
        <w:rPr>
          <w:noProof/>
          <w:lang w:val="en-US"/>
        </w:rPr>
        <w:t>Floor control involving groups from multiple MCPTT systems</w:t>
      </w:r>
      <w:r>
        <w:rPr>
          <w:noProof/>
        </w:rPr>
        <w:tab/>
      </w:r>
      <w:r>
        <w:rPr>
          <w:noProof/>
        </w:rPr>
        <w:fldChar w:fldCharType="begin"/>
      </w:r>
      <w:r>
        <w:rPr>
          <w:noProof/>
        </w:rPr>
        <w:instrText xml:space="preserve"> PAGEREF _Toc200617941 \h </w:instrText>
      </w:r>
      <w:r>
        <w:rPr>
          <w:noProof/>
        </w:rPr>
      </w:r>
      <w:r>
        <w:rPr>
          <w:noProof/>
        </w:rPr>
        <w:fldChar w:fldCharType="separate"/>
      </w:r>
      <w:r>
        <w:rPr>
          <w:noProof/>
        </w:rPr>
        <w:t>198</w:t>
      </w:r>
      <w:r>
        <w:rPr>
          <w:noProof/>
        </w:rPr>
        <w:fldChar w:fldCharType="end"/>
      </w:r>
    </w:p>
    <w:p w14:paraId="71355415" w14:textId="71828792" w:rsidR="00BB23E8" w:rsidRPr="00420697" w:rsidRDefault="00BB23E8">
      <w:pPr>
        <w:pStyle w:val="TOC5"/>
        <w:rPr>
          <w:rFonts w:ascii="Calibri" w:hAnsi="Calibri"/>
          <w:noProof/>
          <w:kern w:val="2"/>
          <w:sz w:val="24"/>
          <w:szCs w:val="24"/>
          <w:lang w:eastAsia="en-GB"/>
        </w:rPr>
      </w:pPr>
      <w:r w:rsidRPr="00EF46D1">
        <w:rPr>
          <w:noProof/>
          <w:lang w:val="en-US"/>
        </w:rPr>
        <w:t>10.9.1.4.1</w:t>
      </w:r>
      <w:r w:rsidRPr="00420697">
        <w:rPr>
          <w:rFonts w:ascii="Calibri" w:hAnsi="Calibri"/>
          <w:noProof/>
          <w:kern w:val="2"/>
          <w:sz w:val="24"/>
          <w:szCs w:val="24"/>
          <w:lang w:eastAsia="en-GB"/>
        </w:rPr>
        <w:tab/>
      </w:r>
      <w:r w:rsidRPr="00EF46D1">
        <w:rPr>
          <w:noProof/>
          <w:lang w:val="en-US"/>
        </w:rPr>
        <w:t>Partner MCPTT system routes all floor control messages to primary MCPTT system</w:t>
      </w:r>
      <w:r w:rsidRPr="00EF46D1">
        <w:rPr>
          <w:rFonts w:cs="Arial"/>
          <w:noProof/>
          <w:lang w:val="en-US"/>
        </w:rPr>
        <w:t>'</w:t>
      </w:r>
      <w:r w:rsidRPr="00EF46D1">
        <w:rPr>
          <w:noProof/>
          <w:lang w:val="en-US"/>
        </w:rPr>
        <w:t>s floor control server</w:t>
      </w:r>
      <w:r>
        <w:rPr>
          <w:noProof/>
        </w:rPr>
        <w:tab/>
      </w:r>
      <w:r>
        <w:rPr>
          <w:noProof/>
        </w:rPr>
        <w:fldChar w:fldCharType="begin"/>
      </w:r>
      <w:r>
        <w:rPr>
          <w:noProof/>
        </w:rPr>
        <w:instrText xml:space="preserve"> PAGEREF _Toc200617942 \h </w:instrText>
      </w:r>
      <w:r>
        <w:rPr>
          <w:noProof/>
        </w:rPr>
      </w:r>
      <w:r>
        <w:rPr>
          <w:noProof/>
        </w:rPr>
        <w:fldChar w:fldCharType="separate"/>
      </w:r>
      <w:r>
        <w:rPr>
          <w:noProof/>
        </w:rPr>
        <w:t>198</w:t>
      </w:r>
      <w:r>
        <w:rPr>
          <w:noProof/>
        </w:rPr>
        <w:fldChar w:fldCharType="end"/>
      </w:r>
    </w:p>
    <w:p w14:paraId="25E7A14B" w14:textId="063E5005" w:rsidR="00BB23E8" w:rsidRPr="00420697" w:rsidRDefault="00BB23E8">
      <w:pPr>
        <w:pStyle w:val="TOC5"/>
        <w:rPr>
          <w:rFonts w:ascii="Calibri" w:hAnsi="Calibri"/>
          <w:noProof/>
          <w:kern w:val="2"/>
          <w:sz w:val="24"/>
          <w:szCs w:val="24"/>
          <w:lang w:eastAsia="en-GB"/>
        </w:rPr>
      </w:pPr>
      <w:r w:rsidRPr="00EF46D1">
        <w:rPr>
          <w:noProof/>
          <w:lang w:val="en-US"/>
        </w:rPr>
        <w:t>10.9.1.4.2</w:t>
      </w:r>
      <w:r w:rsidRPr="00420697">
        <w:rPr>
          <w:rFonts w:ascii="Calibri" w:hAnsi="Calibri"/>
          <w:noProof/>
          <w:kern w:val="2"/>
          <w:sz w:val="24"/>
          <w:szCs w:val="24"/>
          <w:lang w:eastAsia="en-GB"/>
        </w:rPr>
        <w:tab/>
      </w:r>
      <w:r w:rsidRPr="00EF46D1">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_Toc200617943 \h </w:instrText>
      </w:r>
      <w:r>
        <w:rPr>
          <w:noProof/>
        </w:rPr>
      </w:r>
      <w:r>
        <w:rPr>
          <w:noProof/>
        </w:rPr>
        <w:fldChar w:fldCharType="separate"/>
      </w:r>
      <w:r>
        <w:rPr>
          <w:noProof/>
        </w:rPr>
        <w:t>200</w:t>
      </w:r>
      <w:r>
        <w:rPr>
          <w:noProof/>
        </w:rPr>
        <w:fldChar w:fldCharType="end"/>
      </w:r>
    </w:p>
    <w:p w14:paraId="422370DE" w14:textId="5C7D0FB3" w:rsidR="00BB23E8" w:rsidRPr="00420697" w:rsidRDefault="00BB23E8">
      <w:pPr>
        <w:pStyle w:val="TOC4"/>
        <w:rPr>
          <w:rFonts w:ascii="Calibri" w:hAnsi="Calibri"/>
          <w:noProof/>
          <w:kern w:val="2"/>
          <w:sz w:val="24"/>
          <w:szCs w:val="24"/>
          <w:lang w:eastAsia="en-GB"/>
        </w:rPr>
      </w:pPr>
      <w:r w:rsidRPr="00EF46D1">
        <w:rPr>
          <w:noProof/>
          <w:lang w:val="en-US"/>
        </w:rPr>
        <w:t>10.9.1.5</w:t>
      </w:r>
      <w:r w:rsidRPr="00420697">
        <w:rPr>
          <w:rFonts w:ascii="Calibri" w:hAnsi="Calibri"/>
          <w:noProof/>
          <w:kern w:val="2"/>
          <w:sz w:val="24"/>
          <w:szCs w:val="24"/>
          <w:lang w:eastAsia="en-GB"/>
        </w:rPr>
        <w:tab/>
      </w:r>
      <w:r w:rsidRPr="00EF46D1">
        <w:rPr>
          <w:noProof/>
          <w:lang w:val="en-US"/>
        </w:rPr>
        <w:t>Floor control for audio cut-in enabled group</w:t>
      </w:r>
      <w:r>
        <w:rPr>
          <w:noProof/>
        </w:rPr>
        <w:tab/>
      </w:r>
      <w:r>
        <w:rPr>
          <w:noProof/>
        </w:rPr>
        <w:fldChar w:fldCharType="begin"/>
      </w:r>
      <w:r>
        <w:rPr>
          <w:noProof/>
        </w:rPr>
        <w:instrText xml:space="preserve"> PAGEREF _Toc200617944 \h </w:instrText>
      </w:r>
      <w:r>
        <w:rPr>
          <w:noProof/>
        </w:rPr>
      </w:r>
      <w:r>
        <w:rPr>
          <w:noProof/>
        </w:rPr>
        <w:fldChar w:fldCharType="separate"/>
      </w:r>
      <w:r>
        <w:rPr>
          <w:noProof/>
        </w:rPr>
        <w:t>203</w:t>
      </w:r>
      <w:r>
        <w:rPr>
          <w:noProof/>
        </w:rPr>
        <w:fldChar w:fldCharType="end"/>
      </w:r>
    </w:p>
    <w:p w14:paraId="64ADDE72" w14:textId="034AA0D6" w:rsidR="00BB23E8" w:rsidRPr="00420697" w:rsidRDefault="00BB23E8">
      <w:pPr>
        <w:pStyle w:val="TOC4"/>
        <w:rPr>
          <w:rFonts w:ascii="Calibri" w:hAnsi="Calibri"/>
          <w:noProof/>
          <w:kern w:val="2"/>
          <w:sz w:val="24"/>
          <w:szCs w:val="24"/>
          <w:lang w:eastAsia="en-GB"/>
        </w:rPr>
      </w:pPr>
      <w:r w:rsidRPr="00EF46D1">
        <w:rPr>
          <w:noProof/>
          <w:lang w:val="en-US"/>
        </w:rPr>
        <w:t>10.9.1.6</w:t>
      </w:r>
      <w:r w:rsidRPr="00420697">
        <w:rPr>
          <w:rFonts w:ascii="Calibri" w:hAnsi="Calibri"/>
          <w:noProof/>
          <w:kern w:val="2"/>
          <w:sz w:val="24"/>
          <w:szCs w:val="24"/>
          <w:lang w:eastAsia="en-GB"/>
        </w:rPr>
        <w:tab/>
      </w:r>
      <w:r>
        <w:rPr>
          <w:noProof/>
          <w:lang w:eastAsia="zh-CN"/>
        </w:rPr>
        <w:t>Unicast media stop and resume requests</w:t>
      </w:r>
      <w:r>
        <w:rPr>
          <w:noProof/>
        </w:rPr>
        <w:tab/>
      </w:r>
      <w:r>
        <w:rPr>
          <w:noProof/>
        </w:rPr>
        <w:fldChar w:fldCharType="begin"/>
      </w:r>
      <w:r>
        <w:rPr>
          <w:noProof/>
        </w:rPr>
        <w:instrText xml:space="preserve"> PAGEREF _Toc200617945 \h </w:instrText>
      </w:r>
      <w:r>
        <w:rPr>
          <w:noProof/>
        </w:rPr>
      </w:r>
      <w:r>
        <w:rPr>
          <w:noProof/>
        </w:rPr>
        <w:fldChar w:fldCharType="separate"/>
      </w:r>
      <w:r>
        <w:rPr>
          <w:noProof/>
        </w:rPr>
        <w:t>205</w:t>
      </w:r>
      <w:r>
        <w:rPr>
          <w:noProof/>
        </w:rPr>
        <w:fldChar w:fldCharType="end"/>
      </w:r>
    </w:p>
    <w:p w14:paraId="7D3BA788" w14:textId="359C7E49" w:rsidR="00BB23E8" w:rsidRPr="00420697" w:rsidRDefault="00BB23E8">
      <w:pPr>
        <w:pStyle w:val="TOC3"/>
        <w:rPr>
          <w:rFonts w:ascii="Calibri" w:hAnsi="Calibri"/>
          <w:noProof/>
          <w:kern w:val="2"/>
          <w:sz w:val="24"/>
          <w:szCs w:val="24"/>
          <w:lang w:eastAsia="en-GB"/>
        </w:rPr>
      </w:pPr>
      <w:r>
        <w:rPr>
          <w:noProof/>
        </w:rPr>
        <w:t>10.9.2</w:t>
      </w:r>
      <w:r w:rsidRPr="00420697">
        <w:rPr>
          <w:rFonts w:ascii="Calibri" w:hAnsi="Calibri"/>
          <w:noProof/>
          <w:kern w:val="2"/>
          <w:sz w:val="24"/>
          <w:szCs w:val="24"/>
          <w:lang w:eastAsia="en-GB"/>
        </w:rPr>
        <w:tab/>
      </w:r>
      <w:r>
        <w:rPr>
          <w:noProof/>
        </w:rPr>
        <w:t>Floor control for off-network MCPTT service</w:t>
      </w:r>
      <w:r>
        <w:rPr>
          <w:noProof/>
        </w:rPr>
        <w:tab/>
      </w:r>
      <w:r>
        <w:rPr>
          <w:noProof/>
        </w:rPr>
        <w:fldChar w:fldCharType="begin"/>
      </w:r>
      <w:r>
        <w:rPr>
          <w:noProof/>
        </w:rPr>
        <w:instrText xml:space="preserve"> PAGEREF _Toc200617946 \h </w:instrText>
      </w:r>
      <w:r>
        <w:rPr>
          <w:noProof/>
        </w:rPr>
      </w:r>
      <w:r>
        <w:rPr>
          <w:noProof/>
        </w:rPr>
        <w:fldChar w:fldCharType="separate"/>
      </w:r>
      <w:r>
        <w:rPr>
          <w:noProof/>
        </w:rPr>
        <w:t>207</w:t>
      </w:r>
      <w:r>
        <w:rPr>
          <w:noProof/>
        </w:rPr>
        <w:fldChar w:fldCharType="end"/>
      </w:r>
    </w:p>
    <w:p w14:paraId="749710BA" w14:textId="5687D129" w:rsidR="00BB23E8" w:rsidRPr="00420697" w:rsidRDefault="00BB23E8">
      <w:pPr>
        <w:pStyle w:val="TOC4"/>
        <w:rPr>
          <w:rFonts w:ascii="Calibri" w:hAnsi="Calibri"/>
          <w:noProof/>
          <w:kern w:val="2"/>
          <w:sz w:val="24"/>
          <w:szCs w:val="24"/>
          <w:lang w:eastAsia="en-GB"/>
        </w:rPr>
      </w:pPr>
      <w:r>
        <w:rPr>
          <w:noProof/>
        </w:rPr>
        <w:t>10.9.2.1</w:t>
      </w:r>
      <w:r w:rsidRPr="004206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_Toc200617947 \h </w:instrText>
      </w:r>
      <w:r>
        <w:rPr>
          <w:noProof/>
        </w:rPr>
      </w:r>
      <w:r>
        <w:rPr>
          <w:noProof/>
        </w:rPr>
        <w:fldChar w:fldCharType="separate"/>
      </w:r>
      <w:r>
        <w:rPr>
          <w:noProof/>
        </w:rPr>
        <w:t>207</w:t>
      </w:r>
      <w:r>
        <w:rPr>
          <w:noProof/>
        </w:rPr>
        <w:fldChar w:fldCharType="end"/>
      </w:r>
    </w:p>
    <w:p w14:paraId="6269A761" w14:textId="724CAAC2" w:rsidR="00BB23E8" w:rsidRPr="00420697" w:rsidRDefault="00BB23E8">
      <w:pPr>
        <w:pStyle w:val="TOC4"/>
        <w:rPr>
          <w:rFonts w:ascii="Calibri" w:hAnsi="Calibri"/>
          <w:noProof/>
          <w:kern w:val="2"/>
          <w:sz w:val="24"/>
          <w:szCs w:val="24"/>
          <w:lang w:eastAsia="en-GB"/>
        </w:rPr>
      </w:pPr>
      <w:r>
        <w:rPr>
          <w:noProof/>
        </w:rPr>
        <w:t>10.9.2.2</w:t>
      </w:r>
      <w:r w:rsidRPr="00420697">
        <w:rPr>
          <w:rFonts w:ascii="Calibri" w:hAnsi="Calibri"/>
          <w:noProof/>
          <w:kern w:val="2"/>
          <w:sz w:val="24"/>
          <w:szCs w:val="24"/>
          <w:lang w:eastAsia="en-GB"/>
        </w:rPr>
        <w:tab/>
      </w:r>
      <w:r>
        <w:rPr>
          <w:noProof/>
        </w:rPr>
        <w:t>Information flows for floor control for off-network</w:t>
      </w:r>
      <w:r>
        <w:rPr>
          <w:noProof/>
        </w:rPr>
        <w:tab/>
      </w:r>
      <w:r>
        <w:rPr>
          <w:noProof/>
        </w:rPr>
        <w:fldChar w:fldCharType="begin"/>
      </w:r>
      <w:r>
        <w:rPr>
          <w:noProof/>
        </w:rPr>
        <w:instrText xml:space="preserve"> PAGEREF _Toc200617948 \h </w:instrText>
      </w:r>
      <w:r>
        <w:rPr>
          <w:noProof/>
        </w:rPr>
      </w:r>
      <w:r>
        <w:rPr>
          <w:noProof/>
        </w:rPr>
        <w:fldChar w:fldCharType="separate"/>
      </w:r>
      <w:r>
        <w:rPr>
          <w:noProof/>
        </w:rPr>
        <w:t>208</w:t>
      </w:r>
      <w:r>
        <w:rPr>
          <w:noProof/>
        </w:rPr>
        <w:fldChar w:fldCharType="end"/>
      </w:r>
    </w:p>
    <w:p w14:paraId="0A471F2A" w14:textId="77AE666A" w:rsidR="00BB23E8" w:rsidRPr="00420697" w:rsidRDefault="00BB23E8">
      <w:pPr>
        <w:pStyle w:val="TOC5"/>
        <w:rPr>
          <w:rFonts w:ascii="Calibri" w:hAnsi="Calibri"/>
          <w:noProof/>
          <w:kern w:val="2"/>
          <w:sz w:val="24"/>
          <w:szCs w:val="24"/>
          <w:lang w:eastAsia="en-GB"/>
        </w:rPr>
      </w:pPr>
      <w:r w:rsidRPr="00EF46D1">
        <w:rPr>
          <w:rFonts w:cs="Arial"/>
          <w:noProof/>
        </w:rPr>
        <w:t>10.9.2.2.1</w:t>
      </w:r>
      <w:r w:rsidRPr="00420697">
        <w:rPr>
          <w:rFonts w:ascii="Calibri" w:hAnsi="Calibri"/>
          <w:noProof/>
          <w:kern w:val="2"/>
          <w:sz w:val="24"/>
          <w:szCs w:val="24"/>
          <w:lang w:eastAsia="en-GB"/>
        </w:rPr>
        <w:tab/>
      </w:r>
      <w:r w:rsidRPr="00EF46D1">
        <w:rPr>
          <w:rFonts w:cs="Arial"/>
          <w:noProof/>
        </w:rPr>
        <w:t>General</w:t>
      </w:r>
      <w:r>
        <w:rPr>
          <w:noProof/>
        </w:rPr>
        <w:tab/>
      </w:r>
      <w:r>
        <w:rPr>
          <w:noProof/>
        </w:rPr>
        <w:fldChar w:fldCharType="begin"/>
      </w:r>
      <w:r>
        <w:rPr>
          <w:noProof/>
        </w:rPr>
        <w:instrText xml:space="preserve"> PAGEREF _Toc200617949 \h </w:instrText>
      </w:r>
      <w:r>
        <w:rPr>
          <w:noProof/>
        </w:rPr>
      </w:r>
      <w:r>
        <w:rPr>
          <w:noProof/>
        </w:rPr>
        <w:fldChar w:fldCharType="separate"/>
      </w:r>
      <w:r>
        <w:rPr>
          <w:noProof/>
        </w:rPr>
        <w:t>208</w:t>
      </w:r>
      <w:r>
        <w:rPr>
          <w:noProof/>
        </w:rPr>
        <w:fldChar w:fldCharType="end"/>
      </w:r>
    </w:p>
    <w:p w14:paraId="65834973" w14:textId="02873C8B" w:rsidR="00BB23E8" w:rsidRPr="00420697" w:rsidRDefault="00BB23E8">
      <w:pPr>
        <w:pStyle w:val="TOC5"/>
        <w:rPr>
          <w:rFonts w:ascii="Calibri" w:hAnsi="Calibri"/>
          <w:noProof/>
          <w:kern w:val="2"/>
          <w:sz w:val="24"/>
          <w:szCs w:val="24"/>
          <w:lang w:eastAsia="en-GB"/>
        </w:rPr>
      </w:pPr>
      <w:r>
        <w:rPr>
          <w:noProof/>
        </w:rPr>
        <w:t>10.9.2.2.2</w:t>
      </w:r>
      <w:r w:rsidRPr="00420697">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_Toc200617950 \h </w:instrText>
      </w:r>
      <w:r>
        <w:rPr>
          <w:noProof/>
        </w:rPr>
      </w:r>
      <w:r>
        <w:rPr>
          <w:noProof/>
        </w:rPr>
        <w:fldChar w:fldCharType="separate"/>
      </w:r>
      <w:r>
        <w:rPr>
          <w:noProof/>
        </w:rPr>
        <w:t>208</w:t>
      </w:r>
      <w:r>
        <w:rPr>
          <w:noProof/>
        </w:rPr>
        <w:fldChar w:fldCharType="end"/>
      </w:r>
    </w:p>
    <w:p w14:paraId="78A5ADA5" w14:textId="500FB7AD" w:rsidR="00BB23E8" w:rsidRPr="00420697" w:rsidRDefault="00BB23E8">
      <w:pPr>
        <w:pStyle w:val="TOC4"/>
        <w:rPr>
          <w:rFonts w:ascii="Calibri" w:hAnsi="Calibri"/>
          <w:noProof/>
          <w:kern w:val="2"/>
          <w:sz w:val="24"/>
          <w:szCs w:val="24"/>
          <w:lang w:eastAsia="en-GB"/>
        </w:rPr>
      </w:pPr>
      <w:r>
        <w:rPr>
          <w:noProof/>
        </w:rPr>
        <w:t>10.</w:t>
      </w:r>
      <w:r w:rsidRPr="00EF46D1">
        <w:rPr>
          <w:rFonts w:eastAsia="Malgun Gothic"/>
          <w:noProof/>
          <w:lang w:eastAsia="ko-KR"/>
        </w:rPr>
        <w:t>9.2.3</w:t>
      </w:r>
      <w:r w:rsidRPr="00420697">
        <w:rPr>
          <w:rFonts w:ascii="Calibri" w:hAnsi="Calibri"/>
          <w:noProof/>
          <w:kern w:val="2"/>
          <w:sz w:val="24"/>
          <w:szCs w:val="24"/>
          <w:lang w:eastAsia="en-GB"/>
        </w:rPr>
        <w:tab/>
      </w:r>
      <w:r w:rsidRPr="00EF46D1">
        <w:rPr>
          <w:rFonts w:eastAsia="Malgun Gothic"/>
          <w:noProof/>
          <w:lang w:eastAsia="ko-KR"/>
        </w:rPr>
        <w:t>Floor control during silence</w:t>
      </w:r>
      <w:r>
        <w:rPr>
          <w:noProof/>
        </w:rPr>
        <w:tab/>
      </w:r>
      <w:r>
        <w:rPr>
          <w:noProof/>
        </w:rPr>
        <w:fldChar w:fldCharType="begin"/>
      </w:r>
      <w:r>
        <w:rPr>
          <w:noProof/>
        </w:rPr>
        <w:instrText xml:space="preserve"> PAGEREF _Toc200617951 \h </w:instrText>
      </w:r>
      <w:r>
        <w:rPr>
          <w:noProof/>
        </w:rPr>
      </w:r>
      <w:r>
        <w:rPr>
          <w:noProof/>
        </w:rPr>
        <w:fldChar w:fldCharType="separate"/>
      </w:r>
      <w:r>
        <w:rPr>
          <w:noProof/>
        </w:rPr>
        <w:t>208</w:t>
      </w:r>
      <w:r>
        <w:rPr>
          <w:noProof/>
        </w:rPr>
        <w:fldChar w:fldCharType="end"/>
      </w:r>
    </w:p>
    <w:p w14:paraId="0703903A" w14:textId="0F953FBE" w:rsidR="00BB23E8" w:rsidRPr="00420697" w:rsidRDefault="00BB23E8">
      <w:pPr>
        <w:pStyle w:val="TOC5"/>
        <w:rPr>
          <w:rFonts w:ascii="Calibri" w:hAnsi="Calibri"/>
          <w:noProof/>
          <w:kern w:val="2"/>
          <w:sz w:val="24"/>
          <w:szCs w:val="24"/>
          <w:lang w:eastAsia="en-GB"/>
        </w:rPr>
      </w:pPr>
      <w:r>
        <w:rPr>
          <w:noProof/>
        </w:rPr>
        <w:t>10.9.2.3.1</w:t>
      </w:r>
      <w:r w:rsidRPr="00420697">
        <w:rPr>
          <w:rFonts w:ascii="Calibri" w:hAnsi="Calibri"/>
          <w:noProof/>
          <w:kern w:val="2"/>
          <w:sz w:val="24"/>
          <w:szCs w:val="24"/>
          <w:lang w:eastAsia="en-GB"/>
        </w:rPr>
        <w:tab/>
      </w:r>
      <w:r>
        <w:rPr>
          <w:noProof/>
        </w:rPr>
        <w:t>Successful floor taken (No floor contention)</w:t>
      </w:r>
      <w:r>
        <w:rPr>
          <w:noProof/>
        </w:rPr>
        <w:tab/>
      </w:r>
      <w:r>
        <w:rPr>
          <w:noProof/>
        </w:rPr>
        <w:fldChar w:fldCharType="begin"/>
      </w:r>
      <w:r>
        <w:rPr>
          <w:noProof/>
        </w:rPr>
        <w:instrText xml:space="preserve"> PAGEREF _Toc200617952 \h </w:instrText>
      </w:r>
      <w:r>
        <w:rPr>
          <w:noProof/>
        </w:rPr>
      </w:r>
      <w:r>
        <w:rPr>
          <w:noProof/>
        </w:rPr>
        <w:fldChar w:fldCharType="separate"/>
      </w:r>
      <w:r>
        <w:rPr>
          <w:noProof/>
        </w:rPr>
        <w:t>208</w:t>
      </w:r>
      <w:r>
        <w:rPr>
          <w:noProof/>
        </w:rPr>
        <w:fldChar w:fldCharType="end"/>
      </w:r>
    </w:p>
    <w:p w14:paraId="2EC0A929" w14:textId="6B5841D5" w:rsidR="00BB23E8" w:rsidRPr="00420697" w:rsidRDefault="00BB23E8">
      <w:pPr>
        <w:pStyle w:val="TOC4"/>
        <w:rPr>
          <w:rFonts w:ascii="Calibri" w:hAnsi="Calibri"/>
          <w:noProof/>
          <w:kern w:val="2"/>
          <w:sz w:val="24"/>
          <w:szCs w:val="24"/>
          <w:lang w:eastAsia="en-GB"/>
        </w:rPr>
      </w:pPr>
      <w:r w:rsidRPr="00EF46D1">
        <w:rPr>
          <w:rFonts w:eastAsia="Malgun Gothic"/>
          <w:noProof/>
          <w:lang w:eastAsia="ko-KR"/>
        </w:rPr>
        <w:t>10.9.2.4</w:t>
      </w:r>
      <w:r w:rsidRPr="00420697">
        <w:rPr>
          <w:rFonts w:ascii="Calibri" w:hAnsi="Calibri"/>
          <w:noProof/>
          <w:kern w:val="2"/>
          <w:sz w:val="24"/>
          <w:szCs w:val="24"/>
          <w:lang w:eastAsia="en-GB"/>
        </w:rPr>
        <w:tab/>
      </w:r>
      <w:r w:rsidRPr="00EF46D1">
        <w:rPr>
          <w:rFonts w:eastAsia="Malgun Gothic"/>
          <w:noProof/>
          <w:lang w:eastAsia="ko-KR"/>
        </w:rPr>
        <w:t>Simultaneous floor requests</w:t>
      </w:r>
      <w:r>
        <w:rPr>
          <w:noProof/>
        </w:rPr>
        <w:tab/>
      </w:r>
      <w:r>
        <w:rPr>
          <w:noProof/>
        </w:rPr>
        <w:fldChar w:fldCharType="begin"/>
      </w:r>
      <w:r>
        <w:rPr>
          <w:noProof/>
        </w:rPr>
        <w:instrText xml:space="preserve"> PAGEREF _Toc200617953 \h </w:instrText>
      </w:r>
      <w:r>
        <w:rPr>
          <w:noProof/>
        </w:rPr>
      </w:r>
      <w:r>
        <w:rPr>
          <w:noProof/>
        </w:rPr>
        <w:fldChar w:fldCharType="separate"/>
      </w:r>
      <w:r>
        <w:rPr>
          <w:noProof/>
        </w:rPr>
        <w:t>209</w:t>
      </w:r>
      <w:r>
        <w:rPr>
          <w:noProof/>
        </w:rPr>
        <w:fldChar w:fldCharType="end"/>
      </w:r>
    </w:p>
    <w:p w14:paraId="30264431" w14:textId="272E2434" w:rsidR="00BB23E8" w:rsidRPr="00420697" w:rsidRDefault="00BB23E8">
      <w:pPr>
        <w:pStyle w:val="TOC4"/>
        <w:rPr>
          <w:rFonts w:ascii="Calibri" w:hAnsi="Calibri"/>
          <w:noProof/>
          <w:kern w:val="2"/>
          <w:sz w:val="24"/>
          <w:szCs w:val="24"/>
          <w:lang w:eastAsia="en-GB"/>
        </w:rPr>
      </w:pPr>
      <w:r w:rsidRPr="00EF46D1">
        <w:rPr>
          <w:noProof/>
          <w:lang w:val="en-US"/>
        </w:rPr>
        <w:t>10.9.2.5</w:t>
      </w:r>
      <w:r w:rsidRPr="00420697">
        <w:rPr>
          <w:rFonts w:ascii="Calibri" w:hAnsi="Calibri"/>
          <w:noProof/>
          <w:kern w:val="2"/>
          <w:sz w:val="24"/>
          <w:szCs w:val="24"/>
          <w:lang w:eastAsia="en-GB"/>
        </w:rPr>
        <w:tab/>
      </w:r>
      <w:r w:rsidRPr="00EF46D1">
        <w:rPr>
          <w:noProof/>
          <w:lang w:val="en-US"/>
        </w:rPr>
        <w:t>Floor request during speaking with queue</w:t>
      </w:r>
      <w:r>
        <w:rPr>
          <w:noProof/>
        </w:rPr>
        <w:tab/>
      </w:r>
      <w:r>
        <w:rPr>
          <w:noProof/>
        </w:rPr>
        <w:fldChar w:fldCharType="begin"/>
      </w:r>
      <w:r>
        <w:rPr>
          <w:noProof/>
        </w:rPr>
        <w:instrText xml:space="preserve"> PAGEREF _Toc200617954 \h </w:instrText>
      </w:r>
      <w:r>
        <w:rPr>
          <w:noProof/>
        </w:rPr>
      </w:r>
      <w:r>
        <w:rPr>
          <w:noProof/>
        </w:rPr>
        <w:fldChar w:fldCharType="separate"/>
      </w:r>
      <w:r>
        <w:rPr>
          <w:noProof/>
        </w:rPr>
        <w:t>210</w:t>
      </w:r>
      <w:r>
        <w:rPr>
          <w:noProof/>
        </w:rPr>
        <w:fldChar w:fldCharType="end"/>
      </w:r>
    </w:p>
    <w:p w14:paraId="4712CB6A" w14:textId="32955C50" w:rsidR="00BB23E8" w:rsidRPr="00420697" w:rsidRDefault="00BB23E8">
      <w:pPr>
        <w:pStyle w:val="TOC4"/>
        <w:rPr>
          <w:rFonts w:ascii="Calibri" w:hAnsi="Calibri"/>
          <w:noProof/>
          <w:kern w:val="2"/>
          <w:sz w:val="24"/>
          <w:szCs w:val="24"/>
          <w:lang w:eastAsia="en-GB"/>
        </w:rPr>
      </w:pPr>
      <w:r>
        <w:rPr>
          <w:noProof/>
        </w:rPr>
        <w:t>10.9.2.6</w:t>
      </w:r>
      <w:r w:rsidRPr="00420697">
        <w:rPr>
          <w:rFonts w:ascii="Calibri" w:hAnsi="Calibri"/>
          <w:noProof/>
          <w:kern w:val="2"/>
          <w:sz w:val="24"/>
          <w:szCs w:val="24"/>
          <w:lang w:eastAsia="en-GB"/>
        </w:rPr>
        <w:tab/>
      </w:r>
      <w:r>
        <w:rPr>
          <w:noProof/>
        </w:rPr>
        <w:t>Floor request during speaking without queue</w:t>
      </w:r>
      <w:r>
        <w:rPr>
          <w:noProof/>
        </w:rPr>
        <w:tab/>
      </w:r>
      <w:r>
        <w:rPr>
          <w:noProof/>
        </w:rPr>
        <w:fldChar w:fldCharType="begin"/>
      </w:r>
      <w:r>
        <w:rPr>
          <w:noProof/>
        </w:rPr>
        <w:instrText xml:space="preserve"> PAGEREF _Toc200617955 \h </w:instrText>
      </w:r>
      <w:r>
        <w:rPr>
          <w:noProof/>
        </w:rPr>
      </w:r>
      <w:r>
        <w:rPr>
          <w:noProof/>
        </w:rPr>
        <w:fldChar w:fldCharType="separate"/>
      </w:r>
      <w:r>
        <w:rPr>
          <w:noProof/>
        </w:rPr>
        <w:t>211</w:t>
      </w:r>
      <w:r>
        <w:rPr>
          <w:noProof/>
        </w:rPr>
        <w:fldChar w:fldCharType="end"/>
      </w:r>
    </w:p>
    <w:p w14:paraId="37128384" w14:textId="45E3664F" w:rsidR="00BB23E8" w:rsidRPr="00420697" w:rsidRDefault="00BB23E8">
      <w:pPr>
        <w:pStyle w:val="TOC4"/>
        <w:rPr>
          <w:rFonts w:ascii="Calibri" w:hAnsi="Calibri"/>
          <w:noProof/>
          <w:kern w:val="2"/>
          <w:sz w:val="24"/>
          <w:szCs w:val="24"/>
          <w:lang w:eastAsia="en-GB"/>
        </w:rPr>
      </w:pPr>
      <w:r>
        <w:rPr>
          <w:noProof/>
        </w:rPr>
        <w:t>10.9.2.7</w:t>
      </w:r>
      <w:r w:rsidRPr="00420697">
        <w:rPr>
          <w:rFonts w:ascii="Calibri" w:hAnsi="Calibri"/>
          <w:noProof/>
          <w:kern w:val="2"/>
          <w:sz w:val="24"/>
          <w:szCs w:val="24"/>
          <w:lang w:eastAsia="en-GB"/>
        </w:rPr>
        <w:tab/>
      </w:r>
      <w:r>
        <w:rPr>
          <w:noProof/>
        </w:rPr>
        <w:t>Override</w:t>
      </w:r>
      <w:r>
        <w:rPr>
          <w:noProof/>
        </w:rPr>
        <w:tab/>
      </w:r>
      <w:r>
        <w:rPr>
          <w:noProof/>
        </w:rPr>
        <w:fldChar w:fldCharType="begin"/>
      </w:r>
      <w:r>
        <w:rPr>
          <w:noProof/>
        </w:rPr>
        <w:instrText xml:space="preserve"> PAGEREF _Toc200617956 \h </w:instrText>
      </w:r>
      <w:r>
        <w:rPr>
          <w:noProof/>
        </w:rPr>
      </w:r>
      <w:r>
        <w:rPr>
          <w:noProof/>
        </w:rPr>
        <w:fldChar w:fldCharType="separate"/>
      </w:r>
      <w:r>
        <w:rPr>
          <w:noProof/>
        </w:rPr>
        <w:t>212</w:t>
      </w:r>
      <w:r>
        <w:rPr>
          <w:noProof/>
        </w:rPr>
        <w:fldChar w:fldCharType="end"/>
      </w:r>
    </w:p>
    <w:p w14:paraId="5C4C28E8" w14:textId="2119EF94" w:rsidR="00BB23E8" w:rsidRPr="00420697" w:rsidRDefault="00BB23E8">
      <w:pPr>
        <w:pStyle w:val="TOC4"/>
        <w:rPr>
          <w:rFonts w:ascii="Calibri" w:hAnsi="Calibri"/>
          <w:noProof/>
          <w:kern w:val="2"/>
          <w:sz w:val="24"/>
          <w:szCs w:val="24"/>
          <w:lang w:eastAsia="en-GB"/>
        </w:rPr>
      </w:pPr>
      <w:r>
        <w:rPr>
          <w:noProof/>
        </w:rPr>
        <w:t>10.9.2.8</w:t>
      </w:r>
      <w:r w:rsidRPr="00420697">
        <w:rPr>
          <w:rFonts w:ascii="Calibri" w:hAnsi="Calibri"/>
          <w:noProof/>
          <w:kern w:val="2"/>
          <w:sz w:val="24"/>
          <w:szCs w:val="24"/>
          <w:lang w:eastAsia="en-GB"/>
        </w:rPr>
        <w:tab/>
      </w:r>
      <w:r>
        <w:rPr>
          <w:noProof/>
        </w:rPr>
        <w:t>Floor queue status</w:t>
      </w:r>
      <w:r>
        <w:rPr>
          <w:noProof/>
        </w:rPr>
        <w:tab/>
      </w:r>
      <w:r>
        <w:rPr>
          <w:noProof/>
        </w:rPr>
        <w:fldChar w:fldCharType="begin"/>
      </w:r>
      <w:r>
        <w:rPr>
          <w:noProof/>
        </w:rPr>
        <w:instrText xml:space="preserve"> PAGEREF _Toc200617957 \h </w:instrText>
      </w:r>
      <w:r>
        <w:rPr>
          <w:noProof/>
        </w:rPr>
      </w:r>
      <w:r>
        <w:rPr>
          <w:noProof/>
        </w:rPr>
        <w:fldChar w:fldCharType="separate"/>
      </w:r>
      <w:r>
        <w:rPr>
          <w:noProof/>
        </w:rPr>
        <w:t>213</w:t>
      </w:r>
      <w:r>
        <w:rPr>
          <w:noProof/>
        </w:rPr>
        <w:fldChar w:fldCharType="end"/>
      </w:r>
    </w:p>
    <w:p w14:paraId="70CA30D5" w14:textId="1E1BDC48" w:rsidR="00BB23E8" w:rsidRPr="00420697" w:rsidRDefault="00BB23E8">
      <w:pPr>
        <w:pStyle w:val="TOC2"/>
        <w:rPr>
          <w:rFonts w:ascii="Calibri" w:hAnsi="Calibri"/>
          <w:noProof/>
          <w:kern w:val="2"/>
          <w:sz w:val="24"/>
          <w:szCs w:val="24"/>
          <w:lang w:eastAsia="en-GB"/>
        </w:rPr>
      </w:pPr>
      <w:r>
        <w:rPr>
          <w:noProof/>
        </w:rPr>
        <w:t>10.10</w:t>
      </w:r>
      <w:r w:rsidRPr="00420697">
        <w:rPr>
          <w:rFonts w:ascii="Calibri" w:hAnsi="Calibri"/>
          <w:noProof/>
          <w:kern w:val="2"/>
          <w:sz w:val="24"/>
          <w:szCs w:val="24"/>
          <w:lang w:eastAsia="en-GB"/>
        </w:rPr>
        <w:tab/>
      </w:r>
      <w:r>
        <w:rPr>
          <w:noProof/>
        </w:rPr>
        <w:t>Use of MBMS transmission (on-network)</w:t>
      </w:r>
      <w:r>
        <w:rPr>
          <w:noProof/>
        </w:rPr>
        <w:tab/>
      </w:r>
      <w:r>
        <w:rPr>
          <w:noProof/>
        </w:rPr>
        <w:fldChar w:fldCharType="begin"/>
      </w:r>
      <w:r>
        <w:rPr>
          <w:noProof/>
        </w:rPr>
        <w:instrText xml:space="preserve"> PAGEREF _Toc200617958 \h </w:instrText>
      </w:r>
      <w:r>
        <w:rPr>
          <w:noProof/>
        </w:rPr>
      </w:r>
      <w:r>
        <w:rPr>
          <w:noProof/>
        </w:rPr>
        <w:fldChar w:fldCharType="separate"/>
      </w:r>
      <w:r>
        <w:rPr>
          <w:noProof/>
        </w:rPr>
        <w:t>214</w:t>
      </w:r>
      <w:r>
        <w:rPr>
          <w:noProof/>
        </w:rPr>
        <w:fldChar w:fldCharType="end"/>
      </w:r>
    </w:p>
    <w:p w14:paraId="17C05271" w14:textId="10F1A880" w:rsidR="00BB23E8" w:rsidRPr="00420697" w:rsidRDefault="00BB23E8">
      <w:pPr>
        <w:pStyle w:val="TOC3"/>
        <w:rPr>
          <w:rFonts w:ascii="Calibri" w:hAnsi="Calibri"/>
          <w:noProof/>
          <w:kern w:val="2"/>
          <w:sz w:val="24"/>
          <w:szCs w:val="24"/>
          <w:lang w:eastAsia="en-GB"/>
        </w:rPr>
      </w:pPr>
      <w:r>
        <w:rPr>
          <w:noProof/>
        </w:rPr>
        <w:t>10.10.1</w:t>
      </w:r>
      <w:r w:rsidRPr="00420697">
        <w:rPr>
          <w:rFonts w:ascii="Calibri" w:hAnsi="Calibri"/>
          <w:noProof/>
          <w:kern w:val="2"/>
          <w:sz w:val="24"/>
          <w:szCs w:val="24"/>
          <w:lang w:eastAsia="en-GB"/>
        </w:rPr>
        <w:tab/>
      </w:r>
      <w:r>
        <w:rPr>
          <w:noProof/>
        </w:rPr>
        <w:t>Information flows for MBMS Transmission</w:t>
      </w:r>
      <w:r>
        <w:rPr>
          <w:noProof/>
        </w:rPr>
        <w:tab/>
      </w:r>
      <w:r>
        <w:rPr>
          <w:noProof/>
        </w:rPr>
        <w:fldChar w:fldCharType="begin"/>
      </w:r>
      <w:r>
        <w:rPr>
          <w:noProof/>
        </w:rPr>
        <w:instrText xml:space="preserve"> PAGEREF _Toc200617959 \h </w:instrText>
      </w:r>
      <w:r>
        <w:rPr>
          <w:noProof/>
        </w:rPr>
      </w:r>
      <w:r>
        <w:rPr>
          <w:noProof/>
        </w:rPr>
        <w:fldChar w:fldCharType="separate"/>
      </w:r>
      <w:r>
        <w:rPr>
          <w:noProof/>
        </w:rPr>
        <w:t>214</w:t>
      </w:r>
      <w:r>
        <w:rPr>
          <w:noProof/>
        </w:rPr>
        <w:fldChar w:fldCharType="end"/>
      </w:r>
    </w:p>
    <w:p w14:paraId="482784A7" w14:textId="1DE2C639" w:rsidR="00BB23E8" w:rsidRPr="00420697" w:rsidRDefault="00BB23E8">
      <w:pPr>
        <w:pStyle w:val="TOC4"/>
        <w:rPr>
          <w:rFonts w:ascii="Calibri" w:hAnsi="Calibri"/>
          <w:noProof/>
          <w:kern w:val="2"/>
          <w:sz w:val="24"/>
          <w:szCs w:val="24"/>
          <w:lang w:eastAsia="en-GB"/>
        </w:rPr>
      </w:pPr>
      <w:r>
        <w:rPr>
          <w:noProof/>
        </w:rPr>
        <w:t>10.10.1.1</w:t>
      </w:r>
      <w:r w:rsidRPr="00420697">
        <w:rPr>
          <w:rFonts w:ascii="Calibri" w:hAnsi="Calibri"/>
          <w:noProof/>
          <w:kern w:val="2"/>
          <w:sz w:val="24"/>
          <w:szCs w:val="24"/>
          <w:lang w:eastAsia="en-GB"/>
        </w:rPr>
        <w:tab/>
      </w:r>
      <w:r>
        <w:rPr>
          <w:noProof/>
        </w:rPr>
        <w:t>MapGroupToBearer</w:t>
      </w:r>
      <w:r>
        <w:rPr>
          <w:noProof/>
        </w:rPr>
        <w:tab/>
      </w:r>
      <w:r>
        <w:rPr>
          <w:noProof/>
        </w:rPr>
        <w:fldChar w:fldCharType="begin"/>
      </w:r>
      <w:r>
        <w:rPr>
          <w:noProof/>
        </w:rPr>
        <w:instrText xml:space="preserve"> PAGEREF _Toc200617960 \h </w:instrText>
      </w:r>
      <w:r>
        <w:rPr>
          <w:noProof/>
        </w:rPr>
      </w:r>
      <w:r>
        <w:rPr>
          <w:noProof/>
        </w:rPr>
        <w:fldChar w:fldCharType="separate"/>
      </w:r>
      <w:r>
        <w:rPr>
          <w:noProof/>
        </w:rPr>
        <w:t>214</w:t>
      </w:r>
      <w:r>
        <w:rPr>
          <w:noProof/>
        </w:rPr>
        <w:fldChar w:fldCharType="end"/>
      </w:r>
    </w:p>
    <w:p w14:paraId="2F18DF13" w14:textId="39191E0F" w:rsidR="00BB23E8" w:rsidRPr="00420697" w:rsidRDefault="00BB23E8">
      <w:pPr>
        <w:pStyle w:val="TOC4"/>
        <w:rPr>
          <w:rFonts w:ascii="Calibri" w:hAnsi="Calibri"/>
          <w:noProof/>
          <w:kern w:val="2"/>
          <w:sz w:val="24"/>
          <w:szCs w:val="24"/>
          <w:lang w:eastAsia="en-GB"/>
        </w:rPr>
      </w:pPr>
      <w:r>
        <w:rPr>
          <w:noProof/>
        </w:rPr>
        <w:t>10.10.1.2</w:t>
      </w:r>
      <w:r w:rsidRPr="00420697">
        <w:rPr>
          <w:rFonts w:ascii="Calibri" w:hAnsi="Calibri"/>
          <w:noProof/>
          <w:kern w:val="2"/>
          <w:sz w:val="24"/>
          <w:szCs w:val="24"/>
          <w:lang w:eastAsia="en-GB"/>
        </w:rPr>
        <w:tab/>
      </w:r>
      <w:r>
        <w:rPr>
          <w:noProof/>
        </w:rPr>
        <w:t>UnmapGroupFromBearer</w:t>
      </w:r>
      <w:r>
        <w:rPr>
          <w:noProof/>
        </w:rPr>
        <w:tab/>
      </w:r>
      <w:r>
        <w:rPr>
          <w:noProof/>
        </w:rPr>
        <w:fldChar w:fldCharType="begin"/>
      </w:r>
      <w:r>
        <w:rPr>
          <w:noProof/>
        </w:rPr>
        <w:instrText xml:space="preserve"> PAGEREF _Toc200617961 \h </w:instrText>
      </w:r>
      <w:r>
        <w:rPr>
          <w:noProof/>
        </w:rPr>
      </w:r>
      <w:r>
        <w:rPr>
          <w:noProof/>
        </w:rPr>
        <w:fldChar w:fldCharType="separate"/>
      </w:r>
      <w:r>
        <w:rPr>
          <w:noProof/>
        </w:rPr>
        <w:t>215</w:t>
      </w:r>
      <w:r>
        <w:rPr>
          <w:noProof/>
        </w:rPr>
        <w:fldChar w:fldCharType="end"/>
      </w:r>
    </w:p>
    <w:p w14:paraId="68329EA9" w14:textId="7209453F" w:rsidR="00BB23E8" w:rsidRPr="00420697" w:rsidRDefault="00BB23E8">
      <w:pPr>
        <w:pStyle w:val="TOC4"/>
        <w:rPr>
          <w:rFonts w:ascii="Calibri" w:hAnsi="Calibri"/>
          <w:noProof/>
          <w:kern w:val="2"/>
          <w:sz w:val="24"/>
          <w:szCs w:val="24"/>
          <w:lang w:eastAsia="en-GB"/>
        </w:rPr>
      </w:pPr>
      <w:r>
        <w:rPr>
          <w:noProof/>
        </w:rPr>
        <w:t>10.10.1.3</w:t>
      </w:r>
      <w:r w:rsidRPr="00420697">
        <w:rPr>
          <w:rFonts w:ascii="Calibri" w:hAnsi="Calibri"/>
          <w:noProof/>
          <w:kern w:val="2"/>
          <w:sz w:val="24"/>
          <w:szCs w:val="24"/>
          <w:lang w:eastAsia="en-GB"/>
        </w:rPr>
        <w:tab/>
      </w:r>
      <w:r>
        <w:rPr>
          <w:noProof/>
        </w:rPr>
        <w:t>Application paging</w:t>
      </w:r>
      <w:r>
        <w:rPr>
          <w:noProof/>
        </w:rPr>
        <w:tab/>
      </w:r>
      <w:r>
        <w:rPr>
          <w:noProof/>
        </w:rPr>
        <w:fldChar w:fldCharType="begin"/>
      </w:r>
      <w:r>
        <w:rPr>
          <w:noProof/>
        </w:rPr>
        <w:instrText xml:space="preserve"> PAGEREF _Toc200617962 \h </w:instrText>
      </w:r>
      <w:r>
        <w:rPr>
          <w:noProof/>
        </w:rPr>
      </w:r>
      <w:r>
        <w:rPr>
          <w:noProof/>
        </w:rPr>
        <w:fldChar w:fldCharType="separate"/>
      </w:r>
      <w:r>
        <w:rPr>
          <w:noProof/>
        </w:rPr>
        <w:t>215</w:t>
      </w:r>
      <w:r>
        <w:rPr>
          <w:noProof/>
        </w:rPr>
        <w:fldChar w:fldCharType="end"/>
      </w:r>
    </w:p>
    <w:p w14:paraId="78FDB386" w14:textId="4C34A30E" w:rsidR="00BB23E8" w:rsidRPr="00420697" w:rsidRDefault="00BB23E8">
      <w:pPr>
        <w:pStyle w:val="TOC3"/>
        <w:rPr>
          <w:rFonts w:ascii="Calibri" w:hAnsi="Calibri"/>
          <w:noProof/>
          <w:kern w:val="2"/>
          <w:sz w:val="24"/>
          <w:szCs w:val="24"/>
          <w:lang w:eastAsia="en-GB"/>
        </w:rPr>
      </w:pPr>
      <w:r w:rsidRPr="00EF46D1">
        <w:rPr>
          <w:noProof/>
          <w:lang w:val="nl-NL" w:eastAsia="zh-CN"/>
        </w:rPr>
        <w:t>10.10.2</w:t>
      </w:r>
      <w:r w:rsidRPr="00420697">
        <w:rPr>
          <w:rFonts w:ascii="Calibri" w:hAnsi="Calibri"/>
          <w:noProof/>
          <w:kern w:val="2"/>
          <w:sz w:val="24"/>
          <w:szCs w:val="24"/>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_Toc200617963 \h </w:instrText>
      </w:r>
      <w:r>
        <w:rPr>
          <w:noProof/>
        </w:rPr>
      </w:r>
      <w:r>
        <w:rPr>
          <w:noProof/>
        </w:rPr>
        <w:fldChar w:fldCharType="separate"/>
      </w:r>
      <w:r>
        <w:rPr>
          <w:noProof/>
        </w:rPr>
        <w:t>215</w:t>
      </w:r>
      <w:r>
        <w:rPr>
          <w:noProof/>
        </w:rPr>
        <w:fldChar w:fldCharType="end"/>
      </w:r>
    </w:p>
    <w:p w14:paraId="37DD1EBB" w14:textId="4B5F082E" w:rsidR="00BB23E8" w:rsidRPr="00420697" w:rsidRDefault="00BB23E8">
      <w:pPr>
        <w:pStyle w:val="TOC3"/>
        <w:rPr>
          <w:rFonts w:ascii="Calibri" w:hAnsi="Calibri"/>
          <w:noProof/>
          <w:kern w:val="2"/>
          <w:sz w:val="24"/>
          <w:szCs w:val="24"/>
          <w:lang w:eastAsia="en-GB"/>
        </w:rPr>
      </w:pPr>
      <w:r w:rsidRPr="00EF46D1">
        <w:rPr>
          <w:noProof/>
          <w:lang w:val="nl-NL" w:eastAsia="zh-CN"/>
        </w:rPr>
        <w:t>10.10.3</w:t>
      </w:r>
      <w:r w:rsidRPr="00420697">
        <w:rPr>
          <w:rFonts w:ascii="Calibri" w:hAnsi="Calibri"/>
          <w:noProof/>
          <w:kern w:val="2"/>
          <w:sz w:val="24"/>
          <w:szCs w:val="24"/>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_Toc200617964 \h </w:instrText>
      </w:r>
      <w:r>
        <w:rPr>
          <w:noProof/>
        </w:rPr>
      </w:r>
      <w:r>
        <w:rPr>
          <w:noProof/>
        </w:rPr>
        <w:fldChar w:fldCharType="separate"/>
      </w:r>
      <w:r>
        <w:rPr>
          <w:noProof/>
        </w:rPr>
        <w:t>215</w:t>
      </w:r>
      <w:r>
        <w:rPr>
          <w:noProof/>
        </w:rPr>
        <w:fldChar w:fldCharType="end"/>
      </w:r>
    </w:p>
    <w:p w14:paraId="38F0B9EF" w14:textId="3D6EE388" w:rsidR="00BB23E8" w:rsidRPr="00420697" w:rsidRDefault="00BB23E8">
      <w:pPr>
        <w:pStyle w:val="TOC3"/>
        <w:rPr>
          <w:rFonts w:ascii="Calibri" w:hAnsi="Calibri"/>
          <w:noProof/>
          <w:kern w:val="2"/>
          <w:sz w:val="24"/>
          <w:szCs w:val="24"/>
          <w:lang w:eastAsia="en-GB"/>
        </w:rPr>
      </w:pPr>
      <w:r w:rsidRPr="00EF46D1">
        <w:rPr>
          <w:noProof/>
          <w:lang w:val="en-US"/>
        </w:rPr>
        <w:t>10.10.4</w:t>
      </w:r>
      <w:r w:rsidRPr="00420697">
        <w:rPr>
          <w:rFonts w:ascii="Calibri" w:hAnsi="Calibri"/>
          <w:noProof/>
          <w:kern w:val="2"/>
          <w:sz w:val="24"/>
          <w:szCs w:val="24"/>
          <w:lang w:eastAsia="en-GB"/>
        </w:rPr>
        <w:tab/>
      </w:r>
      <w:r w:rsidRPr="00EF46D1">
        <w:rPr>
          <w:noProof/>
          <w:lang w:val="en-US"/>
        </w:rPr>
        <w:t>Call connect and disconnect over MBMS</w:t>
      </w:r>
      <w:r>
        <w:rPr>
          <w:noProof/>
        </w:rPr>
        <w:tab/>
      </w:r>
      <w:r>
        <w:rPr>
          <w:noProof/>
        </w:rPr>
        <w:fldChar w:fldCharType="begin"/>
      </w:r>
      <w:r>
        <w:rPr>
          <w:noProof/>
        </w:rPr>
        <w:instrText xml:space="preserve"> PAGEREF _Toc200617965 \h </w:instrText>
      </w:r>
      <w:r>
        <w:rPr>
          <w:noProof/>
        </w:rPr>
      </w:r>
      <w:r>
        <w:rPr>
          <w:noProof/>
        </w:rPr>
        <w:fldChar w:fldCharType="separate"/>
      </w:r>
      <w:r>
        <w:rPr>
          <w:noProof/>
        </w:rPr>
        <w:t>216</w:t>
      </w:r>
      <w:r>
        <w:rPr>
          <w:noProof/>
        </w:rPr>
        <w:fldChar w:fldCharType="end"/>
      </w:r>
    </w:p>
    <w:p w14:paraId="0619E30A" w14:textId="4BA2EAF8" w:rsidR="00BB23E8" w:rsidRPr="00420697" w:rsidRDefault="00BB23E8">
      <w:pPr>
        <w:pStyle w:val="TOC4"/>
        <w:rPr>
          <w:rFonts w:ascii="Calibri" w:hAnsi="Calibri"/>
          <w:noProof/>
          <w:kern w:val="2"/>
          <w:sz w:val="24"/>
          <w:szCs w:val="24"/>
          <w:lang w:eastAsia="en-GB"/>
        </w:rPr>
      </w:pPr>
      <w:r w:rsidRPr="00EF46D1">
        <w:rPr>
          <w:noProof/>
          <w:lang w:val="en-US"/>
        </w:rPr>
        <w:t>10.10.4.1</w:t>
      </w:r>
      <w:r w:rsidRPr="00420697">
        <w:rPr>
          <w:rFonts w:ascii="Calibri" w:hAnsi="Calibri"/>
          <w:noProof/>
          <w:kern w:val="2"/>
          <w:sz w:val="24"/>
          <w:szCs w:val="24"/>
          <w:lang w:eastAsia="en-GB"/>
        </w:rPr>
        <w:tab/>
      </w:r>
      <w:r w:rsidRPr="00EF46D1">
        <w:rPr>
          <w:noProof/>
          <w:lang w:val="en-US"/>
        </w:rPr>
        <w:t>General</w:t>
      </w:r>
      <w:r>
        <w:rPr>
          <w:noProof/>
        </w:rPr>
        <w:tab/>
      </w:r>
      <w:r>
        <w:rPr>
          <w:noProof/>
        </w:rPr>
        <w:fldChar w:fldCharType="begin"/>
      </w:r>
      <w:r>
        <w:rPr>
          <w:noProof/>
        </w:rPr>
        <w:instrText xml:space="preserve"> PAGEREF _Toc200617966 \h </w:instrText>
      </w:r>
      <w:r>
        <w:rPr>
          <w:noProof/>
        </w:rPr>
      </w:r>
      <w:r>
        <w:rPr>
          <w:noProof/>
        </w:rPr>
        <w:fldChar w:fldCharType="separate"/>
      </w:r>
      <w:r>
        <w:rPr>
          <w:noProof/>
        </w:rPr>
        <w:t>216</w:t>
      </w:r>
      <w:r>
        <w:rPr>
          <w:noProof/>
        </w:rPr>
        <w:fldChar w:fldCharType="end"/>
      </w:r>
    </w:p>
    <w:p w14:paraId="2A27A89D" w14:textId="097769B0" w:rsidR="00BB23E8" w:rsidRPr="00420697" w:rsidRDefault="00BB23E8">
      <w:pPr>
        <w:pStyle w:val="TOC4"/>
        <w:rPr>
          <w:rFonts w:ascii="Calibri" w:hAnsi="Calibri"/>
          <w:noProof/>
          <w:kern w:val="2"/>
          <w:sz w:val="24"/>
          <w:szCs w:val="24"/>
          <w:lang w:eastAsia="en-GB"/>
        </w:rPr>
      </w:pPr>
      <w:r w:rsidRPr="00EF46D1">
        <w:rPr>
          <w:noProof/>
          <w:lang w:val="en-US"/>
        </w:rPr>
        <w:t>10.10.4.2</w:t>
      </w:r>
      <w:r w:rsidRPr="00420697">
        <w:rPr>
          <w:rFonts w:ascii="Calibri" w:hAnsi="Calibri"/>
          <w:noProof/>
          <w:kern w:val="2"/>
          <w:sz w:val="24"/>
          <w:szCs w:val="24"/>
          <w:lang w:eastAsia="en-GB"/>
        </w:rPr>
        <w:tab/>
      </w:r>
      <w:r w:rsidRPr="00EF46D1">
        <w:rPr>
          <w:noProof/>
          <w:lang w:val="en-US"/>
        </w:rPr>
        <w:t>Procedure</w:t>
      </w:r>
      <w:r>
        <w:rPr>
          <w:noProof/>
        </w:rPr>
        <w:tab/>
      </w:r>
      <w:r>
        <w:rPr>
          <w:noProof/>
        </w:rPr>
        <w:fldChar w:fldCharType="begin"/>
      </w:r>
      <w:r>
        <w:rPr>
          <w:noProof/>
        </w:rPr>
        <w:instrText xml:space="preserve"> PAGEREF _Toc200617967 \h </w:instrText>
      </w:r>
      <w:r>
        <w:rPr>
          <w:noProof/>
        </w:rPr>
      </w:r>
      <w:r>
        <w:rPr>
          <w:noProof/>
        </w:rPr>
        <w:fldChar w:fldCharType="separate"/>
      </w:r>
      <w:r>
        <w:rPr>
          <w:noProof/>
        </w:rPr>
        <w:t>216</w:t>
      </w:r>
      <w:r>
        <w:rPr>
          <w:noProof/>
        </w:rPr>
        <w:fldChar w:fldCharType="end"/>
      </w:r>
    </w:p>
    <w:p w14:paraId="4E7C486E" w14:textId="4E6AC2D5" w:rsidR="00BB23E8" w:rsidRPr="00420697" w:rsidRDefault="00BB23E8">
      <w:pPr>
        <w:pStyle w:val="TOC5"/>
        <w:rPr>
          <w:rFonts w:ascii="Calibri" w:hAnsi="Calibri"/>
          <w:noProof/>
          <w:kern w:val="2"/>
          <w:sz w:val="24"/>
          <w:szCs w:val="24"/>
          <w:lang w:eastAsia="en-GB"/>
        </w:rPr>
      </w:pPr>
      <w:r w:rsidRPr="00EF46D1">
        <w:rPr>
          <w:noProof/>
          <w:lang w:val="en-US"/>
        </w:rPr>
        <w:t>10.10.4.2.1</w:t>
      </w:r>
      <w:r w:rsidRPr="00420697">
        <w:rPr>
          <w:rFonts w:ascii="Calibri" w:hAnsi="Calibri"/>
          <w:noProof/>
          <w:kern w:val="2"/>
          <w:sz w:val="24"/>
          <w:szCs w:val="24"/>
          <w:lang w:eastAsia="en-GB"/>
        </w:rPr>
        <w:tab/>
      </w:r>
      <w:r w:rsidRPr="00EF46D1">
        <w:rPr>
          <w:noProof/>
          <w:lang w:val="en-US"/>
        </w:rPr>
        <w:t>Call connect over MBMS</w:t>
      </w:r>
      <w:r>
        <w:rPr>
          <w:noProof/>
        </w:rPr>
        <w:tab/>
      </w:r>
      <w:r>
        <w:rPr>
          <w:noProof/>
        </w:rPr>
        <w:fldChar w:fldCharType="begin"/>
      </w:r>
      <w:r>
        <w:rPr>
          <w:noProof/>
        </w:rPr>
        <w:instrText xml:space="preserve"> PAGEREF _Toc200617968 \h </w:instrText>
      </w:r>
      <w:r>
        <w:rPr>
          <w:noProof/>
        </w:rPr>
      </w:r>
      <w:r>
        <w:rPr>
          <w:noProof/>
        </w:rPr>
        <w:fldChar w:fldCharType="separate"/>
      </w:r>
      <w:r>
        <w:rPr>
          <w:noProof/>
        </w:rPr>
        <w:t>216</w:t>
      </w:r>
      <w:r>
        <w:rPr>
          <w:noProof/>
        </w:rPr>
        <w:fldChar w:fldCharType="end"/>
      </w:r>
    </w:p>
    <w:p w14:paraId="10F3830C" w14:textId="3BD37EA0" w:rsidR="00BB23E8" w:rsidRPr="00420697" w:rsidRDefault="00BB23E8">
      <w:pPr>
        <w:pStyle w:val="TOC5"/>
        <w:rPr>
          <w:rFonts w:ascii="Calibri" w:hAnsi="Calibri"/>
          <w:noProof/>
          <w:kern w:val="2"/>
          <w:sz w:val="24"/>
          <w:szCs w:val="24"/>
          <w:lang w:eastAsia="en-GB"/>
        </w:rPr>
      </w:pPr>
      <w:r w:rsidRPr="00EF46D1">
        <w:rPr>
          <w:noProof/>
          <w:lang w:val="en-US"/>
        </w:rPr>
        <w:t>10.10.4.2.2</w:t>
      </w:r>
      <w:r w:rsidRPr="00420697">
        <w:rPr>
          <w:rFonts w:ascii="Calibri" w:hAnsi="Calibri"/>
          <w:noProof/>
          <w:kern w:val="2"/>
          <w:sz w:val="24"/>
          <w:szCs w:val="24"/>
          <w:lang w:eastAsia="en-GB"/>
        </w:rPr>
        <w:tab/>
      </w:r>
      <w:r w:rsidRPr="00EF46D1">
        <w:rPr>
          <w:noProof/>
          <w:lang w:val="en-US"/>
        </w:rPr>
        <w:t>Call disconnect over MBMS</w:t>
      </w:r>
      <w:r>
        <w:rPr>
          <w:noProof/>
        </w:rPr>
        <w:tab/>
      </w:r>
      <w:r>
        <w:rPr>
          <w:noProof/>
        </w:rPr>
        <w:fldChar w:fldCharType="begin"/>
      </w:r>
      <w:r>
        <w:rPr>
          <w:noProof/>
        </w:rPr>
        <w:instrText xml:space="preserve"> PAGEREF _Toc200617969 \h </w:instrText>
      </w:r>
      <w:r>
        <w:rPr>
          <w:noProof/>
        </w:rPr>
      </w:r>
      <w:r>
        <w:rPr>
          <w:noProof/>
        </w:rPr>
        <w:fldChar w:fldCharType="separate"/>
      </w:r>
      <w:r>
        <w:rPr>
          <w:noProof/>
        </w:rPr>
        <w:t>217</w:t>
      </w:r>
      <w:r>
        <w:rPr>
          <w:noProof/>
        </w:rPr>
        <w:fldChar w:fldCharType="end"/>
      </w:r>
    </w:p>
    <w:p w14:paraId="68F72A17" w14:textId="7E05DE8B" w:rsidR="00BB23E8" w:rsidRPr="00420697" w:rsidRDefault="00BB23E8">
      <w:pPr>
        <w:pStyle w:val="TOC3"/>
        <w:rPr>
          <w:rFonts w:ascii="Calibri" w:hAnsi="Calibri"/>
          <w:noProof/>
          <w:kern w:val="2"/>
          <w:sz w:val="24"/>
          <w:szCs w:val="24"/>
          <w:lang w:eastAsia="en-GB"/>
        </w:rPr>
      </w:pPr>
      <w:r w:rsidRPr="00EF46D1">
        <w:rPr>
          <w:noProof/>
          <w:lang w:val="nl-NL" w:eastAsia="zh-CN"/>
        </w:rPr>
        <w:t>10.10.5</w:t>
      </w:r>
      <w:r w:rsidRPr="00420697">
        <w:rPr>
          <w:rFonts w:ascii="Calibri" w:hAnsi="Calibri"/>
          <w:noProof/>
          <w:kern w:val="2"/>
          <w:sz w:val="24"/>
          <w:szCs w:val="24"/>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_Toc200617970 \h </w:instrText>
      </w:r>
      <w:r>
        <w:rPr>
          <w:noProof/>
        </w:rPr>
      </w:r>
      <w:r>
        <w:rPr>
          <w:noProof/>
        </w:rPr>
        <w:fldChar w:fldCharType="separate"/>
      </w:r>
      <w:r>
        <w:rPr>
          <w:noProof/>
        </w:rPr>
        <w:t>218</w:t>
      </w:r>
      <w:r>
        <w:rPr>
          <w:noProof/>
        </w:rPr>
        <w:fldChar w:fldCharType="end"/>
      </w:r>
    </w:p>
    <w:p w14:paraId="6D16A02D" w14:textId="31BF67EC" w:rsidR="00BB23E8" w:rsidRPr="00420697" w:rsidRDefault="00BB23E8">
      <w:pPr>
        <w:pStyle w:val="TOC3"/>
        <w:rPr>
          <w:rFonts w:ascii="Calibri" w:hAnsi="Calibri"/>
          <w:noProof/>
          <w:kern w:val="2"/>
          <w:sz w:val="24"/>
          <w:szCs w:val="24"/>
          <w:lang w:eastAsia="en-GB"/>
        </w:rPr>
      </w:pPr>
      <w:r>
        <w:rPr>
          <w:noProof/>
        </w:rPr>
        <w:t>10.10.6</w:t>
      </w:r>
      <w:r w:rsidRPr="00420697">
        <w:rPr>
          <w:rFonts w:ascii="Calibri" w:hAnsi="Calibri"/>
          <w:noProof/>
          <w:kern w:val="2"/>
          <w:sz w:val="24"/>
          <w:szCs w:val="24"/>
          <w:lang w:eastAsia="en-GB"/>
        </w:rPr>
        <w:tab/>
      </w:r>
      <w:r>
        <w:rPr>
          <w:noProof/>
        </w:rPr>
        <w:t>Enhanced MCPTT group call setup procedure with MBMS bearer</w:t>
      </w:r>
      <w:r>
        <w:rPr>
          <w:noProof/>
        </w:rPr>
        <w:tab/>
      </w:r>
      <w:r>
        <w:rPr>
          <w:noProof/>
        </w:rPr>
        <w:fldChar w:fldCharType="begin"/>
      </w:r>
      <w:r>
        <w:rPr>
          <w:noProof/>
        </w:rPr>
        <w:instrText xml:space="preserve"> PAGEREF _Toc200617971 \h </w:instrText>
      </w:r>
      <w:r>
        <w:rPr>
          <w:noProof/>
        </w:rPr>
      </w:r>
      <w:r>
        <w:rPr>
          <w:noProof/>
        </w:rPr>
        <w:fldChar w:fldCharType="separate"/>
      </w:r>
      <w:r>
        <w:rPr>
          <w:noProof/>
        </w:rPr>
        <w:t>218</w:t>
      </w:r>
      <w:r>
        <w:rPr>
          <w:noProof/>
        </w:rPr>
        <w:fldChar w:fldCharType="end"/>
      </w:r>
    </w:p>
    <w:p w14:paraId="180BC6CD" w14:textId="4B3AC05F" w:rsidR="00BB23E8" w:rsidRPr="00420697" w:rsidRDefault="00BB23E8">
      <w:pPr>
        <w:pStyle w:val="TOC4"/>
        <w:rPr>
          <w:rFonts w:ascii="Calibri" w:hAnsi="Calibri"/>
          <w:noProof/>
          <w:kern w:val="2"/>
          <w:sz w:val="24"/>
          <w:szCs w:val="24"/>
          <w:lang w:eastAsia="en-GB"/>
        </w:rPr>
      </w:pPr>
      <w:r>
        <w:rPr>
          <w:noProof/>
        </w:rPr>
        <w:t>10.10.6.1</w:t>
      </w:r>
      <w:r w:rsidRPr="00420697">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_Toc200617972 \h </w:instrText>
      </w:r>
      <w:r>
        <w:rPr>
          <w:noProof/>
        </w:rPr>
      </w:r>
      <w:r>
        <w:rPr>
          <w:noProof/>
        </w:rPr>
        <w:fldChar w:fldCharType="separate"/>
      </w:r>
      <w:r>
        <w:rPr>
          <w:noProof/>
        </w:rPr>
        <w:t>218</w:t>
      </w:r>
      <w:r>
        <w:rPr>
          <w:noProof/>
        </w:rPr>
        <w:fldChar w:fldCharType="end"/>
      </w:r>
    </w:p>
    <w:p w14:paraId="16D6620B" w14:textId="7FB771F4" w:rsidR="00BB23E8" w:rsidRPr="00420697" w:rsidRDefault="00BB23E8">
      <w:pPr>
        <w:pStyle w:val="TOC4"/>
        <w:rPr>
          <w:rFonts w:ascii="Calibri" w:hAnsi="Calibri"/>
          <w:noProof/>
          <w:kern w:val="2"/>
          <w:sz w:val="24"/>
          <w:szCs w:val="24"/>
          <w:lang w:eastAsia="en-GB"/>
        </w:rPr>
      </w:pPr>
      <w:r>
        <w:rPr>
          <w:noProof/>
        </w:rPr>
        <w:t>10.10.6.2</w:t>
      </w:r>
      <w:r w:rsidRPr="00420697">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_Toc200617973 \h </w:instrText>
      </w:r>
      <w:r>
        <w:rPr>
          <w:noProof/>
        </w:rPr>
      </w:r>
      <w:r>
        <w:rPr>
          <w:noProof/>
        </w:rPr>
        <w:fldChar w:fldCharType="separate"/>
      </w:r>
      <w:r>
        <w:rPr>
          <w:noProof/>
        </w:rPr>
        <w:t>219</w:t>
      </w:r>
      <w:r>
        <w:rPr>
          <w:noProof/>
        </w:rPr>
        <w:fldChar w:fldCharType="end"/>
      </w:r>
    </w:p>
    <w:p w14:paraId="397C02FC" w14:textId="73033E66" w:rsidR="00BB23E8" w:rsidRPr="00420697" w:rsidRDefault="00BB23E8">
      <w:pPr>
        <w:pStyle w:val="TOC2"/>
        <w:rPr>
          <w:rFonts w:ascii="Calibri" w:hAnsi="Calibri"/>
          <w:noProof/>
          <w:kern w:val="2"/>
          <w:sz w:val="24"/>
          <w:szCs w:val="24"/>
          <w:lang w:eastAsia="en-GB"/>
        </w:rPr>
      </w:pPr>
      <w:r>
        <w:rPr>
          <w:noProof/>
        </w:rPr>
        <w:t>10.11</w:t>
      </w:r>
      <w:r w:rsidRPr="00420697">
        <w:rPr>
          <w:rFonts w:ascii="Calibri" w:hAnsi="Calibri"/>
          <w:noProof/>
          <w:kern w:val="2"/>
          <w:sz w:val="24"/>
          <w:szCs w:val="24"/>
          <w:lang w:eastAsia="en-GB"/>
        </w:rPr>
        <w:tab/>
      </w:r>
      <w:r>
        <w:rPr>
          <w:noProof/>
        </w:rPr>
        <w:t>MCPTT resource management (on-network)</w:t>
      </w:r>
      <w:r>
        <w:rPr>
          <w:noProof/>
        </w:rPr>
        <w:tab/>
      </w:r>
      <w:r>
        <w:rPr>
          <w:noProof/>
        </w:rPr>
        <w:fldChar w:fldCharType="begin"/>
      </w:r>
      <w:r>
        <w:rPr>
          <w:noProof/>
        </w:rPr>
        <w:instrText xml:space="preserve"> PAGEREF _Toc200617974 \h </w:instrText>
      </w:r>
      <w:r>
        <w:rPr>
          <w:noProof/>
        </w:rPr>
      </w:r>
      <w:r>
        <w:rPr>
          <w:noProof/>
        </w:rPr>
        <w:fldChar w:fldCharType="separate"/>
      </w:r>
      <w:r>
        <w:rPr>
          <w:noProof/>
        </w:rPr>
        <w:t>220</w:t>
      </w:r>
      <w:r>
        <w:rPr>
          <w:noProof/>
        </w:rPr>
        <w:fldChar w:fldCharType="end"/>
      </w:r>
    </w:p>
    <w:p w14:paraId="658B3FDB" w14:textId="109C1BD6" w:rsidR="00BB23E8" w:rsidRPr="00420697" w:rsidRDefault="00BB23E8">
      <w:pPr>
        <w:pStyle w:val="TOC3"/>
        <w:rPr>
          <w:rFonts w:ascii="Calibri" w:hAnsi="Calibri"/>
          <w:noProof/>
          <w:kern w:val="2"/>
          <w:sz w:val="24"/>
          <w:szCs w:val="24"/>
          <w:lang w:eastAsia="en-GB"/>
        </w:rPr>
      </w:pPr>
      <w:r>
        <w:rPr>
          <w:noProof/>
        </w:rPr>
        <w:t>10.11.1</w:t>
      </w:r>
      <w:r w:rsidRPr="004206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_Toc200617975 \h </w:instrText>
      </w:r>
      <w:r>
        <w:rPr>
          <w:noProof/>
        </w:rPr>
      </w:r>
      <w:r>
        <w:rPr>
          <w:noProof/>
        </w:rPr>
        <w:fldChar w:fldCharType="separate"/>
      </w:r>
      <w:r>
        <w:rPr>
          <w:noProof/>
        </w:rPr>
        <w:t>220</w:t>
      </w:r>
      <w:r>
        <w:rPr>
          <w:noProof/>
        </w:rPr>
        <w:fldChar w:fldCharType="end"/>
      </w:r>
    </w:p>
    <w:p w14:paraId="2A1DAB3F" w14:textId="67B6AB38" w:rsidR="00BB23E8" w:rsidRPr="00420697" w:rsidRDefault="00BB23E8">
      <w:pPr>
        <w:pStyle w:val="TOC3"/>
        <w:rPr>
          <w:rFonts w:ascii="Calibri" w:hAnsi="Calibri"/>
          <w:noProof/>
          <w:kern w:val="2"/>
          <w:sz w:val="24"/>
          <w:szCs w:val="24"/>
          <w:lang w:eastAsia="en-GB"/>
        </w:rPr>
      </w:pPr>
      <w:r>
        <w:rPr>
          <w:noProof/>
        </w:rPr>
        <w:t>10.11.2</w:t>
      </w:r>
      <w:r w:rsidRPr="00420697">
        <w:rPr>
          <w:rFonts w:ascii="Calibri" w:hAnsi="Calibri"/>
          <w:noProof/>
          <w:kern w:val="2"/>
          <w:sz w:val="24"/>
          <w:szCs w:val="24"/>
          <w:lang w:eastAsia="en-GB"/>
        </w:rPr>
        <w:tab/>
      </w:r>
      <w:r>
        <w:rPr>
          <w:noProof/>
        </w:rPr>
        <w:t>Request for unicast resources at session establishment</w:t>
      </w:r>
      <w:r>
        <w:rPr>
          <w:noProof/>
        </w:rPr>
        <w:tab/>
      </w:r>
      <w:r>
        <w:rPr>
          <w:noProof/>
        </w:rPr>
        <w:fldChar w:fldCharType="begin"/>
      </w:r>
      <w:r>
        <w:rPr>
          <w:noProof/>
        </w:rPr>
        <w:instrText xml:space="preserve"> PAGEREF _Toc200617976 \h </w:instrText>
      </w:r>
      <w:r>
        <w:rPr>
          <w:noProof/>
        </w:rPr>
      </w:r>
      <w:r>
        <w:rPr>
          <w:noProof/>
        </w:rPr>
        <w:fldChar w:fldCharType="separate"/>
      </w:r>
      <w:r>
        <w:rPr>
          <w:noProof/>
        </w:rPr>
        <w:t>220</w:t>
      </w:r>
      <w:r>
        <w:rPr>
          <w:noProof/>
        </w:rPr>
        <w:fldChar w:fldCharType="end"/>
      </w:r>
    </w:p>
    <w:p w14:paraId="4F3F5EEF" w14:textId="0A094C9E" w:rsidR="00BB23E8" w:rsidRPr="00420697" w:rsidRDefault="00BB23E8">
      <w:pPr>
        <w:pStyle w:val="TOC3"/>
        <w:rPr>
          <w:rFonts w:ascii="Calibri" w:hAnsi="Calibri"/>
          <w:noProof/>
          <w:kern w:val="2"/>
          <w:sz w:val="24"/>
          <w:szCs w:val="24"/>
          <w:lang w:eastAsia="en-GB"/>
        </w:rPr>
      </w:pPr>
      <w:r>
        <w:rPr>
          <w:noProof/>
        </w:rPr>
        <w:t>10.11.3</w:t>
      </w:r>
      <w:r w:rsidRPr="00420697">
        <w:rPr>
          <w:rFonts w:ascii="Calibri" w:hAnsi="Calibri"/>
          <w:noProof/>
          <w:kern w:val="2"/>
          <w:sz w:val="24"/>
          <w:szCs w:val="24"/>
          <w:lang w:eastAsia="en-GB"/>
        </w:rPr>
        <w:tab/>
      </w:r>
      <w:r>
        <w:rPr>
          <w:noProof/>
        </w:rPr>
        <w:t>Request for modification of unicast resources</w:t>
      </w:r>
      <w:r>
        <w:rPr>
          <w:noProof/>
        </w:rPr>
        <w:tab/>
      </w:r>
      <w:r>
        <w:rPr>
          <w:noProof/>
        </w:rPr>
        <w:fldChar w:fldCharType="begin"/>
      </w:r>
      <w:r>
        <w:rPr>
          <w:noProof/>
        </w:rPr>
        <w:instrText xml:space="preserve"> PAGEREF _Toc200617977 \h </w:instrText>
      </w:r>
      <w:r>
        <w:rPr>
          <w:noProof/>
        </w:rPr>
      </w:r>
      <w:r>
        <w:rPr>
          <w:noProof/>
        </w:rPr>
        <w:fldChar w:fldCharType="separate"/>
      </w:r>
      <w:r>
        <w:rPr>
          <w:noProof/>
        </w:rPr>
        <w:t>220</w:t>
      </w:r>
      <w:r>
        <w:rPr>
          <w:noProof/>
        </w:rPr>
        <w:fldChar w:fldCharType="end"/>
      </w:r>
    </w:p>
    <w:p w14:paraId="4D29E8DD" w14:textId="15CF0DA3" w:rsidR="00BB23E8" w:rsidRPr="00420697" w:rsidRDefault="00BB23E8">
      <w:pPr>
        <w:pStyle w:val="TOC3"/>
        <w:rPr>
          <w:rFonts w:ascii="Calibri" w:hAnsi="Calibri"/>
          <w:noProof/>
          <w:kern w:val="2"/>
          <w:sz w:val="24"/>
          <w:szCs w:val="24"/>
          <w:lang w:eastAsia="en-GB"/>
        </w:rPr>
      </w:pPr>
      <w:r>
        <w:rPr>
          <w:noProof/>
        </w:rPr>
        <w:t>10.11.4</w:t>
      </w:r>
      <w:r w:rsidRPr="00420697">
        <w:rPr>
          <w:rFonts w:ascii="Calibri" w:hAnsi="Calibri"/>
          <w:noProof/>
          <w:kern w:val="2"/>
          <w:sz w:val="24"/>
          <w:szCs w:val="24"/>
          <w:lang w:eastAsia="en-GB"/>
        </w:rPr>
        <w:tab/>
      </w:r>
      <w:r>
        <w:rPr>
          <w:noProof/>
        </w:rPr>
        <w:t>Management of multicast media bearers</w:t>
      </w:r>
      <w:r>
        <w:rPr>
          <w:noProof/>
        </w:rPr>
        <w:tab/>
      </w:r>
      <w:r>
        <w:rPr>
          <w:noProof/>
        </w:rPr>
        <w:fldChar w:fldCharType="begin"/>
      </w:r>
      <w:r>
        <w:rPr>
          <w:noProof/>
        </w:rPr>
        <w:instrText xml:space="preserve"> PAGEREF _Toc200617978 \h </w:instrText>
      </w:r>
      <w:r>
        <w:rPr>
          <w:noProof/>
        </w:rPr>
      </w:r>
      <w:r>
        <w:rPr>
          <w:noProof/>
        </w:rPr>
        <w:fldChar w:fldCharType="separate"/>
      </w:r>
      <w:r>
        <w:rPr>
          <w:noProof/>
        </w:rPr>
        <w:t>220</w:t>
      </w:r>
      <w:r>
        <w:rPr>
          <w:noProof/>
        </w:rPr>
        <w:fldChar w:fldCharType="end"/>
      </w:r>
    </w:p>
    <w:p w14:paraId="5BD751A8" w14:textId="1527612E" w:rsidR="00BB23E8" w:rsidRPr="00420697" w:rsidRDefault="00BB23E8">
      <w:pPr>
        <w:pStyle w:val="TOC3"/>
        <w:rPr>
          <w:rFonts w:ascii="Calibri" w:hAnsi="Calibri"/>
          <w:noProof/>
          <w:kern w:val="2"/>
          <w:sz w:val="24"/>
          <w:szCs w:val="24"/>
          <w:lang w:eastAsia="en-GB"/>
        </w:rPr>
      </w:pPr>
      <w:r>
        <w:rPr>
          <w:noProof/>
        </w:rPr>
        <w:t>10.11.5</w:t>
      </w:r>
      <w:r w:rsidRPr="00420697">
        <w:rPr>
          <w:rFonts w:ascii="Calibri" w:hAnsi="Calibri"/>
          <w:noProof/>
          <w:kern w:val="2"/>
          <w:sz w:val="24"/>
          <w:szCs w:val="24"/>
          <w:lang w:eastAsia="en-GB"/>
        </w:rPr>
        <w:tab/>
      </w:r>
      <w:r>
        <w:rPr>
          <w:noProof/>
        </w:rPr>
        <w:t>Request for resources with shared priority</w:t>
      </w:r>
      <w:r>
        <w:rPr>
          <w:noProof/>
        </w:rPr>
        <w:tab/>
      </w:r>
      <w:r>
        <w:rPr>
          <w:noProof/>
        </w:rPr>
        <w:fldChar w:fldCharType="begin"/>
      </w:r>
      <w:r>
        <w:rPr>
          <w:noProof/>
        </w:rPr>
        <w:instrText xml:space="preserve"> PAGEREF _Toc200617979 \h </w:instrText>
      </w:r>
      <w:r>
        <w:rPr>
          <w:noProof/>
        </w:rPr>
      </w:r>
      <w:r>
        <w:rPr>
          <w:noProof/>
        </w:rPr>
        <w:fldChar w:fldCharType="separate"/>
      </w:r>
      <w:r>
        <w:rPr>
          <w:noProof/>
        </w:rPr>
        <w:t>220</w:t>
      </w:r>
      <w:r>
        <w:rPr>
          <w:noProof/>
        </w:rPr>
        <w:fldChar w:fldCharType="end"/>
      </w:r>
    </w:p>
    <w:p w14:paraId="6E647F08" w14:textId="49316B29" w:rsidR="00BB23E8" w:rsidRPr="00420697" w:rsidRDefault="00BB23E8">
      <w:pPr>
        <w:pStyle w:val="TOC4"/>
        <w:rPr>
          <w:rFonts w:ascii="Calibri" w:hAnsi="Calibri"/>
          <w:noProof/>
          <w:kern w:val="2"/>
          <w:sz w:val="24"/>
          <w:szCs w:val="24"/>
          <w:lang w:eastAsia="en-GB"/>
        </w:rPr>
      </w:pPr>
      <w:r>
        <w:rPr>
          <w:noProof/>
        </w:rPr>
        <w:t>10.11.5.1</w:t>
      </w:r>
      <w:r w:rsidRPr="004206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_Toc200617980 \h </w:instrText>
      </w:r>
      <w:r>
        <w:rPr>
          <w:noProof/>
        </w:rPr>
      </w:r>
      <w:r>
        <w:rPr>
          <w:noProof/>
        </w:rPr>
        <w:fldChar w:fldCharType="separate"/>
      </w:r>
      <w:r>
        <w:rPr>
          <w:noProof/>
        </w:rPr>
        <w:t>220</w:t>
      </w:r>
      <w:r>
        <w:rPr>
          <w:noProof/>
        </w:rPr>
        <w:fldChar w:fldCharType="end"/>
      </w:r>
    </w:p>
    <w:p w14:paraId="206A506B" w14:textId="5376C668" w:rsidR="00BB23E8" w:rsidRPr="00420697" w:rsidRDefault="00BB23E8">
      <w:pPr>
        <w:pStyle w:val="TOC4"/>
        <w:rPr>
          <w:rFonts w:ascii="Calibri" w:hAnsi="Calibri"/>
          <w:noProof/>
          <w:kern w:val="2"/>
          <w:sz w:val="24"/>
          <w:szCs w:val="24"/>
          <w:lang w:eastAsia="en-GB"/>
        </w:rPr>
      </w:pPr>
      <w:r>
        <w:rPr>
          <w:noProof/>
        </w:rPr>
        <w:t>10.11.5.2</w:t>
      </w:r>
      <w:r w:rsidRPr="00420697">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_Toc200617981 \h </w:instrText>
      </w:r>
      <w:r>
        <w:rPr>
          <w:noProof/>
        </w:rPr>
      </w:r>
      <w:r>
        <w:rPr>
          <w:noProof/>
        </w:rPr>
        <w:fldChar w:fldCharType="separate"/>
      </w:r>
      <w:r>
        <w:rPr>
          <w:noProof/>
        </w:rPr>
        <w:t>220</w:t>
      </w:r>
      <w:r>
        <w:rPr>
          <w:noProof/>
        </w:rPr>
        <w:fldChar w:fldCharType="end"/>
      </w:r>
    </w:p>
    <w:p w14:paraId="299BCBC0" w14:textId="1DB6FD4A" w:rsidR="00BB23E8" w:rsidRPr="00420697" w:rsidRDefault="00BB23E8">
      <w:pPr>
        <w:pStyle w:val="TOC2"/>
        <w:rPr>
          <w:rFonts w:ascii="Calibri" w:hAnsi="Calibri"/>
          <w:noProof/>
          <w:kern w:val="2"/>
          <w:sz w:val="24"/>
          <w:szCs w:val="24"/>
          <w:lang w:eastAsia="en-GB"/>
        </w:rPr>
      </w:pPr>
      <w:r>
        <w:rPr>
          <w:noProof/>
        </w:rPr>
        <w:t>10.12</w:t>
      </w:r>
      <w:r w:rsidRPr="00420697">
        <w:rPr>
          <w:rFonts w:ascii="Calibri" w:hAnsi="Calibri"/>
          <w:noProof/>
          <w:kern w:val="2"/>
          <w:sz w:val="24"/>
          <w:szCs w:val="24"/>
          <w:lang w:eastAsia="en-GB"/>
        </w:rPr>
        <w:tab/>
      </w:r>
      <w:r>
        <w:rPr>
          <w:noProof/>
        </w:rPr>
        <w:t>MCPTT media plane transmissions with partner MCPTT systems (on-network)</w:t>
      </w:r>
      <w:r>
        <w:rPr>
          <w:noProof/>
        </w:rPr>
        <w:tab/>
      </w:r>
      <w:r>
        <w:rPr>
          <w:noProof/>
        </w:rPr>
        <w:fldChar w:fldCharType="begin"/>
      </w:r>
      <w:r>
        <w:rPr>
          <w:noProof/>
        </w:rPr>
        <w:instrText xml:space="preserve"> PAGEREF _Toc200617982 \h </w:instrText>
      </w:r>
      <w:r>
        <w:rPr>
          <w:noProof/>
        </w:rPr>
      </w:r>
      <w:r>
        <w:rPr>
          <w:noProof/>
        </w:rPr>
        <w:fldChar w:fldCharType="separate"/>
      </w:r>
      <w:r>
        <w:rPr>
          <w:noProof/>
        </w:rPr>
        <w:t>220</w:t>
      </w:r>
      <w:r>
        <w:rPr>
          <w:noProof/>
        </w:rPr>
        <w:fldChar w:fldCharType="end"/>
      </w:r>
    </w:p>
    <w:p w14:paraId="58E4450A" w14:textId="230F58E1" w:rsidR="00BB23E8" w:rsidRPr="00420697" w:rsidRDefault="00BB23E8">
      <w:pPr>
        <w:pStyle w:val="TOC2"/>
        <w:rPr>
          <w:rFonts w:ascii="Calibri" w:hAnsi="Calibri"/>
          <w:noProof/>
          <w:kern w:val="2"/>
          <w:sz w:val="24"/>
          <w:szCs w:val="24"/>
          <w:lang w:eastAsia="en-GB"/>
        </w:rPr>
      </w:pPr>
      <w:r>
        <w:rPr>
          <w:noProof/>
        </w:rPr>
        <w:t>10.13</w:t>
      </w:r>
      <w:r w:rsidRPr="00420697">
        <w:rPr>
          <w:rFonts w:ascii="Calibri" w:hAnsi="Calibri"/>
          <w:noProof/>
          <w:kern w:val="2"/>
          <w:sz w:val="24"/>
          <w:szCs w:val="24"/>
          <w:lang w:eastAsia="en-GB"/>
        </w:rPr>
        <w:tab/>
      </w:r>
      <w:r>
        <w:rPr>
          <w:noProof/>
        </w:rPr>
        <w:t>Location information (on-network)</w:t>
      </w:r>
      <w:r>
        <w:rPr>
          <w:noProof/>
        </w:rPr>
        <w:tab/>
      </w:r>
      <w:r>
        <w:rPr>
          <w:noProof/>
        </w:rPr>
        <w:fldChar w:fldCharType="begin"/>
      </w:r>
      <w:r>
        <w:rPr>
          <w:noProof/>
        </w:rPr>
        <w:instrText xml:space="preserve"> PAGEREF _Toc200617983 \h </w:instrText>
      </w:r>
      <w:r>
        <w:rPr>
          <w:noProof/>
        </w:rPr>
      </w:r>
      <w:r>
        <w:rPr>
          <w:noProof/>
        </w:rPr>
        <w:fldChar w:fldCharType="separate"/>
      </w:r>
      <w:r>
        <w:rPr>
          <w:noProof/>
        </w:rPr>
        <w:t>222</w:t>
      </w:r>
      <w:r>
        <w:rPr>
          <w:noProof/>
        </w:rPr>
        <w:fldChar w:fldCharType="end"/>
      </w:r>
    </w:p>
    <w:p w14:paraId="483964A1" w14:textId="0F4A30DC" w:rsidR="00BB23E8" w:rsidRPr="00420697" w:rsidRDefault="00BB23E8">
      <w:pPr>
        <w:pStyle w:val="TOC2"/>
        <w:rPr>
          <w:rFonts w:ascii="Calibri" w:hAnsi="Calibri"/>
          <w:noProof/>
          <w:kern w:val="2"/>
          <w:sz w:val="24"/>
          <w:szCs w:val="24"/>
          <w:lang w:eastAsia="en-GB"/>
        </w:rPr>
      </w:pPr>
      <w:r>
        <w:rPr>
          <w:noProof/>
        </w:rPr>
        <w:t>10.14</w:t>
      </w:r>
      <w:r w:rsidRPr="00420697">
        <w:rPr>
          <w:rFonts w:ascii="Calibri" w:hAnsi="Calibri"/>
          <w:noProof/>
          <w:kern w:val="2"/>
          <w:sz w:val="24"/>
          <w:szCs w:val="24"/>
          <w:lang w:eastAsia="en-GB"/>
        </w:rPr>
        <w:tab/>
      </w:r>
      <w:r>
        <w:rPr>
          <w:noProof/>
        </w:rPr>
        <w:t>Ambient listening call</w:t>
      </w:r>
      <w:r>
        <w:rPr>
          <w:noProof/>
        </w:rPr>
        <w:tab/>
      </w:r>
      <w:r>
        <w:rPr>
          <w:noProof/>
        </w:rPr>
        <w:fldChar w:fldCharType="begin"/>
      </w:r>
      <w:r>
        <w:rPr>
          <w:noProof/>
        </w:rPr>
        <w:instrText xml:space="preserve"> PAGEREF _Toc200617984 \h </w:instrText>
      </w:r>
      <w:r>
        <w:rPr>
          <w:noProof/>
        </w:rPr>
      </w:r>
      <w:r>
        <w:rPr>
          <w:noProof/>
        </w:rPr>
        <w:fldChar w:fldCharType="separate"/>
      </w:r>
      <w:r>
        <w:rPr>
          <w:noProof/>
        </w:rPr>
        <w:t>222</w:t>
      </w:r>
      <w:r>
        <w:rPr>
          <w:noProof/>
        </w:rPr>
        <w:fldChar w:fldCharType="end"/>
      </w:r>
    </w:p>
    <w:p w14:paraId="5CD63FB7" w14:textId="5434CED2" w:rsidR="00BB23E8" w:rsidRPr="00420697" w:rsidRDefault="00BB23E8">
      <w:pPr>
        <w:pStyle w:val="TOC3"/>
        <w:rPr>
          <w:rFonts w:ascii="Calibri" w:hAnsi="Calibri"/>
          <w:noProof/>
          <w:kern w:val="2"/>
          <w:sz w:val="24"/>
          <w:szCs w:val="24"/>
          <w:lang w:eastAsia="en-GB"/>
        </w:rPr>
      </w:pPr>
      <w:r>
        <w:rPr>
          <w:noProof/>
        </w:rPr>
        <w:lastRenderedPageBreak/>
        <w:t>10.14.1</w:t>
      </w:r>
      <w:r w:rsidRPr="004206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_Toc200617985 \h </w:instrText>
      </w:r>
      <w:r>
        <w:rPr>
          <w:noProof/>
        </w:rPr>
      </w:r>
      <w:r>
        <w:rPr>
          <w:noProof/>
        </w:rPr>
        <w:fldChar w:fldCharType="separate"/>
      </w:r>
      <w:r>
        <w:rPr>
          <w:noProof/>
        </w:rPr>
        <w:t>222</w:t>
      </w:r>
      <w:r>
        <w:rPr>
          <w:noProof/>
        </w:rPr>
        <w:fldChar w:fldCharType="end"/>
      </w:r>
    </w:p>
    <w:p w14:paraId="22573768" w14:textId="75DB8309" w:rsidR="00BB23E8" w:rsidRPr="00420697" w:rsidRDefault="00BB23E8">
      <w:pPr>
        <w:pStyle w:val="TOC3"/>
        <w:rPr>
          <w:rFonts w:ascii="Calibri" w:hAnsi="Calibri"/>
          <w:noProof/>
          <w:kern w:val="2"/>
          <w:sz w:val="24"/>
          <w:szCs w:val="24"/>
          <w:lang w:eastAsia="en-GB"/>
        </w:rPr>
      </w:pPr>
      <w:r>
        <w:rPr>
          <w:noProof/>
        </w:rPr>
        <w:t>10.14.2</w:t>
      </w:r>
      <w:r w:rsidRPr="00420697">
        <w:rPr>
          <w:rFonts w:ascii="Calibri" w:hAnsi="Calibri"/>
          <w:noProof/>
          <w:kern w:val="2"/>
          <w:sz w:val="24"/>
          <w:szCs w:val="24"/>
          <w:lang w:eastAsia="en-GB"/>
        </w:rPr>
        <w:tab/>
      </w:r>
      <w:r>
        <w:rPr>
          <w:noProof/>
        </w:rPr>
        <w:t>Information flows for ambient listening call</w:t>
      </w:r>
      <w:r>
        <w:rPr>
          <w:noProof/>
        </w:rPr>
        <w:tab/>
      </w:r>
      <w:r>
        <w:rPr>
          <w:noProof/>
        </w:rPr>
        <w:fldChar w:fldCharType="begin"/>
      </w:r>
      <w:r>
        <w:rPr>
          <w:noProof/>
        </w:rPr>
        <w:instrText xml:space="preserve"> PAGEREF _Toc200617986 \h </w:instrText>
      </w:r>
      <w:r>
        <w:rPr>
          <w:noProof/>
        </w:rPr>
      </w:r>
      <w:r>
        <w:rPr>
          <w:noProof/>
        </w:rPr>
        <w:fldChar w:fldCharType="separate"/>
      </w:r>
      <w:r>
        <w:rPr>
          <w:noProof/>
        </w:rPr>
        <w:t>222</w:t>
      </w:r>
      <w:r>
        <w:rPr>
          <w:noProof/>
        </w:rPr>
        <w:fldChar w:fldCharType="end"/>
      </w:r>
    </w:p>
    <w:p w14:paraId="06F56827" w14:textId="0B9F4013" w:rsidR="00BB23E8" w:rsidRPr="00420697" w:rsidRDefault="00BB23E8">
      <w:pPr>
        <w:pStyle w:val="TOC4"/>
        <w:rPr>
          <w:rFonts w:ascii="Calibri" w:hAnsi="Calibri"/>
          <w:noProof/>
          <w:kern w:val="2"/>
          <w:sz w:val="24"/>
          <w:szCs w:val="24"/>
          <w:lang w:eastAsia="en-GB"/>
        </w:rPr>
      </w:pPr>
      <w:r w:rsidRPr="00EF46D1">
        <w:rPr>
          <w:rFonts w:cs="Arial"/>
          <w:noProof/>
        </w:rPr>
        <w:t>10.14.2.1</w:t>
      </w:r>
      <w:r w:rsidRPr="00420697">
        <w:rPr>
          <w:rFonts w:ascii="Calibri" w:hAnsi="Calibri"/>
          <w:noProof/>
          <w:kern w:val="2"/>
          <w:sz w:val="24"/>
          <w:szCs w:val="24"/>
          <w:lang w:eastAsia="en-GB"/>
        </w:rPr>
        <w:tab/>
      </w:r>
      <w:r w:rsidRPr="00EF46D1">
        <w:rPr>
          <w:rFonts w:cs="Arial"/>
          <w:noProof/>
        </w:rPr>
        <w:t>Ambient listening call request</w:t>
      </w:r>
      <w:r>
        <w:rPr>
          <w:noProof/>
        </w:rPr>
        <w:tab/>
      </w:r>
      <w:r>
        <w:rPr>
          <w:noProof/>
        </w:rPr>
        <w:fldChar w:fldCharType="begin"/>
      </w:r>
      <w:r>
        <w:rPr>
          <w:noProof/>
        </w:rPr>
        <w:instrText xml:space="preserve"> PAGEREF _Toc200617987 \h </w:instrText>
      </w:r>
      <w:r>
        <w:rPr>
          <w:noProof/>
        </w:rPr>
      </w:r>
      <w:r>
        <w:rPr>
          <w:noProof/>
        </w:rPr>
        <w:fldChar w:fldCharType="separate"/>
      </w:r>
      <w:r>
        <w:rPr>
          <w:noProof/>
        </w:rPr>
        <w:t>222</w:t>
      </w:r>
      <w:r>
        <w:rPr>
          <w:noProof/>
        </w:rPr>
        <w:fldChar w:fldCharType="end"/>
      </w:r>
    </w:p>
    <w:p w14:paraId="0FA94BB4" w14:textId="4DE4F25A" w:rsidR="00BB23E8" w:rsidRPr="00420697" w:rsidRDefault="00BB23E8">
      <w:pPr>
        <w:pStyle w:val="TOC4"/>
        <w:rPr>
          <w:rFonts w:ascii="Calibri" w:hAnsi="Calibri"/>
          <w:noProof/>
          <w:kern w:val="2"/>
          <w:sz w:val="24"/>
          <w:szCs w:val="24"/>
          <w:lang w:eastAsia="en-GB"/>
        </w:rPr>
      </w:pPr>
      <w:r w:rsidRPr="00EF46D1">
        <w:rPr>
          <w:rFonts w:cs="Arial"/>
          <w:noProof/>
        </w:rPr>
        <w:t>10.14.2.2</w:t>
      </w:r>
      <w:r w:rsidRPr="00420697">
        <w:rPr>
          <w:rFonts w:ascii="Calibri" w:hAnsi="Calibri"/>
          <w:noProof/>
          <w:kern w:val="2"/>
          <w:sz w:val="24"/>
          <w:szCs w:val="24"/>
          <w:lang w:eastAsia="en-GB"/>
        </w:rPr>
        <w:tab/>
      </w:r>
      <w:r w:rsidRPr="00EF46D1">
        <w:rPr>
          <w:rFonts w:cs="Arial"/>
          <w:noProof/>
        </w:rPr>
        <w:t>Ambient listening call response</w:t>
      </w:r>
      <w:r>
        <w:rPr>
          <w:noProof/>
        </w:rPr>
        <w:tab/>
      </w:r>
      <w:r>
        <w:rPr>
          <w:noProof/>
        </w:rPr>
        <w:fldChar w:fldCharType="begin"/>
      </w:r>
      <w:r>
        <w:rPr>
          <w:noProof/>
        </w:rPr>
        <w:instrText xml:space="preserve"> PAGEREF _Toc200617988 \h </w:instrText>
      </w:r>
      <w:r>
        <w:rPr>
          <w:noProof/>
        </w:rPr>
      </w:r>
      <w:r>
        <w:rPr>
          <w:noProof/>
        </w:rPr>
        <w:fldChar w:fldCharType="separate"/>
      </w:r>
      <w:r>
        <w:rPr>
          <w:noProof/>
        </w:rPr>
        <w:t>223</w:t>
      </w:r>
      <w:r>
        <w:rPr>
          <w:noProof/>
        </w:rPr>
        <w:fldChar w:fldCharType="end"/>
      </w:r>
    </w:p>
    <w:p w14:paraId="6CCA0052" w14:textId="721DB963" w:rsidR="00BB23E8" w:rsidRPr="00420697" w:rsidRDefault="00BB23E8">
      <w:pPr>
        <w:pStyle w:val="TOC4"/>
        <w:rPr>
          <w:rFonts w:ascii="Calibri" w:hAnsi="Calibri"/>
          <w:noProof/>
          <w:kern w:val="2"/>
          <w:sz w:val="24"/>
          <w:szCs w:val="24"/>
          <w:lang w:eastAsia="en-GB"/>
        </w:rPr>
      </w:pPr>
      <w:r w:rsidRPr="00EF46D1">
        <w:rPr>
          <w:rFonts w:cs="Arial"/>
          <w:noProof/>
        </w:rPr>
        <w:t>10.14.2.3</w:t>
      </w:r>
      <w:r w:rsidRPr="00420697">
        <w:rPr>
          <w:rFonts w:ascii="Calibri" w:hAnsi="Calibri"/>
          <w:noProof/>
          <w:kern w:val="2"/>
          <w:sz w:val="24"/>
          <w:szCs w:val="24"/>
          <w:lang w:eastAsia="en-GB"/>
        </w:rPr>
        <w:tab/>
      </w:r>
      <w:r w:rsidRPr="00EF46D1">
        <w:rPr>
          <w:rFonts w:cs="Arial"/>
          <w:noProof/>
        </w:rPr>
        <w:t>Ambient listening call release request</w:t>
      </w:r>
      <w:r>
        <w:rPr>
          <w:noProof/>
        </w:rPr>
        <w:tab/>
      </w:r>
      <w:r>
        <w:rPr>
          <w:noProof/>
        </w:rPr>
        <w:fldChar w:fldCharType="begin"/>
      </w:r>
      <w:r>
        <w:rPr>
          <w:noProof/>
        </w:rPr>
        <w:instrText xml:space="preserve"> PAGEREF _Toc200617989 \h </w:instrText>
      </w:r>
      <w:r>
        <w:rPr>
          <w:noProof/>
        </w:rPr>
      </w:r>
      <w:r>
        <w:rPr>
          <w:noProof/>
        </w:rPr>
        <w:fldChar w:fldCharType="separate"/>
      </w:r>
      <w:r>
        <w:rPr>
          <w:noProof/>
        </w:rPr>
        <w:t>223</w:t>
      </w:r>
      <w:r>
        <w:rPr>
          <w:noProof/>
        </w:rPr>
        <w:fldChar w:fldCharType="end"/>
      </w:r>
    </w:p>
    <w:p w14:paraId="1C7B3204" w14:textId="040D674D" w:rsidR="00BB23E8" w:rsidRPr="00420697" w:rsidRDefault="00BB23E8">
      <w:pPr>
        <w:pStyle w:val="TOC4"/>
        <w:rPr>
          <w:rFonts w:ascii="Calibri" w:hAnsi="Calibri"/>
          <w:noProof/>
          <w:kern w:val="2"/>
          <w:sz w:val="24"/>
          <w:szCs w:val="24"/>
          <w:lang w:eastAsia="en-GB"/>
        </w:rPr>
      </w:pPr>
      <w:r w:rsidRPr="00EF46D1">
        <w:rPr>
          <w:rFonts w:cs="Arial"/>
          <w:noProof/>
        </w:rPr>
        <w:t>10.14.2.4</w:t>
      </w:r>
      <w:r w:rsidRPr="00420697">
        <w:rPr>
          <w:rFonts w:ascii="Calibri" w:hAnsi="Calibri"/>
          <w:noProof/>
          <w:kern w:val="2"/>
          <w:sz w:val="24"/>
          <w:szCs w:val="24"/>
          <w:lang w:eastAsia="en-GB"/>
        </w:rPr>
        <w:tab/>
      </w:r>
      <w:r w:rsidRPr="00EF46D1">
        <w:rPr>
          <w:rFonts w:cs="Arial"/>
          <w:noProof/>
        </w:rPr>
        <w:t>Ambient listening call release response</w:t>
      </w:r>
      <w:r>
        <w:rPr>
          <w:noProof/>
        </w:rPr>
        <w:tab/>
      </w:r>
      <w:r>
        <w:rPr>
          <w:noProof/>
        </w:rPr>
        <w:fldChar w:fldCharType="begin"/>
      </w:r>
      <w:r>
        <w:rPr>
          <w:noProof/>
        </w:rPr>
        <w:instrText xml:space="preserve"> PAGEREF _Toc200617990 \h </w:instrText>
      </w:r>
      <w:r>
        <w:rPr>
          <w:noProof/>
        </w:rPr>
      </w:r>
      <w:r>
        <w:rPr>
          <w:noProof/>
        </w:rPr>
        <w:fldChar w:fldCharType="separate"/>
      </w:r>
      <w:r>
        <w:rPr>
          <w:noProof/>
        </w:rPr>
        <w:t>223</w:t>
      </w:r>
      <w:r>
        <w:rPr>
          <w:noProof/>
        </w:rPr>
        <w:fldChar w:fldCharType="end"/>
      </w:r>
    </w:p>
    <w:p w14:paraId="3D3A9068" w14:textId="1EA16A8E" w:rsidR="00BB23E8" w:rsidRPr="00420697" w:rsidRDefault="00BB23E8">
      <w:pPr>
        <w:pStyle w:val="TOC4"/>
        <w:rPr>
          <w:rFonts w:ascii="Calibri" w:hAnsi="Calibri"/>
          <w:noProof/>
          <w:kern w:val="2"/>
          <w:sz w:val="24"/>
          <w:szCs w:val="24"/>
          <w:lang w:eastAsia="en-GB"/>
        </w:rPr>
      </w:pPr>
      <w:r w:rsidRPr="00EF46D1">
        <w:rPr>
          <w:rFonts w:cs="Arial"/>
          <w:noProof/>
        </w:rPr>
        <w:t>10.14.2.</w:t>
      </w:r>
      <w:r w:rsidRPr="00EF46D1">
        <w:rPr>
          <w:rFonts w:cs="Arial"/>
          <w:noProof/>
          <w:lang w:eastAsia="zh-CN"/>
        </w:rPr>
        <w:t>5</w:t>
      </w:r>
      <w:r w:rsidRPr="00420697">
        <w:rPr>
          <w:rFonts w:ascii="Calibri" w:hAnsi="Calibri"/>
          <w:noProof/>
          <w:kern w:val="2"/>
          <w:sz w:val="24"/>
          <w:szCs w:val="24"/>
          <w:lang w:eastAsia="en-GB"/>
        </w:rPr>
        <w:tab/>
      </w:r>
      <w:r w:rsidRPr="00EF46D1">
        <w:rPr>
          <w:rFonts w:cs="Arial"/>
          <w:noProof/>
        </w:rPr>
        <w:t xml:space="preserve">Ambient listening call release </w:t>
      </w:r>
      <w:r w:rsidRPr="00EF46D1">
        <w:rPr>
          <w:rFonts w:cs="Arial"/>
          <w:noProof/>
          <w:lang w:eastAsia="zh-CN"/>
        </w:rPr>
        <w:t>notification</w:t>
      </w:r>
      <w:r>
        <w:rPr>
          <w:noProof/>
        </w:rPr>
        <w:tab/>
      </w:r>
      <w:r>
        <w:rPr>
          <w:noProof/>
        </w:rPr>
        <w:fldChar w:fldCharType="begin"/>
      </w:r>
      <w:r>
        <w:rPr>
          <w:noProof/>
        </w:rPr>
        <w:instrText xml:space="preserve"> PAGEREF _Toc200617991 \h </w:instrText>
      </w:r>
      <w:r>
        <w:rPr>
          <w:noProof/>
        </w:rPr>
      </w:r>
      <w:r>
        <w:rPr>
          <w:noProof/>
        </w:rPr>
        <w:fldChar w:fldCharType="separate"/>
      </w:r>
      <w:r>
        <w:rPr>
          <w:noProof/>
        </w:rPr>
        <w:t>224</w:t>
      </w:r>
      <w:r>
        <w:rPr>
          <w:noProof/>
        </w:rPr>
        <w:fldChar w:fldCharType="end"/>
      </w:r>
    </w:p>
    <w:p w14:paraId="0AC2AE2A" w14:textId="01B05B25" w:rsidR="00BB23E8" w:rsidRPr="00420697" w:rsidRDefault="00BB23E8">
      <w:pPr>
        <w:pStyle w:val="TOC3"/>
        <w:rPr>
          <w:rFonts w:ascii="Calibri" w:hAnsi="Calibri"/>
          <w:noProof/>
          <w:kern w:val="2"/>
          <w:sz w:val="24"/>
          <w:szCs w:val="24"/>
          <w:lang w:eastAsia="en-GB"/>
        </w:rPr>
      </w:pPr>
      <w:r>
        <w:rPr>
          <w:noProof/>
        </w:rPr>
        <w:t>10.14.3</w:t>
      </w:r>
      <w:r w:rsidRPr="00420697">
        <w:rPr>
          <w:rFonts w:ascii="Calibri" w:hAnsi="Calibri"/>
          <w:noProof/>
          <w:kern w:val="2"/>
          <w:sz w:val="24"/>
          <w:szCs w:val="24"/>
          <w:lang w:eastAsia="en-GB"/>
        </w:rPr>
        <w:tab/>
      </w:r>
      <w:r>
        <w:rPr>
          <w:noProof/>
        </w:rPr>
        <w:t>Ambient listening call procedures</w:t>
      </w:r>
      <w:r>
        <w:rPr>
          <w:noProof/>
        </w:rPr>
        <w:tab/>
      </w:r>
      <w:r>
        <w:rPr>
          <w:noProof/>
        </w:rPr>
        <w:fldChar w:fldCharType="begin"/>
      </w:r>
      <w:r>
        <w:rPr>
          <w:noProof/>
        </w:rPr>
        <w:instrText xml:space="preserve"> PAGEREF _Toc200617992 \h </w:instrText>
      </w:r>
      <w:r>
        <w:rPr>
          <w:noProof/>
        </w:rPr>
      </w:r>
      <w:r>
        <w:rPr>
          <w:noProof/>
        </w:rPr>
        <w:fldChar w:fldCharType="separate"/>
      </w:r>
      <w:r>
        <w:rPr>
          <w:noProof/>
        </w:rPr>
        <w:t>224</w:t>
      </w:r>
      <w:r>
        <w:rPr>
          <w:noProof/>
        </w:rPr>
        <w:fldChar w:fldCharType="end"/>
      </w:r>
    </w:p>
    <w:p w14:paraId="69A04690" w14:textId="592412C5" w:rsidR="00BB23E8" w:rsidRPr="00420697" w:rsidRDefault="00BB23E8">
      <w:pPr>
        <w:pStyle w:val="TOC4"/>
        <w:rPr>
          <w:rFonts w:ascii="Calibri" w:hAnsi="Calibri"/>
          <w:noProof/>
          <w:kern w:val="2"/>
          <w:sz w:val="24"/>
          <w:szCs w:val="24"/>
          <w:lang w:eastAsia="en-GB"/>
        </w:rPr>
      </w:pPr>
      <w:r>
        <w:rPr>
          <w:noProof/>
        </w:rPr>
        <w:t>10.</w:t>
      </w:r>
      <w:r>
        <w:rPr>
          <w:noProof/>
          <w:lang w:eastAsia="zh-CN"/>
        </w:rPr>
        <w:t>14.3.1</w:t>
      </w:r>
      <w:r w:rsidRPr="00420697">
        <w:rPr>
          <w:rFonts w:ascii="Calibri" w:hAnsi="Calibri"/>
          <w:noProof/>
          <w:kern w:val="2"/>
          <w:sz w:val="24"/>
          <w:szCs w:val="24"/>
          <w:lang w:eastAsia="en-GB"/>
        </w:rPr>
        <w:tab/>
      </w:r>
      <w:r>
        <w:rPr>
          <w:noProof/>
          <w:lang w:eastAsia="zh-CN"/>
        </w:rPr>
        <w:t>Remotely initiated ambient listening call setup</w:t>
      </w:r>
      <w:r>
        <w:rPr>
          <w:noProof/>
        </w:rPr>
        <w:tab/>
      </w:r>
      <w:r>
        <w:rPr>
          <w:noProof/>
        </w:rPr>
        <w:fldChar w:fldCharType="begin"/>
      </w:r>
      <w:r>
        <w:rPr>
          <w:noProof/>
        </w:rPr>
        <w:instrText xml:space="preserve"> PAGEREF _Toc200617993 \h </w:instrText>
      </w:r>
      <w:r>
        <w:rPr>
          <w:noProof/>
        </w:rPr>
      </w:r>
      <w:r>
        <w:rPr>
          <w:noProof/>
        </w:rPr>
        <w:fldChar w:fldCharType="separate"/>
      </w:r>
      <w:r>
        <w:rPr>
          <w:noProof/>
        </w:rPr>
        <w:t>224</w:t>
      </w:r>
      <w:r>
        <w:rPr>
          <w:noProof/>
        </w:rPr>
        <w:fldChar w:fldCharType="end"/>
      </w:r>
    </w:p>
    <w:p w14:paraId="44C00330" w14:textId="60C791AD" w:rsidR="00BB23E8" w:rsidRPr="00420697" w:rsidRDefault="00BB23E8">
      <w:pPr>
        <w:pStyle w:val="TOC4"/>
        <w:rPr>
          <w:rFonts w:ascii="Calibri" w:hAnsi="Calibri"/>
          <w:noProof/>
          <w:kern w:val="2"/>
          <w:sz w:val="24"/>
          <w:szCs w:val="24"/>
          <w:lang w:eastAsia="en-GB"/>
        </w:rPr>
      </w:pPr>
      <w:r>
        <w:rPr>
          <w:noProof/>
        </w:rPr>
        <w:t>10.</w:t>
      </w:r>
      <w:r>
        <w:rPr>
          <w:noProof/>
          <w:lang w:eastAsia="zh-CN"/>
        </w:rPr>
        <w:t>14.3.2</w:t>
      </w:r>
      <w:r w:rsidRPr="00420697">
        <w:rPr>
          <w:rFonts w:ascii="Calibri" w:hAnsi="Calibri"/>
          <w:noProof/>
          <w:kern w:val="2"/>
          <w:sz w:val="24"/>
          <w:szCs w:val="24"/>
          <w:lang w:eastAsia="en-GB"/>
        </w:rPr>
        <w:tab/>
      </w:r>
      <w:r>
        <w:rPr>
          <w:noProof/>
          <w:lang w:eastAsia="zh-CN"/>
        </w:rPr>
        <w:t>Locally initiated ambient listening call setup</w:t>
      </w:r>
      <w:r>
        <w:rPr>
          <w:noProof/>
        </w:rPr>
        <w:tab/>
      </w:r>
      <w:r>
        <w:rPr>
          <w:noProof/>
        </w:rPr>
        <w:fldChar w:fldCharType="begin"/>
      </w:r>
      <w:r>
        <w:rPr>
          <w:noProof/>
        </w:rPr>
        <w:instrText xml:space="preserve"> PAGEREF _Toc200617994 \h </w:instrText>
      </w:r>
      <w:r>
        <w:rPr>
          <w:noProof/>
        </w:rPr>
      </w:r>
      <w:r>
        <w:rPr>
          <w:noProof/>
        </w:rPr>
        <w:fldChar w:fldCharType="separate"/>
      </w:r>
      <w:r>
        <w:rPr>
          <w:noProof/>
        </w:rPr>
        <w:t>225</w:t>
      </w:r>
      <w:r>
        <w:rPr>
          <w:noProof/>
        </w:rPr>
        <w:fldChar w:fldCharType="end"/>
      </w:r>
    </w:p>
    <w:p w14:paraId="15473277" w14:textId="41684FB8" w:rsidR="00BB23E8" w:rsidRPr="00420697" w:rsidRDefault="00BB23E8">
      <w:pPr>
        <w:pStyle w:val="TOC4"/>
        <w:rPr>
          <w:rFonts w:ascii="Calibri" w:hAnsi="Calibri"/>
          <w:noProof/>
          <w:kern w:val="2"/>
          <w:sz w:val="24"/>
          <w:szCs w:val="24"/>
          <w:lang w:eastAsia="en-GB"/>
        </w:rPr>
      </w:pPr>
      <w:r>
        <w:rPr>
          <w:noProof/>
        </w:rPr>
        <w:t>10.</w:t>
      </w:r>
      <w:r>
        <w:rPr>
          <w:noProof/>
          <w:lang w:eastAsia="zh-CN"/>
        </w:rPr>
        <w:t>14</w:t>
      </w:r>
      <w:r>
        <w:rPr>
          <w:noProof/>
        </w:rPr>
        <w:t>.3.3</w:t>
      </w:r>
      <w:r w:rsidRPr="00420697">
        <w:rPr>
          <w:rFonts w:ascii="Calibri" w:hAnsi="Calibri"/>
          <w:noProof/>
          <w:kern w:val="2"/>
          <w:sz w:val="24"/>
          <w:szCs w:val="24"/>
          <w:lang w:eastAsia="en-GB"/>
        </w:rPr>
        <w:tab/>
      </w:r>
      <w:r>
        <w:rPr>
          <w:noProof/>
          <w:lang w:eastAsia="zh-CN"/>
        </w:rPr>
        <w:t>Ambient listening call release – server initiated</w:t>
      </w:r>
      <w:r>
        <w:rPr>
          <w:noProof/>
        </w:rPr>
        <w:tab/>
      </w:r>
      <w:r>
        <w:rPr>
          <w:noProof/>
        </w:rPr>
        <w:fldChar w:fldCharType="begin"/>
      </w:r>
      <w:r>
        <w:rPr>
          <w:noProof/>
        </w:rPr>
        <w:instrText xml:space="preserve"> PAGEREF _Toc200617995 \h </w:instrText>
      </w:r>
      <w:r>
        <w:rPr>
          <w:noProof/>
        </w:rPr>
      </w:r>
      <w:r>
        <w:rPr>
          <w:noProof/>
        </w:rPr>
        <w:fldChar w:fldCharType="separate"/>
      </w:r>
      <w:r>
        <w:rPr>
          <w:noProof/>
        </w:rPr>
        <w:t>226</w:t>
      </w:r>
      <w:r>
        <w:rPr>
          <w:noProof/>
        </w:rPr>
        <w:fldChar w:fldCharType="end"/>
      </w:r>
    </w:p>
    <w:p w14:paraId="6767B387" w14:textId="0B437785" w:rsidR="00BB23E8" w:rsidRPr="00420697" w:rsidRDefault="00BB23E8">
      <w:pPr>
        <w:pStyle w:val="TOC4"/>
        <w:rPr>
          <w:rFonts w:ascii="Calibri" w:hAnsi="Calibri"/>
          <w:noProof/>
          <w:kern w:val="2"/>
          <w:sz w:val="24"/>
          <w:szCs w:val="24"/>
          <w:lang w:eastAsia="en-GB"/>
        </w:rPr>
      </w:pPr>
      <w:r>
        <w:rPr>
          <w:noProof/>
        </w:rPr>
        <w:t>10.</w:t>
      </w:r>
      <w:r>
        <w:rPr>
          <w:noProof/>
          <w:lang w:eastAsia="zh-CN"/>
        </w:rPr>
        <w:t>14</w:t>
      </w:r>
      <w:r>
        <w:rPr>
          <w:noProof/>
        </w:rPr>
        <w:t>.3.4</w:t>
      </w:r>
      <w:r w:rsidRPr="00420697">
        <w:rPr>
          <w:rFonts w:ascii="Calibri" w:hAnsi="Calibri"/>
          <w:noProof/>
          <w:kern w:val="2"/>
          <w:sz w:val="24"/>
          <w:szCs w:val="24"/>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_Toc200617996 \h </w:instrText>
      </w:r>
      <w:r>
        <w:rPr>
          <w:noProof/>
        </w:rPr>
      </w:r>
      <w:r>
        <w:rPr>
          <w:noProof/>
        </w:rPr>
        <w:fldChar w:fldCharType="separate"/>
      </w:r>
      <w:r>
        <w:rPr>
          <w:noProof/>
        </w:rPr>
        <w:t>227</w:t>
      </w:r>
      <w:r>
        <w:rPr>
          <w:noProof/>
        </w:rPr>
        <w:fldChar w:fldCharType="end"/>
      </w:r>
    </w:p>
    <w:p w14:paraId="105F3A02" w14:textId="5BD81662" w:rsidR="00BB23E8" w:rsidRPr="00420697" w:rsidRDefault="00BB23E8">
      <w:pPr>
        <w:pStyle w:val="TOC4"/>
        <w:rPr>
          <w:rFonts w:ascii="Calibri" w:hAnsi="Calibri"/>
          <w:noProof/>
          <w:kern w:val="2"/>
          <w:sz w:val="24"/>
          <w:szCs w:val="24"/>
          <w:lang w:eastAsia="en-GB"/>
        </w:rPr>
      </w:pPr>
      <w:r>
        <w:rPr>
          <w:noProof/>
        </w:rPr>
        <w:t>10.</w:t>
      </w:r>
      <w:r>
        <w:rPr>
          <w:noProof/>
          <w:lang w:eastAsia="zh-CN"/>
        </w:rPr>
        <w:t>14</w:t>
      </w:r>
      <w:r>
        <w:rPr>
          <w:noProof/>
        </w:rPr>
        <w:t>.3.5</w:t>
      </w:r>
      <w:r w:rsidRPr="00420697">
        <w:rPr>
          <w:rFonts w:ascii="Calibri" w:hAnsi="Calibri"/>
          <w:noProof/>
          <w:kern w:val="2"/>
          <w:sz w:val="24"/>
          <w:szCs w:val="24"/>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_Toc200617997 \h </w:instrText>
      </w:r>
      <w:r>
        <w:rPr>
          <w:noProof/>
        </w:rPr>
      </w:r>
      <w:r>
        <w:rPr>
          <w:noProof/>
        </w:rPr>
        <w:fldChar w:fldCharType="separate"/>
      </w:r>
      <w:r>
        <w:rPr>
          <w:noProof/>
        </w:rPr>
        <w:t>228</w:t>
      </w:r>
      <w:r>
        <w:rPr>
          <w:noProof/>
        </w:rPr>
        <w:fldChar w:fldCharType="end"/>
      </w:r>
    </w:p>
    <w:p w14:paraId="30410AC9" w14:textId="74D58830" w:rsidR="00BB23E8" w:rsidRPr="00420697" w:rsidRDefault="00BB23E8">
      <w:pPr>
        <w:pStyle w:val="TOC2"/>
        <w:rPr>
          <w:rFonts w:ascii="Calibri" w:hAnsi="Calibri"/>
          <w:noProof/>
          <w:kern w:val="2"/>
          <w:sz w:val="24"/>
          <w:szCs w:val="24"/>
          <w:lang w:eastAsia="en-GB"/>
        </w:rPr>
      </w:pPr>
      <w:r>
        <w:rPr>
          <w:noProof/>
        </w:rPr>
        <w:t>10.15</w:t>
      </w:r>
      <w:r w:rsidRPr="00420697">
        <w:rPr>
          <w:rFonts w:ascii="Calibri" w:hAnsi="Calibri"/>
          <w:noProof/>
          <w:kern w:val="2"/>
          <w:sz w:val="24"/>
          <w:szCs w:val="24"/>
          <w:lang w:eastAsia="en-GB"/>
        </w:rPr>
        <w:tab/>
      </w:r>
      <w:r>
        <w:rPr>
          <w:noProof/>
        </w:rPr>
        <w:t>First-to-answer call setup</w:t>
      </w:r>
      <w:r>
        <w:rPr>
          <w:noProof/>
        </w:rPr>
        <w:tab/>
      </w:r>
      <w:r>
        <w:rPr>
          <w:noProof/>
        </w:rPr>
        <w:fldChar w:fldCharType="begin"/>
      </w:r>
      <w:r>
        <w:rPr>
          <w:noProof/>
        </w:rPr>
        <w:instrText xml:space="preserve"> PAGEREF _Toc200617998 \h </w:instrText>
      </w:r>
      <w:r>
        <w:rPr>
          <w:noProof/>
        </w:rPr>
      </w:r>
      <w:r>
        <w:rPr>
          <w:noProof/>
        </w:rPr>
        <w:fldChar w:fldCharType="separate"/>
      </w:r>
      <w:r>
        <w:rPr>
          <w:noProof/>
        </w:rPr>
        <w:t>229</w:t>
      </w:r>
      <w:r>
        <w:rPr>
          <w:noProof/>
        </w:rPr>
        <w:fldChar w:fldCharType="end"/>
      </w:r>
    </w:p>
    <w:p w14:paraId="4A47935E" w14:textId="0929F659" w:rsidR="00BB23E8" w:rsidRPr="00420697" w:rsidRDefault="00BB23E8">
      <w:pPr>
        <w:pStyle w:val="TOC3"/>
        <w:rPr>
          <w:rFonts w:ascii="Calibri" w:hAnsi="Calibri"/>
          <w:noProof/>
          <w:kern w:val="2"/>
          <w:sz w:val="24"/>
          <w:szCs w:val="24"/>
          <w:lang w:eastAsia="en-GB"/>
        </w:rPr>
      </w:pPr>
      <w:r>
        <w:rPr>
          <w:noProof/>
        </w:rPr>
        <w:t>10.15.1</w:t>
      </w:r>
      <w:r w:rsidRPr="00420697">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_Toc200617999 \h </w:instrText>
      </w:r>
      <w:r>
        <w:rPr>
          <w:noProof/>
        </w:rPr>
      </w:r>
      <w:r>
        <w:rPr>
          <w:noProof/>
        </w:rPr>
        <w:fldChar w:fldCharType="separate"/>
      </w:r>
      <w:r>
        <w:rPr>
          <w:noProof/>
        </w:rPr>
        <w:t>229</w:t>
      </w:r>
      <w:r>
        <w:rPr>
          <w:noProof/>
        </w:rPr>
        <w:fldChar w:fldCharType="end"/>
      </w:r>
    </w:p>
    <w:p w14:paraId="36ED4887" w14:textId="13E07F9A" w:rsidR="00BB23E8" w:rsidRPr="00420697" w:rsidRDefault="00BB23E8">
      <w:pPr>
        <w:pStyle w:val="TOC3"/>
        <w:rPr>
          <w:rFonts w:ascii="Calibri" w:hAnsi="Calibri"/>
          <w:noProof/>
          <w:kern w:val="2"/>
          <w:sz w:val="24"/>
          <w:szCs w:val="24"/>
          <w:lang w:eastAsia="en-GB"/>
        </w:rPr>
      </w:pPr>
      <w:r>
        <w:rPr>
          <w:noProof/>
        </w:rPr>
        <w:t>10.15.2</w:t>
      </w:r>
      <w:r w:rsidRPr="00420697">
        <w:rPr>
          <w:rFonts w:ascii="Calibri" w:hAnsi="Calibri"/>
          <w:noProof/>
          <w:kern w:val="2"/>
          <w:sz w:val="24"/>
          <w:szCs w:val="24"/>
          <w:lang w:eastAsia="en-GB"/>
        </w:rPr>
        <w:tab/>
      </w:r>
      <w:r>
        <w:rPr>
          <w:noProof/>
        </w:rPr>
        <w:t>Information flows for first-to-answer call</w:t>
      </w:r>
      <w:r>
        <w:rPr>
          <w:noProof/>
        </w:rPr>
        <w:tab/>
      </w:r>
      <w:r>
        <w:rPr>
          <w:noProof/>
        </w:rPr>
        <w:fldChar w:fldCharType="begin"/>
      </w:r>
      <w:r>
        <w:rPr>
          <w:noProof/>
        </w:rPr>
        <w:instrText xml:space="preserve"> PAGEREF _Toc200618000 \h </w:instrText>
      </w:r>
      <w:r>
        <w:rPr>
          <w:noProof/>
        </w:rPr>
      </w:r>
      <w:r>
        <w:rPr>
          <w:noProof/>
        </w:rPr>
        <w:fldChar w:fldCharType="separate"/>
      </w:r>
      <w:r>
        <w:rPr>
          <w:noProof/>
        </w:rPr>
        <w:t>229</w:t>
      </w:r>
      <w:r>
        <w:rPr>
          <w:noProof/>
        </w:rPr>
        <w:fldChar w:fldCharType="end"/>
      </w:r>
    </w:p>
    <w:p w14:paraId="4804328B" w14:textId="569BC18F" w:rsidR="00BB23E8" w:rsidRPr="00420697" w:rsidRDefault="00BB23E8">
      <w:pPr>
        <w:pStyle w:val="TOC4"/>
        <w:rPr>
          <w:rFonts w:ascii="Calibri" w:hAnsi="Calibri"/>
          <w:noProof/>
          <w:kern w:val="2"/>
          <w:sz w:val="24"/>
          <w:szCs w:val="24"/>
          <w:lang w:eastAsia="en-GB"/>
        </w:rPr>
      </w:pPr>
      <w:r>
        <w:rPr>
          <w:noProof/>
        </w:rPr>
        <w:t>10.15.2.1</w:t>
      </w:r>
      <w:r w:rsidRPr="00420697">
        <w:rPr>
          <w:rFonts w:ascii="Calibri" w:hAnsi="Calibri"/>
          <w:noProof/>
          <w:kern w:val="2"/>
          <w:sz w:val="24"/>
          <w:szCs w:val="24"/>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_Toc200618001 \h </w:instrText>
      </w:r>
      <w:r>
        <w:rPr>
          <w:noProof/>
        </w:rPr>
      </w:r>
      <w:r>
        <w:rPr>
          <w:noProof/>
        </w:rPr>
        <w:fldChar w:fldCharType="separate"/>
      </w:r>
      <w:r>
        <w:rPr>
          <w:noProof/>
        </w:rPr>
        <w:t>229</w:t>
      </w:r>
      <w:r>
        <w:rPr>
          <w:noProof/>
        </w:rPr>
        <w:fldChar w:fldCharType="end"/>
      </w:r>
    </w:p>
    <w:p w14:paraId="6413CD9E" w14:textId="56D98DE5" w:rsidR="00BB23E8" w:rsidRPr="00420697" w:rsidRDefault="00BB23E8">
      <w:pPr>
        <w:pStyle w:val="TOC4"/>
        <w:rPr>
          <w:rFonts w:ascii="Calibri" w:hAnsi="Calibri"/>
          <w:noProof/>
          <w:kern w:val="2"/>
          <w:sz w:val="24"/>
          <w:szCs w:val="24"/>
          <w:lang w:eastAsia="en-GB"/>
        </w:rPr>
      </w:pPr>
      <w:r>
        <w:rPr>
          <w:noProof/>
        </w:rPr>
        <w:t>10.15.2.</w:t>
      </w:r>
      <w:r>
        <w:rPr>
          <w:noProof/>
          <w:lang w:eastAsia="zh-CN"/>
        </w:rPr>
        <w:t>2</w:t>
      </w:r>
      <w:r w:rsidRPr="00420697">
        <w:rPr>
          <w:rFonts w:ascii="Calibri" w:hAnsi="Calibri"/>
          <w:noProof/>
          <w:kern w:val="2"/>
          <w:sz w:val="24"/>
          <w:szCs w:val="24"/>
          <w:lang w:eastAsia="en-GB"/>
        </w:rPr>
        <w:tab/>
      </w:r>
      <w:r>
        <w:rPr>
          <w:noProof/>
        </w:rPr>
        <w:t>MCPTT first-to-answer call request (MCPTT server to MCPTT client)</w:t>
      </w:r>
      <w:r>
        <w:rPr>
          <w:noProof/>
        </w:rPr>
        <w:tab/>
      </w:r>
      <w:r>
        <w:rPr>
          <w:noProof/>
        </w:rPr>
        <w:fldChar w:fldCharType="begin"/>
      </w:r>
      <w:r>
        <w:rPr>
          <w:noProof/>
        </w:rPr>
        <w:instrText xml:space="preserve"> PAGEREF _Toc200618002 \h </w:instrText>
      </w:r>
      <w:r>
        <w:rPr>
          <w:noProof/>
        </w:rPr>
      </w:r>
      <w:r>
        <w:rPr>
          <w:noProof/>
        </w:rPr>
        <w:fldChar w:fldCharType="separate"/>
      </w:r>
      <w:r>
        <w:rPr>
          <w:noProof/>
        </w:rPr>
        <w:t>230</w:t>
      </w:r>
      <w:r>
        <w:rPr>
          <w:noProof/>
        </w:rPr>
        <w:fldChar w:fldCharType="end"/>
      </w:r>
    </w:p>
    <w:p w14:paraId="66C41F68" w14:textId="65BD3838" w:rsidR="00BB23E8" w:rsidRPr="00420697" w:rsidRDefault="00BB23E8">
      <w:pPr>
        <w:pStyle w:val="TOC4"/>
        <w:rPr>
          <w:rFonts w:ascii="Calibri" w:hAnsi="Calibri"/>
          <w:noProof/>
          <w:kern w:val="2"/>
          <w:sz w:val="24"/>
          <w:szCs w:val="24"/>
          <w:lang w:eastAsia="en-GB"/>
        </w:rPr>
      </w:pPr>
      <w:r>
        <w:rPr>
          <w:noProof/>
        </w:rPr>
        <w:t>10.15.2.3</w:t>
      </w:r>
      <w:r w:rsidRPr="00420697">
        <w:rPr>
          <w:rFonts w:ascii="Calibri" w:hAnsi="Calibri"/>
          <w:noProof/>
          <w:kern w:val="2"/>
          <w:sz w:val="24"/>
          <w:szCs w:val="24"/>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_Toc200618003 \h </w:instrText>
      </w:r>
      <w:r>
        <w:rPr>
          <w:noProof/>
        </w:rPr>
      </w:r>
      <w:r>
        <w:rPr>
          <w:noProof/>
        </w:rPr>
        <w:fldChar w:fldCharType="separate"/>
      </w:r>
      <w:r>
        <w:rPr>
          <w:noProof/>
        </w:rPr>
        <w:t>230</w:t>
      </w:r>
      <w:r>
        <w:rPr>
          <w:noProof/>
        </w:rPr>
        <w:fldChar w:fldCharType="end"/>
      </w:r>
    </w:p>
    <w:p w14:paraId="0CF5C009" w14:textId="0AFB4460" w:rsidR="00BB23E8" w:rsidRPr="00420697" w:rsidRDefault="00BB23E8">
      <w:pPr>
        <w:pStyle w:val="TOC4"/>
        <w:rPr>
          <w:rFonts w:ascii="Calibri" w:hAnsi="Calibri"/>
          <w:noProof/>
          <w:kern w:val="2"/>
          <w:sz w:val="24"/>
          <w:szCs w:val="24"/>
          <w:lang w:eastAsia="en-GB"/>
        </w:rPr>
      </w:pPr>
      <w:r>
        <w:rPr>
          <w:noProof/>
        </w:rPr>
        <w:t>10.15.2.4</w:t>
      </w:r>
      <w:r w:rsidRPr="00420697">
        <w:rPr>
          <w:rFonts w:ascii="Calibri" w:hAnsi="Calibri"/>
          <w:noProof/>
          <w:kern w:val="2"/>
          <w:sz w:val="24"/>
          <w:szCs w:val="24"/>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_Toc200618004 \h </w:instrText>
      </w:r>
      <w:r>
        <w:rPr>
          <w:noProof/>
        </w:rPr>
      </w:r>
      <w:r>
        <w:rPr>
          <w:noProof/>
        </w:rPr>
        <w:fldChar w:fldCharType="separate"/>
      </w:r>
      <w:r>
        <w:rPr>
          <w:noProof/>
        </w:rPr>
        <w:t>231</w:t>
      </w:r>
      <w:r>
        <w:rPr>
          <w:noProof/>
        </w:rPr>
        <w:fldChar w:fldCharType="end"/>
      </w:r>
    </w:p>
    <w:p w14:paraId="4AD4D849" w14:textId="28ADAC5A" w:rsidR="00BB23E8" w:rsidRPr="00420697" w:rsidRDefault="00BB23E8">
      <w:pPr>
        <w:pStyle w:val="TOC4"/>
        <w:rPr>
          <w:rFonts w:ascii="Calibri" w:hAnsi="Calibri"/>
          <w:noProof/>
          <w:kern w:val="2"/>
          <w:sz w:val="24"/>
          <w:szCs w:val="24"/>
          <w:lang w:eastAsia="en-GB"/>
        </w:rPr>
      </w:pPr>
      <w:r>
        <w:rPr>
          <w:noProof/>
        </w:rPr>
        <w:t>10.15.2.5</w:t>
      </w:r>
      <w:r w:rsidRPr="00420697">
        <w:rPr>
          <w:rFonts w:ascii="Calibri" w:hAnsi="Calibri"/>
          <w:noProof/>
          <w:kern w:val="2"/>
          <w:sz w:val="24"/>
          <w:szCs w:val="24"/>
          <w:lang w:eastAsia="en-GB"/>
        </w:rPr>
        <w:tab/>
      </w:r>
      <w:r>
        <w:rPr>
          <w:noProof/>
        </w:rPr>
        <w:t>MCPTT first-to-answer call cancel request (MCPTT server to MCPTT client)</w:t>
      </w:r>
      <w:r>
        <w:rPr>
          <w:noProof/>
        </w:rPr>
        <w:tab/>
      </w:r>
      <w:r>
        <w:rPr>
          <w:noProof/>
        </w:rPr>
        <w:fldChar w:fldCharType="begin"/>
      </w:r>
      <w:r>
        <w:rPr>
          <w:noProof/>
        </w:rPr>
        <w:instrText xml:space="preserve"> PAGEREF _Toc200618005 \h </w:instrText>
      </w:r>
      <w:r>
        <w:rPr>
          <w:noProof/>
        </w:rPr>
      </w:r>
      <w:r>
        <w:rPr>
          <w:noProof/>
        </w:rPr>
        <w:fldChar w:fldCharType="separate"/>
      </w:r>
      <w:r>
        <w:rPr>
          <w:noProof/>
        </w:rPr>
        <w:t>231</w:t>
      </w:r>
      <w:r>
        <w:rPr>
          <w:noProof/>
        </w:rPr>
        <w:fldChar w:fldCharType="end"/>
      </w:r>
    </w:p>
    <w:p w14:paraId="627A3924" w14:textId="013BE272" w:rsidR="00BB23E8" w:rsidRPr="00420697" w:rsidRDefault="00BB23E8">
      <w:pPr>
        <w:pStyle w:val="TOC4"/>
        <w:rPr>
          <w:rFonts w:ascii="Calibri" w:hAnsi="Calibri"/>
          <w:noProof/>
          <w:kern w:val="2"/>
          <w:sz w:val="24"/>
          <w:szCs w:val="24"/>
          <w:lang w:eastAsia="en-GB"/>
        </w:rPr>
      </w:pPr>
      <w:r>
        <w:rPr>
          <w:noProof/>
        </w:rPr>
        <w:t>10.15.2.6</w:t>
      </w:r>
      <w:r w:rsidRPr="00420697">
        <w:rPr>
          <w:rFonts w:ascii="Calibri" w:hAnsi="Calibri"/>
          <w:noProof/>
          <w:kern w:val="2"/>
          <w:sz w:val="24"/>
          <w:szCs w:val="24"/>
          <w:lang w:eastAsia="en-GB"/>
        </w:rPr>
        <w:tab/>
      </w:r>
      <w:r>
        <w:rPr>
          <w:noProof/>
        </w:rPr>
        <w:t>MCPTT first-to-answer call cancel response (MCPTT client to MCPTT server)</w:t>
      </w:r>
      <w:r>
        <w:rPr>
          <w:noProof/>
        </w:rPr>
        <w:tab/>
      </w:r>
      <w:r>
        <w:rPr>
          <w:noProof/>
        </w:rPr>
        <w:fldChar w:fldCharType="begin"/>
      </w:r>
      <w:r>
        <w:rPr>
          <w:noProof/>
        </w:rPr>
        <w:instrText xml:space="preserve"> PAGEREF _Toc200618006 \h </w:instrText>
      </w:r>
      <w:r>
        <w:rPr>
          <w:noProof/>
        </w:rPr>
      </w:r>
      <w:r>
        <w:rPr>
          <w:noProof/>
        </w:rPr>
        <w:fldChar w:fldCharType="separate"/>
      </w:r>
      <w:r>
        <w:rPr>
          <w:noProof/>
        </w:rPr>
        <w:t>231</w:t>
      </w:r>
      <w:r>
        <w:rPr>
          <w:noProof/>
        </w:rPr>
        <w:fldChar w:fldCharType="end"/>
      </w:r>
    </w:p>
    <w:p w14:paraId="05EF0501" w14:textId="49528376" w:rsidR="00BB23E8" w:rsidRPr="00420697" w:rsidRDefault="00BB23E8">
      <w:pPr>
        <w:pStyle w:val="TOC3"/>
        <w:rPr>
          <w:rFonts w:ascii="Calibri" w:hAnsi="Calibri"/>
          <w:noProof/>
          <w:kern w:val="2"/>
          <w:sz w:val="24"/>
          <w:szCs w:val="24"/>
          <w:lang w:eastAsia="en-GB"/>
        </w:rPr>
      </w:pPr>
      <w:r>
        <w:rPr>
          <w:noProof/>
        </w:rPr>
        <w:t>10.15.3</w:t>
      </w:r>
      <w:r w:rsidRPr="00420697">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_Toc200618007 \h </w:instrText>
      </w:r>
      <w:r>
        <w:rPr>
          <w:noProof/>
        </w:rPr>
      </w:r>
      <w:r>
        <w:rPr>
          <w:noProof/>
        </w:rPr>
        <w:fldChar w:fldCharType="separate"/>
      </w:r>
      <w:r>
        <w:rPr>
          <w:noProof/>
        </w:rPr>
        <w:t>232</w:t>
      </w:r>
      <w:r>
        <w:rPr>
          <w:noProof/>
        </w:rPr>
        <w:fldChar w:fldCharType="end"/>
      </w:r>
    </w:p>
    <w:p w14:paraId="3D9FB28F" w14:textId="0A0065B4" w:rsidR="00BB23E8" w:rsidRPr="00420697" w:rsidRDefault="00BB23E8">
      <w:pPr>
        <w:pStyle w:val="TOC2"/>
        <w:rPr>
          <w:rFonts w:ascii="Calibri" w:hAnsi="Calibri"/>
          <w:noProof/>
          <w:kern w:val="2"/>
          <w:sz w:val="24"/>
          <w:szCs w:val="24"/>
          <w:lang w:eastAsia="en-GB"/>
        </w:rPr>
      </w:pPr>
      <w:r>
        <w:rPr>
          <w:noProof/>
        </w:rPr>
        <w:t>10.16</w:t>
      </w:r>
      <w:r w:rsidRPr="00420697">
        <w:rPr>
          <w:rFonts w:ascii="Calibri" w:hAnsi="Calibri"/>
          <w:noProof/>
          <w:kern w:val="2"/>
          <w:sz w:val="24"/>
          <w:szCs w:val="24"/>
          <w:lang w:eastAsia="en-GB"/>
        </w:rPr>
        <w:tab/>
      </w:r>
      <w:r w:rsidRPr="00EF46D1">
        <w:rPr>
          <w:noProof/>
          <w:lang w:val="en-US"/>
        </w:rPr>
        <w:t>Remotely initiated MCPTT call</w:t>
      </w:r>
      <w:r>
        <w:rPr>
          <w:noProof/>
        </w:rPr>
        <w:tab/>
      </w:r>
      <w:r>
        <w:rPr>
          <w:noProof/>
        </w:rPr>
        <w:fldChar w:fldCharType="begin"/>
      </w:r>
      <w:r>
        <w:rPr>
          <w:noProof/>
        </w:rPr>
        <w:instrText xml:space="preserve"> PAGEREF _Toc200618008 \h </w:instrText>
      </w:r>
      <w:r>
        <w:rPr>
          <w:noProof/>
        </w:rPr>
      </w:r>
      <w:r>
        <w:rPr>
          <w:noProof/>
        </w:rPr>
        <w:fldChar w:fldCharType="separate"/>
      </w:r>
      <w:r>
        <w:rPr>
          <w:noProof/>
        </w:rPr>
        <w:t>235</w:t>
      </w:r>
      <w:r>
        <w:rPr>
          <w:noProof/>
        </w:rPr>
        <w:fldChar w:fldCharType="end"/>
      </w:r>
    </w:p>
    <w:p w14:paraId="3291DE75" w14:textId="3347E62B" w:rsidR="00BB23E8" w:rsidRPr="00420697" w:rsidRDefault="00BB23E8">
      <w:pPr>
        <w:pStyle w:val="TOC3"/>
        <w:rPr>
          <w:rFonts w:ascii="Calibri" w:hAnsi="Calibri"/>
          <w:noProof/>
          <w:kern w:val="2"/>
          <w:sz w:val="24"/>
          <w:szCs w:val="24"/>
          <w:lang w:eastAsia="en-GB"/>
        </w:rPr>
      </w:pPr>
      <w:r>
        <w:rPr>
          <w:noProof/>
        </w:rPr>
        <w:t>10.16.1</w:t>
      </w:r>
      <w:r w:rsidRPr="004206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_Toc200618009 \h </w:instrText>
      </w:r>
      <w:r>
        <w:rPr>
          <w:noProof/>
        </w:rPr>
      </w:r>
      <w:r>
        <w:rPr>
          <w:noProof/>
        </w:rPr>
        <w:fldChar w:fldCharType="separate"/>
      </w:r>
      <w:r>
        <w:rPr>
          <w:noProof/>
        </w:rPr>
        <w:t>235</w:t>
      </w:r>
      <w:r>
        <w:rPr>
          <w:noProof/>
        </w:rPr>
        <w:fldChar w:fldCharType="end"/>
      </w:r>
    </w:p>
    <w:p w14:paraId="2110056C" w14:textId="54004362" w:rsidR="00BB23E8" w:rsidRPr="00420697" w:rsidRDefault="00BB23E8">
      <w:pPr>
        <w:pStyle w:val="TOC3"/>
        <w:rPr>
          <w:rFonts w:ascii="Calibri" w:hAnsi="Calibri"/>
          <w:noProof/>
          <w:kern w:val="2"/>
          <w:sz w:val="24"/>
          <w:szCs w:val="24"/>
          <w:lang w:eastAsia="en-GB"/>
        </w:rPr>
      </w:pPr>
      <w:r w:rsidRPr="00EF46D1">
        <w:rPr>
          <w:noProof/>
          <w:lang w:val="en-US"/>
        </w:rPr>
        <w:t>10.16.2</w:t>
      </w:r>
      <w:r w:rsidRPr="00420697">
        <w:rPr>
          <w:rFonts w:ascii="Calibri" w:hAnsi="Calibri"/>
          <w:noProof/>
          <w:kern w:val="2"/>
          <w:sz w:val="24"/>
          <w:szCs w:val="24"/>
          <w:lang w:eastAsia="en-GB"/>
        </w:rPr>
        <w:tab/>
      </w:r>
      <w:r w:rsidRPr="00EF46D1">
        <w:rPr>
          <w:noProof/>
          <w:lang w:val="en-US"/>
        </w:rPr>
        <w:t>Information flows for remotely initiated MCPTT call</w:t>
      </w:r>
      <w:r>
        <w:rPr>
          <w:noProof/>
        </w:rPr>
        <w:tab/>
      </w:r>
      <w:r>
        <w:rPr>
          <w:noProof/>
        </w:rPr>
        <w:fldChar w:fldCharType="begin"/>
      </w:r>
      <w:r>
        <w:rPr>
          <w:noProof/>
        </w:rPr>
        <w:instrText xml:space="preserve"> PAGEREF _Toc200618010 \h </w:instrText>
      </w:r>
      <w:r>
        <w:rPr>
          <w:noProof/>
        </w:rPr>
      </w:r>
      <w:r>
        <w:rPr>
          <w:noProof/>
        </w:rPr>
        <w:fldChar w:fldCharType="separate"/>
      </w:r>
      <w:r>
        <w:rPr>
          <w:noProof/>
        </w:rPr>
        <w:t>235</w:t>
      </w:r>
      <w:r>
        <w:rPr>
          <w:noProof/>
        </w:rPr>
        <w:fldChar w:fldCharType="end"/>
      </w:r>
    </w:p>
    <w:p w14:paraId="7EACCEAE" w14:textId="68267BEC" w:rsidR="00BB23E8" w:rsidRPr="00420697" w:rsidRDefault="00BB23E8">
      <w:pPr>
        <w:pStyle w:val="TOC4"/>
        <w:rPr>
          <w:rFonts w:ascii="Calibri" w:hAnsi="Calibri"/>
          <w:noProof/>
          <w:kern w:val="2"/>
          <w:sz w:val="24"/>
          <w:szCs w:val="24"/>
          <w:lang w:eastAsia="en-GB"/>
        </w:rPr>
      </w:pPr>
      <w:r>
        <w:rPr>
          <w:noProof/>
        </w:rPr>
        <w:t>10.16.2.1</w:t>
      </w:r>
      <w:r w:rsidRPr="00420697">
        <w:rPr>
          <w:rFonts w:ascii="Calibri" w:hAnsi="Calibri"/>
          <w:noProof/>
          <w:kern w:val="2"/>
          <w:sz w:val="24"/>
          <w:szCs w:val="24"/>
          <w:lang w:eastAsia="en-GB"/>
        </w:rPr>
        <w:tab/>
      </w:r>
      <w:r>
        <w:rPr>
          <w:noProof/>
        </w:rPr>
        <w:t>Remotely initiated MCPTT call request</w:t>
      </w:r>
      <w:r>
        <w:rPr>
          <w:noProof/>
        </w:rPr>
        <w:tab/>
      </w:r>
      <w:r>
        <w:rPr>
          <w:noProof/>
        </w:rPr>
        <w:fldChar w:fldCharType="begin"/>
      </w:r>
      <w:r>
        <w:rPr>
          <w:noProof/>
        </w:rPr>
        <w:instrText xml:space="preserve"> PAGEREF _Toc200618011 \h </w:instrText>
      </w:r>
      <w:r>
        <w:rPr>
          <w:noProof/>
        </w:rPr>
      </w:r>
      <w:r>
        <w:rPr>
          <w:noProof/>
        </w:rPr>
        <w:fldChar w:fldCharType="separate"/>
      </w:r>
      <w:r>
        <w:rPr>
          <w:noProof/>
        </w:rPr>
        <w:t>235</w:t>
      </w:r>
      <w:r>
        <w:rPr>
          <w:noProof/>
        </w:rPr>
        <w:fldChar w:fldCharType="end"/>
      </w:r>
    </w:p>
    <w:p w14:paraId="4681F03B" w14:textId="114A36E4" w:rsidR="00BB23E8" w:rsidRPr="00420697" w:rsidRDefault="00BB23E8">
      <w:pPr>
        <w:pStyle w:val="TOC4"/>
        <w:rPr>
          <w:rFonts w:ascii="Calibri" w:hAnsi="Calibri"/>
          <w:noProof/>
          <w:kern w:val="2"/>
          <w:sz w:val="24"/>
          <w:szCs w:val="24"/>
          <w:lang w:eastAsia="en-GB"/>
        </w:rPr>
      </w:pPr>
      <w:r>
        <w:rPr>
          <w:noProof/>
        </w:rPr>
        <w:t>10.16.2.2</w:t>
      </w:r>
      <w:r w:rsidRPr="00420697">
        <w:rPr>
          <w:rFonts w:ascii="Calibri" w:hAnsi="Calibri"/>
          <w:noProof/>
          <w:kern w:val="2"/>
          <w:sz w:val="24"/>
          <w:szCs w:val="24"/>
          <w:lang w:eastAsia="en-GB"/>
        </w:rPr>
        <w:tab/>
      </w:r>
      <w:r>
        <w:rPr>
          <w:noProof/>
        </w:rPr>
        <w:t>Remotely initiated MCPTT call response</w:t>
      </w:r>
      <w:r>
        <w:rPr>
          <w:noProof/>
        </w:rPr>
        <w:tab/>
      </w:r>
      <w:r>
        <w:rPr>
          <w:noProof/>
        </w:rPr>
        <w:fldChar w:fldCharType="begin"/>
      </w:r>
      <w:r>
        <w:rPr>
          <w:noProof/>
        </w:rPr>
        <w:instrText xml:space="preserve"> PAGEREF _Toc200618012 \h </w:instrText>
      </w:r>
      <w:r>
        <w:rPr>
          <w:noProof/>
        </w:rPr>
      </w:r>
      <w:r>
        <w:rPr>
          <w:noProof/>
        </w:rPr>
        <w:fldChar w:fldCharType="separate"/>
      </w:r>
      <w:r>
        <w:rPr>
          <w:noProof/>
        </w:rPr>
        <w:t>235</w:t>
      </w:r>
      <w:r>
        <w:rPr>
          <w:noProof/>
        </w:rPr>
        <w:fldChar w:fldCharType="end"/>
      </w:r>
    </w:p>
    <w:p w14:paraId="01E9ED91" w14:textId="1A351F0A" w:rsidR="00BB23E8" w:rsidRPr="00420697" w:rsidRDefault="00BB23E8">
      <w:pPr>
        <w:pStyle w:val="TOC3"/>
        <w:rPr>
          <w:rFonts w:ascii="Calibri" w:hAnsi="Calibri"/>
          <w:noProof/>
          <w:kern w:val="2"/>
          <w:sz w:val="24"/>
          <w:szCs w:val="24"/>
          <w:lang w:eastAsia="en-GB"/>
        </w:rPr>
      </w:pPr>
      <w:r>
        <w:rPr>
          <w:noProof/>
        </w:rPr>
        <w:t>10.16.3</w:t>
      </w:r>
      <w:r w:rsidRPr="00420697">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_Toc200618013 \h </w:instrText>
      </w:r>
      <w:r>
        <w:rPr>
          <w:noProof/>
        </w:rPr>
      </w:r>
      <w:r>
        <w:rPr>
          <w:noProof/>
        </w:rPr>
        <w:fldChar w:fldCharType="separate"/>
      </w:r>
      <w:r>
        <w:rPr>
          <w:noProof/>
        </w:rPr>
        <w:t>236</w:t>
      </w:r>
      <w:r>
        <w:rPr>
          <w:noProof/>
        </w:rPr>
        <w:fldChar w:fldCharType="end"/>
      </w:r>
    </w:p>
    <w:p w14:paraId="064B76E5" w14:textId="2A2A8E6E" w:rsidR="00BB23E8" w:rsidRPr="00420697" w:rsidRDefault="00BB23E8">
      <w:pPr>
        <w:pStyle w:val="TOC4"/>
        <w:rPr>
          <w:rFonts w:ascii="Calibri" w:hAnsi="Calibri"/>
          <w:noProof/>
          <w:kern w:val="2"/>
          <w:sz w:val="24"/>
          <w:szCs w:val="24"/>
          <w:lang w:eastAsia="en-GB"/>
        </w:rPr>
      </w:pPr>
      <w:r w:rsidRPr="00EF46D1">
        <w:rPr>
          <w:noProof/>
          <w:lang w:val="en-US"/>
        </w:rPr>
        <w:t>10.16.3.1</w:t>
      </w:r>
      <w:r w:rsidRPr="00420697">
        <w:rPr>
          <w:rFonts w:ascii="Calibri" w:hAnsi="Calibri"/>
          <w:noProof/>
          <w:kern w:val="2"/>
          <w:sz w:val="24"/>
          <w:szCs w:val="24"/>
          <w:lang w:eastAsia="en-GB"/>
        </w:rPr>
        <w:tab/>
      </w:r>
      <w:r w:rsidRPr="00EF46D1">
        <w:rPr>
          <w:noProof/>
          <w:lang w:val="en-US"/>
        </w:rPr>
        <w:t>Remotely initiated MCPTT call request</w:t>
      </w:r>
      <w:r>
        <w:rPr>
          <w:noProof/>
        </w:rPr>
        <w:tab/>
      </w:r>
      <w:r>
        <w:rPr>
          <w:noProof/>
        </w:rPr>
        <w:fldChar w:fldCharType="begin"/>
      </w:r>
      <w:r>
        <w:rPr>
          <w:noProof/>
        </w:rPr>
        <w:instrText xml:space="preserve"> PAGEREF _Toc200618014 \h </w:instrText>
      </w:r>
      <w:r>
        <w:rPr>
          <w:noProof/>
        </w:rPr>
      </w:r>
      <w:r>
        <w:rPr>
          <w:noProof/>
        </w:rPr>
        <w:fldChar w:fldCharType="separate"/>
      </w:r>
      <w:r>
        <w:rPr>
          <w:noProof/>
        </w:rPr>
        <w:t>236</w:t>
      </w:r>
      <w:r>
        <w:rPr>
          <w:noProof/>
        </w:rPr>
        <w:fldChar w:fldCharType="end"/>
      </w:r>
    </w:p>
    <w:p w14:paraId="181CF0E9" w14:textId="169D5903" w:rsidR="00BB23E8" w:rsidRPr="00420697" w:rsidRDefault="00BB23E8">
      <w:pPr>
        <w:pStyle w:val="TOC2"/>
        <w:rPr>
          <w:rFonts w:ascii="Calibri" w:hAnsi="Calibri"/>
          <w:noProof/>
          <w:kern w:val="2"/>
          <w:sz w:val="24"/>
          <w:szCs w:val="24"/>
          <w:lang w:eastAsia="en-GB"/>
        </w:rPr>
      </w:pPr>
      <w:r>
        <w:rPr>
          <w:noProof/>
        </w:rPr>
        <w:t>10.17</w:t>
      </w:r>
      <w:r w:rsidRPr="00420697">
        <w:rPr>
          <w:rFonts w:ascii="Calibri" w:hAnsi="Calibri"/>
          <w:noProof/>
          <w:kern w:val="2"/>
          <w:sz w:val="24"/>
          <w:szCs w:val="24"/>
          <w:lang w:eastAsia="en-GB"/>
        </w:rPr>
        <w:tab/>
      </w:r>
      <w:r>
        <w:rPr>
          <w:noProof/>
        </w:rPr>
        <w:t>Support for multiple devices</w:t>
      </w:r>
      <w:r>
        <w:rPr>
          <w:noProof/>
        </w:rPr>
        <w:tab/>
      </w:r>
      <w:r>
        <w:rPr>
          <w:noProof/>
        </w:rPr>
        <w:fldChar w:fldCharType="begin"/>
      </w:r>
      <w:r>
        <w:rPr>
          <w:noProof/>
        </w:rPr>
        <w:instrText xml:space="preserve"> PAGEREF _Toc200618015 \h </w:instrText>
      </w:r>
      <w:r>
        <w:rPr>
          <w:noProof/>
        </w:rPr>
      </w:r>
      <w:r>
        <w:rPr>
          <w:noProof/>
        </w:rPr>
        <w:fldChar w:fldCharType="separate"/>
      </w:r>
      <w:r>
        <w:rPr>
          <w:noProof/>
        </w:rPr>
        <w:t>237</w:t>
      </w:r>
      <w:r>
        <w:rPr>
          <w:noProof/>
        </w:rPr>
        <w:fldChar w:fldCharType="end"/>
      </w:r>
    </w:p>
    <w:p w14:paraId="2952CA37" w14:textId="63B5659F" w:rsidR="00BB23E8" w:rsidRPr="00420697" w:rsidRDefault="00BB23E8">
      <w:pPr>
        <w:pStyle w:val="TOC3"/>
        <w:rPr>
          <w:rFonts w:ascii="Calibri" w:hAnsi="Calibri"/>
          <w:noProof/>
          <w:kern w:val="2"/>
          <w:sz w:val="24"/>
          <w:szCs w:val="24"/>
          <w:lang w:eastAsia="en-GB"/>
        </w:rPr>
      </w:pPr>
      <w:r>
        <w:rPr>
          <w:noProof/>
        </w:rPr>
        <w:t>10.</w:t>
      </w:r>
      <w:r>
        <w:rPr>
          <w:noProof/>
          <w:lang w:eastAsia="zh-CN"/>
        </w:rPr>
        <w:t>17</w:t>
      </w:r>
      <w:r>
        <w:rPr>
          <w:noProof/>
        </w:rPr>
        <w:t>.1</w:t>
      </w:r>
      <w:r w:rsidRPr="004206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_Toc200618016 \h </w:instrText>
      </w:r>
      <w:r>
        <w:rPr>
          <w:noProof/>
        </w:rPr>
      </w:r>
      <w:r>
        <w:rPr>
          <w:noProof/>
        </w:rPr>
        <w:fldChar w:fldCharType="separate"/>
      </w:r>
      <w:r>
        <w:rPr>
          <w:noProof/>
        </w:rPr>
        <w:t>237</w:t>
      </w:r>
      <w:r>
        <w:rPr>
          <w:noProof/>
        </w:rPr>
        <w:fldChar w:fldCharType="end"/>
      </w:r>
    </w:p>
    <w:p w14:paraId="682477AF" w14:textId="2B50BB36" w:rsidR="00BB23E8" w:rsidRPr="00420697" w:rsidRDefault="00BB23E8">
      <w:pPr>
        <w:pStyle w:val="TOC2"/>
        <w:rPr>
          <w:rFonts w:ascii="Calibri" w:hAnsi="Calibri"/>
          <w:noProof/>
          <w:kern w:val="2"/>
          <w:sz w:val="24"/>
          <w:szCs w:val="24"/>
          <w:lang w:eastAsia="en-GB"/>
        </w:rPr>
      </w:pPr>
      <w:r>
        <w:rPr>
          <w:noProof/>
        </w:rPr>
        <w:t>10.18</w:t>
      </w:r>
      <w:r w:rsidRPr="00420697">
        <w:rPr>
          <w:rFonts w:ascii="Calibri" w:hAnsi="Calibri"/>
          <w:noProof/>
          <w:kern w:val="2"/>
          <w:sz w:val="24"/>
          <w:szCs w:val="24"/>
          <w:lang w:eastAsia="en-GB"/>
        </w:rPr>
        <w:tab/>
      </w:r>
      <w:r w:rsidRPr="00EF46D1">
        <w:rPr>
          <w:noProof/>
          <w:lang w:val="en-US"/>
        </w:rPr>
        <w:t>Subscription and notification for functional alias</w:t>
      </w:r>
      <w:r>
        <w:rPr>
          <w:noProof/>
        </w:rPr>
        <w:tab/>
      </w:r>
      <w:r>
        <w:rPr>
          <w:noProof/>
        </w:rPr>
        <w:fldChar w:fldCharType="begin"/>
      </w:r>
      <w:r>
        <w:rPr>
          <w:noProof/>
        </w:rPr>
        <w:instrText xml:space="preserve"> PAGEREF _Toc200618017 \h </w:instrText>
      </w:r>
      <w:r>
        <w:rPr>
          <w:noProof/>
        </w:rPr>
      </w:r>
      <w:r>
        <w:rPr>
          <w:noProof/>
        </w:rPr>
        <w:fldChar w:fldCharType="separate"/>
      </w:r>
      <w:r>
        <w:rPr>
          <w:noProof/>
        </w:rPr>
        <w:t>237</w:t>
      </w:r>
      <w:r>
        <w:rPr>
          <w:noProof/>
        </w:rPr>
        <w:fldChar w:fldCharType="end"/>
      </w:r>
    </w:p>
    <w:p w14:paraId="5A1052A5" w14:textId="06B2619D" w:rsidR="00BB23E8" w:rsidRPr="00420697" w:rsidRDefault="00BB23E8">
      <w:pPr>
        <w:pStyle w:val="TOC3"/>
        <w:rPr>
          <w:rFonts w:ascii="Calibri" w:hAnsi="Calibri"/>
          <w:noProof/>
          <w:kern w:val="2"/>
          <w:sz w:val="24"/>
          <w:szCs w:val="24"/>
          <w:lang w:eastAsia="en-GB"/>
        </w:rPr>
      </w:pPr>
      <w:r>
        <w:rPr>
          <w:noProof/>
        </w:rPr>
        <w:t>10.18.1</w:t>
      </w:r>
      <w:r w:rsidRPr="004206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_Toc200618018 \h </w:instrText>
      </w:r>
      <w:r>
        <w:rPr>
          <w:noProof/>
        </w:rPr>
      </w:r>
      <w:r>
        <w:rPr>
          <w:noProof/>
        </w:rPr>
        <w:fldChar w:fldCharType="separate"/>
      </w:r>
      <w:r>
        <w:rPr>
          <w:noProof/>
        </w:rPr>
        <w:t>237</w:t>
      </w:r>
      <w:r>
        <w:rPr>
          <w:noProof/>
        </w:rPr>
        <w:fldChar w:fldCharType="end"/>
      </w:r>
    </w:p>
    <w:p w14:paraId="3F3F72D6" w14:textId="40A6DC0F" w:rsidR="00BB23E8" w:rsidRPr="00420697" w:rsidRDefault="00BB23E8">
      <w:pPr>
        <w:pStyle w:val="TOC3"/>
        <w:rPr>
          <w:rFonts w:ascii="Calibri" w:hAnsi="Calibri"/>
          <w:noProof/>
          <w:kern w:val="2"/>
          <w:sz w:val="24"/>
          <w:szCs w:val="24"/>
          <w:lang w:eastAsia="en-GB"/>
        </w:rPr>
      </w:pPr>
      <w:r w:rsidRPr="00EF46D1">
        <w:rPr>
          <w:noProof/>
          <w:lang w:val="en-US"/>
        </w:rPr>
        <w:t>10.18.2</w:t>
      </w:r>
      <w:r w:rsidRPr="00420697">
        <w:rPr>
          <w:rFonts w:ascii="Calibri" w:hAnsi="Calibri"/>
          <w:noProof/>
          <w:kern w:val="2"/>
          <w:sz w:val="24"/>
          <w:szCs w:val="24"/>
          <w:lang w:eastAsia="en-GB"/>
        </w:rPr>
        <w:tab/>
      </w:r>
      <w:r w:rsidRPr="00EF46D1">
        <w:rPr>
          <w:noProof/>
          <w:lang w:val="en-US"/>
        </w:rPr>
        <w:t>Void</w:t>
      </w:r>
      <w:r>
        <w:rPr>
          <w:noProof/>
        </w:rPr>
        <w:tab/>
      </w:r>
      <w:r>
        <w:rPr>
          <w:noProof/>
        </w:rPr>
        <w:fldChar w:fldCharType="begin"/>
      </w:r>
      <w:r>
        <w:rPr>
          <w:noProof/>
        </w:rPr>
        <w:instrText xml:space="preserve"> PAGEREF _Toc200618019 \h </w:instrText>
      </w:r>
      <w:r>
        <w:rPr>
          <w:noProof/>
        </w:rPr>
      </w:r>
      <w:r>
        <w:rPr>
          <w:noProof/>
        </w:rPr>
        <w:fldChar w:fldCharType="separate"/>
      </w:r>
      <w:r>
        <w:rPr>
          <w:noProof/>
        </w:rPr>
        <w:t>238</w:t>
      </w:r>
      <w:r>
        <w:rPr>
          <w:noProof/>
        </w:rPr>
        <w:fldChar w:fldCharType="end"/>
      </w:r>
    </w:p>
    <w:p w14:paraId="00254EFE" w14:textId="42F10490" w:rsidR="00BB23E8" w:rsidRPr="00420697" w:rsidRDefault="00BB23E8">
      <w:pPr>
        <w:pStyle w:val="TOC3"/>
        <w:rPr>
          <w:rFonts w:ascii="Calibri" w:hAnsi="Calibri"/>
          <w:noProof/>
          <w:kern w:val="2"/>
          <w:sz w:val="24"/>
          <w:szCs w:val="24"/>
          <w:lang w:eastAsia="en-GB"/>
        </w:rPr>
      </w:pPr>
      <w:r>
        <w:rPr>
          <w:noProof/>
        </w:rPr>
        <w:t>10.18.3</w:t>
      </w:r>
      <w:r w:rsidRPr="0042069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_Toc200618020 \h </w:instrText>
      </w:r>
      <w:r>
        <w:rPr>
          <w:noProof/>
        </w:rPr>
      </w:r>
      <w:r>
        <w:rPr>
          <w:noProof/>
        </w:rPr>
        <w:fldChar w:fldCharType="separate"/>
      </w:r>
      <w:r>
        <w:rPr>
          <w:noProof/>
        </w:rPr>
        <w:t>238</w:t>
      </w:r>
      <w:r>
        <w:rPr>
          <w:noProof/>
        </w:rPr>
        <w:fldChar w:fldCharType="end"/>
      </w:r>
    </w:p>
    <w:p w14:paraId="3254122F" w14:textId="1657C46C" w:rsidR="00BB23E8" w:rsidRPr="00420697" w:rsidRDefault="00BB23E8">
      <w:pPr>
        <w:pStyle w:val="TOC2"/>
        <w:rPr>
          <w:rFonts w:ascii="Calibri" w:hAnsi="Calibri"/>
          <w:noProof/>
          <w:kern w:val="2"/>
          <w:sz w:val="24"/>
          <w:szCs w:val="24"/>
          <w:lang w:eastAsia="en-GB"/>
        </w:rPr>
      </w:pPr>
      <w:r w:rsidRPr="00EF46D1">
        <w:rPr>
          <w:rFonts w:eastAsia="SimSun"/>
          <w:noProof/>
        </w:rPr>
        <w:t>10.19</w:t>
      </w:r>
      <w:r w:rsidRPr="00420697">
        <w:rPr>
          <w:rFonts w:ascii="Calibri" w:hAnsi="Calibri"/>
          <w:noProof/>
          <w:kern w:val="2"/>
          <w:sz w:val="24"/>
          <w:szCs w:val="24"/>
          <w:lang w:eastAsia="en-GB"/>
        </w:rPr>
        <w:tab/>
      </w:r>
      <w:r>
        <w:rPr>
          <w:noProof/>
        </w:rPr>
        <w:t>Ad hoc group call</w:t>
      </w:r>
      <w:r>
        <w:rPr>
          <w:noProof/>
        </w:rPr>
        <w:tab/>
      </w:r>
      <w:r>
        <w:rPr>
          <w:noProof/>
        </w:rPr>
        <w:fldChar w:fldCharType="begin"/>
      </w:r>
      <w:r>
        <w:rPr>
          <w:noProof/>
        </w:rPr>
        <w:instrText xml:space="preserve"> PAGEREF _Toc200618021 \h </w:instrText>
      </w:r>
      <w:r>
        <w:rPr>
          <w:noProof/>
        </w:rPr>
      </w:r>
      <w:r>
        <w:rPr>
          <w:noProof/>
        </w:rPr>
        <w:fldChar w:fldCharType="separate"/>
      </w:r>
      <w:r>
        <w:rPr>
          <w:noProof/>
        </w:rPr>
        <w:t>238</w:t>
      </w:r>
      <w:r>
        <w:rPr>
          <w:noProof/>
        </w:rPr>
        <w:fldChar w:fldCharType="end"/>
      </w:r>
    </w:p>
    <w:p w14:paraId="5E4A597C" w14:textId="5B02EE55" w:rsidR="00BB23E8" w:rsidRPr="00420697" w:rsidRDefault="00BB23E8">
      <w:pPr>
        <w:pStyle w:val="TOC3"/>
        <w:rPr>
          <w:rFonts w:ascii="Calibri" w:hAnsi="Calibri"/>
          <w:noProof/>
          <w:kern w:val="2"/>
          <w:sz w:val="24"/>
          <w:szCs w:val="24"/>
          <w:lang w:eastAsia="en-GB"/>
        </w:rPr>
      </w:pPr>
      <w:r>
        <w:rPr>
          <w:noProof/>
        </w:rPr>
        <w:t>10.19.1</w:t>
      </w:r>
      <w:r w:rsidRPr="004206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_Toc200618022 \h </w:instrText>
      </w:r>
      <w:r>
        <w:rPr>
          <w:noProof/>
        </w:rPr>
      </w:r>
      <w:r>
        <w:rPr>
          <w:noProof/>
        </w:rPr>
        <w:fldChar w:fldCharType="separate"/>
      </w:r>
      <w:r>
        <w:rPr>
          <w:noProof/>
        </w:rPr>
        <w:t>238</w:t>
      </w:r>
      <w:r>
        <w:rPr>
          <w:noProof/>
        </w:rPr>
        <w:fldChar w:fldCharType="end"/>
      </w:r>
    </w:p>
    <w:p w14:paraId="6557CC0D" w14:textId="5525F51C" w:rsidR="00BB23E8" w:rsidRPr="00420697" w:rsidRDefault="00BB23E8">
      <w:pPr>
        <w:pStyle w:val="TOC3"/>
        <w:rPr>
          <w:rFonts w:ascii="Calibri" w:hAnsi="Calibri"/>
          <w:noProof/>
          <w:kern w:val="2"/>
          <w:sz w:val="24"/>
          <w:szCs w:val="24"/>
          <w:lang w:eastAsia="en-GB"/>
        </w:rPr>
      </w:pPr>
      <w:r>
        <w:rPr>
          <w:noProof/>
        </w:rPr>
        <w:t>10.19.2</w:t>
      </w:r>
      <w:r w:rsidRPr="00420697">
        <w:rPr>
          <w:rFonts w:ascii="Calibri" w:hAnsi="Calibri"/>
          <w:noProof/>
          <w:kern w:val="2"/>
          <w:sz w:val="24"/>
          <w:szCs w:val="24"/>
          <w:lang w:eastAsia="en-GB"/>
        </w:rPr>
        <w:tab/>
      </w:r>
      <w:r w:rsidRPr="00EF46D1">
        <w:rPr>
          <w:rFonts w:eastAsia="SimSun"/>
          <w:noProof/>
        </w:rPr>
        <w:t>Information flows</w:t>
      </w:r>
      <w:r>
        <w:rPr>
          <w:noProof/>
        </w:rPr>
        <w:tab/>
      </w:r>
      <w:r>
        <w:rPr>
          <w:noProof/>
        </w:rPr>
        <w:fldChar w:fldCharType="begin"/>
      </w:r>
      <w:r>
        <w:rPr>
          <w:noProof/>
        </w:rPr>
        <w:instrText xml:space="preserve"> PAGEREF _Toc200618023 \h </w:instrText>
      </w:r>
      <w:r>
        <w:rPr>
          <w:noProof/>
        </w:rPr>
      </w:r>
      <w:r>
        <w:rPr>
          <w:noProof/>
        </w:rPr>
        <w:fldChar w:fldCharType="separate"/>
      </w:r>
      <w:r>
        <w:rPr>
          <w:noProof/>
        </w:rPr>
        <w:t>238</w:t>
      </w:r>
      <w:r>
        <w:rPr>
          <w:noProof/>
        </w:rPr>
        <w:fldChar w:fldCharType="end"/>
      </w:r>
    </w:p>
    <w:p w14:paraId="743BFF0A" w14:textId="4DC694CC" w:rsidR="00BB23E8" w:rsidRPr="00420697" w:rsidRDefault="00BB23E8">
      <w:pPr>
        <w:pStyle w:val="TOC4"/>
        <w:rPr>
          <w:rFonts w:ascii="Calibri" w:hAnsi="Calibri"/>
          <w:noProof/>
          <w:kern w:val="2"/>
          <w:sz w:val="24"/>
          <w:szCs w:val="24"/>
          <w:lang w:eastAsia="en-GB"/>
        </w:rPr>
      </w:pPr>
      <w:r>
        <w:rPr>
          <w:noProof/>
        </w:rPr>
        <w:t>10.19.2.1</w:t>
      </w:r>
      <w:r w:rsidRPr="00420697">
        <w:rPr>
          <w:rFonts w:ascii="Calibri" w:hAnsi="Calibri"/>
          <w:noProof/>
          <w:kern w:val="2"/>
          <w:sz w:val="24"/>
          <w:szCs w:val="24"/>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_Toc200618024 \h </w:instrText>
      </w:r>
      <w:r>
        <w:rPr>
          <w:noProof/>
        </w:rPr>
      </w:r>
      <w:r>
        <w:rPr>
          <w:noProof/>
        </w:rPr>
        <w:fldChar w:fldCharType="separate"/>
      </w:r>
      <w:r>
        <w:rPr>
          <w:noProof/>
        </w:rPr>
        <w:t>238</w:t>
      </w:r>
      <w:r>
        <w:rPr>
          <w:noProof/>
        </w:rPr>
        <w:fldChar w:fldCharType="end"/>
      </w:r>
    </w:p>
    <w:p w14:paraId="3CB40730" w14:textId="237FB46F" w:rsidR="00BB23E8" w:rsidRPr="00420697" w:rsidRDefault="00BB23E8">
      <w:pPr>
        <w:pStyle w:val="TOC4"/>
        <w:rPr>
          <w:rFonts w:ascii="Calibri" w:hAnsi="Calibri"/>
          <w:noProof/>
          <w:kern w:val="2"/>
          <w:sz w:val="24"/>
          <w:szCs w:val="24"/>
          <w:lang w:eastAsia="en-GB"/>
        </w:rPr>
      </w:pPr>
      <w:r>
        <w:rPr>
          <w:noProof/>
        </w:rPr>
        <w:t>10.19.2.2</w:t>
      </w:r>
      <w:r w:rsidRPr="00420697">
        <w:rPr>
          <w:rFonts w:ascii="Calibri" w:hAnsi="Calibri"/>
          <w:noProof/>
          <w:kern w:val="2"/>
          <w:sz w:val="24"/>
          <w:szCs w:val="24"/>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_Toc200618025 \h </w:instrText>
      </w:r>
      <w:r>
        <w:rPr>
          <w:noProof/>
        </w:rPr>
      </w:r>
      <w:r>
        <w:rPr>
          <w:noProof/>
        </w:rPr>
        <w:fldChar w:fldCharType="separate"/>
      </w:r>
      <w:r>
        <w:rPr>
          <w:noProof/>
        </w:rPr>
        <w:t>240</w:t>
      </w:r>
      <w:r>
        <w:rPr>
          <w:noProof/>
        </w:rPr>
        <w:fldChar w:fldCharType="end"/>
      </w:r>
    </w:p>
    <w:p w14:paraId="61848D49" w14:textId="53D7F8A0" w:rsidR="00BB23E8" w:rsidRPr="00420697" w:rsidRDefault="00BB23E8">
      <w:pPr>
        <w:pStyle w:val="TOC4"/>
        <w:rPr>
          <w:rFonts w:ascii="Calibri" w:hAnsi="Calibri"/>
          <w:noProof/>
          <w:kern w:val="2"/>
          <w:sz w:val="24"/>
          <w:szCs w:val="24"/>
          <w:lang w:eastAsia="en-GB"/>
        </w:rPr>
      </w:pPr>
      <w:r>
        <w:rPr>
          <w:noProof/>
        </w:rPr>
        <w:t>10.19.2.3</w:t>
      </w:r>
      <w:r w:rsidRPr="00420697">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group host MCPTT server)</w:t>
      </w:r>
      <w:r>
        <w:rPr>
          <w:noProof/>
        </w:rPr>
        <w:tab/>
      </w:r>
      <w:r>
        <w:rPr>
          <w:noProof/>
        </w:rPr>
        <w:fldChar w:fldCharType="begin"/>
      </w:r>
      <w:r>
        <w:rPr>
          <w:noProof/>
        </w:rPr>
        <w:instrText xml:space="preserve"> PAGEREF _Toc200618026 \h </w:instrText>
      </w:r>
      <w:r>
        <w:rPr>
          <w:noProof/>
        </w:rPr>
      </w:r>
      <w:r>
        <w:rPr>
          <w:noProof/>
        </w:rPr>
        <w:fldChar w:fldCharType="separate"/>
      </w:r>
      <w:r>
        <w:rPr>
          <w:noProof/>
        </w:rPr>
        <w:t>240</w:t>
      </w:r>
      <w:r>
        <w:rPr>
          <w:noProof/>
        </w:rPr>
        <w:fldChar w:fldCharType="end"/>
      </w:r>
    </w:p>
    <w:p w14:paraId="352D02FC" w14:textId="2F35ABAA" w:rsidR="00BB23E8" w:rsidRPr="00420697" w:rsidRDefault="00BB23E8">
      <w:pPr>
        <w:pStyle w:val="TOC4"/>
        <w:rPr>
          <w:rFonts w:ascii="Calibri" w:hAnsi="Calibri"/>
          <w:noProof/>
          <w:kern w:val="2"/>
          <w:sz w:val="24"/>
          <w:szCs w:val="24"/>
          <w:lang w:eastAsia="en-GB"/>
        </w:rPr>
      </w:pPr>
      <w:r>
        <w:rPr>
          <w:noProof/>
        </w:rPr>
        <w:t>10.19.2.4</w:t>
      </w:r>
      <w:r w:rsidRPr="00420697">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_Toc200618027 \h </w:instrText>
      </w:r>
      <w:r>
        <w:rPr>
          <w:noProof/>
        </w:rPr>
      </w:r>
      <w:r>
        <w:rPr>
          <w:noProof/>
        </w:rPr>
        <w:fldChar w:fldCharType="separate"/>
      </w:r>
      <w:r>
        <w:rPr>
          <w:noProof/>
        </w:rPr>
        <w:t>241</w:t>
      </w:r>
      <w:r>
        <w:rPr>
          <w:noProof/>
        </w:rPr>
        <w:fldChar w:fldCharType="end"/>
      </w:r>
    </w:p>
    <w:p w14:paraId="1AD852BE" w14:textId="6C3BA140" w:rsidR="00BB23E8" w:rsidRPr="00420697" w:rsidRDefault="00BB23E8">
      <w:pPr>
        <w:pStyle w:val="TOC4"/>
        <w:rPr>
          <w:rFonts w:ascii="Calibri" w:hAnsi="Calibri"/>
          <w:noProof/>
          <w:kern w:val="2"/>
          <w:sz w:val="24"/>
          <w:szCs w:val="24"/>
          <w:lang w:eastAsia="en-GB"/>
        </w:rPr>
      </w:pPr>
      <w:r>
        <w:rPr>
          <w:noProof/>
        </w:rPr>
        <w:t>10.19.2.</w:t>
      </w:r>
      <w:r>
        <w:rPr>
          <w:noProof/>
          <w:lang w:eastAsia="zh-CN"/>
        </w:rPr>
        <w:t>5</w:t>
      </w:r>
      <w:r w:rsidRPr="00420697">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_Toc200618028 \h </w:instrText>
      </w:r>
      <w:r>
        <w:rPr>
          <w:noProof/>
        </w:rPr>
      </w:r>
      <w:r>
        <w:rPr>
          <w:noProof/>
        </w:rPr>
        <w:fldChar w:fldCharType="separate"/>
      </w:r>
      <w:r>
        <w:rPr>
          <w:noProof/>
        </w:rPr>
        <w:t>242</w:t>
      </w:r>
      <w:r>
        <w:rPr>
          <w:noProof/>
        </w:rPr>
        <w:fldChar w:fldCharType="end"/>
      </w:r>
    </w:p>
    <w:p w14:paraId="77EB0AA7" w14:textId="398426E7" w:rsidR="00BB23E8" w:rsidRPr="00420697" w:rsidRDefault="00BB23E8">
      <w:pPr>
        <w:pStyle w:val="TOC4"/>
        <w:rPr>
          <w:rFonts w:ascii="Calibri" w:hAnsi="Calibri"/>
          <w:noProof/>
          <w:kern w:val="2"/>
          <w:sz w:val="24"/>
          <w:szCs w:val="24"/>
          <w:lang w:eastAsia="en-GB"/>
        </w:rPr>
      </w:pPr>
      <w:r>
        <w:rPr>
          <w:noProof/>
        </w:rPr>
        <w:t>10.19.2.6</w:t>
      </w:r>
      <w:r w:rsidRPr="00420697">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_Toc200618029 \h </w:instrText>
      </w:r>
      <w:r>
        <w:rPr>
          <w:noProof/>
        </w:rPr>
      </w:r>
      <w:r>
        <w:rPr>
          <w:noProof/>
        </w:rPr>
        <w:fldChar w:fldCharType="separate"/>
      </w:r>
      <w:r>
        <w:rPr>
          <w:noProof/>
        </w:rPr>
        <w:t>242</w:t>
      </w:r>
      <w:r>
        <w:rPr>
          <w:noProof/>
        </w:rPr>
        <w:fldChar w:fldCharType="end"/>
      </w:r>
    </w:p>
    <w:p w14:paraId="0F049B63" w14:textId="3037F2A1" w:rsidR="00BB23E8" w:rsidRPr="00420697" w:rsidRDefault="00BB23E8">
      <w:pPr>
        <w:pStyle w:val="TOC4"/>
        <w:rPr>
          <w:rFonts w:ascii="Calibri" w:hAnsi="Calibri"/>
          <w:noProof/>
          <w:kern w:val="2"/>
          <w:sz w:val="24"/>
          <w:szCs w:val="24"/>
          <w:lang w:eastAsia="en-GB"/>
        </w:rPr>
      </w:pPr>
      <w:r>
        <w:rPr>
          <w:noProof/>
        </w:rPr>
        <w:t>10.19.2.7</w:t>
      </w:r>
      <w:r w:rsidRPr="00420697">
        <w:rPr>
          <w:rFonts w:ascii="Calibri" w:hAnsi="Calibri"/>
          <w:noProof/>
          <w:kern w:val="2"/>
          <w:sz w:val="24"/>
          <w:szCs w:val="24"/>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_Toc200618030 \h </w:instrText>
      </w:r>
      <w:r>
        <w:rPr>
          <w:noProof/>
        </w:rPr>
      </w:r>
      <w:r>
        <w:rPr>
          <w:noProof/>
        </w:rPr>
        <w:fldChar w:fldCharType="separate"/>
      </w:r>
      <w:r>
        <w:rPr>
          <w:noProof/>
        </w:rPr>
        <w:t>243</w:t>
      </w:r>
      <w:r>
        <w:rPr>
          <w:noProof/>
        </w:rPr>
        <w:fldChar w:fldCharType="end"/>
      </w:r>
    </w:p>
    <w:p w14:paraId="3EC9DC0A" w14:textId="72298207" w:rsidR="00BB23E8" w:rsidRPr="00420697" w:rsidRDefault="00BB23E8">
      <w:pPr>
        <w:pStyle w:val="TOC4"/>
        <w:rPr>
          <w:rFonts w:ascii="Calibri" w:hAnsi="Calibri"/>
          <w:noProof/>
          <w:kern w:val="2"/>
          <w:sz w:val="24"/>
          <w:szCs w:val="24"/>
          <w:lang w:eastAsia="en-GB"/>
        </w:rPr>
      </w:pPr>
      <w:r>
        <w:rPr>
          <w:noProof/>
        </w:rPr>
        <w:t>10.19.2.8</w:t>
      </w:r>
      <w:r w:rsidRPr="00420697">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_Toc200618031 \h </w:instrText>
      </w:r>
      <w:r>
        <w:rPr>
          <w:noProof/>
        </w:rPr>
      </w:r>
      <w:r>
        <w:rPr>
          <w:noProof/>
        </w:rPr>
        <w:fldChar w:fldCharType="separate"/>
      </w:r>
      <w:r>
        <w:rPr>
          <w:noProof/>
        </w:rPr>
        <w:t>243</w:t>
      </w:r>
      <w:r>
        <w:rPr>
          <w:noProof/>
        </w:rPr>
        <w:fldChar w:fldCharType="end"/>
      </w:r>
    </w:p>
    <w:p w14:paraId="610B3283" w14:textId="55E4E610" w:rsidR="00BB23E8" w:rsidRPr="00420697" w:rsidRDefault="00BB23E8">
      <w:pPr>
        <w:pStyle w:val="TOC4"/>
        <w:rPr>
          <w:rFonts w:ascii="Calibri" w:hAnsi="Calibri"/>
          <w:noProof/>
          <w:kern w:val="2"/>
          <w:sz w:val="24"/>
          <w:szCs w:val="24"/>
          <w:lang w:eastAsia="en-GB"/>
        </w:rPr>
      </w:pPr>
      <w:r>
        <w:rPr>
          <w:noProof/>
        </w:rPr>
        <w:t>10.19.2.9</w:t>
      </w:r>
      <w:r w:rsidRPr="00420697">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_Toc200618032 \h </w:instrText>
      </w:r>
      <w:r>
        <w:rPr>
          <w:noProof/>
        </w:rPr>
      </w:r>
      <w:r>
        <w:rPr>
          <w:noProof/>
        </w:rPr>
        <w:fldChar w:fldCharType="separate"/>
      </w:r>
      <w:r>
        <w:rPr>
          <w:noProof/>
        </w:rPr>
        <w:t>243</w:t>
      </w:r>
      <w:r>
        <w:rPr>
          <w:noProof/>
        </w:rPr>
        <w:fldChar w:fldCharType="end"/>
      </w:r>
    </w:p>
    <w:p w14:paraId="059DC55A" w14:textId="421AAF67" w:rsidR="00BB23E8" w:rsidRPr="00420697" w:rsidRDefault="00BB23E8">
      <w:pPr>
        <w:pStyle w:val="TOC4"/>
        <w:rPr>
          <w:rFonts w:ascii="Calibri" w:hAnsi="Calibri"/>
          <w:noProof/>
          <w:kern w:val="2"/>
          <w:sz w:val="24"/>
          <w:szCs w:val="24"/>
          <w:lang w:eastAsia="en-GB"/>
        </w:rPr>
      </w:pPr>
      <w:r>
        <w:rPr>
          <w:noProof/>
        </w:rPr>
        <w:t>10.19.2.10</w:t>
      </w:r>
      <w:r w:rsidRPr="00420697">
        <w:rPr>
          <w:rFonts w:ascii="Calibri" w:hAnsi="Calibri"/>
          <w:noProof/>
          <w:kern w:val="2"/>
          <w:sz w:val="24"/>
          <w:szCs w:val="24"/>
          <w:lang w:eastAsia="en-GB"/>
        </w:rPr>
        <w:tab/>
      </w:r>
      <w:r>
        <w:rPr>
          <w:noProof/>
        </w:rPr>
        <w:t>Ad hoc group call notify (MCPTT server – MCPTT client)</w:t>
      </w:r>
      <w:r>
        <w:rPr>
          <w:noProof/>
        </w:rPr>
        <w:tab/>
      </w:r>
      <w:r>
        <w:rPr>
          <w:noProof/>
        </w:rPr>
        <w:fldChar w:fldCharType="begin"/>
      </w:r>
      <w:r>
        <w:rPr>
          <w:noProof/>
        </w:rPr>
        <w:instrText xml:space="preserve"> PAGEREF _Toc200618033 \h </w:instrText>
      </w:r>
      <w:r>
        <w:rPr>
          <w:noProof/>
        </w:rPr>
      </w:r>
      <w:r>
        <w:rPr>
          <w:noProof/>
        </w:rPr>
        <w:fldChar w:fldCharType="separate"/>
      </w:r>
      <w:r>
        <w:rPr>
          <w:noProof/>
        </w:rPr>
        <w:t>244</w:t>
      </w:r>
      <w:r>
        <w:rPr>
          <w:noProof/>
        </w:rPr>
        <w:fldChar w:fldCharType="end"/>
      </w:r>
    </w:p>
    <w:p w14:paraId="10A8C78B" w14:textId="04BBF6AF" w:rsidR="00BB23E8" w:rsidRPr="00420697" w:rsidRDefault="00BB23E8">
      <w:pPr>
        <w:pStyle w:val="TOC4"/>
        <w:rPr>
          <w:rFonts w:ascii="Calibri" w:hAnsi="Calibri"/>
          <w:noProof/>
          <w:kern w:val="2"/>
          <w:sz w:val="24"/>
          <w:szCs w:val="24"/>
          <w:lang w:eastAsia="en-GB"/>
        </w:rPr>
      </w:pPr>
      <w:r>
        <w:rPr>
          <w:noProof/>
        </w:rPr>
        <w:t>10.19.2.11</w:t>
      </w:r>
      <w:r w:rsidRPr="00420697">
        <w:rPr>
          <w:rFonts w:ascii="Calibri" w:hAnsi="Calibri"/>
          <w:noProof/>
          <w:kern w:val="2"/>
          <w:sz w:val="24"/>
          <w:szCs w:val="24"/>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_Toc200618034 \h </w:instrText>
      </w:r>
      <w:r>
        <w:rPr>
          <w:noProof/>
        </w:rPr>
      </w:r>
      <w:r>
        <w:rPr>
          <w:noProof/>
        </w:rPr>
        <w:fldChar w:fldCharType="separate"/>
      </w:r>
      <w:r>
        <w:rPr>
          <w:noProof/>
        </w:rPr>
        <w:t>244</w:t>
      </w:r>
      <w:r>
        <w:rPr>
          <w:noProof/>
        </w:rPr>
        <w:fldChar w:fldCharType="end"/>
      </w:r>
    </w:p>
    <w:p w14:paraId="35FBDBAA" w14:textId="64F7B5F5" w:rsidR="00BB23E8" w:rsidRPr="00420697" w:rsidRDefault="00BB23E8">
      <w:pPr>
        <w:pStyle w:val="TOC4"/>
        <w:rPr>
          <w:rFonts w:ascii="Calibri" w:hAnsi="Calibri"/>
          <w:noProof/>
          <w:kern w:val="2"/>
          <w:sz w:val="24"/>
          <w:szCs w:val="24"/>
          <w:lang w:eastAsia="en-GB"/>
        </w:rPr>
      </w:pPr>
      <w:r>
        <w:rPr>
          <w:noProof/>
        </w:rPr>
        <w:t>10.19.2.12</w:t>
      </w:r>
      <w:r w:rsidRPr="00420697">
        <w:rPr>
          <w:rFonts w:ascii="Calibri" w:hAnsi="Calibri"/>
          <w:noProof/>
          <w:kern w:val="2"/>
          <w:sz w:val="24"/>
          <w:szCs w:val="24"/>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_Toc200618035 \h </w:instrText>
      </w:r>
      <w:r>
        <w:rPr>
          <w:noProof/>
        </w:rPr>
      </w:r>
      <w:r>
        <w:rPr>
          <w:noProof/>
        </w:rPr>
        <w:fldChar w:fldCharType="separate"/>
      </w:r>
      <w:r>
        <w:rPr>
          <w:noProof/>
        </w:rPr>
        <w:t>244</w:t>
      </w:r>
      <w:r>
        <w:rPr>
          <w:noProof/>
        </w:rPr>
        <w:fldChar w:fldCharType="end"/>
      </w:r>
    </w:p>
    <w:p w14:paraId="1A26DD21" w14:textId="6E7B58CF" w:rsidR="00BB23E8" w:rsidRPr="00420697" w:rsidRDefault="00BB23E8">
      <w:pPr>
        <w:pStyle w:val="TOC4"/>
        <w:rPr>
          <w:rFonts w:ascii="Calibri" w:hAnsi="Calibri"/>
          <w:noProof/>
          <w:kern w:val="2"/>
          <w:sz w:val="24"/>
          <w:szCs w:val="24"/>
          <w:lang w:eastAsia="en-GB"/>
        </w:rPr>
      </w:pPr>
      <w:r>
        <w:rPr>
          <w:noProof/>
        </w:rPr>
        <w:t>10.19.2.13</w:t>
      </w:r>
      <w:r w:rsidRPr="00420697">
        <w:rPr>
          <w:rFonts w:ascii="Calibri" w:hAnsi="Calibri"/>
          <w:noProof/>
          <w:kern w:val="2"/>
          <w:sz w:val="24"/>
          <w:szCs w:val="24"/>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_Toc200618036 \h </w:instrText>
      </w:r>
      <w:r>
        <w:rPr>
          <w:noProof/>
        </w:rPr>
      </w:r>
      <w:r>
        <w:rPr>
          <w:noProof/>
        </w:rPr>
        <w:fldChar w:fldCharType="separate"/>
      </w:r>
      <w:r>
        <w:rPr>
          <w:noProof/>
        </w:rPr>
        <w:t>245</w:t>
      </w:r>
      <w:r>
        <w:rPr>
          <w:noProof/>
        </w:rPr>
        <w:fldChar w:fldCharType="end"/>
      </w:r>
    </w:p>
    <w:p w14:paraId="5FFE02B1" w14:textId="3D738736" w:rsidR="00BB23E8" w:rsidRPr="00420697" w:rsidRDefault="00BB23E8">
      <w:pPr>
        <w:pStyle w:val="TOC4"/>
        <w:rPr>
          <w:rFonts w:ascii="Calibri" w:hAnsi="Calibri"/>
          <w:noProof/>
          <w:kern w:val="2"/>
          <w:sz w:val="24"/>
          <w:szCs w:val="24"/>
          <w:lang w:eastAsia="en-GB"/>
        </w:rPr>
      </w:pPr>
      <w:r>
        <w:rPr>
          <w:noProof/>
        </w:rPr>
        <w:t>10.19.2.14</w:t>
      </w:r>
      <w:r w:rsidRPr="00420697">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_Toc200618037 \h </w:instrText>
      </w:r>
      <w:r>
        <w:rPr>
          <w:noProof/>
        </w:rPr>
      </w:r>
      <w:r>
        <w:rPr>
          <w:noProof/>
        </w:rPr>
        <w:fldChar w:fldCharType="separate"/>
      </w:r>
      <w:r>
        <w:rPr>
          <w:noProof/>
        </w:rPr>
        <w:t>245</w:t>
      </w:r>
      <w:r>
        <w:rPr>
          <w:noProof/>
        </w:rPr>
        <w:fldChar w:fldCharType="end"/>
      </w:r>
    </w:p>
    <w:p w14:paraId="2EBA39FC" w14:textId="250CC8AC" w:rsidR="00BB23E8" w:rsidRPr="00420697" w:rsidRDefault="00BB23E8">
      <w:pPr>
        <w:pStyle w:val="TOC4"/>
        <w:rPr>
          <w:rFonts w:ascii="Calibri" w:hAnsi="Calibri"/>
          <w:noProof/>
          <w:kern w:val="2"/>
          <w:sz w:val="24"/>
          <w:szCs w:val="24"/>
          <w:lang w:eastAsia="en-GB"/>
        </w:rPr>
      </w:pPr>
      <w:r>
        <w:rPr>
          <w:noProof/>
        </w:rPr>
        <w:t>10.19.2.15</w:t>
      </w:r>
      <w:r w:rsidRPr="00420697">
        <w:rPr>
          <w:rFonts w:ascii="Calibri" w:hAnsi="Calibri"/>
          <w:noProof/>
          <w:kern w:val="2"/>
          <w:sz w:val="24"/>
          <w:szCs w:val="24"/>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_Toc200618038 \h </w:instrText>
      </w:r>
      <w:r>
        <w:rPr>
          <w:noProof/>
        </w:rPr>
      </w:r>
      <w:r>
        <w:rPr>
          <w:noProof/>
        </w:rPr>
        <w:fldChar w:fldCharType="separate"/>
      </w:r>
      <w:r>
        <w:rPr>
          <w:noProof/>
        </w:rPr>
        <w:t>246</w:t>
      </w:r>
      <w:r>
        <w:rPr>
          <w:noProof/>
        </w:rPr>
        <w:fldChar w:fldCharType="end"/>
      </w:r>
    </w:p>
    <w:p w14:paraId="394F51CA" w14:textId="5C9D76C0" w:rsidR="00BB23E8" w:rsidRPr="00420697" w:rsidRDefault="00BB23E8">
      <w:pPr>
        <w:pStyle w:val="TOC4"/>
        <w:rPr>
          <w:rFonts w:ascii="Calibri" w:hAnsi="Calibri"/>
          <w:noProof/>
          <w:kern w:val="2"/>
          <w:sz w:val="24"/>
          <w:szCs w:val="24"/>
          <w:lang w:eastAsia="en-GB"/>
        </w:rPr>
      </w:pPr>
      <w:r>
        <w:rPr>
          <w:noProof/>
        </w:rPr>
        <w:t>10.19.2.16</w:t>
      </w:r>
      <w:r w:rsidRPr="00420697">
        <w:rPr>
          <w:rFonts w:ascii="Calibri" w:hAnsi="Calibri"/>
          <w:noProof/>
          <w:kern w:val="2"/>
          <w:sz w:val="24"/>
          <w:szCs w:val="24"/>
          <w:lang w:eastAsia="en-GB"/>
        </w:rPr>
        <w:tab/>
      </w:r>
      <w:r>
        <w:rPr>
          <w:noProof/>
        </w:rPr>
        <w:t xml:space="preserve">Ad hoc group call </w:t>
      </w:r>
      <w:r w:rsidRPr="00EF46D1">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_Toc200618039 \h </w:instrText>
      </w:r>
      <w:r>
        <w:rPr>
          <w:noProof/>
        </w:rPr>
      </w:r>
      <w:r>
        <w:rPr>
          <w:noProof/>
        </w:rPr>
        <w:fldChar w:fldCharType="separate"/>
      </w:r>
      <w:r>
        <w:rPr>
          <w:noProof/>
        </w:rPr>
        <w:t>246</w:t>
      </w:r>
      <w:r>
        <w:rPr>
          <w:noProof/>
        </w:rPr>
        <w:fldChar w:fldCharType="end"/>
      </w:r>
    </w:p>
    <w:p w14:paraId="330172AC" w14:textId="52783851" w:rsidR="00BB23E8" w:rsidRPr="00420697" w:rsidRDefault="00BB23E8">
      <w:pPr>
        <w:pStyle w:val="TOC4"/>
        <w:rPr>
          <w:rFonts w:ascii="Calibri" w:hAnsi="Calibri"/>
          <w:noProof/>
          <w:kern w:val="2"/>
          <w:sz w:val="24"/>
          <w:szCs w:val="24"/>
          <w:lang w:eastAsia="en-GB"/>
        </w:rPr>
      </w:pPr>
      <w:r>
        <w:rPr>
          <w:noProof/>
        </w:rPr>
        <w:t>10.19.2.17</w:t>
      </w:r>
      <w:r w:rsidRPr="00420697">
        <w:rPr>
          <w:rFonts w:ascii="Calibri" w:hAnsi="Calibri"/>
          <w:noProof/>
          <w:kern w:val="2"/>
          <w:sz w:val="24"/>
          <w:szCs w:val="24"/>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_Toc200618040 \h </w:instrText>
      </w:r>
      <w:r>
        <w:rPr>
          <w:noProof/>
        </w:rPr>
      </w:r>
      <w:r>
        <w:rPr>
          <w:noProof/>
        </w:rPr>
        <w:fldChar w:fldCharType="separate"/>
      </w:r>
      <w:r>
        <w:rPr>
          <w:noProof/>
        </w:rPr>
        <w:t>246</w:t>
      </w:r>
      <w:r>
        <w:rPr>
          <w:noProof/>
        </w:rPr>
        <w:fldChar w:fldCharType="end"/>
      </w:r>
    </w:p>
    <w:p w14:paraId="5999047A" w14:textId="500AEE98" w:rsidR="00BB23E8" w:rsidRPr="00420697" w:rsidRDefault="00BB23E8">
      <w:pPr>
        <w:pStyle w:val="TOC4"/>
        <w:rPr>
          <w:rFonts w:ascii="Calibri" w:hAnsi="Calibri"/>
          <w:noProof/>
          <w:kern w:val="2"/>
          <w:sz w:val="24"/>
          <w:szCs w:val="24"/>
          <w:lang w:eastAsia="en-GB"/>
        </w:rPr>
      </w:pPr>
      <w:r>
        <w:rPr>
          <w:noProof/>
        </w:rPr>
        <w:t>10.19.2.18</w:t>
      </w:r>
      <w:r w:rsidRPr="00420697">
        <w:rPr>
          <w:rFonts w:ascii="Calibri" w:hAnsi="Calibri"/>
          <w:noProof/>
          <w:kern w:val="2"/>
          <w:sz w:val="24"/>
          <w:szCs w:val="24"/>
          <w:lang w:eastAsia="en-GB"/>
        </w:rPr>
        <w:tab/>
      </w:r>
      <w:r>
        <w:rPr>
          <w:noProof/>
        </w:rPr>
        <w:t>Ad hoc group call get userlist (MCPTT server – MCPTT server)</w:t>
      </w:r>
      <w:r>
        <w:rPr>
          <w:noProof/>
        </w:rPr>
        <w:tab/>
      </w:r>
      <w:r>
        <w:rPr>
          <w:noProof/>
        </w:rPr>
        <w:fldChar w:fldCharType="begin"/>
      </w:r>
      <w:r>
        <w:rPr>
          <w:noProof/>
        </w:rPr>
        <w:instrText xml:space="preserve"> PAGEREF _Toc200618041 \h </w:instrText>
      </w:r>
      <w:r>
        <w:rPr>
          <w:noProof/>
        </w:rPr>
      </w:r>
      <w:r>
        <w:rPr>
          <w:noProof/>
        </w:rPr>
        <w:fldChar w:fldCharType="separate"/>
      </w:r>
      <w:r>
        <w:rPr>
          <w:noProof/>
        </w:rPr>
        <w:t>246</w:t>
      </w:r>
      <w:r>
        <w:rPr>
          <w:noProof/>
        </w:rPr>
        <w:fldChar w:fldCharType="end"/>
      </w:r>
    </w:p>
    <w:p w14:paraId="5E4DADE9" w14:textId="25DC9A09" w:rsidR="00BB23E8" w:rsidRPr="00420697" w:rsidRDefault="00BB23E8">
      <w:pPr>
        <w:pStyle w:val="TOC4"/>
        <w:rPr>
          <w:rFonts w:ascii="Calibri" w:hAnsi="Calibri"/>
          <w:noProof/>
          <w:kern w:val="2"/>
          <w:sz w:val="24"/>
          <w:szCs w:val="24"/>
          <w:lang w:eastAsia="en-GB"/>
        </w:rPr>
      </w:pPr>
      <w:r>
        <w:rPr>
          <w:noProof/>
        </w:rPr>
        <w:t>10.19.2.19</w:t>
      </w:r>
      <w:r w:rsidRPr="00420697">
        <w:rPr>
          <w:rFonts w:ascii="Calibri" w:hAnsi="Calibri"/>
          <w:noProof/>
          <w:kern w:val="2"/>
          <w:sz w:val="24"/>
          <w:szCs w:val="24"/>
          <w:lang w:eastAsia="en-GB"/>
        </w:rPr>
        <w:tab/>
      </w:r>
      <w:r>
        <w:rPr>
          <w:noProof/>
        </w:rPr>
        <w:t>Ad hoc group call get userlist response (MCPTT server – MCPTT server)</w:t>
      </w:r>
      <w:r>
        <w:rPr>
          <w:noProof/>
        </w:rPr>
        <w:tab/>
      </w:r>
      <w:r>
        <w:rPr>
          <w:noProof/>
        </w:rPr>
        <w:fldChar w:fldCharType="begin"/>
      </w:r>
      <w:r>
        <w:rPr>
          <w:noProof/>
        </w:rPr>
        <w:instrText xml:space="preserve"> PAGEREF _Toc200618042 \h </w:instrText>
      </w:r>
      <w:r>
        <w:rPr>
          <w:noProof/>
        </w:rPr>
      </w:r>
      <w:r>
        <w:rPr>
          <w:noProof/>
        </w:rPr>
        <w:fldChar w:fldCharType="separate"/>
      </w:r>
      <w:r>
        <w:rPr>
          <w:noProof/>
        </w:rPr>
        <w:t>247</w:t>
      </w:r>
      <w:r>
        <w:rPr>
          <w:noProof/>
        </w:rPr>
        <w:fldChar w:fldCharType="end"/>
      </w:r>
    </w:p>
    <w:p w14:paraId="6515AB91" w14:textId="43FA0BAC" w:rsidR="00BB23E8" w:rsidRPr="00420697" w:rsidRDefault="00BB23E8">
      <w:pPr>
        <w:pStyle w:val="TOC3"/>
        <w:rPr>
          <w:rFonts w:ascii="Calibri" w:hAnsi="Calibri"/>
          <w:noProof/>
          <w:kern w:val="2"/>
          <w:sz w:val="24"/>
          <w:szCs w:val="24"/>
          <w:lang w:eastAsia="en-GB"/>
        </w:rPr>
      </w:pPr>
      <w:r>
        <w:rPr>
          <w:noProof/>
        </w:rPr>
        <w:t>10.19.3</w:t>
      </w:r>
      <w:r w:rsidRPr="00420697">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_Toc200618043 \h </w:instrText>
      </w:r>
      <w:r>
        <w:rPr>
          <w:noProof/>
        </w:rPr>
      </w:r>
      <w:r>
        <w:rPr>
          <w:noProof/>
        </w:rPr>
        <w:fldChar w:fldCharType="separate"/>
      </w:r>
      <w:r>
        <w:rPr>
          <w:noProof/>
        </w:rPr>
        <w:t>247</w:t>
      </w:r>
      <w:r>
        <w:rPr>
          <w:noProof/>
        </w:rPr>
        <w:fldChar w:fldCharType="end"/>
      </w:r>
    </w:p>
    <w:p w14:paraId="0B63D769" w14:textId="225D5E21" w:rsidR="00BB23E8" w:rsidRPr="00420697" w:rsidRDefault="00BB23E8">
      <w:pPr>
        <w:pStyle w:val="TOC4"/>
        <w:rPr>
          <w:rFonts w:ascii="Calibri" w:hAnsi="Calibri"/>
          <w:noProof/>
          <w:kern w:val="2"/>
          <w:sz w:val="24"/>
          <w:szCs w:val="24"/>
          <w:lang w:eastAsia="en-GB"/>
        </w:rPr>
      </w:pPr>
      <w:r>
        <w:rPr>
          <w:noProof/>
        </w:rPr>
        <w:t>10.19.3.1</w:t>
      </w:r>
      <w:r w:rsidRPr="00420697">
        <w:rPr>
          <w:rFonts w:ascii="Calibri" w:hAnsi="Calibri"/>
          <w:noProof/>
          <w:kern w:val="2"/>
          <w:sz w:val="24"/>
          <w:szCs w:val="24"/>
          <w:lang w:eastAsia="en-GB"/>
        </w:rPr>
        <w:tab/>
      </w:r>
      <w:r w:rsidRPr="00EF46D1">
        <w:rPr>
          <w:rFonts w:eastAsia="SimSun"/>
          <w:noProof/>
        </w:rPr>
        <w:t>Ad hoc group call procedures in single MCPTT system</w:t>
      </w:r>
      <w:r>
        <w:rPr>
          <w:noProof/>
        </w:rPr>
        <w:tab/>
      </w:r>
      <w:r>
        <w:rPr>
          <w:noProof/>
        </w:rPr>
        <w:fldChar w:fldCharType="begin"/>
      </w:r>
      <w:r>
        <w:rPr>
          <w:noProof/>
        </w:rPr>
        <w:instrText xml:space="preserve"> PAGEREF _Toc200618044 \h </w:instrText>
      </w:r>
      <w:r>
        <w:rPr>
          <w:noProof/>
        </w:rPr>
      </w:r>
      <w:r>
        <w:rPr>
          <w:noProof/>
        </w:rPr>
        <w:fldChar w:fldCharType="separate"/>
      </w:r>
      <w:r>
        <w:rPr>
          <w:noProof/>
        </w:rPr>
        <w:t>247</w:t>
      </w:r>
      <w:r>
        <w:rPr>
          <w:noProof/>
        </w:rPr>
        <w:fldChar w:fldCharType="end"/>
      </w:r>
    </w:p>
    <w:p w14:paraId="104B82AE" w14:textId="4BEF9DD1" w:rsidR="00BB23E8" w:rsidRPr="00420697" w:rsidRDefault="00BB23E8">
      <w:pPr>
        <w:pStyle w:val="TOC5"/>
        <w:rPr>
          <w:rFonts w:ascii="Calibri" w:hAnsi="Calibri"/>
          <w:noProof/>
          <w:kern w:val="2"/>
          <w:sz w:val="24"/>
          <w:szCs w:val="24"/>
          <w:lang w:eastAsia="en-GB"/>
        </w:rPr>
      </w:pPr>
      <w:r>
        <w:rPr>
          <w:noProof/>
        </w:rPr>
        <w:t>10.19.3.1.1</w:t>
      </w:r>
      <w:r w:rsidRPr="00420697">
        <w:rPr>
          <w:rFonts w:ascii="Calibri" w:hAnsi="Calibri"/>
          <w:noProof/>
          <w:kern w:val="2"/>
          <w:sz w:val="24"/>
          <w:szCs w:val="24"/>
          <w:lang w:eastAsia="en-GB"/>
        </w:rPr>
        <w:tab/>
      </w:r>
      <w:r>
        <w:rPr>
          <w:noProof/>
        </w:rPr>
        <w:t>Ad hoc group call setup</w:t>
      </w:r>
      <w:r>
        <w:rPr>
          <w:noProof/>
        </w:rPr>
        <w:tab/>
      </w:r>
      <w:r>
        <w:rPr>
          <w:noProof/>
        </w:rPr>
        <w:fldChar w:fldCharType="begin"/>
      </w:r>
      <w:r>
        <w:rPr>
          <w:noProof/>
        </w:rPr>
        <w:instrText xml:space="preserve"> PAGEREF _Toc200618045 \h </w:instrText>
      </w:r>
      <w:r>
        <w:rPr>
          <w:noProof/>
        </w:rPr>
      </w:r>
      <w:r>
        <w:rPr>
          <w:noProof/>
        </w:rPr>
        <w:fldChar w:fldCharType="separate"/>
      </w:r>
      <w:r>
        <w:rPr>
          <w:noProof/>
        </w:rPr>
        <w:t>247</w:t>
      </w:r>
      <w:r>
        <w:rPr>
          <w:noProof/>
        </w:rPr>
        <w:fldChar w:fldCharType="end"/>
      </w:r>
    </w:p>
    <w:p w14:paraId="3BE11525" w14:textId="0D14FCAB" w:rsidR="00BB23E8" w:rsidRPr="00420697" w:rsidRDefault="00BB23E8">
      <w:pPr>
        <w:pStyle w:val="TOC5"/>
        <w:rPr>
          <w:rFonts w:ascii="Calibri" w:hAnsi="Calibri"/>
          <w:noProof/>
          <w:kern w:val="2"/>
          <w:sz w:val="24"/>
          <w:szCs w:val="24"/>
          <w:lang w:eastAsia="en-GB"/>
        </w:rPr>
      </w:pPr>
      <w:r>
        <w:rPr>
          <w:noProof/>
        </w:rPr>
        <w:t>10.19.3.1.2</w:t>
      </w:r>
      <w:r w:rsidRPr="00420697">
        <w:rPr>
          <w:rFonts w:ascii="Calibri" w:hAnsi="Calibri"/>
          <w:noProof/>
          <w:kern w:val="2"/>
          <w:sz w:val="24"/>
          <w:szCs w:val="24"/>
          <w:lang w:eastAsia="en-GB"/>
        </w:rPr>
        <w:tab/>
      </w:r>
      <w:r w:rsidRPr="00EF46D1">
        <w:rPr>
          <w:noProof/>
          <w:lang w:val="nl-NL"/>
        </w:rPr>
        <w:t>Release ad hoc group call</w:t>
      </w:r>
      <w:r>
        <w:rPr>
          <w:noProof/>
        </w:rPr>
        <w:tab/>
      </w:r>
      <w:r>
        <w:rPr>
          <w:noProof/>
        </w:rPr>
        <w:fldChar w:fldCharType="begin"/>
      </w:r>
      <w:r>
        <w:rPr>
          <w:noProof/>
        </w:rPr>
        <w:instrText xml:space="preserve"> PAGEREF _Toc200618046 \h </w:instrText>
      </w:r>
      <w:r>
        <w:rPr>
          <w:noProof/>
        </w:rPr>
      </w:r>
      <w:r>
        <w:rPr>
          <w:noProof/>
        </w:rPr>
        <w:fldChar w:fldCharType="separate"/>
      </w:r>
      <w:r>
        <w:rPr>
          <w:noProof/>
        </w:rPr>
        <w:t>250</w:t>
      </w:r>
      <w:r>
        <w:rPr>
          <w:noProof/>
        </w:rPr>
        <w:fldChar w:fldCharType="end"/>
      </w:r>
    </w:p>
    <w:p w14:paraId="44F4EE4E" w14:textId="523BE96A" w:rsidR="00BB23E8" w:rsidRPr="00420697" w:rsidRDefault="00BB23E8">
      <w:pPr>
        <w:pStyle w:val="TOC5"/>
        <w:rPr>
          <w:rFonts w:ascii="Calibri" w:hAnsi="Calibri"/>
          <w:noProof/>
          <w:kern w:val="2"/>
          <w:sz w:val="24"/>
          <w:szCs w:val="24"/>
          <w:lang w:eastAsia="en-GB"/>
        </w:rPr>
      </w:pPr>
      <w:r>
        <w:rPr>
          <w:noProof/>
        </w:rPr>
        <w:lastRenderedPageBreak/>
        <w:t>10.19.3.1.3</w:t>
      </w:r>
      <w:r w:rsidRPr="00420697">
        <w:rPr>
          <w:rFonts w:ascii="Calibri" w:hAnsi="Calibri"/>
          <w:noProof/>
          <w:kern w:val="2"/>
          <w:sz w:val="24"/>
          <w:szCs w:val="24"/>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_Toc200618047 \h </w:instrText>
      </w:r>
      <w:r>
        <w:rPr>
          <w:noProof/>
        </w:rPr>
      </w:r>
      <w:r>
        <w:rPr>
          <w:noProof/>
        </w:rPr>
        <w:fldChar w:fldCharType="separate"/>
      </w:r>
      <w:r>
        <w:rPr>
          <w:noProof/>
        </w:rPr>
        <w:t>251</w:t>
      </w:r>
      <w:r>
        <w:rPr>
          <w:noProof/>
        </w:rPr>
        <w:fldChar w:fldCharType="end"/>
      </w:r>
    </w:p>
    <w:p w14:paraId="0366F337" w14:textId="78A46F9F" w:rsidR="00BB23E8" w:rsidRPr="00420697" w:rsidRDefault="00BB23E8">
      <w:pPr>
        <w:pStyle w:val="TOC5"/>
        <w:rPr>
          <w:rFonts w:ascii="Calibri" w:hAnsi="Calibri"/>
          <w:noProof/>
          <w:kern w:val="2"/>
          <w:sz w:val="24"/>
          <w:szCs w:val="24"/>
          <w:lang w:eastAsia="en-GB"/>
        </w:rPr>
      </w:pPr>
      <w:r>
        <w:rPr>
          <w:noProof/>
        </w:rPr>
        <w:t>10.19.3.1.4</w:t>
      </w:r>
      <w:r w:rsidRPr="00420697">
        <w:rPr>
          <w:rFonts w:ascii="Calibri" w:hAnsi="Calibri"/>
          <w:noProof/>
          <w:kern w:val="2"/>
          <w:sz w:val="24"/>
          <w:szCs w:val="24"/>
          <w:lang w:eastAsia="en-GB"/>
        </w:rPr>
        <w:tab/>
      </w:r>
      <w:r w:rsidRPr="00EF46D1">
        <w:rPr>
          <w:noProof/>
          <w:lang w:val="nl-NL"/>
        </w:rPr>
        <w:t>Modification of ad hoc group call participants by an authorized user</w:t>
      </w:r>
      <w:r>
        <w:rPr>
          <w:noProof/>
        </w:rPr>
        <w:tab/>
      </w:r>
      <w:r>
        <w:rPr>
          <w:noProof/>
        </w:rPr>
        <w:fldChar w:fldCharType="begin"/>
      </w:r>
      <w:r>
        <w:rPr>
          <w:noProof/>
        </w:rPr>
        <w:instrText xml:space="preserve"> PAGEREF _Toc200618048 \h </w:instrText>
      </w:r>
      <w:r>
        <w:rPr>
          <w:noProof/>
        </w:rPr>
      </w:r>
      <w:r>
        <w:rPr>
          <w:noProof/>
        </w:rPr>
        <w:fldChar w:fldCharType="separate"/>
      </w:r>
      <w:r>
        <w:rPr>
          <w:noProof/>
        </w:rPr>
        <w:t>254</w:t>
      </w:r>
      <w:r>
        <w:rPr>
          <w:noProof/>
        </w:rPr>
        <w:fldChar w:fldCharType="end"/>
      </w:r>
    </w:p>
    <w:p w14:paraId="1F8D4665" w14:textId="7A9BE51F" w:rsidR="00BB23E8" w:rsidRPr="00420697" w:rsidRDefault="00BB23E8">
      <w:pPr>
        <w:pStyle w:val="TOC5"/>
        <w:rPr>
          <w:rFonts w:ascii="Calibri" w:hAnsi="Calibri"/>
          <w:noProof/>
          <w:kern w:val="2"/>
          <w:sz w:val="24"/>
          <w:szCs w:val="24"/>
          <w:lang w:eastAsia="en-GB"/>
        </w:rPr>
      </w:pPr>
      <w:r>
        <w:rPr>
          <w:noProof/>
        </w:rPr>
        <w:t>10.19.3.1.5</w:t>
      </w:r>
      <w:r w:rsidRPr="00420697">
        <w:rPr>
          <w:rFonts w:ascii="Calibri" w:hAnsi="Calibri"/>
          <w:noProof/>
          <w:kern w:val="2"/>
          <w:sz w:val="24"/>
          <w:szCs w:val="24"/>
          <w:lang w:eastAsia="en-GB"/>
        </w:rPr>
        <w:tab/>
      </w:r>
      <w:r w:rsidRPr="00EF46D1">
        <w:rPr>
          <w:noProof/>
          <w:lang w:val="nl-NL"/>
        </w:rPr>
        <w:t>Modification of ad hoc group call participants by the MCPTT server</w:t>
      </w:r>
      <w:r>
        <w:rPr>
          <w:noProof/>
        </w:rPr>
        <w:tab/>
      </w:r>
      <w:r>
        <w:rPr>
          <w:noProof/>
        </w:rPr>
        <w:fldChar w:fldCharType="begin"/>
      </w:r>
      <w:r>
        <w:rPr>
          <w:noProof/>
        </w:rPr>
        <w:instrText xml:space="preserve"> PAGEREF _Toc200618049 \h </w:instrText>
      </w:r>
      <w:r>
        <w:rPr>
          <w:noProof/>
        </w:rPr>
      </w:r>
      <w:r>
        <w:rPr>
          <w:noProof/>
        </w:rPr>
        <w:fldChar w:fldCharType="separate"/>
      </w:r>
      <w:r>
        <w:rPr>
          <w:noProof/>
        </w:rPr>
        <w:t>256</w:t>
      </w:r>
      <w:r>
        <w:rPr>
          <w:noProof/>
        </w:rPr>
        <w:fldChar w:fldCharType="end"/>
      </w:r>
    </w:p>
    <w:p w14:paraId="09D25A20" w14:textId="073AE0C4" w:rsidR="00BB23E8" w:rsidRPr="00420697" w:rsidRDefault="00BB23E8">
      <w:pPr>
        <w:pStyle w:val="TOC4"/>
        <w:rPr>
          <w:rFonts w:ascii="Calibri" w:hAnsi="Calibri"/>
          <w:noProof/>
          <w:kern w:val="2"/>
          <w:sz w:val="24"/>
          <w:szCs w:val="24"/>
          <w:lang w:eastAsia="en-GB"/>
        </w:rPr>
      </w:pPr>
      <w:r>
        <w:rPr>
          <w:noProof/>
        </w:rPr>
        <w:t>10.19.3.2</w:t>
      </w:r>
      <w:r w:rsidRPr="00420697">
        <w:rPr>
          <w:rFonts w:ascii="Calibri" w:hAnsi="Calibri"/>
          <w:noProof/>
          <w:kern w:val="2"/>
          <w:sz w:val="24"/>
          <w:szCs w:val="24"/>
          <w:lang w:eastAsia="en-GB"/>
        </w:rPr>
        <w:tab/>
      </w:r>
      <w:r>
        <w:rPr>
          <w:noProof/>
        </w:rPr>
        <w:t>Ad hoc group call involving multiple MC systems</w:t>
      </w:r>
      <w:r>
        <w:rPr>
          <w:noProof/>
        </w:rPr>
        <w:tab/>
      </w:r>
      <w:r>
        <w:rPr>
          <w:noProof/>
        </w:rPr>
        <w:fldChar w:fldCharType="begin"/>
      </w:r>
      <w:r>
        <w:rPr>
          <w:noProof/>
        </w:rPr>
        <w:instrText xml:space="preserve"> PAGEREF _Toc200618050 \h </w:instrText>
      </w:r>
      <w:r>
        <w:rPr>
          <w:noProof/>
        </w:rPr>
      </w:r>
      <w:r>
        <w:rPr>
          <w:noProof/>
        </w:rPr>
        <w:fldChar w:fldCharType="separate"/>
      </w:r>
      <w:r>
        <w:rPr>
          <w:noProof/>
        </w:rPr>
        <w:t>258</w:t>
      </w:r>
      <w:r>
        <w:rPr>
          <w:noProof/>
        </w:rPr>
        <w:fldChar w:fldCharType="end"/>
      </w:r>
    </w:p>
    <w:p w14:paraId="65D83166" w14:textId="05889497" w:rsidR="00BB23E8" w:rsidRPr="00420697" w:rsidRDefault="00BB23E8">
      <w:pPr>
        <w:pStyle w:val="TOC5"/>
        <w:rPr>
          <w:rFonts w:ascii="Calibri" w:hAnsi="Calibri"/>
          <w:noProof/>
          <w:kern w:val="2"/>
          <w:sz w:val="24"/>
          <w:szCs w:val="24"/>
          <w:lang w:eastAsia="en-GB"/>
        </w:rPr>
      </w:pPr>
      <w:r>
        <w:rPr>
          <w:noProof/>
        </w:rPr>
        <w:t>10.19.3.2.1</w:t>
      </w:r>
      <w:r w:rsidRPr="00420697">
        <w:rPr>
          <w:rFonts w:ascii="Calibri" w:hAnsi="Calibri"/>
          <w:noProof/>
          <w:kern w:val="2"/>
          <w:sz w:val="24"/>
          <w:szCs w:val="24"/>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_Toc200618051 \h </w:instrText>
      </w:r>
      <w:r>
        <w:rPr>
          <w:noProof/>
        </w:rPr>
      </w:r>
      <w:r>
        <w:rPr>
          <w:noProof/>
        </w:rPr>
        <w:fldChar w:fldCharType="separate"/>
      </w:r>
      <w:r>
        <w:rPr>
          <w:noProof/>
        </w:rPr>
        <w:t>258</w:t>
      </w:r>
      <w:r>
        <w:rPr>
          <w:noProof/>
        </w:rPr>
        <w:fldChar w:fldCharType="end"/>
      </w:r>
    </w:p>
    <w:p w14:paraId="31EC039A" w14:textId="473AB7CB" w:rsidR="00BB23E8" w:rsidRPr="00420697" w:rsidRDefault="00BB23E8">
      <w:pPr>
        <w:pStyle w:val="TOC5"/>
        <w:rPr>
          <w:rFonts w:ascii="Calibri" w:hAnsi="Calibri"/>
          <w:noProof/>
          <w:kern w:val="2"/>
          <w:sz w:val="24"/>
          <w:szCs w:val="24"/>
          <w:lang w:eastAsia="en-GB"/>
        </w:rPr>
      </w:pPr>
      <w:r>
        <w:rPr>
          <w:noProof/>
        </w:rPr>
        <w:t>10.19.3.2.2</w:t>
      </w:r>
      <w:r w:rsidRPr="00420697">
        <w:rPr>
          <w:rFonts w:ascii="Calibri" w:hAnsi="Calibri"/>
          <w:noProof/>
          <w:kern w:val="2"/>
          <w:sz w:val="24"/>
          <w:szCs w:val="24"/>
          <w:lang w:eastAsia="en-GB"/>
        </w:rPr>
        <w:tab/>
      </w:r>
      <w:r>
        <w:rPr>
          <w:noProof/>
        </w:rPr>
        <w:t>Procedure for ad hoc group call release by MCPTT server – Participants list provided by the Initiator</w:t>
      </w:r>
      <w:r>
        <w:rPr>
          <w:noProof/>
        </w:rPr>
        <w:tab/>
      </w:r>
      <w:r>
        <w:rPr>
          <w:noProof/>
        </w:rPr>
        <w:fldChar w:fldCharType="begin"/>
      </w:r>
      <w:r>
        <w:rPr>
          <w:noProof/>
        </w:rPr>
        <w:instrText xml:space="preserve"> PAGEREF _Toc200618052 \h </w:instrText>
      </w:r>
      <w:r>
        <w:rPr>
          <w:noProof/>
        </w:rPr>
      </w:r>
      <w:r>
        <w:rPr>
          <w:noProof/>
        </w:rPr>
        <w:fldChar w:fldCharType="separate"/>
      </w:r>
      <w:r>
        <w:rPr>
          <w:noProof/>
        </w:rPr>
        <w:t>259</w:t>
      </w:r>
      <w:r>
        <w:rPr>
          <w:noProof/>
        </w:rPr>
        <w:fldChar w:fldCharType="end"/>
      </w:r>
    </w:p>
    <w:p w14:paraId="4652F3DA" w14:textId="47AC7F88" w:rsidR="00BB23E8" w:rsidRPr="00420697" w:rsidRDefault="00BB23E8">
      <w:pPr>
        <w:pStyle w:val="TOC5"/>
        <w:rPr>
          <w:rFonts w:ascii="Calibri" w:hAnsi="Calibri"/>
          <w:noProof/>
          <w:kern w:val="2"/>
          <w:sz w:val="24"/>
          <w:szCs w:val="24"/>
          <w:lang w:eastAsia="en-GB"/>
        </w:rPr>
      </w:pPr>
      <w:r>
        <w:rPr>
          <w:noProof/>
        </w:rPr>
        <w:t>10.19.3.2.3</w:t>
      </w:r>
      <w:r w:rsidRPr="00420697">
        <w:rPr>
          <w:rFonts w:ascii="Calibri" w:hAnsi="Calibri"/>
          <w:noProof/>
          <w:kern w:val="2"/>
          <w:sz w:val="24"/>
          <w:szCs w:val="24"/>
          <w:lang w:eastAsia="en-GB"/>
        </w:rPr>
        <w:tab/>
      </w:r>
      <w:r w:rsidRPr="00EF46D1">
        <w:rPr>
          <w:noProof/>
          <w:lang w:val="nl-NL"/>
        </w:rPr>
        <w:t>Ad hoc group call setup – Participants list determined by the MCPTT server</w:t>
      </w:r>
      <w:r>
        <w:rPr>
          <w:noProof/>
        </w:rPr>
        <w:tab/>
      </w:r>
      <w:r>
        <w:rPr>
          <w:noProof/>
        </w:rPr>
        <w:fldChar w:fldCharType="begin"/>
      </w:r>
      <w:r>
        <w:rPr>
          <w:noProof/>
        </w:rPr>
        <w:instrText xml:space="preserve"> PAGEREF _Toc200618053 \h </w:instrText>
      </w:r>
      <w:r>
        <w:rPr>
          <w:noProof/>
        </w:rPr>
      </w:r>
      <w:r>
        <w:rPr>
          <w:noProof/>
        </w:rPr>
        <w:fldChar w:fldCharType="separate"/>
      </w:r>
      <w:r>
        <w:rPr>
          <w:noProof/>
        </w:rPr>
        <w:t>261</w:t>
      </w:r>
      <w:r>
        <w:rPr>
          <w:noProof/>
        </w:rPr>
        <w:fldChar w:fldCharType="end"/>
      </w:r>
    </w:p>
    <w:p w14:paraId="7761C1EA" w14:textId="65997CBD" w:rsidR="00BB23E8" w:rsidRPr="00420697" w:rsidRDefault="00BB23E8">
      <w:pPr>
        <w:pStyle w:val="TOC5"/>
        <w:rPr>
          <w:rFonts w:ascii="Calibri" w:hAnsi="Calibri"/>
          <w:noProof/>
          <w:kern w:val="2"/>
          <w:sz w:val="24"/>
          <w:szCs w:val="24"/>
          <w:lang w:eastAsia="en-GB"/>
        </w:rPr>
      </w:pPr>
      <w:r>
        <w:rPr>
          <w:noProof/>
        </w:rPr>
        <w:t>10.19.3.2.4</w:t>
      </w:r>
      <w:r w:rsidRPr="00420697">
        <w:rPr>
          <w:rFonts w:ascii="Calibri" w:hAnsi="Calibri"/>
          <w:noProof/>
          <w:kern w:val="2"/>
          <w:sz w:val="24"/>
          <w:szCs w:val="24"/>
          <w:lang w:eastAsia="en-GB"/>
        </w:rPr>
        <w:tab/>
      </w:r>
      <w:r w:rsidRPr="00EF46D1">
        <w:rPr>
          <w:noProof/>
          <w:lang w:val="nl-NL"/>
        </w:rPr>
        <w:t>Modification of ad hoc group call participants by the MCPTT server</w:t>
      </w:r>
      <w:r>
        <w:rPr>
          <w:noProof/>
        </w:rPr>
        <w:tab/>
      </w:r>
      <w:r>
        <w:rPr>
          <w:noProof/>
        </w:rPr>
        <w:fldChar w:fldCharType="begin"/>
      </w:r>
      <w:r>
        <w:rPr>
          <w:noProof/>
        </w:rPr>
        <w:instrText xml:space="preserve"> PAGEREF _Toc200618054 \h </w:instrText>
      </w:r>
      <w:r>
        <w:rPr>
          <w:noProof/>
        </w:rPr>
      </w:r>
      <w:r>
        <w:rPr>
          <w:noProof/>
        </w:rPr>
        <w:fldChar w:fldCharType="separate"/>
      </w:r>
      <w:r>
        <w:rPr>
          <w:noProof/>
        </w:rPr>
        <w:t>263</w:t>
      </w:r>
      <w:r>
        <w:rPr>
          <w:noProof/>
        </w:rPr>
        <w:fldChar w:fldCharType="end"/>
      </w:r>
    </w:p>
    <w:p w14:paraId="7C593866" w14:textId="7621FF5F" w:rsidR="00BB23E8" w:rsidRPr="00420697" w:rsidRDefault="00BB23E8">
      <w:pPr>
        <w:pStyle w:val="TOC5"/>
        <w:rPr>
          <w:rFonts w:ascii="Calibri" w:hAnsi="Calibri"/>
          <w:noProof/>
          <w:kern w:val="2"/>
          <w:sz w:val="24"/>
          <w:szCs w:val="24"/>
          <w:lang w:eastAsia="en-GB"/>
        </w:rPr>
      </w:pPr>
      <w:r>
        <w:rPr>
          <w:noProof/>
        </w:rPr>
        <w:t>10.19.3.2.5</w:t>
      </w:r>
      <w:r w:rsidRPr="00420697">
        <w:rPr>
          <w:rFonts w:ascii="Calibri" w:hAnsi="Calibri"/>
          <w:noProof/>
          <w:kern w:val="2"/>
          <w:sz w:val="24"/>
          <w:szCs w:val="24"/>
          <w:lang w:eastAsia="en-GB"/>
        </w:rPr>
        <w:tab/>
      </w:r>
      <w:r w:rsidRPr="00EF46D1">
        <w:rPr>
          <w:noProof/>
          <w:lang w:val="nl-NL"/>
        </w:rPr>
        <w:t>Release ad hoc group call and stop determining the ad hoc group call participants by partner MCPTT system – Participants list determined by the MCPTT server</w:t>
      </w:r>
      <w:r>
        <w:rPr>
          <w:noProof/>
        </w:rPr>
        <w:tab/>
      </w:r>
      <w:r>
        <w:rPr>
          <w:noProof/>
        </w:rPr>
        <w:fldChar w:fldCharType="begin"/>
      </w:r>
      <w:r>
        <w:rPr>
          <w:noProof/>
        </w:rPr>
        <w:instrText xml:space="preserve"> PAGEREF _Toc200618055 \h </w:instrText>
      </w:r>
      <w:r>
        <w:rPr>
          <w:noProof/>
        </w:rPr>
      </w:r>
      <w:r>
        <w:rPr>
          <w:noProof/>
        </w:rPr>
        <w:fldChar w:fldCharType="separate"/>
      </w:r>
      <w:r>
        <w:rPr>
          <w:noProof/>
        </w:rPr>
        <w:t>265</w:t>
      </w:r>
      <w:r>
        <w:rPr>
          <w:noProof/>
        </w:rPr>
        <w:fldChar w:fldCharType="end"/>
      </w:r>
    </w:p>
    <w:p w14:paraId="05D58DC8" w14:textId="3244DF4E" w:rsidR="00BB23E8" w:rsidRPr="00420697" w:rsidRDefault="00BB23E8">
      <w:pPr>
        <w:pStyle w:val="TOC5"/>
        <w:rPr>
          <w:rFonts w:ascii="Calibri" w:hAnsi="Calibri"/>
          <w:noProof/>
          <w:kern w:val="2"/>
          <w:sz w:val="24"/>
          <w:szCs w:val="24"/>
          <w:lang w:eastAsia="en-GB"/>
        </w:rPr>
      </w:pPr>
      <w:r>
        <w:rPr>
          <w:noProof/>
        </w:rPr>
        <w:t>10.19.3.2.6</w:t>
      </w:r>
      <w:r w:rsidRPr="00420697">
        <w:rPr>
          <w:rFonts w:ascii="Calibri" w:hAnsi="Calibri"/>
          <w:noProof/>
          <w:kern w:val="2"/>
          <w:sz w:val="24"/>
          <w:szCs w:val="24"/>
          <w:lang w:eastAsia="en-GB"/>
        </w:rPr>
        <w:tab/>
      </w:r>
      <w:r w:rsidRPr="00EF46D1">
        <w:rPr>
          <w:noProof/>
          <w:lang w:val="nl-NL"/>
        </w:rPr>
        <w:t>Modification of ad hoc group call participants by an authorized user</w:t>
      </w:r>
      <w:r>
        <w:rPr>
          <w:noProof/>
        </w:rPr>
        <w:tab/>
      </w:r>
      <w:r>
        <w:rPr>
          <w:noProof/>
        </w:rPr>
        <w:fldChar w:fldCharType="begin"/>
      </w:r>
      <w:r>
        <w:rPr>
          <w:noProof/>
        </w:rPr>
        <w:instrText xml:space="preserve"> PAGEREF _Toc200618056 \h </w:instrText>
      </w:r>
      <w:r>
        <w:rPr>
          <w:noProof/>
        </w:rPr>
      </w:r>
      <w:r>
        <w:rPr>
          <w:noProof/>
        </w:rPr>
        <w:fldChar w:fldCharType="separate"/>
      </w:r>
      <w:r>
        <w:rPr>
          <w:noProof/>
        </w:rPr>
        <w:t>267</w:t>
      </w:r>
      <w:r>
        <w:rPr>
          <w:noProof/>
        </w:rPr>
        <w:fldChar w:fldCharType="end"/>
      </w:r>
    </w:p>
    <w:p w14:paraId="6CACD458" w14:textId="187C358B" w:rsidR="00BB23E8" w:rsidRPr="00420697" w:rsidRDefault="00BB23E8">
      <w:pPr>
        <w:pStyle w:val="TOC8"/>
        <w:rPr>
          <w:rFonts w:ascii="Calibri" w:hAnsi="Calibri"/>
          <w:b w:val="0"/>
          <w:noProof/>
          <w:kern w:val="2"/>
          <w:sz w:val="24"/>
          <w:szCs w:val="24"/>
          <w:lang w:eastAsia="en-GB"/>
        </w:rPr>
      </w:pPr>
      <w:r>
        <w:rPr>
          <w:noProof/>
        </w:rPr>
        <w:t>Annex A (normative): MCPTT related configuration data</w:t>
      </w:r>
      <w:r>
        <w:rPr>
          <w:noProof/>
        </w:rPr>
        <w:tab/>
      </w:r>
      <w:r>
        <w:rPr>
          <w:noProof/>
        </w:rPr>
        <w:fldChar w:fldCharType="begin"/>
      </w:r>
      <w:r>
        <w:rPr>
          <w:noProof/>
        </w:rPr>
        <w:instrText xml:space="preserve"> PAGEREF _Toc200618057 \h </w:instrText>
      </w:r>
      <w:r>
        <w:rPr>
          <w:noProof/>
        </w:rPr>
      </w:r>
      <w:r>
        <w:rPr>
          <w:noProof/>
        </w:rPr>
        <w:fldChar w:fldCharType="separate"/>
      </w:r>
      <w:r>
        <w:rPr>
          <w:noProof/>
        </w:rPr>
        <w:t>270</w:t>
      </w:r>
      <w:r>
        <w:rPr>
          <w:noProof/>
        </w:rPr>
        <w:fldChar w:fldCharType="end"/>
      </w:r>
    </w:p>
    <w:p w14:paraId="3D5B37FE" w14:textId="552F5D21" w:rsidR="00BB23E8" w:rsidRPr="00420697" w:rsidRDefault="00BB23E8">
      <w:pPr>
        <w:pStyle w:val="TOC1"/>
        <w:rPr>
          <w:rFonts w:ascii="Calibri" w:hAnsi="Calibri"/>
          <w:noProof/>
          <w:kern w:val="2"/>
          <w:sz w:val="24"/>
          <w:szCs w:val="24"/>
          <w:lang w:eastAsia="en-GB"/>
        </w:rPr>
      </w:pPr>
      <w:r>
        <w:rPr>
          <w:noProof/>
        </w:rPr>
        <w:t>A.1</w:t>
      </w:r>
      <w:r w:rsidRPr="004206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_Toc200618058 \h </w:instrText>
      </w:r>
      <w:r>
        <w:rPr>
          <w:noProof/>
        </w:rPr>
      </w:r>
      <w:r>
        <w:rPr>
          <w:noProof/>
        </w:rPr>
        <w:fldChar w:fldCharType="separate"/>
      </w:r>
      <w:r>
        <w:rPr>
          <w:noProof/>
        </w:rPr>
        <w:t>270</w:t>
      </w:r>
      <w:r>
        <w:rPr>
          <w:noProof/>
        </w:rPr>
        <w:fldChar w:fldCharType="end"/>
      </w:r>
    </w:p>
    <w:p w14:paraId="6F7FE735" w14:textId="27516C79" w:rsidR="00BB23E8" w:rsidRPr="00420697" w:rsidRDefault="00BB23E8">
      <w:pPr>
        <w:pStyle w:val="TOC1"/>
        <w:rPr>
          <w:rFonts w:ascii="Calibri" w:hAnsi="Calibri"/>
          <w:noProof/>
          <w:kern w:val="2"/>
          <w:sz w:val="24"/>
          <w:szCs w:val="24"/>
          <w:lang w:eastAsia="en-GB"/>
        </w:rPr>
      </w:pPr>
      <w:r>
        <w:rPr>
          <w:noProof/>
        </w:rPr>
        <w:t>A.2</w:t>
      </w:r>
      <w:r w:rsidRPr="00420697">
        <w:rPr>
          <w:rFonts w:ascii="Calibri" w:hAnsi="Calibri"/>
          <w:noProof/>
          <w:kern w:val="2"/>
          <w:sz w:val="24"/>
          <w:szCs w:val="24"/>
          <w:lang w:eastAsia="en-GB"/>
        </w:rPr>
        <w:tab/>
      </w:r>
      <w:r>
        <w:rPr>
          <w:noProof/>
        </w:rPr>
        <w:t>MCPTT UE configuration data</w:t>
      </w:r>
      <w:r>
        <w:rPr>
          <w:noProof/>
        </w:rPr>
        <w:tab/>
      </w:r>
      <w:r>
        <w:rPr>
          <w:noProof/>
        </w:rPr>
        <w:fldChar w:fldCharType="begin"/>
      </w:r>
      <w:r>
        <w:rPr>
          <w:noProof/>
        </w:rPr>
        <w:instrText xml:space="preserve"> PAGEREF _Toc200618059 \h </w:instrText>
      </w:r>
      <w:r>
        <w:rPr>
          <w:noProof/>
        </w:rPr>
      </w:r>
      <w:r>
        <w:rPr>
          <w:noProof/>
        </w:rPr>
        <w:fldChar w:fldCharType="separate"/>
      </w:r>
      <w:r>
        <w:rPr>
          <w:noProof/>
        </w:rPr>
        <w:t>271</w:t>
      </w:r>
      <w:r>
        <w:rPr>
          <w:noProof/>
        </w:rPr>
        <w:fldChar w:fldCharType="end"/>
      </w:r>
    </w:p>
    <w:p w14:paraId="18D5D797" w14:textId="632898B1" w:rsidR="00BB23E8" w:rsidRPr="00420697" w:rsidRDefault="00BB23E8">
      <w:pPr>
        <w:pStyle w:val="TOC1"/>
        <w:rPr>
          <w:rFonts w:ascii="Calibri" w:hAnsi="Calibri"/>
          <w:noProof/>
          <w:kern w:val="2"/>
          <w:sz w:val="24"/>
          <w:szCs w:val="24"/>
          <w:lang w:eastAsia="en-GB"/>
        </w:rPr>
      </w:pPr>
      <w:r>
        <w:rPr>
          <w:noProof/>
        </w:rPr>
        <w:t>A.3</w:t>
      </w:r>
      <w:r w:rsidRPr="00420697">
        <w:rPr>
          <w:rFonts w:ascii="Calibri" w:hAnsi="Calibri"/>
          <w:noProof/>
          <w:kern w:val="2"/>
          <w:sz w:val="24"/>
          <w:szCs w:val="24"/>
          <w:lang w:eastAsia="en-GB"/>
        </w:rPr>
        <w:tab/>
      </w:r>
      <w:r>
        <w:rPr>
          <w:noProof/>
        </w:rPr>
        <w:t>MCPTT user profile configuration data</w:t>
      </w:r>
      <w:r>
        <w:rPr>
          <w:noProof/>
        </w:rPr>
        <w:tab/>
      </w:r>
      <w:r>
        <w:rPr>
          <w:noProof/>
        </w:rPr>
        <w:fldChar w:fldCharType="begin"/>
      </w:r>
      <w:r>
        <w:rPr>
          <w:noProof/>
        </w:rPr>
        <w:instrText xml:space="preserve"> PAGEREF _Toc200618060 \h </w:instrText>
      </w:r>
      <w:r>
        <w:rPr>
          <w:noProof/>
        </w:rPr>
      </w:r>
      <w:r>
        <w:rPr>
          <w:noProof/>
        </w:rPr>
        <w:fldChar w:fldCharType="separate"/>
      </w:r>
      <w:r>
        <w:rPr>
          <w:noProof/>
        </w:rPr>
        <w:t>271</w:t>
      </w:r>
      <w:r>
        <w:rPr>
          <w:noProof/>
        </w:rPr>
        <w:fldChar w:fldCharType="end"/>
      </w:r>
    </w:p>
    <w:p w14:paraId="5EBC6EBB" w14:textId="2CA7F361" w:rsidR="00BB23E8" w:rsidRPr="00420697" w:rsidRDefault="00BB23E8">
      <w:pPr>
        <w:pStyle w:val="TOC1"/>
        <w:rPr>
          <w:rFonts w:ascii="Calibri" w:hAnsi="Calibri"/>
          <w:noProof/>
          <w:kern w:val="2"/>
          <w:sz w:val="24"/>
          <w:szCs w:val="24"/>
          <w:lang w:eastAsia="en-GB"/>
        </w:rPr>
      </w:pPr>
      <w:r>
        <w:rPr>
          <w:noProof/>
        </w:rPr>
        <w:t>A.4</w:t>
      </w:r>
      <w:r w:rsidRPr="00420697">
        <w:rPr>
          <w:rFonts w:ascii="Calibri" w:hAnsi="Calibri"/>
          <w:noProof/>
          <w:kern w:val="2"/>
          <w:sz w:val="24"/>
          <w:szCs w:val="24"/>
          <w:lang w:eastAsia="en-GB"/>
        </w:rPr>
        <w:tab/>
      </w:r>
      <w:r>
        <w:rPr>
          <w:noProof/>
        </w:rPr>
        <w:t>MCPTT related group configuration data</w:t>
      </w:r>
      <w:r>
        <w:rPr>
          <w:noProof/>
        </w:rPr>
        <w:tab/>
      </w:r>
      <w:r>
        <w:rPr>
          <w:noProof/>
        </w:rPr>
        <w:fldChar w:fldCharType="begin"/>
      </w:r>
      <w:r>
        <w:rPr>
          <w:noProof/>
        </w:rPr>
        <w:instrText xml:space="preserve"> PAGEREF _Toc200618061 \h </w:instrText>
      </w:r>
      <w:r>
        <w:rPr>
          <w:noProof/>
        </w:rPr>
      </w:r>
      <w:r>
        <w:rPr>
          <w:noProof/>
        </w:rPr>
        <w:fldChar w:fldCharType="separate"/>
      </w:r>
      <w:r>
        <w:rPr>
          <w:noProof/>
        </w:rPr>
        <w:t>280</w:t>
      </w:r>
      <w:r>
        <w:rPr>
          <w:noProof/>
        </w:rPr>
        <w:fldChar w:fldCharType="end"/>
      </w:r>
    </w:p>
    <w:p w14:paraId="7DF0E295" w14:textId="1EB5CCB1" w:rsidR="00BB23E8" w:rsidRPr="00420697" w:rsidRDefault="00BB23E8">
      <w:pPr>
        <w:pStyle w:val="TOC1"/>
        <w:rPr>
          <w:rFonts w:ascii="Calibri" w:hAnsi="Calibri"/>
          <w:noProof/>
          <w:kern w:val="2"/>
          <w:sz w:val="24"/>
          <w:szCs w:val="24"/>
          <w:lang w:eastAsia="en-GB"/>
        </w:rPr>
      </w:pPr>
      <w:r>
        <w:rPr>
          <w:noProof/>
        </w:rPr>
        <w:t>A.5</w:t>
      </w:r>
      <w:r w:rsidRPr="00420697">
        <w:rPr>
          <w:rFonts w:ascii="Calibri" w:hAnsi="Calibri"/>
          <w:noProof/>
          <w:kern w:val="2"/>
          <w:sz w:val="24"/>
          <w:szCs w:val="24"/>
          <w:lang w:eastAsia="en-GB"/>
        </w:rPr>
        <w:tab/>
      </w:r>
      <w:r>
        <w:rPr>
          <w:noProof/>
        </w:rPr>
        <w:t>MCPTT service configuration data</w:t>
      </w:r>
      <w:r>
        <w:rPr>
          <w:noProof/>
        </w:rPr>
        <w:tab/>
      </w:r>
      <w:r>
        <w:rPr>
          <w:noProof/>
        </w:rPr>
        <w:fldChar w:fldCharType="begin"/>
      </w:r>
      <w:r>
        <w:rPr>
          <w:noProof/>
        </w:rPr>
        <w:instrText xml:space="preserve"> PAGEREF _Toc200618062 \h </w:instrText>
      </w:r>
      <w:r>
        <w:rPr>
          <w:noProof/>
        </w:rPr>
      </w:r>
      <w:r>
        <w:rPr>
          <w:noProof/>
        </w:rPr>
        <w:fldChar w:fldCharType="separate"/>
      </w:r>
      <w:r>
        <w:rPr>
          <w:noProof/>
        </w:rPr>
        <w:t>283</w:t>
      </w:r>
      <w:r>
        <w:rPr>
          <w:noProof/>
        </w:rPr>
        <w:fldChar w:fldCharType="end"/>
      </w:r>
    </w:p>
    <w:p w14:paraId="1D31687D" w14:textId="52468EB6" w:rsidR="00BB23E8" w:rsidRPr="00420697" w:rsidRDefault="00BB23E8">
      <w:pPr>
        <w:pStyle w:val="TOC8"/>
        <w:rPr>
          <w:rFonts w:ascii="Calibri" w:hAnsi="Calibri"/>
          <w:b w:val="0"/>
          <w:noProof/>
          <w:kern w:val="2"/>
          <w:sz w:val="24"/>
          <w:szCs w:val="24"/>
          <w:lang w:eastAsia="en-GB"/>
        </w:rPr>
      </w:pPr>
      <w:r>
        <w:rPr>
          <w:noProof/>
        </w:rPr>
        <w:t>Annex B (informative): Local UE settings for MCPTT</w:t>
      </w:r>
      <w:r>
        <w:rPr>
          <w:noProof/>
        </w:rPr>
        <w:tab/>
      </w:r>
      <w:r>
        <w:rPr>
          <w:noProof/>
        </w:rPr>
        <w:fldChar w:fldCharType="begin"/>
      </w:r>
      <w:r>
        <w:rPr>
          <w:noProof/>
        </w:rPr>
        <w:instrText xml:space="preserve"> PAGEREF _Toc200618063 \h </w:instrText>
      </w:r>
      <w:r>
        <w:rPr>
          <w:noProof/>
        </w:rPr>
      </w:r>
      <w:r>
        <w:rPr>
          <w:noProof/>
        </w:rPr>
        <w:fldChar w:fldCharType="separate"/>
      </w:r>
      <w:r>
        <w:rPr>
          <w:noProof/>
        </w:rPr>
        <w:t>287</w:t>
      </w:r>
      <w:r>
        <w:rPr>
          <w:noProof/>
        </w:rPr>
        <w:fldChar w:fldCharType="end"/>
      </w:r>
    </w:p>
    <w:p w14:paraId="0B824EB7" w14:textId="79E28A14" w:rsidR="00BB23E8" w:rsidRPr="00420697" w:rsidRDefault="00BB23E8">
      <w:pPr>
        <w:pStyle w:val="TOC1"/>
        <w:rPr>
          <w:rFonts w:ascii="Calibri" w:hAnsi="Calibri"/>
          <w:noProof/>
          <w:kern w:val="2"/>
          <w:sz w:val="24"/>
          <w:szCs w:val="24"/>
          <w:lang w:eastAsia="en-GB"/>
        </w:rPr>
      </w:pPr>
      <w:r>
        <w:rPr>
          <w:noProof/>
        </w:rPr>
        <w:t>B.1</w:t>
      </w:r>
      <w:r w:rsidRPr="00420697">
        <w:rPr>
          <w:rFonts w:ascii="Calibri" w:hAnsi="Calibri"/>
          <w:noProof/>
          <w:kern w:val="2"/>
          <w:sz w:val="24"/>
          <w:szCs w:val="24"/>
          <w:lang w:eastAsia="en-GB"/>
        </w:rPr>
        <w:tab/>
      </w:r>
      <w:r>
        <w:rPr>
          <w:noProof/>
        </w:rPr>
        <w:t>Local UE settings for MCPTT</w:t>
      </w:r>
      <w:r>
        <w:rPr>
          <w:noProof/>
        </w:rPr>
        <w:tab/>
      </w:r>
      <w:r>
        <w:rPr>
          <w:noProof/>
        </w:rPr>
        <w:fldChar w:fldCharType="begin"/>
      </w:r>
      <w:r>
        <w:rPr>
          <w:noProof/>
        </w:rPr>
        <w:instrText xml:space="preserve"> PAGEREF _Toc200618064 \h </w:instrText>
      </w:r>
      <w:r>
        <w:rPr>
          <w:noProof/>
        </w:rPr>
      </w:r>
      <w:r>
        <w:rPr>
          <w:noProof/>
        </w:rPr>
        <w:fldChar w:fldCharType="separate"/>
      </w:r>
      <w:r>
        <w:rPr>
          <w:noProof/>
        </w:rPr>
        <w:t>287</w:t>
      </w:r>
      <w:r>
        <w:rPr>
          <w:noProof/>
        </w:rPr>
        <w:fldChar w:fldCharType="end"/>
      </w:r>
    </w:p>
    <w:p w14:paraId="21128B03" w14:textId="2E664900" w:rsidR="00BB23E8" w:rsidRPr="00420697" w:rsidRDefault="00BB23E8">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_Toc200618065 \h </w:instrText>
      </w:r>
      <w:r>
        <w:rPr>
          <w:noProof/>
        </w:rPr>
      </w:r>
      <w:r>
        <w:rPr>
          <w:noProof/>
        </w:rPr>
        <w:fldChar w:fldCharType="separate"/>
      </w:r>
      <w:r>
        <w:rPr>
          <w:noProof/>
        </w:rPr>
        <w:t>288</w:t>
      </w:r>
      <w:r>
        <w:rPr>
          <w:noProof/>
        </w:rPr>
        <w:fldChar w:fldCharType="end"/>
      </w:r>
    </w:p>
    <w:p w14:paraId="17C3E7B6" w14:textId="5F6BC555"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200617584"/>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200617585"/>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200617586"/>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200617587"/>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200617588"/>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0716A5A9" w14:textId="079C7C53" w:rsidR="007C2C12" w:rsidRDefault="00171381" w:rsidP="00171381">
      <w:pPr>
        <w:pStyle w:val="EW"/>
      </w:pPr>
      <w:r w:rsidRPr="00AB5FED">
        <w:rPr>
          <w:b/>
        </w:rPr>
        <w:t>Floor control</w:t>
      </w:r>
    </w:p>
    <w:p w14:paraId="5ED221DD" w14:textId="2AF4A97B" w:rsidR="00171381" w:rsidRPr="00AB5FED" w:rsidRDefault="007C2C12" w:rsidP="00171381">
      <w:pPr>
        <w:pStyle w:val="EW"/>
        <w:rPr>
          <w:b/>
        </w:rPr>
      </w:pPr>
      <w:r w:rsidRPr="007C2C12">
        <w:rPr>
          <w:b/>
        </w:rPr>
        <w:t>Group-broadcast group</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B67BAE" w:rsidRDefault="00171381" w:rsidP="00171381">
      <w:pPr>
        <w:pStyle w:val="EW"/>
        <w:rPr>
          <w:b/>
          <w:lang w:val="sv-SE"/>
        </w:rPr>
      </w:pPr>
      <w:r w:rsidRPr="00B67BAE">
        <w:rPr>
          <w:b/>
          <w:lang w:val="sv-SE"/>
        </w:rPr>
        <w:t>MCPTT system</w:t>
      </w:r>
    </w:p>
    <w:p w14:paraId="19B2384E" w14:textId="77777777" w:rsidR="00171381" w:rsidRPr="00B67BAE" w:rsidRDefault="00171381" w:rsidP="00171381">
      <w:pPr>
        <w:pStyle w:val="EW"/>
        <w:rPr>
          <w:b/>
          <w:lang w:val="sv-SE"/>
        </w:rPr>
      </w:pPr>
      <w:r w:rsidRPr="00B67BAE">
        <w:rPr>
          <w:b/>
          <w:lang w:val="sv-SE"/>
        </w:rPr>
        <w:t>MCPTT UE</w:t>
      </w:r>
    </w:p>
    <w:p w14:paraId="6526D8A8" w14:textId="77777777" w:rsidR="00171381" w:rsidRPr="00B67BAE" w:rsidRDefault="00171381" w:rsidP="00171381">
      <w:pPr>
        <w:pStyle w:val="EW"/>
        <w:rPr>
          <w:b/>
          <w:lang w:val="sv-SE"/>
        </w:rPr>
      </w:pPr>
      <w:r w:rsidRPr="00B67BAE">
        <w:rPr>
          <w:b/>
          <w:lang w:val="sv-SE"/>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18BF8C8F" w14:textId="77777777" w:rsidR="007C2C12" w:rsidRDefault="00171381" w:rsidP="007C2C12">
      <w:pPr>
        <w:keepLines/>
        <w:spacing w:after="0"/>
        <w:ind w:left="1702" w:hanging="1418"/>
        <w:rPr>
          <w:b/>
        </w:rPr>
      </w:pPr>
      <w:r w:rsidRPr="00296DC9">
        <w:rPr>
          <w:b/>
        </w:rPr>
        <w:t>Multi-talker control</w:t>
      </w:r>
    </w:p>
    <w:p w14:paraId="58E3FA79" w14:textId="07801B40" w:rsidR="00171381" w:rsidRPr="00AB5FED" w:rsidRDefault="007C2C12" w:rsidP="007C2C12">
      <w:pPr>
        <w:pStyle w:val="EW"/>
        <w:rPr>
          <w:b/>
        </w:rPr>
      </w:pPr>
      <w:r w:rsidRPr="00A66F58">
        <w:rPr>
          <w:b/>
        </w:rPr>
        <w:t>User-broadcast group</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7B6523B9" w14:textId="77777777" w:rsidR="007C2C12" w:rsidRDefault="007C2C12" w:rsidP="007C2C12">
      <w:pPr>
        <w:keepLines/>
        <w:spacing w:after="0"/>
        <w:ind w:left="1702" w:hanging="1418"/>
        <w:rPr>
          <w:b/>
        </w:rPr>
      </w:pPr>
      <w:r w:rsidRPr="00A66F58">
        <w:rPr>
          <w:b/>
        </w:rPr>
        <w:t>Ad hoc Group Communication</w:t>
      </w:r>
    </w:p>
    <w:p w14:paraId="3C18DFB9" w14:textId="77777777" w:rsidR="00171381" w:rsidRDefault="00171381" w:rsidP="00171381">
      <w:pPr>
        <w:keepLines/>
        <w:spacing w:after="0"/>
        <w:ind w:left="1702" w:hanging="1418"/>
        <w:rPr>
          <w:b/>
        </w:rPr>
      </w:pPr>
      <w:r w:rsidRPr="00E65F7A">
        <w:rPr>
          <w:b/>
        </w:rPr>
        <w:t>Active MC service user profile</w:t>
      </w:r>
    </w:p>
    <w:p w14:paraId="3CD2B89E" w14:textId="77777777" w:rsidR="007C2C12" w:rsidRDefault="007C2C12" w:rsidP="007C2C12">
      <w:pPr>
        <w:keepLines/>
        <w:spacing w:after="0"/>
        <w:ind w:left="1702" w:hanging="1418"/>
        <w:rPr>
          <w:b/>
        </w:rPr>
      </w:pPr>
      <w:r w:rsidRPr="0094454C">
        <w:rPr>
          <w:b/>
        </w:rPr>
        <w:t>Chat group</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5238DDFA" w14:textId="77777777" w:rsidR="007C2C12" w:rsidRDefault="007C2C12" w:rsidP="007C2C12">
      <w:pPr>
        <w:keepLines/>
        <w:spacing w:after="0"/>
        <w:ind w:left="1702" w:hanging="1418"/>
        <w:rPr>
          <w:b/>
        </w:rPr>
      </w:pPr>
      <w:r w:rsidRPr="0094454C">
        <w:rPr>
          <w:b/>
        </w:rPr>
        <w:t>Pre-arranged group</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424654349"/>
      <w:bookmarkStart w:id="49" w:name="_Toc200617589"/>
      <w:r w:rsidRPr="00AB5FED">
        <w:t>3.2</w:t>
      </w:r>
      <w:r w:rsidRPr="00AB5FED">
        <w:tab/>
        <w:t>Symbols</w:t>
      </w:r>
      <w:bookmarkEnd w:id="43"/>
      <w:bookmarkEnd w:id="44"/>
      <w:bookmarkEnd w:id="45"/>
      <w:bookmarkEnd w:id="46"/>
      <w:bookmarkEnd w:id="47"/>
      <w:bookmarkEnd w:id="49"/>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200617590"/>
      <w:r w:rsidRPr="00AB5FED">
        <w:lastRenderedPageBreak/>
        <w:t>3.3</w:t>
      </w:r>
      <w:r w:rsidRPr="00AB5FED">
        <w:tab/>
        <w:t>Abbreviations</w:t>
      </w:r>
      <w:bookmarkEnd w:id="48"/>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200617591"/>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200617592"/>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200617593"/>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200617594"/>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200617595"/>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200617596"/>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200617597"/>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200617598"/>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200617599"/>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200617600"/>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200617601"/>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200617602"/>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200617603"/>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200617604"/>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200617605"/>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200617606"/>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433209548"/>
      <w:bookmarkStart w:id="135" w:name="_Toc200617607"/>
      <w:r w:rsidRPr="00AB5FED">
        <w:t>5.</w:t>
      </w:r>
      <w:r>
        <w:t>7</w:t>
      </w:r>
      <w:r w:rsidRPr="00AB5FED">
        <w:t>.4</w:t>
      </w:r>
      <w:r w:rsidRPr="00AB5FED">
        <w:tab/>
        <w:t>MBMS bearer management</w:t>
      </w:r>
      <w:bookmarkEnd w:id="132"/>
      <w:bookmarkEnd w:id="133"/>
      <w:bookmarkEnd w:id="135"/>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200617608"/>
      <w:r w:rsidRPr="00AB5FED">
        <w:t>5.</w:t>
      </w:r>
      <w:r>
        <w:t>8</w:t>
      </w:r>
      <w:r w:rsidRPr="00AB5FED">
        <w:tab/>
        <w:t>MCPTT system interconnect requirements</w:t>
      </w:r>
      <w:bookmarkEnd w:id="134"/>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200617609"/>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200617610"/>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200617611"/>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200617612"/>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200617613"/>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200617614"/>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5pt;height:252.4pt" o:ole="">
            <v:imagedata r:id="rId11" o:title=""/>
          </v:shape>
          <o:OLEObject Type="Embed" ProgID="Visio.Drawing.11" ShapeID="_x0000_i1027" DrawAspect="Content" ObjectID="_1811232033"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5pt;height:422.25pt" o:ole="">
            <v:imagedata r:id="rId13" o:title=""/>
          </v:shape>
          <o:OLEObject Type="Embed" ProgID="Visio.Drawing.11" ShapeID="_x0000_i1028" DrawAspect="Content" ObjectID="_1811232034"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200617615"/>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7.15pt;height:294.4pt" o:ole="">
            <v:imagedata r:id="rId15" o:title=""/>
          </v:shape>
          <o:OLEObject Type="Embed" ProgID="Visio.Drawing.11" ShapeID="_x0000_i1029" DrawAspect="Content" ObjectID="_1811232035"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200617616"/>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200617617"/>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200617618"/>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200617619"/>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200617620"/>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200617621"/>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200617622"/>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200617623"/>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77777777" w:rsidR="00171381" w:rsidRPr="00600B96" w:rsidRDefault="00171381" w:rsidP="00171381">
      <w:pPr>
        <w:pStyle w:val="B1"/>
      </w:pPr>
      <w:r w:rsidRPr="00600B96">
        <w:t>-</w:t>
      </w:r>
      <w:r w:rsidRPr="00600B96">
        <w:tab/>
        <w:t>managing floor control entity in a group call and private call; and</w:t>
      </w:r>
    </w:p>
    <w:p w14:paraId="447146FE" w14:textId="77777777" w:rsidR="00171381" w:rsidRDefault="00171381" w:rsidP="00171381">
      <w:pPr>
        <w:pStyle w:val="B1"/>
      </w:pPr>
      <w:r w:rsidRPr="00600B96">
        <w:t>-</w:t>
      </w:r>
      <w:r w:rsidRPr="00600B96">
        <w:tab/>
        <w:t>managing media handling entity in call i.e. conferencing, transcoding.</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t>-</w:t>
      </w:r>
      <w:r w:rsidRPr="00600B96">
        <w:tab/>
        <w:t>relaying the call control and floor control messages between the MCPTT client and the MCPTT server performing the controlling role; and</w:t>
      </w:r>
    </w:p>
    <w:p w14:paraId="1EFC8F2F" w14:textId="77777777" w:rsidR="00171381" w:rsidRDefault="00171381" w:rsidP="00171381">
      <w:pPr>
        <w:pStyle w:val="B1"/>
      </w:pPr>
      <w:r w:rsidRPr="00600B96">
        <w:lastRenderedPageBreak/>
        <w:t>-</w:t>
      </w:r>
      <w:r w:rsidRPr="00600B96">
        <w:tab/>
        <w:t>media handling in call for its MCPTT users, i.e. transcoding, recording,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200617624"/>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200617625"/>
      <w:r w:rsidRPr="00600B96">
        <w:t>7.4.2.3.4</w:t>
      </w:r>
      <w:r w:rsidRPr="00600B96">
        <w:tab/>
        <w:t>Floor control server</w:t>
      </w:r>
      <w:bookmarkEnd w:id="210"/>
      <w:bookmarkEnd w:id="211"/>
      <w:bookmarkEnd w:id="212"/>
    </w:p>
    <w:p w14:paraId="2AD8115E" w14:textId="77777777"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200617626"/>
      <w:r w:rsidRPr="00600B96">
        <w:t>7.4.2.3.5</w:t>
      </w:r>
      <w:r w:rsidRPr="00600B96">
        <w:tab/>
        <w:t>Media distribution function</w:t>
      </w:r>
      <w:bookmarkEnd w:id="213"/>
      <w:bookmarkEnd w:id="214"/>
      <w:bookmarkEnd w:id="215"/>
      <w:r w:rsidRPr="00600B96">
        <w:t xml:space="preserve"> </w:t>
      </w:r>
    </w:p>
    <w:p w14:paraId="45A02185" w14:textId="77777777" w:rsidR="00171381" w:rsidRPr="00600B96" w:rsidRDefault="00171381" w:rsidP="00171381">
      <w:r w:rsidRPr="00600B96">
        <w:t>The media distribution function is responsible for the distribution of media to call participants. 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200617627"/>
      <w:r w:rsidRPr="00600B96">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200617628"/>
      <w:r w:rsidRPr="00600B96">
        <w:lastRenderedPageBreak/>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200617629"/>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280B5350" w14:textId="77777777" w:rsidR="00171381" w:rsidRPr="0004763C" w:rsidRDefault="00171381" w:rsidP="00171381"/>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200617630"/>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200617631"/>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200617632"/>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200617633"/>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200617634"/>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200617635"/>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lastRenderedPageBreak/>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200617636"/>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200617637"/>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200617638"/>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200617639"/>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200617640"/>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200617641"/>
      <w:r w:rsidRPr="00600B96">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200617642"/>
      <w:r w:rsidRPr="00600B96">
        <w:lastRenderedPageBreak/>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200617643"/>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200617644"/>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200617645"/>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200617646"/>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200617647"/>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200617648"/>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200617649"/>
      <w:r w:rsidRPr="00AB5FED">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424654460"/>
      <w:bookmarkStart w:id="312" w:name="_Toc428365044"/>
      <w:bookmarkStart w:id="313" w:name="_Toc433209679"/>
      <w:bookmarkStart w:id="314" w:name="_Toc200617650"/>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4"/>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lastRenderedPageBreak/>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200617651"/>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1"/>
      <w:bookmarkEnd w:id="312"/>
      <w:bookmarkEnd w:id="313"/>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4.9pt;height:195.4pt" o:ole="">
            <v:imagedata r:id="rId17" o:title=""/>
          </v:shape>
          <o:OLEObject Type="Embed" ProgID="Visio.Drawing.11" ShapeID="_x0000_i1030" DrawAspect="Content" ObjectID="_1811232036"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200617652"/>
      <w:r w:rsidRPr="00AB5FED">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424654469"/>
      <w:bookmarkStart w:id="325" w:name="_Toc428365056"/>
      <w:bookmarkStart w:id="326" w:name="_Toc200617653"/>
      <w:r w:rsidRPr="00AB5FED">
        <w:lastRenderedPageBreak/>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6"/>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200617654"/>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200617655"/>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200617656"/>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200617657"/>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200617658"/>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200617659"/>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200617660"/>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1.9pt;height:281.25pt" o:ole="">
            <v:imagedata r:id="rId19" o:title=""/>
          </v:shape>
          <o:OLEObject Type="Embed" ProgID="Visio.Drawing.11" ShapeID="_x0000_i1031" DrawAspect="Content" ObjectID="_1811232037"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lastRenderedPageBreak/>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200617661"/>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200617662"/>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200617663"/>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200617664"/>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lastRenderedPageBreak/>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200617665"/>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200617666"/>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200617667"/>
      <w:r w:rsidRPr="00542332">
        <w:lastRenderedPageBreak/>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200617668"/>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200617669"/>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D5B01" w:rsidRPr="00542332" w14:paraId="5C565072" w14:textId="77777777" w:rsidTr="00643972">
        <w:trPr>
          <w:jc w:val="center"/>
        </w:trPr>
        <w:tc>
          <w:tcPr>
            <w:tcW w:w="2880" w:type="dxa"/>
            <w:tcBorders>
              <w:top w:val="single" w:sz="4" w:space="0" w:color="000000"/>
              <w:left w:val="single" w:sz="4" w:space="0" w:color="000000"/>
              <w:bottom w:val="single" w:sz="4" w:space="0" w:color="000000"/>
              <w:right w:val="nil"/>
            </w:tcBorders>
          </w:tcPr>
          <w:p w14:paraId="0D4EAB52" w14:textId="611E8750" w:rsidR="001D5B01" w:rsidRPr="00542332" w:rsidRDefault="001D5B01" w:rsidP="001D5B01">
            <w:pPr>
              <w:pStyle w:val="TAL"/>
            </w:pPr>
            <w:r w:rsidRPr="001B2239">
              <w:t>Reason code</w:t>
            </w:r>
          </w:p>
        </w:tc>
        <w:tc>
          <w:tcPr>
            <w:tcW w:w="1440" w:type="dxa"/>
            <w:tcBorders>
              <w:top w:val="single" w:sz="4" w:space="0" w:color="000000"/>
              <w:left w:val="single" w:sz="4" w:space="0" w:color="000000"/>
              <w:bottom w:val="single" w:sz="4" w:space="0" w:color="000000"/>
              <w:right w:val="nil"/>
            </w:tcBorders>
          </w:tcPr>
          <w:p w14:paraId="1E0F3212" w14:textId="6B39F06F" w:rsidR="001D5B01" w:rsidRPr="00542332" w:rsidRDefault="001D5B01" w:rsidP="001D5B01">
            <w:pPr>
              <w:pStyle w:val="TAL"/>
            </w:pPr>
            <w:r w:rsidRPr="001B2239">
              <w:t>O</w:t>
            </w:r>
          </w:p>
        </w:tc>
        <w:tc>
          <w:tcPr>
            <w:tcW w:w="4320" w:type="dxa"/>
            <w:tcBorders>
              <w:top w:val="single" w:sz="4" w:space="0" w:color="000000"/>
              <w:left w:val="single" w:sz="4" w:space="0" w:color="000000"/>
              <w:bottom w:val="single" w:sz="4" w:space="0" w:color="000000"/>
              <w:right w:val="single" w:sz="4" w:space="0" w:color="000000"/>
            </w:tcBorders>
          </w:tcPr>
          <w:p w14:paraId="4800A8BE" w14:textId="28C9D381" w:rsidR="001D5B01" w:rsidRPr="00542332" w:rsidRDefault="001D5B01" w:rsidP="001D5B01">
            <w:pPr>
              <w:pStyle w:val="TAL"/>
            </w:pPr>
            <w:r w:rsidRPr="001B2239">
              <w:t>Information about call disconnect reason</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200617670"/>
      <w:r w:rsidRPr="00542332">
        <w:lastRenderedPageBreak/>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200617671"/>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200617672"/>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200617673"/>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7pt;height:171pt" o:ole="">
            <v:imagedata r:id="rId21" o:title=""/>
          </v:shape>
          <o:OLEObject Type="Embed" ProgID="Visio.Drawing.11" ShapeID="_x0000_i1032" DrawAspect="Content" ObjectID="_1811232038"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200617674"/>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7pt;height:174pt" o:ole="">
            <v:imagedata r:id="rId23" o:title=""/>
          </v:shape>
          <o:OLEObject Type="Embed" ProgID="Visio.Drawing.11" ShapeID="_x0000_i1033" DrawAspect="Content" ObjectID="_1811232039"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4AEFB856" w:rsidR="00171381" w:rsidRDefault="00171381" w:rsidP="00171381">
      <w:pPr>
        <w:pStyle w:val="B1"/>
      </w:pPr>
      <w:r w:rsidRPr="00542332">
        <w:t>3.</w:t>
      </w:r>
      <w:r w:rsidRPr="00542332">
        <w:tab/>
        <w:t xml:space="preserve">Pre-established session call disconnect request message is sent by the MCPTT server to indicate to MCPTT client A that the MCPTT private call or group call using a pre-established session has been released. </w:t>
      </w:r>
      <w:r w:rsidR="001D5B01" w:rsidRPr="001D5B01">
        <w:t>MCPTT server may include a Reason code parameter to indicate additional information to the MCPTT client about the call disconnect reason.</w:t>
      </w:r>
      <w:r w:rsidR="001D5B01">
        <w:t xml:space="preserve"> </w:t>
      </w:r>
      <w:r w:rsidRPr="00542332">
        <w:t>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200617675"/>
      <w:bookmarkEnd w:id="324"/>
      <w:bookmarkEnd w:id="325"/>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200617676"/>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200617677"/>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424654490"/>
      <w:bookmarkStart w:id="426" w:name="_Toc428365077"/>
      <w:bookmarkStart w:id="427" w:name="_Toc200617678"/>
      <w:r w:rsidRPr="00AB5FED">
        <w:rPr>
          <w:lang w:val="nl-NL"/>
        </w:rPr>
        <w:t>10.6.2.1</w:t>
      </w:r>
      <w:r w:rsidRPr="00AB5FED">
        <w:rPr>
          <w:lang w:val="nl-NL"/>
        </w:rPr>
        <w:tab/>
        <w:t>General</w:t>
      </w:r>
      <w:bookmarkEnd w:id="422"/>
      <w:bookmarkEnd w:id="423"/>
      <w:bookmarkEnd w:id="424"/>
      <w:bookmarkEnd w:id="427"/>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200617679"/>
      <w:r w:rsidRPr="00AB5FED">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200617680"/>
      <w:r w:rsidRPr="00AB5FED">
        <w:t>10.6.2.2.1</w:t>
      </w:r>
      <w:r w:rsidRPr="00AB5FED">
        <w:tab/>
        <w:t>MCPTT emergency group call request</w:t>
      </w:r>
      <w:bookmarkEnd w:id="432"/>
      <w:bookmarkEnd w:id="433"/>
      <w:bookmarkEnd w:id="434"/>
      <w:bookmarkEnd w:id="435"/>
    </w:p>
    <w:p w14:paraId="76B3E15B" w14:textId="0051F9B2"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xml:space="preserve">, from the MCPTT server to the </w:t>
      </w:r>
      <w:r w:rsidR="00FE6D23" w:rsidRPr="00FE6D23">
        <w:t xml:space="preserve">group host </w:t>
      </w:r>
      <w:r>
        <w:t>MCPTT server,</w:t>
      </w:r>
      <w:r w:rsidRPr="00AB5FED">
        <w:t xml:space="preserve"> and from the MCPTT server to the MCPTT client.</w:t>
      </w:r>
    </w:p>
    <w:p w14:paraId="6DD9655B" w14:textId="77777777" w:rsidR="00171381" w:rsidRPr="00AB5FED" w:rsidRDefault="00171381" w:rsidP="00171381">
      <w:pPr>
        <w:pStyle w:val="TH"/>
      </w:pPr>
      <w:r w:rsidRPr="00AB5FED">
        <w:lastRenderedPageBreak/>
        <w:t>Table 10.6.2.2.1-1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588A00DE"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FE6D23" w:rsidRPr="00FE6D23">
              <w:rPr>
                <w:lang w:val="en-US" w:eastAsia="zh-CN"/>
              </w:rPr>
              <w:t xml:space="preserve">information </w:t>
            </w:r>
            <w:r>
              <w:rPr>
                <w:lang w:val="en-US" w:eastAsia="zh-CN"/>
              </w:rPr>
              <w:t xml:space="preserve">element shall be included only when </w:t>
            </w:r>
            <w:r>
              <w:t xml:space="preserve">this information flow is from the client to the </w:t>
            </w:r>
            <w:r w:rsidR="00FE6D23" w:rsidRPr="00FE6D23">
              <w:t xml:space="preserve">MCPTT </w:t>
            </w:r>
            <w:r>
              <w:t xml:space="preserve">server or from the </w:t>
            </w:r>
            <w:r w:rsidR="00FE6D23" w:rsidRPr="00FE6D23">
              <w:t xml:space="preserve">MCPTT </w:t>
            </w:r>
            <w:r>
              <w:t xml:space="preserve">server to the </w:t>
            </w:r>
            <w:r w:rsidR="00FE6D23" w:rsidRPr="00FE6D23">
              <w:t xml:space="preserve">group host MCPTT </w:t>
            </w:r>
            <w:r>
              <w:t xml:space="preserve">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200617681"/>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77777777" w:rsidR="00171381" w:rsidRPr="00AB5FED" w:rsidRDefault="00171381" w:rsidP="00171381">
      <w:pPr>
        <w:pStyle w:val="TH"/>
      </w:pPr>
      <w:r w:rsidRPr="00AB5FED">
        <w:t>Table 10.6.2.2.1a-1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200617682"/>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200617683"/>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200617684"/>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200617685"/>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200617686"/>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200617687"/>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200617688"/>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200617689"/>
      <w:r w:rsidRPr="00AB5FED">
        <w:t>10.6.2.2.5</w:t>
      </w:r>
      <w:r w:rsidRPr="00AB5FED">
        <w:tab/>
        <w:t>MCPTT imminent peril group call request</w:t>
      </w:r>
      <w:bookmarkEnd w:id="462"/>
      <w:bookmarkEnd w:id="463"/>
      <w:bookmarkEnd w:id="464"/>
      <w:bookmarkEnd w:id="465"/>
    </w:p>
    <w:p w14:paraId="4F285611" w14:textId="334B6711" w:rsidR="00171381" w:rsidRPr="00AB5FED" w:rsidRDefault="00171381" w:rsidP="00171381">
      <w:r w:rsidRPr="00AB5FED">
        <w:t>Table 10.6.2.2.5-1 describes the information flow MCPTT imminent peril group call request from the MCPTT client to the MCPTT server</w:t>
      </w:r>
      <w:r>
        <w:t xml:space="preserve">, from the MCPTT server to the </w:t>
      </w:r>
      <w:r w:rsidR="00FE6D23" w:rsidRPr="00FE6D23">
        <w:t xml:space="preserve">group host </w:t>
      </w:r>
      <w:r>
        <w:t>MCPTT server,</w:t>
      </w:r>
      <w:r w:rsidRPr="00AB5FED">
        <w:t xml:space="preserve"> and from the MCPTT server to the MCPTT client.</w:t>
      </w:r>
    </w:p>
    <w:p w14:paraId="597ABA31" w14:textId="77777777" w:rsidR="00171381" w:rsidRPr="00AB5FED" w:rsidRDefault="00171381" w:rsidP="00171381">
      <w:pPr>
        <w:pStyle w:val="TH"/>
      </w:pPr>
      <w:r w:rsidRPr="00AB5FED">
        <w:lastRenderedPageBreak/>
        <w:t>Table 10.6.2.2.5-1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0CD4EE09"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FE6D23" w:rsidRPr="00FE6D23">
              <w:rPr>
                <w:lang w:val="en-US" w:eastAsia="zh-CN"/>
              </w:rPr>
              <w:t xml:space="preserve">information </w:t>
            </w:r>
            <w:r>
              <w:rPr>
                <w:lang w:val="en-US" w:eastAsia="zh-CN"/>
              </w:rPr>
              <w:t xml:space="preserve">element shall be included only when </w:t>
            </w:r>
            <w:r>
              <w:t xml:space="preserve">this information flow is from the client to the </w:t>
            </w:r>
            <w:r w:rsidR="00FE6D23" w:rsidRPr="00FE6D23">
              <w:t xml:space="preserve">MCPTT </w:t>
            </w:r>
            <w:r>
              <w:t xml:space="preserve">server or from the </w:t>
            </w:r>
            <w:r w:rsidR="00FE6D23" w:rsidRPr="00FE6D23">
              <w:t xml:space="preserve">MCPTT </w:t>
            </w:r>
            <w:r>
              <w:t xml:space="preserve">server to the </w:t>
            </w:r>
            <w:r w:rsidR="00FE6D23" w:rsidRPr="00FE6D23">
              <w:t xml:space="preserve">group host MCPTT </w:t>
            </w:r>
            <w:r>
              <w:t xml:space="preserve">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200617690"/>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77777777" w:rsidR="00171381" w:rsidRPr="00AB5FED" w:rsidRDefault="00171381" w:rsidP="00171381">
      <w:pPr>
        <w:pStyle w:val="TH"/>
      </w:pPr>
      <w:r w:rsidRPr="00AB5FED">
        <w:t>Table 10.6.2.2.5a-1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200617691"/>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77777777" w:rsidR="00171381" w:rsidRPr="00AB5FED" w:rsidRDefault="00171381" w:rsidP="00171381">
      <w:pPr>
        <w:pStyle w:val="TH"/>
      </w:pPr>
      <w:r w:rsidRPr="00AB5FED">
        <w:t xml:space="preserve">Table 10.6.2.2.6-1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200617692"/>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77777777" w:rsidR="00171381" w:rsidRPr="00AB5FED" w:rsidRDefault="00171381" w:rsidP="00171381">
      <w:pPr>
        <w:pStyle w:val="TH"/>
      </w:pPr>
      <w:r w:rsidRPr="00AB5FED">
        <w:t xml:space="preserve">Table 10.6.2.2.6a-1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200617693"/>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3F7FC046" w:rsidR="00171381" w:rsidRPr="00AB5FED" w:rsidRDefault="00171381" w:rsidP="00171381">
      <w:pPr>
        <w:pStyle w:val="Heading5"/>
        <w:rPr>
          <w:lang w:eastAsia="zh-CN"/>
        </w:rPr>
      </w:pPr>
      <w:bookmarkStart w:id="479" w:name="_Toc460616025"/>
      <w:bookmarkStart w:id="480" w:name="_Toc460616886"/>
      <w:bookmarkStart w:id="481" w:name="_Toc200617694"/>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 xml:space="preserve">(MCPTT server – </w:t>
      </w:r>
      <w:r w:rsidR="00FE6D23" w:rsidRPr="00FE6D23">
        <w:t xml:space="preserve">group host </w:t>
      </w:r>
      <w:r w:rsidRPr="00AB5FED">
        <w:t>MCPTT server</w:t>
      </w:r>
      <w:r w:rsidRPr="00AB5FED">
        <w:rPr>
          <w:rFonts w:hint="eastAsia"/>
          <w:lang w:eastAsia="zh-CN"/>
        </w:rPr>
        <w:t>)</w:t>
      </w:r>
      <w:bookmarkEnd w:id="479"/>
      <w:bookmarkEnd w:id="480"/>
      <w:bookmarkEnd w:id="481"/>
    </w:p>
    <w:p w14:paraId="0A52F260" w14:textId="230BBE74" w:rsidR="00171381" w:rsidRPr="00AB5FED" w:rsidRDefault="00171381" w:rsidP="00171381">
      <w:r w:rsidRPr="00AB5FED">
        <w:t>Table 10.6.2.2.</w:t>
      </w:r>
      <w:r w:rsidRPr="00AB5FED">
        <w:rPr>
          <w:rFonts w:hint="eastAsia"/>
          <w:lang w:eastAsia="zh-CN"/>
        </w:rPr>
        <w:t>8</w:t>
      </w:r>
      <w:r w:rsidRPr="00AB5FED">
        <w:t xml:space="preserve">-1 describes the information flow group call request between the MCPTT </w:t>
      </w:r>
      <w:r w:rsidR="00FE6D23" w:rsidRPr="00FE6D23">
        <w:t xml:space="preserve">server and the group host MCPTT </w:t>
      </w:r>
      <w:r w:rsidRPr="00AB5FED">
        <w:t>server.</w:t>
      </w:r>
    </w:p>
    <w:p w14:paraId="2B28FC88" w14:textId="77777777" w:rsidR="00171381" w:rsidRPr="00AB5FED" w:rsidRDefault="00171381" w:rsidP="00171381">
      <w:pPr>
        <w:pStyle w:val="TH"/>
      </w:pPr>
      <w:r w:rsidRPr="00AB5FED">
        <w:lastRenderedPageBreak/>
        <w:t>Table 10.6.2.2.</w:t>
      </w:r>
      <w:r w:rsidRPr="00AB5FED">
        <w:rPr>
          <w:rFonts w:hint="eastAsia"/>
          <w:lang w:eastAsia="zh-CN"/>
        </w:rPr>
        <w:t>8</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2493988F"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FE6D23" w:rsidRPr="00FE6D23">
              <w:rPr>
                <w:lang w:val="en-US"/>
              </w:rPr>
              <w:t xml:space="preserve">information </w:t>
            </w:r>
            <w:r>
              <w:rPr>
                <w:lang w:val="en-US"/>
              </w:rPr>
              <w:t>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200617695"/>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77777777" w:rsidR="00171381" w:rsidRPr="00AB5FED" w:rsidRDefault="00171381" w:rsidP="00171381">
      <w:pPr>
        <w:pStyle w:val="TH"/>
      </w:pPr>
      <w:r w:rsidRPr="00AB5FED">
        <w:t>Table 10.6.2.2.</w:t>
      </w:r>
      <w:r w:rsidRPr="00AB5FED">
        <w:rPr>
          <w:rFonts w:hint="eastAsia"/>
          <w:lang w:eastAsia="zh-CN"/>
        </w:rPr>
        <w:t>9</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78253C" w:rsidRPr="00AB5FED" w14:paraId="0DB097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9E735" w14:textId="0D29BFE3"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792A8" w14:textId="15B3317F"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1E58F" w14:textId="167E9A4C"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200617696"/>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77777777" w:rsidR="00171381" w:rsidRPr="00AB5FED" w:rsidRDefault="00171381" w:rsidP="00171381">
      <w:pPr>
        <w:pStyle w:val="TH"/>
      </w:pPr>
      <w:r w:rsidRPr="00AB5FED">
        <w:lastRenderedPageBreak/>
        <w:t>Table 10.6.2.2.</w:t>
      </w:r>
      <w:r w:rsidRPr="00AB5FED">
        <w:rPr>
          <w:rFonts w:hint="eastAsia"/>
          <w:lang w:eastAsia="zh-CN"/>
        </w:rPr>
        <w:t>10</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200617697"/>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77777777" w:rsidR="00171381" w:rsidRPr="00AB5FED" w:rsidRDefault="00171381" w:rsidP="00171381">
      <w:pPr>
        <w:pStyle w:val="TH"/>
      </w:pPr>
      <w:r w:rsidRPr="00AB5FED">
        <w:t>Table 10.6.2.2.</w:t>
      </w:r>
      <w:r w:rsidRPr="00AB5FED">
        <w:rPr>
          <w:rFonts w:hint="eastAsia"/>
          <w:lang w:eastAsia="zh-CN"/>
        </w:rPr>
        <w:t>11</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200617698"/>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77777777" w:rsidR="00171381" w:rsidRPr="00AB5FED" w:rsidRDefault="00171381" w:rsidP="00171381">
      <w:pPr>
        <w:pStyle w:val="TH"/>
      </w:pPr>
      <w:r w:rsidRPr="00AB5FED">
        <w:t>Table 10.6.2.2.1</w:t>
      </w:r>
      <w:r w:rsidRPr="00AB5FED">
        <w:rPr>
          <w:rFonts w:hint="eastAsia"/>
          <w:lang w:eastAsia="zh-CN"/>
        </w:rPr>
        <w:t>2</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200617699"/>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77777777" w:rsidR="00171381" w:rsidRPr="00AB5FED" w:rsidRDefault="00171381" w:rsidP="00171381">
      <w:pPr>
        <w:pStyle w:val="TH"/>
      </w:pPr>
      <w:r w:rsidRPr="00AB5FED">
        <w:lastRenderedPageBreak/>
        <w:t>Table 10.6.2.2.</w:t>
      </w:r>
      <w:r w:rsidRPr="00AB5FED">
        <w:rPr>
          <w:rFonts w:hint="eastAsia"/>
          <w:lang w:eastAsia="zh-CN"/>
        </w:rPr>
        <w:t>13</w:t>
      </w:r>
      <w:r w:rsidRPr="00AB5FED">
        <w:t>-1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419680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CD73" w14:textId="2CA4E227"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A77E" w14:textId="4C84B321"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6A23" w14:textId="19D8E556" w:rsidR="0078253C" w:rsidRPr="00AB5FED" w:rsidRDefault="0078253C" w:rsidP="0078253C">
            <w:pPr>
              <w:pStyle w:val="TAL"/>
            </w:pPr>
            <w:r w:rsidRPr="00DD09E3">
              <w:rPr>
                <w:rFonts w:cs="Arial"/>
                <w:color w:val="1F497D"/>
                <w:szCs w:val="18"/>
              </w:rPr>
              <w:t>The identity of the MCPTT user towards which the notify is sent</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200617700"/>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77777777" w:rsidR="00171381" w:rsidRPr="00AB5FED" w:rsidRDefault="00171381" w:rsidP="00171381">
      <w:pPr>
        <w:pStyle w:val="TH"/>
      </w:pPr>
      <w:r w:rsidRPr="00AB5FED">
        <w:t>Table 10.6.2.2.1</w:t>
      </w:r>
      <w:r w:rsidRPr="00AB5FED">
        <w:rPr>
          <w:rFonts w:hint="eastAsia"/>
          <w:lang w:eastAsia="zh-CN"/>
        </w:rPr>
        <w:t>4</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200617701"/>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77777777"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200617702"/>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77777777" w:rsidR="00171381" w:rsidRPr="00AB5FED" w:rsidRDefault="00171381" w:rsidP="00171381">
      <w:pPr>
        <w:pStyle w:val="TH"/>
      </w:pPr>
      <w:r w:rsidRPr="00AB5FED">
        <w:lastRenderedPageBreak/>
        <w:t>Table 10.6.2.2.1</w:t>
      </w:r>
      <w:r w:rsidRPr="00AB5FED">
        <w:rPr>
          <w:rFonts w:hint="eastAsia"/>
          <w:lang w:eastAsia="zh-CN"/>
        </w:rPr>
        <w:t>5</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200617703"/>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77777777" w:rsidR="00171381" w:rsidRPr="00AB5FED" w:rsidRDefault="00171381" w:rsidP="00171381">
      <w:pPr>
        <w:pStyle w:val="TH"/>
      </w:pPr>
      <w:r w:rsidRPr="00AB5FED">
        <w:t>Table 10.6.2.2.1</w:t>
      </w:r>
      <w:r w:rsidRPr="00AB5FED">
        <w:rPr>
          <w:rFonts w:hint="eastAsia"/>
          <w:lang w:eastAsia="zh-CN"/>
        </w:rPr>
        <w:t>6</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200617704"/>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77777777" w:rsidR="00171381" w:rsidRPr="00AB5FED" w:rsidRDefault="00171381" w:rsidP="00171381">
      <w:pPr>
        <w:pStyle w:val="TH"/>
      </w:pPr>
      <w:r w:rsidRPr="00AB5FED">
        <w:t>Table 10.6.2.2.1</w:t>
      </w:r>
      <w:r w:rsidRPr="00AB5FED">
        <w:rPr>
          <w:rFonts w:hint="eastAsia"/>
          <w:lang w:eastAsia="zh-CN"/>
        </w:rPr>
        <w:t>7</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200617705"/>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7777777" w:rsidR="00171381" w:rsidRPr="00AB5FED" w:rsidRDefault="00171381" w:rsidP="00171381">
      <w:pPr>
        <w:pStyle w:val="TH"/>
      </w:pPr>
      <w:r w:rsidRPr="00AB5FED">
        <w:t>Table 10.6.2.2.1</w:t>
      </w:r>
      <w:r w:rsidRPr="00AB5FED">
        <w:rPr>
          <w:rFonts w:hint="eastAsia"/>
          <w:lang w:eastAsia="zh-CN"/>
        </w:rPr>
        <w:t>8</w:t>
      </w:r>
      <w:r w:rsidRPr="00AB5FED">
        <w:t>-1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200617706"/>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77777777" w:rsidR="00171381" w:rsidRPr="00AB5FED" w:rsidRDefault="00171381" w:rsidP="00171381">
      <w:pPr>
        <w:pStyle w:val="TH"/>
      </w:pPr>
      <w:r w:rsidRPr="00AB5FED">
        <w:t>Table 10.6.2.2.1</w:t>
      </w:r>
      <w:r w:rsidRPr="00AB5FED">
        <w:rPr>
          <w:rFonts w:hint="eastAsia"/>
          <w:lang w:eastAsia="zh-CN"/>
        </w:rPr>
        <w:t>9</w:t>
      </w:r>
      <w:r w:rsidRPr="00AB5FED">
        <w:t>-1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200617707"/>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6F28FC69" w:rsidR="00171381" w:rsidRPr="00AB5FED" w:rsidRDefault="00171381" w:rsidP="00171381">
      <w:pPr>
        <w:pStyle w:val="TH"/>
      </w:pPr>
      <w:r w:rsidRPr="00AB5FED">
        <w:t>Table 10.6.2.2.</w:t>
      </w:r>
      <w:r w:rsidRPr="00AB5FED">
        <w:rPr>
          <w:rFonts w:hint="eastAsia"/>
          <w:lang w:eastAsia="zh-CN"/>
        </w:rPr>
        <w:t>20</w:t>
      </w:r>
      <w:r w:rsidRPr="00AB5FED">
        <w:t>-1</w:t>
      </w:r>
      <w:r w:rsidR="00FE6D23">
        <w:t>:</w:t>
      </w:r>
      <w:r w:rsidRPr="00AB5FED">
        <w:t xml:space="preserve">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3CCF8E80"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FE6D23" w:rsidRPr="00FE6D23">
              <w:rPr>
                <w:lang w:val="en-US"/>
              </w:rPr>
              <w:t xml:space="preserve">information </w:t>
            </w:r>
            <w:r>
              <w:rPr>
                <w:lang w:val="en-US"/>
              </w:rPr>
              <w:t>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200617708"/>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77777777" w:rsidR="00171381" w:rsidRPr="00AB5FED" w:rsidRDefault="00171381" w:rsidP="00171381">
      <w:pPr>
        <w:pStyle w:val="TH"/>
      </w:pPr>
      <w:r w:rsidRPr="00AB5FED">
        <w:lastRenderedPageBreak/>
        <w:t>Table 10.6.2.2.</w:t>
      </w:r>
      <w:r w:rsidRPr="00AB5FED">
        <w:rPr>
          <w:rFonts w:hint="eastAsia"/>
          <w:lang w:eastAsia="zh-CN"/>
        </w:rPr>
        <w:t>21</w:t>
      </w:r>
      <w:r w:rsidRPr="00AB5FED">
        <w:t>-1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200617709"/>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77777777" w:rsidR="00171381" w:rsidRPr="00AB5FED" w:rsidRDefault="00171381" w:rsidP="00171381">
      <w:pPr>
        <w:pStyle w:val="TH"/>
      </w:pPr>
      <w:r w:rsidRPr="00AB5FED">
        <w:t>Table 10.6.2.2.2</w:t>
      </w:r>
      <w:r w:rsidRPr="00AB5FED">
        <w:rPr>
          <w:rFonts w:hint="eastAsia"/>
          <w:lang w:eastAsia="zh-CN"/>
        </w:rPr>
        <w:t>2</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200617710"/>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77777777"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200617711"/>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77777777" w:rsidR="00171381" w:rsidRPr="00AB5FED" w:rsidRDefault="00171381" w:rsidP="00171381">
      <w:pPr>
        <w:pStyle w:val="TH"/>
      </w:pPr>
      <w:r w:rsidRPr="00AB5FED">
        <w:lastRenderedPageBreak/>
        <w:t>Table 10.6.2.2.2</w:t>
      </w:r>
      <w:r w:rsidRPr="00AB5FED">
        <w:rPr>
          <w:rFonts w:hint="eastAsia"/>
          <w:lang w:eastAsia="zh-CN"/>
        </w:rPr>
        <w:t>3</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200617712"/>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77777777"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433209747"/>
      <w:bookmarkStart w:id="534" w:name="_Toc200617713"/>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4"/>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77777777" w:rsidR="00171381" w:rsidRPr="00AB5FED" w:rsidRDefault="00171381" w:rsidP="00171381">
      <w:pPr>
        <w:pStyle w:val="TH"/>
      </w:pPr>
      <w:r w:rsidRPr="00AB5FED">
        <w:t>Table 10.6.2.2.2</w:t>
      </w:r>
      <w:r w:rsidRPr="00AB5FED">
        <w:rPr>
          <w:lang w:eastAsia="zh-CN"/>
        </w:rPr>
        <w:t>4</w:t>
      </w:r>
      <w:r w:rsidRPr="00AB5FED">
        <w:t>-1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200617714"/>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77777777" w:rsidR="00171381" w:rsidRPr="00AB5FED" w:rsidRDefault="00171381" w:rsidP="00171381">
      <w:pPr>
        <w:pStyle w:val="TH"/>
      </w:pPr>
      <w:r w:rsidRPr="00AB5FED">
        <w:t>Table 10.6.2.2.2</w:t>
      </w:r>
      <w:r w:rsidRPr="00AB5FED">
        <w:rPr>
          <w:lang w:eastAsia="zh-CN"/>
        </w:rPr>
        <w:t>5</w:t>
      </w:r>
      <w:r w:rsidRPr="00AB5FED">
        <w:t>-1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200617715"/>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7777777" w:rsidR="00171381" w:rsidRPr="00AB5FED" w:rsidRDefault="00171381" w:rsidP="00171381">
      <w:pPr>
        <w:pStyle w:val="TH"/>
      </w:pPr>
      <w:r w:rsidRPr="00AB5FED">
        <w:lastRenderedPageBreak/>
        <w:t>Table 10.6.2.2.</w:t>
      </w:r>
      <w:r>
        <w:t>26</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200617716"/>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77777777" w:rsidR="00171381" w:rsidRPr="00AB5FED" w:rsidRDefault="00171381" w:rsidP="00171381">
      <w:pPr>
        <w:pStyle w:val="TH"/>
      </w:pPr>
      <w:r w:rsidRPr="00AB5FED">
        <w:t>Table 10.6.2.2.</w:t>
      </w:r>
      <w:r>
        <w:t>27</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57B4DD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A2AFA" w14:textId="5A50B162"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F7A74" w14:textId="64B1D743"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9B8D8" w14:textId="159C1D4E"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200617717"/>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77777777" w:rsidR="00171381" w:rsidRPr="00AB5FED" w:rsidRDefault="00171381" w:rsidP="00171381">
      <w:pPr>
        <w:pStyle w:val="TH"/>
      </w:pPr>
      <w:r w:rsidRPr="00AB5FED">
        <w:lastRenderedPageBreak/>
        <w:t>Table 10.6.2.2.</w:t>
      </w:r>
      <w:r>
        <w:t>28</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200617718"/>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77777777" w:rsidR="00171381" w:rsidRPr="00AB5FED" w:rsidRDefault="00171381" w:rsidP="00171381">
      <w:pPr>
        <w:pStyle w:val="TH"/>
      </w:pPr>
      <w:r w:rsidRPr="00AB5FED">
        <w:t>Table 10.6.2.2.</w:t>
      </w:r>
      <w:r>
        <w:t>29</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200617719"/>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77777777" w:rsidR="00171381" w:rsidRPr="00AB5FED" w:rsidRDefault="00171381" w:rsidP="00171381">
      <w:pPr>
        <w:pStyle w:val="TH"/>
      </w:pPr>
      <w:r>
        <w:t>Table 10.6.2.2.30</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200617720"/>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77777777" w:rsidR="00171381" w:rsidRPr="00AB5FED" w:rsidRDefault="00171381" w:rsidP="00171381">
      <w:pPr>
        <w:pStyle w:val="TH"/>
      </w:pPr>
      <w:r>
        <w:lastRenderedPageBreak/>
        <w:t>Table 10.6.2.2.31</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200617721"/>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77777777" w:rsidR="00171381" w:rsidRPr="00AB5FED" w:rsidRDefault="00171381" w:rsidP="00171381">
      <w:pPr>
        <w:pStyle w:val="TH"/>
      </w:pPr>
      <w:r w:rsidRPr="00AB5FED">
        <w:t>Table 10.6.2.2.</w:t>
      </w:r>
      <w:r>
        <w:t>32</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200617722"/>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77777777" w:rsidR="00171381" w:rsidRPr="00AB5FED" w:rsidRDefault="00171381" w:rsidP="00171381">
      <w:pPr>
        <w:pStyle w:val="TH"/>
      </w:pPr>
      <w:r w:rsidRPr="00AB5FED">
        <w:t>Table 10.6.2.2.</w:t>
      </w:r>
      <w:r>
        <w:t>33</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77777777" w:rsidR="00171381" w:rsidRPr="00AB5FED" w:rsidRDefault="00171381" w:rsidP="00171381">
      <w:pPr>
        <w:pStyle w:val="Heading5"/>
      </w:pPr>
      <w:bookmarkStart w:id="546" w:name="_Toc200617723"/>
      <w:r>
        <w:t>10.6.2.2.34</w:t>
      </w:r>
      <w:r w:rsidRPr="00AB5FED">
        <w:tab/>
      </w:r>
      <w:r>
        <w:t>Preconfigured regroup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6"/>
    </w:p>
    <w:p w14:paraId="77B22F9B" w14:textId="77777777" w:rsidR="00171381" w:rsidRPr="00AB5FED" w:rsidRDefault="00171381" w:rsidP="00171381">
      <w:r w:rsidRPr="00AB5FED">
        <w:t>Table 10.6.2.2.</w:t>
      </w:r>
      <w:r>
        <w:t>34</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t>client</w:t>
      </w:r>
      <w:r w:rsidRPr="00AB5FED">
        <w:t xml:space="preserve"> to the MCPTT </w:t>
      </w:r>
      <w:r>
        <w:t>server</w:t>
      </w:r>
      <w:r w:rsidRPr="00AB5FED">
        <w:t>.</w:t>
      </w:r>
    </w:p>
    <w:p w14:paraId="09D95635" w14:textId="77777777" w:rsidR="00171381" w:rsidRPr="00AB5FED" w:rsidRDefault="00171381" w:rsidP="00171381">
      <w:pPr>
        <w:pStyle w:val="TH"/>
      </w:pPr>
      <w:r w:rsidRPr="00AB5FED">
        <w:lastRenderedPageBreak/>
        <w:t>Table 10.6.2.2.</w:t>
      </w:r>
      <w:r>
        <w:t>34</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327"/>
        <w:gridCol w:w="2700"/>
      </w:tblGrid>
      <w:tr w:rsidR="00171381" w:rsidRPr="00AB5FED" w14:paraId="56FFF2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CDD55"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3FAE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DD8B8" w14:textId="77777777" w:rsidR="00171381" w:rsidRPr="00AB5FED" w:rsidRDefault="00171381" w:rsidP="00643972">
            <w:pPr>
              <w:pStyle w:val="TAH"/>
              <w:rPr>
                <w:lang w:eastAsia="ja-JP"/>
              </w:rPr>
            </w:pPr>
            <w:r w:rsidRPr="00AB5FED">
              <w:t>Description</w:t>
            </w:r>
          </w:p>
        </w:tc>
      </w:tr>
      <w:tr w:rsidR="00171381" w:rsidRPr="00AB5FED" w14:paraId="2E9A5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2E795"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AFF4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FC01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341F6AC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1E2D6"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8335D" w14:textId="3B933863" w:rsidR="00171381" w:rsidRPr="00AB5FED" w:rsidRDefault="00972B98"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747EE" w14:textId="77777777" w:rsidR="00171381" w:rsidRPr="00AB5FED" w:rsidRDefault="00171381" w:rsidP="00643972">
            <w:pPr>
              <w:pStyle w:val="TAL"/>
            </w:pPr>
            <w:r>
              <w:t>MCPTT group ID of the regroup group</w:t>
            </w:r>
          </w:p>
        </w:tc>
      </w:tr>
      <w:tr w:rsidR="00171381" w:rsidRPr="00AB5FED" w14:paraId="161968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50FF55"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036F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8BE4D" w14:textId="77777777" w:rsidR="00171381" w:rsidRPr="00AB5FED" w:rsidRDefault="00171381" w:rsidP="00643972">
            <w:pPr>
              <w:pStyle w:val="TAL"/>
            </w:pPr>
            <w:r>
              <w:t>MCPTT group ID of the MCPTT group from which configuration is to be taken</w:t>
            </w:r>
          </w:p>
        </w:tc>
      </w:tr>
      <w:tr w:rsidR="00171381" w:rsidRPr="00AB5FED" w14:paraId="5860B3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684B0"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D5544" w14:textId="77777777" w:rsidR="00171381" w:rsidRDefault="00171381" w:rsidP="00643972">
            <w:pPr>
              <w:pStyle w:val="TAL"/>
            </w:pPr>
            <w:r>
              <w:t>O</w:t>
            </w:r>
          </w:p>
          <w:p w14:paraId="571CD8CF" w14:textId="12992D1A" w:rsidR="00171381" w:rsidRPr="00AB5FED" w:rsidRDefault="00171381" w:rsidP="00643972">
            <w:pPr>
              <w:pStyle w:val="TAL"/>
            </w:pPr>
            <w:r>
              <w:t>(see NOTE</w:t>
            </w:r>
            <w:r w:rsidR="008030E2">
              <w:t> 1</w:t>
            </w:r>
            <w:r>
              <w:t>)</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66581" w14:textId="77777777" w:rsidR="00171381" w:rsidRPr="00AB5FED" w:rsidRDefault="00171381" w:rsidP="00643972">
            <w:pPr>
              <w:pStyle w:val="TAL"/>
            </w:pPr>
            <w:r>
              <w:t>List of MCPTT groups to be regrouped into the group regroup group</w:t>
            </w:r>
          </w:p>
        </w:tc>
      </w:tr>
      <w:tr w:rsidR="00171381" w:rsidRPr="00AB5FED" w14:paraId="27308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1AA0"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335EE" w14:textId="77777777" w:rsidR="00171381" w:rsidRDefault="00171381" w:rsidP="00643972">
            <w:pPr>
              <w:pStyle w:val="TAL"/>
            </w:pPr>
            <w:r>
              <w:t>O</w:t>
            </w:r>
          </w:p>
          <w:p w14:paraId="6FB8C213" w14:textId="535545D1" w:rsidR="00171381" w:rsidRDefault="00171381" w:rsidP="00643972">
            <w:pPr>
              <w:pStyle w:val="TAL"/>
            </w:pPr>
            <w:r>
              <w:t>(see NOTE</w:t>
            </w:r>
            <w:r w:rsidR="008030E2">
              <w:t> 1</w:t>
            </w:r>
            <w:r>
              <w:t>)</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A5235" w14:textId="77777777" w:rsidR="00171381" w:rsidRDefault="00171381" w:rsidP="00643972">
            <w:pPr>
              <w:pStyle w:val="TAL"/>
            </w:pPr>
            <w:r>
              <w:t>List of MCPTT users to be regrouped into the user regroup group</w:t>
            </w:r>
          </w:p>
        </w:tc>
      </w:tr>
      <w:tr w:rsidR="00171381" w:rsidRPr="00AB5FED" w14:paraId="6C526D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5A542"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A97"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43C83" w14:textId="77777777" w:rsidR="00171381" w:rsidRDefault="00171381" w:rsidP="00643972">
            <w:pPr>
              <w:pStyle w:val="TAL"/>
            </w:pPr>
            <w:r>
              <w:t>Priority level requested for the call.</w:t>
            </w:r>
          </w:p>
        </w:tc>
      </w:tr>
      <w:tr w:rsidR="008030E2" w:rsidRPr="00AB5FED" w14:paraId="3BE1E9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6F607" w14:textId="640E0189" w:rsidR="008030E2" w:rsidRDefault="008030E2" w:rsidP="00643972">
            <w:pPr>
              <w:pStyle w:val="TAL"/>
            </w:pPr>
            <w:r w:rsidRPr="008030E2">
              <w:t>MCPTT user criteria</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FB288" w14:textId="77777777" w:rsidR="008030E2" w:rsidRDefault="008030E2" w:rsidP="008030E2">
            <w:pPr>
              <w:pStyle w:val="TAL"/>
            </w:pPr>
            <w:r>
              <w:t>O</w:t>
            </w:r>
          </w:p>
          <w:p w14:paraId="2AF93027" w14:textId="41B2051F" w:rsidR="008030E2" w:rsidRDefault="008030E2" w:rsidP="008030E2">
            <w:pPr>
              <w:pStyle w:val="TAL"/>
            </w:pPr>
            <w:r>
              <w:t>(see NOTE 1, NOTE 2)</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91831" w14:textId="581BBEF8" w:rsidR="008030E2" w:rsidRDefault="008030E2" w:rsidP="00643972">
            <w:pPr>
              <w:pStyle w:val="TAL"/>
            </w:pPr>
            <w:r w:rsidRPr="008030E2">
              <w:t>Carries the details of criteria which will be used by the MCPTT server for determining the participants. For example, it can be a location based criteria to determine the MCPTT user ID list in a particular area, or it could be tags (e.g. “fire”, “medical”, “police”, etc.), or a combination of tags and location, which is left to implementation.</w:t>
            </w:r>
          </w:p>
        </w:tc>
      </w:tr>
      <w:tr w:rsidR="00171381" w:rsidRPr="00AB5FED" w14:paraId="65F9D8A4"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57BA" w14:textId="682DD932" w:rsidR="00171381" w:rsidRDefault="00171381" w:rsidP="00643972">
            <w:pPr>
              <w:pStyle w:val="TAN"/>
            </w:pPr>
            <w:r>
              <w:t>NOTE</w:t>
            </w:r>
            <w:r w:rsidR="008030E2">
              <w:t> 1</w:t>
            </w:r>
            <w:r>
              <w:t>:</w:t>
            </w:r>
            <w:r>
              <w:tab/>
              <w:t>One and only one of these shall be present.</w:t>
            </w:r>
          </w:p>
          <w:p w14:paraId="313F5703" w14:textId="2E1AFDCE" w:rsidR="008030E2" w:rsidRDefault="008030E2" w:rsidP="00643972">
            <w:pPr>
              <w:pStyle w:val="TAN"/>
            </w:pPr>
            <w:r w:rsidRPr="008030E2">
              <w:t>NOTE</w:t>
            </w:r>
            <w:r>
              <w:t> </w:t>
            </w:r>
            <w:r w:rsidRPr="008030E2">
              <w:t>2:</w:t>
            </w:r>
            <w:r>
              <w:tab/>
            </w:r>
            <w:r w:rsidRPr="008030E2">
              <w:t>This information element is used only for the user regroup procedures</w:t>
            </w:r>
          </w:p>
        </w:tc>
      </w:tr>
    </w:tbl>
    <w:p w14:paraId="3CF90184" w14:textId="77777777" w:rsidR="00171381" w:rsidRPr="00AB5FED" w:rsidRDefault="00171381" w:rsidP="00171381"/>
    <w:p w14:paraId="37BBFB0C" w14:textId="77777777" w:rsidR="00171381" w:rsidRPr="00AB5FED" w:rsidRDefault="00171381" w:rsidP="00171381">
      <w:pPr>
        <w:pStyle w:val="Heading5"/>
      </w:pPr>
      <w:bookmarkStart w:id="547" w:name="_Toc200617724"/>
      <w:r>
        <w:t>10.6.2.2.35</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7"/>
    </w:p>
    <w:p w14:paraId="419AC9E2" w14:textId="77777777" w:rsidR="00171381" w:rsidRPr="00AB5FED" w:rsidRDefault="00171381" w:rsidP="00171381">
      <w:r w:rsidRPr="00AB5FED">
        <w:t>Table 10.6.2.2.</w:t>
      </w:r>
      <w:r>
        <w:t>35</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server to the MCPTT client.</w:t>
      </w:r>
    </w:p>
    <w:p w14:paraId="6A3FCABA" w14:textId="77777777" w:rsidR="00171381" w:rsidRPr="00AB5FED" w:rsidRDefault="00171381" w:rsidP="00171381">
      <w:pPr>
        <w:pStyle w:val="TH"/>
      </w:pPr>
      <w:r w:rsidRPr="00AB5FED">
        <w:t>Table 10.6.2.2.</w:t>
      </w:r>
      <w:r>
        <w:t>35</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759D52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1236E"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EE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4D99E" w14:textId="77777777" w:rsidR="00171381" w:rsidRPr="00AB5FED" w:rsidRDefault="00171381" w:rsidP="00643972">
            <w:pPr>
              <w:pStyle w:val="TAH"/>
              <w:rPr>
                <w:lang w:eastAsia="ja-JP"/>
              </w:rPr>
            </w:pPr>
            <w:r w:rsidRPr="00AB5FED">
              <w:t>Description</w:t>
            </w:r>
          </w:p>
        </w:tc>
      </w:tr>
      <w:tr w:rsidR="00171381" w:rsidRPr="00AB5FED" w14:paraId="45A6EE9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CF2E8"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F685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4315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7AD170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5D3D"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4ACD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7E9CF" w14:textId="77777777" w:rsidR="00171381" w:rsidRPr="00AB5FED" w:rsidRDefault="00171381" w:rsidP="00643972">
            <w:pPr>
              <w:pStyle w:val="TAL"/>
            </w:pPr>
            <w:r>
              <w:t>MCPTT group ID of the regroup group</w:t>
            </w:r>
          </w:p>
        </w:tc>
      </w:tr>
      <w:tr w:rsidR="00171381" w:rsidRPr="00AB5FED" w14:paraId="2C46EB3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3C7D6"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629F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5D987" w14:textId="77777777" w:rsidR="00171381" w:rsidRPr="00AB5FED" w:rsidRDefault="00171381" w:rsidP="00643972">
            <w:pPr>
              <w:pStyle w:val="TAL"/>
            </w:pPr>
            <w:r>
              <w:t>MCPTT group ID of the MCPTT group from which configuration is to be taken</w:t>
            </w:r>
          </w:p>
        </w:tc>
      </w:tr>
      <w:tr w:rsidR="00171381" w:rsidRPr="00AB5FED" w14:paraId="5F9127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B1272"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F7B5A" w14:textId="77777777" w:rsidR="00171381" w:rsidRDefault="00171381" w:rsidP="00643972">
            <w:pPr>
              <w:pStyle w:val="TAL"/>
            </w:pPr>
            <w:r>
              <w:t>O</w:t>
            </w:r>
          </w:p>
          <w:p w14:paraId="32EC00AA"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252DA" w14:textId="77777777" w:rsidR="00171381" w:rsidRPr="00AB5FED" w:rsidRDefault="00171381" w:rsidP="00643972">
            <w:pPr>
              <w:pStyle w:val="TAL"/>
            </w:pPr>
            <w:r>
              <w:t>List of MCPTT groups to be regrouped into the group regroup group</w:t>
            </w:r>
          </w:p>
        </w:tc>
      </w:tr>
      <w:tr w:rsidR="00171381" w:rsidRPr="00AB5FED" w14:paraId="038700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70218"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84390" w14:textId="77777777" w:rsidR="00171381" w:rsidRDefault="00171381" w:rsidP="00643972">
            <w:pPr>
              <w:pStyle w:val="TAL"/>
            </w:pPr>
            <w:r>
              <w:t>O</w:t>
            </w:r>
          </w:p>
          <w:p w14:paraId="0014B3EC"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71896" w14:textId="77777777" w:rsidR="00171381" w:rsidRDefault="00171381" w:rsidP="00643972">
            <w:pPr>
              <w:pStyle w:val="TAL"/>
            </w:pPr>
            <w:r>
              <w:t>List of MCPTT users to be regrouped into the user regroup group</w:t>
            </w:r>
          </w:p>
        </w:tc>
      </w:tr>
      <w:tr w:rsidR="00171381" w:rsidRPr="00AB5FED" w14:paraId="7A859E21"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08C5C" w14:textId="77777777" w:rsidR="00171381" w:rsidRDefault="00171381" w:rsidP="00643972">
            <w:pPr>
              <w:pStyle w:val="TAN"/>
            </w:pPr>
            <w:r>
              <w:t>NOTE:</w:t>
            </w:r>
            <w:r>
              <w:tab/>
              <w:t>One and only one of these shall be present.</w:t>
            </w:r>
          </w:p>
        </w:tc>
      </w:tr>
    </w:tbl>
    <w:p w14:paraId="731049CD" w14:textId="77777777" w:rsidR="00171381" w:rsidRDefault="00171381" w:rsidP="00171381"/>
    <w:p w14:paraId="52EC3A61" w14:textId="77777777" w:rsidR="00171381" w:rsidRPr="00AB5FED" w:rsidRDefault="00171381" w:rsidP="00171381">
      <w:pPr>
        <w:pStyle w:val="Heading5"/>
      </w:pPr>
      <w:bookmarkStart w:id="548" w:name="_Toc200617725"/>
      <w:r>
        <w:t>10.6.2.2.36</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48"/>
    </w:p>
    <w:p w14:paraId="4B886D49" w14:textId="77777777" w:rsidR="00171381" w:rsidRPr="00AB5FED" w:rsidRDefault="00171381" w:rsidP="00171381">
      <w:r w:rsidRPr="00AB5FED">
        <w:t>Table 10.6.2.2.</w:t>
      </w:r>
      <w:r>
        <w:t>36</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 xml:space="preserve">server to the MCPTT </w:t>
      </w:r>
      <w:r>
        <w:t>server</w:t>
      </w:r>
      <w:r w:rsidRPr="00AB5FED">
        <w:t>.</w:t>
      </w:r>
    </w:p>
    <w:p w14:paraId="4BD55F63" w14:textId="77777777" w:rsidR="00171381" w:rsidRPr="00AB5FED" w:rsidRDefault="00171381" w:rsidP="00171381">
      <w:pPr>
        <w:pStyle w:val="TH"/>
      </w:pPr>
      <w:r w:rsidRPr="00AB5FED">
        <w:lastRenderedPageBreak/>
        <w:t>Table 10.6.2.2.</w:t>
      </w:r>
      <w:r>
        <w:t>36</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3EB7DA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938F2"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8FE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F71A7" w14:textId="77777777" w:rsidR="00171381" w:rsidRPr="00AB5FED" w:rsidRDefault="00171381" w:rsidP="00643972">
            <w:pPr>
              <w:pStyle w:val="TAH"/>
              <w:rPr>
                <w:lang w:eastAsia="ja-JP"/>
              </w:rPr>
            </w:pPr>
            <w:r w:rsidRPr="00AB5FED">
              <w:t>Description</w:t>
            </w:r>
          </w:p>
        </w:tc>
      </w:tr>
      <w:tr w:rsidR="00171381" w:rsidRPr="00AB5FED" w14:paraId="4ED44E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CA723" w14:textId="77777777" w:rsidR="00171381" w:rsidRDefault="00171381" w:rsidP="00643972">
            <w:pPr>
              <w:pStyle w:val="TAL"/>
            </w:pPr>
            <w:r>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4B40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BEB07" w14:textId="77777777" w:rsidR="00171381"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B0C21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12367"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7F23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52DD4" w14:textId="77777777" w:rsidR="00171381" w:rsidRPr="00AB5FED" w:rsidRDefault="00171381" w:rsidP="00643972">
            <w:pPr>
              <w:pStyle w:val="TAL"/>
            </w:pPr>
            <w:r>
              <w:t>MCPTT group ID of the regroup group</w:t>
            </w:r>
          </w:p>
        </w:tc>
      </w:tr>
      <w:tr w:rsidR="00171381" w:rsidRPr="00AB5FED" w14:paraId="7FC15C1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371F"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F80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D7E41" w14:textId="77777777" w:rsidR="00171381" w:rsidRPr="00AB5FED" w:rsidRDefault="00171381" w:rsidP="00643972">
            <w:pPr>
              <w:pStyle w:val="TAL"/>
            </w:pPr>
            <w:r>
              <w:t>MCPTT group ID of the MCPTT group from which configuration is to be taken</w:t>
            </w:r>
          </w:p>
        </w:tc>
      </w:tr>
      <w:tr w:rsidR="00171381" w:rsidRPr="00AB5FED" w14:paraId="05A7F5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73F24"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E1EEC" w14:textId="77777777" w:rsidR="00171381" w:rsidRDefault="00171381" w:rsidP="00643972">
            <w:pPr>
              <w:pStyle w:val="TAL"/>
            </w:pPr>
            <w:r>
              <w:t>O</w:t>
            </w:r>
          </w:p>
          <w:p w14:paraId="21350B38"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C21C3" w14:textId="77777777" w:rsidR="00171381" w:rsidRPr="00AB5FED" w:rsidRDefault="00171381" w:rsidP="00643972">
            <w:pPr>
              <w:pStyle w:val="TAL"/>
            </w:pPr>
            <w:r>
              <w:t>List of MCPTT groups to be regrouped into the group regroup group</w:t>
            </w:r>
          </w:p>
        </w:tc>
      </w:tr>
      <w:tr w:rsidR="00171381" w:rsidRPr="00AB5FED" w14:paraId="75EB79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1E5CC"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97B4F" w14:textId="77777777" w:rsidR="00171381" w:rsidRDefault="00171381" w:rsidP="00643972">
            <w:pPr>
              <w:pStyle w:val="TAL"/>
            </w:pPr>
            <w:r>
              <w:t>O</w:t>
            </w:r>
          </w:p>
          <w:p w14:paraId="404C4204"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D75C2" w14:textId="77777777" w:rsidR="00171381" w:rsidRDefault="00171381" w:rsidP="00643972">
            <w:pPr>
              <w:pStyle w:val="TAL"/>
            </w:pPr>
            <w:r>
              <w:t>List of MCPTT users to be regrouped into the user regroup group</w:t>
            </w:r>
          </w:p>
        </w:tc>
      </w:tr>
      <w:tr w:rsidR="00171381" w:rsidRPr="00AB5FED" w14:paraId="0A3793A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97967"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35D21"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8865F" w14:textId="77777777" w:rsidR="00171381" w:rsidRDefault="00171381" w:rsidP="00643972">
            <w:pPr>
              <w:pStyle w:val="TAL"/>
            </w:pPr>
            <w:r>
              <w:t>Priority level requested for the call.</w:t>
            </w:r>
          </w:p>
        </w:tc>
      </w:tr>
      <w:tr w:rsidR="00171381" w:rsidRPr="00AB5FED" w14:paraId="49F14C9B"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8166F" w14:textId="77777777" w:rsidR="00171381" w:rsidRDefault="00171381" w:rsidP="00643972">
            <w:pPr>
              <w:pStyle w:val="TAL"/>
            </w:pPr>
            <w:r>
              <w:t>NOTE: One and only one of these shall be present.</w:t>
            </w:r>
          </w:p>
        </w:tc>
      </w:tr>
    </w:tbl>
    <w:p w14:paraId="4914BD8F" w14:textId="77777777" w:rsidR="00171381" w:rsidRDefault="00171381" w:rsidP="00171381"/>
    <w:p w14:paraId="3BB8FC54" w14:textId="77777777" w:rsidR="00171381" w:rsidRPr="00AB5FED" w:rsidRDefault="00171381" w:rsidP="00171381">
      <w:pPr>
        <w:pStyle w:val="Heading5"/>
      </w:pPr>
      <w:bookmarkStart w:id="549" w:name="_Toc200617726"/>
      <w:r>
        <w:t>10.6.2.2.37</w:t>
      </w:r>
      <w:r w:rsidRPr="00AB5FED">
        <w:tab/>
      </w:r>
      <w:r>
        <w:t>Preconfigured regroup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9"/>
    </w:p>
    <w:p w14:paraId="42B4F323" w14:textId="77777777" w:rsidR="00171381" w:rsidRPr="00AB5FED" w:rsidRDefault="00171381" w:rsidP="00171381">
      <w:r w:rsidRPr="00AB5FED">
        <w:t>Table 10.6.2.2.</w:t>
      </w:r>
      <w:r>
        <w:t>37</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32E070A3" w14:textId="77777777" w:rsidR="00171381" w:rsidRPr="00AB5FED" w:rsidRDefault="00171381" w:rsidP="00171381">
      <w:pPr>
        <w:pStyle w:val="TH"/>
      </w:pPr>
      <w:r w:rsidRPr="00AB5FED">
        <w:t>Table 10.6.2.2.</w:t>
      </w:r>
      <w:r>
        <w:t>37</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FF443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DFE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3B87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7779A" w14:textId="77777777" w:rsidR="00171381" w:rsidRPr="00AB5FED" w:rsidRDefault="00171381" w:rsidP="00643972">
            <w:pPr>
              <w:pStyle w:val="TAH"/>
              <w:rPr>
                <w:lang w:eastAsia="ja-JP"/>
              </w:rPr>
            </w:pPr>
            <w:r w:rsidRPr="00AB5FED">
              <w:t>Description</w:t>
            </w:r>
          </w:p>
        </w:tc>
      </w:tr>
      <w:tr w:rsidR="00171381" w:rsidRPr="00AB5FED" w14:paraId="5E2DA6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84A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3C03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1426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5B95D6F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0C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FCE6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D795E" w14:textId="77777777" w:rsidR="00171381" w:rsidRPr="00AB5FED" w:rsidRDefault="00171381" w:rsidP="00643972">
            <w:pPr>
              <w:pStyle w:val="TAL"/>
            </w:pPr>
            <w:r>
              <w:t>MCPTT group ID of the regroup group</w:t>
            </w:r>
          </w:p>
        </w:tc>
      </w:tr>
      <w:tr w:rsidR="00171381" w:rsidRPr="00AB5FED" w14:paraId="3378BA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507C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7C6F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8C69F" w14:textId="77777777" w:rsidR="00171381" w:rsidRPr="00AB5FED" w:rsidRDefault="00171381" w:rsidP="00643972">
            <w:pPr>
              <w:pStyle w:val="TAL"/>
            </w:pPr>
            <w:r>
              <w:t>Result of the regrouping operation</w:t>
            </w:r>
          </w:p>
        </w:tc>
      </w:tr>
    </w:tbl>
    <w:p w14:paraId="398DDFB9" w14:textId="77777777" w:rsidR="00171381" w:rsidRDefault="00171381" w:rsidP="00171381">
      <w:pPr>
        <w:rPr>
          <w:noProof/>
        </w:rPr>
      </w:pPr>
    </w:p>
    <w:p w14:paraId="12CC9812" w14:textId="77777777" w:rsidR="00171381" w:rsidRPr="00AB5FED" w:rsidRDefault="00171381" w:rsidP="00171381">
      <w:pPr>
        <w:pStyle w:val="Heading5"/>
      </w:pPr>
      <w:bookmarkStart w:id="550" w:name="_Toc200617727"/>
      <w:r>
        <w:t>10.6.2.2.38</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0"/>
    </w:p>
    <w:p w14:paraId="4DF2B88A" w14:textId="77777777" w:rsidR="00171381" w:rsidRPr="00AB5FED" w:rsidRDefault="00171381" w:rsidP="00171381">
      <w:r w:rsidRPr="00AB5FED">
        <w:t>Table 10.6.2.2.</w:t>
      </w:r>
      <w:r>
        <w:t>38</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server to the MCPTT client.</w:t>
      </w:r>
    </w:p>
    <w:p w14:paraId="739E6357" w14:textId="77777777" w:rsidR="00171381" w:rsidRPr="00AB5FED" w:rsidRDefault="00171381" w:rsidP="00171381">
      <w:pPr>
        <w:pStyle w:val="TH"/>
      </w:pPr>
      <w:r w:rsidRPr="00AB5FED">
        <w:t>Table 10.6.2.2.</w:t>
      </w:r>
      <w:r>
        <w:t>38</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96A1D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5FF5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0598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E79C76" w14:textId="77777777" w:rsidR="00171381" w:rsidRPr="00AB5FED" w:rsidRDefault="00171381" w:rsidP="00643972">
            <w:pPr>
              <w:pStyle w:val="TAH"/>
              <w:rPr>
                <w:lang w:eastAsia="ja-JP"/>
              </w:rPr>
            </w:pPr>
            <w:r w:rsidRPr="00AB5FED">
              <w:t>Description</w:t>
            </w:r>
          </w:p>
        </w:tc>
      </w:tr>
      <w:tr w:rsidR="00171381" w:rsidRPr="00AB5FED" w14:paraId="0D995D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BD84"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855E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38C4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171381" w:rsidRPr="00AB5FED" w14:paraId="53BD5C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4A793"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D8E0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EF517" w14:textId="77777777" w:rsidR="00171381" w:rsidRPr="00AB5FED" w:rsidRDefault="00171381" w:rsidP="00643972">
            <w:pPr>
              <w:pStyle w:val="TAL"/>
            </w:pPr>
            <w:r>
              <w:t>MCPTT group ID of the regroup group</w:t>
            </w:r>
          </w:p>
        </w:tc>
      </w:tr>
      <w:tr w:rsidR="00171381" w:rsidRPr="00AB5FED" w14:paraId="0A6C6E3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EDC1"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7D00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5020C" w14:textId="77777777" w:rsidR="00171381" w:rsidRPr="00AB5FED" w:rsidRDefault="00171381" w:rsidP="00643972">
            <w:pPr>
              <w:pStyle w:val="TAL"/>
            </w:pPr>
            <w:r>
              <w:t>Result of the regrouping operation</w:t>
            </w:r>
          </w:p>
        </w:tc>
      </w:tr>
    </w:tbl>
    <w:p w14:paraId="7CCCDE29" w14:textId="77777777" w:rsidR="00171381" w:rsidRDefault="00171381" w:rsidP="00171381">
      <w:pPr>
        <w:rPr>
          <w:noProof/>
        </w:rPr>
      </w:pPr>
    </w:p>
    <w:p w14:paraId="5A73D536" w14:textId="77777777" w:rsidR="00171381" w:rsidRPr="00AB5FED" w:rsidRDefault="00171381" w:rsidP="00171381">
      <w:pPr>
        <w:pStyle w:val="Heading5"/>
      </w:pPr>
      <w:bookmarkStart w:id="551" w:name="_Toc200617728"/>
      <w:r>
        <w:t>10.6.2.2.39</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1"/>
    </w:p>
    <w:p w14:paraId="28C75E72" w14:textId="77777777" w:rsidR="00171381" w:rsidRPr="00AB5FED" w:rsidRDefault="00171381" w:rsidP="00171381">
      <w:r w:rsidRPr="00AB5FED">
        <w:t>Table 10.6.2.2.</w:t>
      </w:r>
      <w:r>
        <w:t>39</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037F0F7D" w14:textId="77777777" w:rsidR="00171381" w:rsidRPr="00AB5FED" w:rsidRDefault="00171381" w:rsidP="00171381">
      <w:pPr>
        <w:pStyle w:val="TH"/>
      </w:pPr>
      <w:r w:rsidRPr="00AB5FED">
        <w:lastRenderedPageBreak/>
        <w:t>Table 10.6.2.2.</w:t>
      </w:r>
      <w:r>
        <w:t>39</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EE1085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1DA3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E6054"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24E42" w14:textId="77777777" w:rsidR="00171381" w:rsidRPr="00AB5FED" w:rsidRDefault="00171381" w:rsidP="00643972">
            <w:pPr>
              <w:pStyle w:val="TAH"/>
              <w:rPr>
                <w:lang w:eastAsia="ja-JP"/>
              </w:rPr>
            </w:pPr>
            <w:r w:rsidRPr="00AB5FED">
              <w:t>Description</w:t>
            </w:r>
          </w:p>
        </w:tc>
      </w:tr>
      <w:tr w:rsidR="00171381" w:rsidRPr="00AB5FED" w14:paraId="37D445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A3E63"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1FC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7D787" w14:textId="77777777" w:rsidR="00171381" w:rsidRPr="00AB5FED" w:rsidRDefault="00171381" w:rsidP="00643972">
            <w:pPr>
              <w:pStyle w:val="TAL"/>
            </w:pPr>
            <w:r>
              <w:t xml:space="preserve">The </w:t>
            </w:r>
            <w:r>
              <w:rPr>
                <w:lang w:eastAsia="zh-CN"/>
              </w:rPr>
              <w:t>MCPTT ID</w:t>
            </w:r>
            <w:r>
              <w:t xml:space="preserve"> of the </w:t>
            </w:r>
            <w:r>
              <w:rPr>
                <w:lang w:eastAsia="zh-CN"/>
              </w:rPr>
              <w:t>responding MCPTT client</w:t>
            </w:r>
          </w:p>
        </w:tc>
      </w:tr>
      <w:tr w:rsidR="00171381" w:rsidRPr="00AB5FED" w14:paraId="4088FB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51D02"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6C7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C363A" w14:textId="77777777" w:rsidR="00171381" w:rsidRPr="00AB5FED" w:rsidRDefault="00171381" w:rsidP="00643972">
            <w:pPr>
              <w:pStyle w:val="TAL"/>
            </w:pPr>
            <w:r>
              <w:t>MCPTT group ID of the regroup group</w:t>
            </w:r>
          </w:p>
        </w:tc>
      </w:tr>
      <w:tr w:rsidR="00171381" w:rsidRPr="00AB5FED" w14:paraId="606BAE8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691E9"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8826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0167E" w14:textId="77777777" w:rsidR="00171381" w:rsidRPr="00AB5FED" w:rsidRDefault="00171381" w:rsidP="00643972">
            <w:pPr>
              <w:pStyle w:val="TAL"/>
            </w:pPr>
            <w:r>
              <w:t>Result of the regrouping operation</w:t>
            </w:r>
          </w:p>
        </w:tc>
      </w:tr>
    </w:tbl>
    <w:p w14:paraId="1E1320DA" w14:textId="77777777" w:rsidR="00171381" w:rsidRDefault="00171381" w:rsidP="00171381">
      <w:pPr>
        <w:rPr>
          <w:noProof/>
        </w:rPr>
      </w:pPr>
    </w:p>
    <w:p w14:paraId="5EDFFA53" w14:textId="77777777" w:rsidR="00171381" w:rsidRPr="00AB5FED" w:rsidRDefault="00171381" w:rsidP="00171381">
      <w:pPr>
        <w:pStyle w:val="Heading5"/>
      </w:pPr>
      <w:bookmarkStart w:id="552" w:name="_Toc200617729"/>
      <w:r>
        <w:t>10.6.2.2.40</w:t>
      </w:r>
      <w:r w:rsidRPr="00AB5FED">
        <w:tab/>
      </w:r>
      <w:r>
        <w:t>Preconfigured regroup cancel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2"/>
    </w:p>
    <w:p w14:paraId="519325A8" w14:textId="77777777" w:rsidR="00171381" w:rsidRPr="00AB5FED" w:rsidRDefault="00171381" w:rsidP="00171381">
      <w:r w:rsidRPr="00AB5FED">
        <w:t>Table 10.6.2.2.</w:t>
      </w:r>
      <w:r>
        <w:t>40</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t>client</w:t>
      </w:r>
      <w:r w:rsidRPr="00AB5FED">
        <w:t xml:space="preserve"> to the MCPTT </w:t>
      </w:r>
      <w:r>
        <w:t>server</w:t>
      </w:r>
      <w:r w:rsidRPr="00AB5FED">
        <w:t>.</w:t>
      </w:r>
    </w:p>
    <w:p w14:paraId="15188044" w14:textId="77777777" w:rsidR="00171381" w:rsidRPr="00AB5FED" w:rsidRDefault="00171381" w:rsidP="00171381">
      <w:pPr>
        <w:pStyle w:val="TH"/>
      </w:pPr>
      <w:r w:rsidRPr="00AB5FED">
        <w:t>Table 10.6.2.2.</w:t>
      </w:r>
      <w:r>
        <w:t>40</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471E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D693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9A1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DE1AB" w14:textId="77777777" w:rsidR="00171381" w:rsidRPr="00AB5FED" w:rsidRDefault="00171381" w:rsidP="00643972">
            <w:pPr>
              <w:pStyle w:val="TAH"/>
              <w:rPr>
                <w:lang w:eastAsia="ja-JP"/>
              </w:rPr>
            </w:pPr>
            <w:r w:rsidRPr="00AB5FED">
              <w:t>Description</w:t>
            </w:r>
          </w:p>
        </w:tc>
      </w:tr>
      <w:tr w:rsidR="00171381" w:rsidRPr="00AB5FED" w14:paraId="0A4AAC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9F7F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AFE7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13A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4CADE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A19F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29582"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E7D69" w14:textId="77777777" w:rsidR="00171381" w:rsidRPr="00AB5FED" w:rsidRDefault="00171381" w:rsidP="00643972">
            <w:pPr>
              <w:pStyle w:val="TAL"/>
            </w:pPr>
            <w:r>
              <w:t>MCPTT group ID of the regroup group</w:t>
            </w:r>
          </w:p>
        </w:tc>
      </w:tr>
    </w:tbl>
    <w:p w14:paraId="47BD5682" w14:textId="77777777" w:rsidR="00171381" w:rsidRPr="00AB5FED" w:rsidRDefault="00171381" w:rsidP="00171381"/>
    <w:p w14:paraId="45AC85CE" w14:textId="77777777" w:rsidR="00171381" w:rsidRPr="00AB5FED" w:rsidRDefault="00171381" w:rsidP="00171381">
      <w:pPr>
        <w:pStyle w:val="Heading5"/>
      </w:pPr>
      <w:bookmarkStart w:id="553" w:name="_Toc200617730"/>
      <w:r>
        <w:t>10.6.2.2.41</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3"/>
    </w:p>
    <w:p w14:paraId="0695FBBE" w14:textId="77777777" w:rsidR="00171381" w:rsidRPr="00AB5FED" w:rsidRDefault="00171381" w:rsidP="00171381">
      <w:r w:rsidRPr="00AB5FED">
        <w:t>Table 10.6.2.2.</w:t>
      </w:r>
      <w:r>
        <w:t>41</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server to the MCPTT client.</w:t>
      </w:r>
    </w:p>
    <w:p w14:paraId="42E75B93" w14:textId="77777777" w:rsidR="00171381" w:rsidRPr="00AB5FED" w:rsidRDefault="00171381" w:rsidP="00171381">
      <w:pPr>
        <w:pStyle w:val="TH"/>
      </w:pPr>
      <w:r w:rsidRPr="00AB5FED">
        <w:t>Table 10.6.2.2.</w:t>
      </w:r>
      <w:r>
        <w:t>41</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A759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0EF0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F4E4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A554D" w14:textId="77777777" w:rsidR="00171381" w:rsidRPr="00AB5FED" w:rsidRDefault="00171381" w:rsidP="00643972">
            <w:pPr>
              <w:pStyle w:val="TAH"/>
              <w:rPr>
                <w:lang w:eastAsia="ja-JP"/>
              </w:rPr>
            </w:pPr>
            <w:r w:rsidRPr="00AB5FED">
              <w:t>Description</w:t>
            </w:r>
          </w:p>
        </w:tc>
      </w:tr>
      <w:tr w:rsidR="00171381" w:rsidRPr="00AB5FED" w14:paraId="1E9C35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3ED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7B7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6DB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 xml:space="preserve">target </w:t>
            </w:r>
            <w:r w:rsidRPr="00874478">
              <w:rPr>
                <w:lang w:eastAsia="zh-CN"/>
              </w:rPr>
              <w:t xml:space="preserve">MCPTT user or </w:t>
            </w:r>
            <w:r w:rsidRPr="00AB5FED">
              <w:rPr>
                <w:rFonts w:hint="eastAsia"/>
                <w:lang w:eastAsia="zh-CN"/>
              </w:rPr>
              <w:t>MCPTT group member</w:t>
            </w:r>
          </w:p>
        </w:tc>
      </w:tr>
      <w:tr w:rsidR="00171381" w:rsidRPr="00AB5FED" w14:paraId="5D213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5CEA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AB5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B1E2B" w14:textId="77777777" w:rsidR="00171381" w:rsidRPr="00AB5FED" w:rsidRDefault="00171381" w:rsidP="00643972">
            <w:pPr>
              <w:pStyle w:val="TAL"/>
            </w:pPr>
            <w:r>
              <w:t>MCPTT group ID of the regroup group</w:t>
            </w:r>
          </w:p>
        </w:tc>
      </w:tr>
    </w:tbl>
    <w:p w14:paraId="5D6AADED" w14:textId="77777777" w:rsidR="00171381" w:rsidRDefault="00171381" w:rsidP="00171381"/>
    <w:p w14:paraId="609F42D9" w14:textId="77777777" w:rsidR="00171381" w:rsidRPr="00AB5FED" w:rsidRDefault="00171381" w:rsidP="00171381">
      <w:pPr>
        <w:pStyle w:val="Heading5"/>
      </w:pPr>
      <w:bookmarkStart w:id="554" w:name="_Toc200617731"/>
      <w:r>
        <w:t>10.6.2.2.42</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4"/>
    </w:p>
    <w:p w14:paraId="58D4724C" w14:textId="77777777" w:rsidR="00171381" w:rsidRPr="00AB5FED" w:rsidRDefault="00171381" w:rsidP="00171381">
      <w:r w:rsidRPr="00AB5FED">
        <w:t>Table 10.6.2.2.</w:t>
      </w:r>
      <w:r>
        <w:t>42</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 xml:space="preserve">server to the MCPTT </w:t>
      </w:r>
      <w:r>
        <w:t>server</w:t>
      </w:r>
      <w:r w:rsidRPr="00AB5FED">
        <w:t>.</w:t>
      </w:r>
    </w:p>
    <w:p w14:paraId="6931A3ED" w14:textId="77777777" w:rsidR="00171381" w:rsidRPr="00AB5FED" w:rsidRDefault="00171381" w:rsidP="00171381">
      <w:pPr>
        <w:pStyle w:val="TH"/>
      </w:pPr>
      <w:r w:rsidRPr="00AB5FED">
        <w:t>Table 10.6.2.2.</w:t>
      </w:r>
      <w:r>
        <w:t>42</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495BE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6A9E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07C4F"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D9F50" w14:textId="77777777" w:rsidR="00171381" w:rsidRPr="00AB5FED" w:rsidRDefault="00171381" w:rsidP="00643972">
            <w:pPr>
              <w:pStyle w:val="TAH"/>
              <w:rPr>
                <w:lang w:eastAsia="ja-JP"/>
              </w:rPr>
            </w:pPr>
            <w:r w:rsidRPr="00AB5FED">
              <w:t>Description</w:t>
            </w:r>
          </w:p>
        </w:tc>
      </w:tr>
      <w:tr w:rsidR="00171381" w:rsidRPr="00AB5FED" w14:paraId="2680AAF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025D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98B3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EA79B" w14:textId="77777777" w:rsidR="00171381" w:rsidRPr="00AB5FED"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D1658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CA94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66B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860CD" w14:textId="77777777" w:rsidR="00171381" w:rsidRPr="00AB5FED" w:rsidRDefault="00171381" w:rsidP="00643972">
            <w:pPr>
              <w:pStyle w:val="TAL"/>
            </w:pPr>
            <w:r>
              <w:t>MCPTT group ID of the regroup group</w:t>
            </w:r>
          </w:p>
        </w:tc>
      </w:tr>
    </w:tbl>
    <w:p w14:paraId="0D4C855B" w14:textId="77777777" w:rsidR="00171381" w:rsidRDefault="00171381" w:rsidP="00171381"/>
    <w:p w14:paraId="4BA4A97B" w14:textId="77777777" w:rsidR="00171381" w:rsidRPr="00AB5FED" w:rsidRDefault="00171381" w:rsidP="00171381">
      <w:pPr>
        <w:pStyle w:val="Heading5"/>
      </w:pPr>
      <w:bookmarkStart w:id="555" w:name="_Toc200617732"/>
      <w:r>
        <w:t>10.6.2.2.43</w:t>
      </w:r>
      <w:r w:rsidRPr="00AB5FED">
        <w:tab/>
      </w:r>
      <w:r>
        <w:t>Preconfigured regroup cancel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5"/>
    </w:p>
    <w:p w14:paraId="0706C115" w14:textId="77777777" w:rsidR="00171381" w:rsidRPr="00AB5FED" w:rsidRDefault="00171381" w:rsidP="00171381">
      <w:r w:rsidRPr="00AB5FED">
        <w:t>Table 10.6.2.2.</w:t>
      </w:r>
      <w:r>
        <w:t>43</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2929FD99" w14:textId="77777777" w:rsidR="00171381" w:rsidRPr="00AB5FED" w:rsidRDefault="00171381" w:rsidP="00171381">
      <w:pPr>
        <w:pStyle w:val="TH"/>
      </w:pPr>
      <w:r w:rsidRPr="00AB5FED">
        <w:lastRenderedPageBreak/>
        <w:t>Table 10.6.2.2.</w:t>
      </w:r>
      <w:r>
        <w:t>43</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D4F38A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AE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F142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47667" w14:textId="77777777" w:rsidR="00171381" w:rsidRPr="00AB5FED" w:rsidRDefault="00171381" w:rsidP="00643972">
            <w:pPr>
              <w:pStyle w:val="TAH"/>
              <w:rPr>
                <w:lang w:eastAsia="ja-JP"/>
              </w:rPr>
            </w:pPr>
            <w:r w:rsidRPr="00AB5FED">
              <w:t>Description</w:t>
            </w:r>
          </w:p>
        </w:tc>
      </w:tr>
      <w:tr w:rsidR="00171381" w:rsidRPr="00AB5FED" w14:paraId="11C21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CC2A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410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F33EEE"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4E1466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0676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BA18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079FC" w14:textId="77777777" w:rsidR="00171381" w:rsidRPr="00AB5FED" w:rsidRDefault="00171381" w:rsidP="00643972">
            <w:pPr>
              <w:pStyle w:val="TAL"/>
            </w:pPr>
            <w:r>
              <w:t>MCPTT group ID of the regroup group</w:t>
            </w:r>
          </w:p>
        </w:tc>
      </w:tr>
      <w:tr w:rsidR="00171381" w:rsidRPr="00AB5FED" w14:paraId="17F67C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AFE32"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6B454"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F793" w14:textId="77777777" w:rsidR="00171381" w:rsidRPr="00AB5FED" w:rsidRDefault="00171381" w:rsidP="00643972">
            <w:pPr>
              <w:pStyle w:val="TAL"/>
            </w:pPr>
            <w:r>
              <w:t>Result of the regrouping operation</w:t>
            </w:r>
          </w:p>
        </w:tc>
      </w:tr>
    </w:tbl>
    <w:p w14:paraId="6600BFCE" w14:textId="77777777" w:rsidR="00171381" w:rsidRDefault="00171381" w:rsidP="00171381">
      <w:pPr>
        <w:rPr>
          <w:noProof/>
        </w:rPr>
      </w:pPr>
    </w:p>
    <w:p w14:paraId="45CB2291" w14:textId="77777777" w:rsidR="00171381" w:rsidRPr="00AB5FED" w:rsidRDefault="00171381" w:rsidP="00171381">
      <w:pPr>
        <w:pStyle w:val="Heading5"/>
      </w:pPr>
      <w:bookmarkStart w:id="556" w:name="_Toc200617733"/>
      <w:r>
        <w:t>10.6.2.2.44</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6"/>
    </w:p>
    <w:p w14:paraId="1CFA01A0" w14:textId="77777777" w:rsidR="00171381" w:rsidRPr="00AB5FED" w:rsidRDefault="00171381" w:rsidP="00171381">
      <w:r w:rsidRPr="00AB5FED">
        <w:t>Table 10.6.2.2.</w:t>
      </w:r>
      <w:r>
        <w:t>44</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server to the MCPTT client.</w:t>
      </w:r>
    </w:p>
    <w:p w14:paraId="3E1D0EA6" w14:textId="77777777" w:rsidR="00171381" w:rsidRPr="00AB5FED" w:rsidRDefault="00171381" w:rsidP="00171381">
      <w:pPr>
        <w:pStyle w:val="TH"/>
      </w:pPr>
      <w:r w:rsidRPr="00AB5FED">
        <w:t>Table 10.6.2.2.</w:t>
      </w:r>
      <w:r>
        <w:t>44</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B7E3A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C0A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35E7E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DABA1" w14:textId="77777777" w:rsidR="00171381" w:rsidRPr="00AB5FED" w:rsidRDefault="00171381" w:rsidP="00643972">
            <w:pPr>
              <w:pStyle w:val="TAH"/>
              <w:rPr>
                <w:lang w:eastAsia="ja-JP"/>
              </w:rPr>
            </w:pPr>
            <w:r w:rsidRPr="00AB5FED">
              <w:t>Description</w:t>
            </w:r>
          </w:p>
        </w:tc>
      </w:tr>
      <w:tr w:rsidR="00171381" w:rsidRPr="00AB5FED" w14:paraId="2F0F852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8C64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509E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9C32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 removal</w:t>
            </w:r>
          </w:p>
        </w:tc>
      </w:tr>
      <w:tr w:rsidR="00171381" w:rsidRPr="00AB5FED" w14:paraId="3A4E6F1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423E8"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21C9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0F973" w14:textId="77777777" w:rsidR="00171381" w:rsidRPr="00AB5FED" w:rsidRDefault="00171381" w:rsidP="00643972">
            <w:pPr>
              <w:pStyle w:val="TAL"/>
            </w:pPr>
            <w:r>
              <w:t>MCPTT group ID of the regroup group</w:t>
            </w:r>
          </w:p>
        </w:tc>
      </w:tr>
      <w:tr w:rsidR="00171381" w:rsidRPr="00AB5FED" w14:paraId="466A0B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9B088"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C63B0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4666C" w14:textId="77777777" w:rsidR="00171381" w:rsidRPr="00AB5FED" w:rsidRDefault="00171381" w:rsidP="00643972">
            <w:pPr>
              <w:pStyle w:val="TAL"/>
            </w:pPr>
            <w:r>
              <w:t>Result of the regrouping operation</w:t>
            </w:r>
          </w:p>
        </w:tc>
      </w:tr>
    </w:tbl>
    <w:p w14:paraId="6D353A65" w14:textId="77777777" w:rsidR="00171381" w:rsidRDefault="00171381" w:rsidP="00171381">
      <w:pPr>
        <w:rPr>
          <w:noProof/>
        </w:rPr>
      </w:pPr>
    </w:p>
    <w:p w14:paraId="2E0E1965" w14:textId="77777777" w:rsidR="00171381" w:rsidRPr="00AB5FED" w:rsidRDefault="00171381" w:rsidP="00171381">
      <w:pPr>
        <w:pStyle w:val="Heading5"/>
      </w:pPr>
      <w:bookmarkStart w:id="557" w:name="_Toc200617734"/>
      <w:r>
        <w:t>10.6.2.2.45</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7"/>
    </w:p>
    <w:p w14:paraId="6DF11653" w14:textId="77777777" w:rsidR="00171381" w:rsidRPr="00AB5FED" w:rsidRDefault="00171381" w:rsidP="00171381">
      <w:r w:rsidRPr="00AB5FED">
        <w:t>Table 10.6.2.2.</w:t>
      </w:r>
      <w:r>
        <w:t>45</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54F257CD" w14:textId="77777777" w:rsidR="00171381" w:rsidRPr="00AB5FED" w:rsidRDefault="00171381" w:rsidP="00171381">
      <w:pPr>
        <w:pStyle w:val="TH"/>
      </w:pPr>
      <w:r w:rsidRPr="00AB5FED">
        <w:t>Table 10.6.2.2.</w:t>
      </w:r>
      <w:r>
        <w:t>45</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82A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F31C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9FF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40247" w14:textId="77777777" w:rsidR="00171381" w:rsidRPr="00AB5FED" w:rsidRDefault="00171381" w:rsidP="00643972">
            <w:pPr>
              <w:pStyle w:val="TAH"/>
              <w:rPr>
                <w:lang w:eastAsia="ja-JP"/>
              </w:rPr>
            </w:pPr>
            <w:r w:rsidRPr="00AB5FED">
              <w:t>Description</w:t>
            </w:r>
          </w:p>
        </w:tc>
      </w:tr>
      <w:tr w:rsidR="00171381" w:rsidRPr="00AB5FED" w14:paraId="5297596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5AAC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660C1"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A7D58" w14:textId="77777777" w:rsidR="00171381" w:rsidRPr="00AB5FED" w:rsidRDefault="00171381" w:rsidP="00643972">
            <w:pPr>
              <w:pStyle w:val="TAL"/>
            </w:pPr>
            <w:r>
              <w:t xml:space="preserve">The </w:t>
            </w:r>
            <w:r>
              <w:rPr>
                <w:lang w:eastAsia="zh-CN"/>
              </w:rPr>
              <w:t>MCPTT ID</w:t>
            </w:r>
            <w:r>
              <w:t xml:space="preserve"> of the </w:t>
            </w:r>
            <w:r>
              <w:rPr>
                <w:lang w:eastAsia="zh-CN"/>
              </w:rPr>
              <w:t>requester of the regroup removal</w:t>
            </w:r>
          </w:p>
        </w:tc>
      </w:tr>
      <w:tr w:rsidR="00171381" w:rsidRPr="00AB5FED" w14:paraId="5F8D20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CCB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34B78"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2FCE8" w14:textId="77777777" w:rsidR="00171381" w:rsidRPr="00AB5FED" w:rsidRDefault="00171381" w:rsidP="00643972">
            <w:pPr>
              <w:pStyle w:val="TAL"/>
            </w:pPr>
            <w:r>
              <w:t>MCPTT group ID of the regroup group</w:t>
            </w:r>
          </w:p>
        </w:tc>
      </w:tr>
      <w:tr w:rsidR="00171381" w:rsidRPr="00AB5FED" w14:paraId="601B5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A95C"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FA19"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87C75" w14:textId="77777777" w:rsidR="00171381" w:rsidRPr="00AB5FED" w:rsidRDefault="00171381" w:rsidP="00643972">
            <w:pPr>
              <w:pStyle w:val="TAL"/>
            </w:pPr>
            <w:r>
              <w:t>Result of the regroup removal operation</w:t>
            </w:r>
          </w:p>
        </w:tc>
      </w:tr>
    </w:tbl>
    <w:p w14:paraId="13518697" w14:textId="77777777" w:rsidR="00171381" w:rsidRDefault="00171381" w:rsidP="00171381"/>
    <w:p w14:paraId="39A501A8" w14:textId="77777777" w:rsidR="00171381" w:rsidRPr="00AB5FED" w:rsidRDefault="00171381" w:rsidP="00171381">
      <w:pPr>
        <w:pStyle w:val="Heading5"/>
      </w:pPr>
      <w:bookmarkStart w:id="558" w:name="_Toc200617735"/>
      <w:r>
        <w:t>10.6.2.2.46</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8"/>
    </w:p>
    <w:p w14:paraId="0A3D69B8" w14:textId="77777777" w:rsidR="00171381" w:rsidRPr="00AB5FED" w:rsidRDefault="00171381" w:rsidP="00171381">
      <w:r w:rsidRPr="00AB5FED">
        <w:t>Table 10.6.2.2.</w:t>
      </w:r>
      <w:r>
        <w:t>46</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server to the MCPTT client.</w:t>
      </w:r>
    </w:p>
    <w:p w14:paraId="710D6998" w14:textId="77777777" w:rsidR="00171381" w:rsidRPr="00AB5FED" w:rsidRDefault="00171381" w:rsidP="00171381">
      <w:pPr>
        <w:pStyle w:val="TH"/>
      </w:pPr>
      <w:r w:rsidRPr="00AB5FED">
        <w:t>Table 10.6.2.2.</w:t>
      </w:r>
      <w:r>
        <w:t>46</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89FB0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DD7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3D6D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60F6A" w14:textId="77777777" w:rsidR="00171381" w:rsidRPr="00AB5FED" w:rsidRDefault="00171381" w:rsidP="00643972">
            <w:pPr>
              <w:pStyle w:val="TAH"/>
              <w:rPr>
                <w:lang w:eastAsia="ja-JP"/>
              </w:rPr>
            </w:pPr>
            <w:r w:rsidRPr="00AB5FED">
              <w:t>Description</w:t>
            </w:r>
          </w:p>
        </w:tc>
      </w:tr>
      <w:tr w:rsidR="00171381" w:rsidRPr="00AB5FED" w14:paraId="62468DC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54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B71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602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w:t>
            </w:r>
          </w:p>
        </w:tc>
      </w:tr>
      <w:tr w:rsidR="00171381" w:rsidRPr="00AB5FED" w14:paraId="778C148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AB9B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30C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A50A62" w14:textId="77777777" w:rsidR="00171381" w:rsidRPr="00AB5FED" w:rsidRDefault="00171381" w:rsidP="00643972">
            <w:pPr>
              <w:pStyle w:val="TAL"/>
            </w:pPr>
            <w:r>
              <w:t>MCPTT group ID of the regroup group</w:t>
            </w:r>
          </w:p>
        </w:tc>
      </w:tr>
      <w:tr w:rsidR="00171381" w:rsidRPr="00AB5FED" w14:paraId="719CC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C74C" w14:textId="77777777" w:rsidR="00171381" w:rsidRDefault="00171381" w:rsidP="00643972">
            <w:pPr>
              <w:pStyle w:val="TAL"/>
            </w:pPr>
            <w:r>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9830D"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57EC2" w14:textId="77777777" w:rsidR="00171381" w:rsidRPr="00AB5FED" w:rsidRDefault="00171381" w:rsidP="00643972">
            <w:pPr>
              <w:pStyle w:val="TAL"/>
            </w:pPr>
            <w:r>
              <w:t>Reason for rejecting the regrouping operation</w:t>
            </w:r>
          </w:p>
        </w:tc>
      </w:tr>
    </w:tbl>
    <w:p w14:paraId="279EEEFD" w14:textId="77777777" w:rsidR="00171381" w:rsidRDefault="00171381" w:rsidP="00171381">
      <w:pPr>
        <w:rPr>
          <w:noProof/>
        </w:rPr>
      </w:pPr>
    </w:p>
    <w:p w14:paraId="17433AF3" w14:textId="77777777" w:rsidR="00171381" w:rsidRPr="00AB5FED" w:rsidRDefault="00171381" w:rsidP="00171381">
      <w:pPr>
        <w:pStyle w:val="Heading5"/>
      </w:pPr>
      <w:bookmarkStart w:id="559" w:name="_Toc200617736"/>
      <w:r>
        <w:lastRenderedPageBreak/>
        <w:t>10.6.2.2.47</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9"/>
    </w:p>
    <w:p w14:paraId="09394A5B" w14:textId="77777777" w:rsidR="00171381" w:rsidRPr="00AB5FED" w:rsidRDefault="00171381" w:rsidP="00171381">
      <w:r>
        <w:t>Table 10.6.2.2.47</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75E642DF" w14:textId="77777777" w:rsidR="00171381" w:rsidRPr="00AB5FED" w:rsidRDefault="00171381" w:rsidP="00171381">
      <w:pPr>
        <w:pStyle w:val="TH"/>
      </w:pPr>
      <w:r w:rsidRPr="00AB5FED">
        <w:t>Table 10.6.2.2.</w:t>
      </w:r>
      <w:r>
        <w:t>47</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5BAE78" w14:textId="77777777" w:rsidTr="00643972">
        <w:trPr>
          <w:jc w:val="center"/>
        </w:trPr>
        <w:tc>
          <w:tcPr>
            <w:tcW w:w="2405" w:type="dxa"/>
            <w:tcMar>
              <w:top w:w="0" w:type="dxa"/>
              <w:left w:w="108" w:type="dxa"/>
              <w:bottom w:w="0" w:type="dxa"/>
              <w:right w:w="108" w:type="dxa"/>
            </w:tcMar>
            <w:hideMark/>
          </w:tcPr>
          <w:p w14:paraId="1DA05F99" w14:textId="77777777" w:rsidR="00171381" w:rsidRPr="00AB5FED" w:rsidRDefault="00171381" w:rsidP="00643972">
            <w:pPr>
              <w:pStyle w:val="TAH"/>
              <w:rPr>
                <w:lang w:eastAsia="ja-JP"/>
              </w:rPr>
            </w:pPr>
            <w:r w:rsidRPr="00AB5FED">
              <w:t>Information Element</w:t>
            </w:r>
          </w:p>
        </w:tc>
        <w:tc>
          <w:tcPr>
            <w:tcW w:w="1097" w:type="dxa"/>
            <w:tcMar>
              <w:top w:w="0" w:type="dxa"/>
              <w:left w:w="108" w:type="dxa"/>
              <w:bottom w:w="0" w:type="dxa"/>
              <w:right w:w="108" w:type="dxa"/>
            </w:tcMar>
            <w:hideMark/>
          </w:tcPr>
          <w:p w14:paraId="2C802A5A" w14:textId="77777777" w:rsidR="00171381" w:rsidRPr="00AB5FED" w:rsidRDefault="00171381" w:rsidP="00643972">
            <w:pPr>
              <w:pStyle w:val="TAH"/>
              <w:rPr>
                <w:lang w:eastAsia="ja-JP"/>
              </w:rPr>
            </w:pPr>
            <w:r w:rsidRPr="00AB5FED">
              <w:t>Status</w:t>
            </w:r>
          </w:p>
        </w:tc>
        <w:tc>
          <w:tcPr>
            <w:tcW w:w="2700" w:type="dxa"/>
            <w:tcMar>
              <w:top w:w="0" w:type="dxa"/>
              <w:left w:w="108" w:type="dxa"/>
              <w:bottom w:w="0" w:type="dxa"/>
              <w:right w:w="108" w:type="dxa"/>
            </w:tcMar>
            <w:hideMark/>
          </w:tcPr>
          <w:p w14:paraId="4BE59A42" w14:textId="77777777" w:rsidR="00171381" w:rsidRPr="00AB5FED" w:rsidRDefault="00171381" w:rsidP="00643972">
            <w:pPr>
              <w:pStyle w:val="TAH"/>
              <w:rPr>
                <w:lang w:eastAsia="ja-JP"/>
              </w:rPr>
            </w:pPr>
            <w:r w:rsidRPr="00AB5FED">
              <w:t>Description</w:t>
            </w:r>
          </w:p>
        </w:tc>
      </w:tr>
      <w:tr w:rsidR="00171381" w:rsidRPr="00AB5FED" w14:paraId="343CCAB0" w14:textId="77777777" w:rsidTr="00643972">
        <w:trPr>
          <w:jc w:val="center"/>
        </w:trPr>
        <w:tc>
          <w:tcPr>
            <w:tcW w:w="2405" w:type="dxa"/>
            <w:tcMar>
              <w:top w:w="0" w:type="dxa"/>
              <w:left w:w="108" w:type="dxa"/>
              <w:bottom w:w="0" w:type="dxa"/>
              <w:right w:w="108" w:type="dxa"/>
            </w:tcMar>
            <w:hideMark/>
          </w:tcPr>
          <w:p w14:paraId="5240F8ED" w14:textId="77777777" w:rsidR="00171381" w:rsidRPr="00AB5FED" w:rsidRDefault="00171381" w:rsidP="00643972">
            <w:pPr>
              <w:pStyle w:val="TAL"/>
            </w:pPr>
            <w:r>
              <w:t>MCPTT group ID</w:t>
            </w:r>
          </w:p>
        </w:tc>
        <w:tc>
          <w:tcPr>
            <w:tcW w:w="1097" w:type="dxa"/>
            <w:tcMar>
              <w:top w:w="0" w:type="dxa"/>
              <w:left w:w="108" w:type="dxa"/>
              <w:bottom w:w="0" w:type="dxa"/>
              <w:right w:w="108" w:type="dxa"/>
            </w:tcMar>
            <w:hideMark/>
          </w:tcPr>
          <w:p w14:paraId="219A72F1"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D384F08" w14:textId="77777777" w:rsidR="00171381" w:rsidRPr="00AB5FED" w:rsidRDefault="00171381" w:rsidP="00643972">
            <w:pPr>
              <w:pStyle w:val="TAL"/>
            </w:pPr>
            <w:r>
              <w:t>MCPTT group ID of the regroup group</w:t>
            </w:r>
          </w:p>
        </w:tc>
      </w:tr>
      <w:tr w:rsidR="00171381" w:rsidRPr="00AB5FED" w14:paraId="3E2D8681" w14:textId="77777777" w:rsidTr="00643972">
        <w:trPr>
          <w:jc w:val="center"/>
        </w:trPr>
        <w:tc>
          <w:tcPr>
            <w:tcW w:w="2405" w:type="dxa"/>
            <w:tcMar>
              <w:top w:w="0" w:type="dxa"/>
              <w:left w:w="108" w:type="dxa"/>
              <w:bottom w:w="0" w:type="dxa"/>
              <w:right w:w="108" w:type="dxa"/>
            </w:tcMar>
            <w:hideMark/>
          </w:tcPr>
          <w:p w14:paraId="1B38812E" w14:textId="77777777" w:rsidR="00171381" w:rsidRDefault="00171381" w:rsidP="00643972">
            <w:pPr>
              <w:pStyle w:val="TAL"/>
            </w:pPr>
            <w:r>
              <w:t>Reject reason</w:t>
            </w:r>
          </w:p>
        </w:tc>
        <w:tc>
          <w:tcPr>
            <w:tcW w:w="1097" w:type="dxa"/>
            <w:tcMar>
              <w:top w:w="0" w:type="dxa"/>
              <w:left w:w="108" w:type="dxa"/>
              <w:bottom w:w="0" w:type="dxa"/>
              <w:right w:w="108" w:type="dxa"/>
            </w:tcMar>
            <w:hideMark/>
          </w:tcPr>
          <w:p w14:paraId="61C080E0"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11CEFF0" w14:textId="77777777" w:rsidR="00171381" w:rsidRPr="00AB5FED" w:rsidRDefault="00171381" w:rsidP="00643972">
            <w:pPr>
              <w:pStyle w:val="TAL"/>
            </w:pPr>
            <w:r>
              <w:t>Reason for rejecting the regrouping operation</w:t>
            </w:r>
          </w:p>
        </w:tc>
      </w:tr>
    </w:tbl>
    <w:p w14:paraId="738DE52B" w14:textId="77777777" w:rsidR="00171381" w:rsidRPr="00AB5FED" w:rsidRDefault="00171381" w:rsidP="00171381"/>
    <w:p w14:paraId="02EB7633" w14:textId="65EAAFE8" w:rsidR="00972B98" w:rsidRPr="00AB5FED" w:rsidRDefault="00972B98" w:rsidP="00210AAF">
      <w:pPr>
        <w:pStyle w:val="Heading5"/>
      </w:pPr>
      <w:bookmarkStart w:id="560" w:name="_Toc122563385"/>
      <w:bookmarkStart w:id="561" w:name="_Toc460616043"/>
      <w:bookmarkStart w:id="562" w:name="_Toc460616904"/>
      <w:bookmarkStart w:id="563" w:name="_Toc200617737"/>
      <w:r>
        <w:t>10.6</w:t>
      </w:r>
      <w:r w:rsidRPr="00AB5FED">
        <w:t>.2.</w:t>
      </w:r>
      <w:r>
        <w:t>2.48</w:t>
      </w:r>
      <w:r w:rsidRPr="00AB5FED">
        <w:tab/>
      </w:r>
      <w:r>
        <w:t>Preconfigured regroup request</w:t>
      </w:r>
      <w:r w:rsidRPr="00AB5FED">
        <w:rPr>
          <w:rFonts w:hint="eastAsia"/>
          <w:lang w:eastAsia="zh-CN"/>
        </w:rPr>
        <w:t xml:space="preserve"> </w:t>
      </w:r>
      <w:r>
        <w:t>return</w:t>
      </w:r>
      <w:r w:rsidRPr="00AB5FED">
        <w:rPr>
          <w:rFonts w:hint="eastAsia"/>
          <w:lang w:eastAsia="zh-CN"/>
        </w:rPr>
        <w:t xml:space="preserve"> </w:t>
      </w:r>
      <w:r w:rsidRPr="00AB5FED">
        <w:t>(</w:t>
      </w:r>
      <w:r>
        <w:t>MCPTT server</w:t>
      </w:r>
      <w:r w:rsidRPr="00AB5FED">
        <w:t xml:space="preserve"> – </w:t>
      </w:r>
      <w:r>
        <w:t>MCPTT client</w:t>
      </w:r>
      <w:r w:rsidRPr="00AB5FED">
        <w:t>)</w:t>
      </w:r>
      <w:bookmarkEnd w:id="560"/>
      <w:bookmarkEnd w:id="563"/>
    </w:p>
    <w:p w14:paraId="1E2239E7" w14:textId="4D559AB4" w:rsidR="00972B98" w:rsidRDefault="00972B98" w:rsidP="00972B98">
      <w:r w:rsidRPr="00AB5FED">
        <w:t>Table </w:t>
      </w:r>
      <w:r>
        <w:t>10.6</w:t>
      </w:r>
      <w:r w:rsidRPr="00AB5FED">
        <w:t>.2.</w:t>
      </w:r>
      <w:r>
        <w:t>2.48</w:t>
      </w:r>
      <w:r w:rsidRPr="00AB5FED">
        <w:t xml:space="preserve">-1 describes the information flow </w:t>
      </w:r>
      <w:r>
        <w:t>preconfigured</w:t>
      </w:r>
      <w:r w:rsidRPr="00AB5FED">
        <w:t xml:space="preserve"> </w:t>
      </w:r>
      <w:r>
        <w:t xml:space="preserve">regroup </w:t>
      </w:r>
      <w:r w:rsidRPr="00AB5FED">
        <w:t>request</w:t>
      </w:r>
      <w:r>
        <w:t xml:space="preserve"> </w:t>
      </w:r>
      <w:r w:rsidRPr="00AB5FED">
        <w:t xml:space="preserve">from the </w:t>
      </w:r>
      <w:r>
        <w:t>MCPTT server</w:t>
      </w:r>
      <w:r w:rsidRPr="00AB5FED">
        <w:t xml:space="preserve"> to the </w:t>
      </w:r>
      <w:r>
        <w:t>MCPTT client.</w:t>
      </w:r>
    </w:p>
    <w:p w14:paraId="22140F51" w14:textId="5B61C3DB" w:rsidR="00972B98" w:rsidRPr="00AB5FED" w:rsidRDefault="00972B98" w:rsidP="00972B98">
      <w:pPr>
        <w:pStyle w:val="TH"/>
      </w:pPr>
      <w:r>
        <w:t>Table 10.6</w:t>
      </w:r>
      <w:r w:rsidRPr="00AB5FED">
        <w:t>.2.</w:t>
      </w:r>
      <w:r>
        <w:t>2.48-1 Preconfigured regroup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72B98" w:rsidRPr="00AB5FED" w14:paraId="01AB5530"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49F9" w14:textId="77777777" w:rsidR="00972B98" w:rsidRPr="00AB5FED" w:rsidRDefault="00972B9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ED475" w14:textId="77777777" w:rsidR="00972B98" w:rsidRPr="00AB5FED" w:rsidRDefault="00972B9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8835" w14:textId="77777777" w:rsidR="00972B98" w:rsidRPr="00AB5FED" w:rsidRDefault="00972B98" w:rsidP="00A00475">
            <w:pPr>
              <w:pStyle w:val="TAH"/>
              <w:rPr>
                <w:lang w:eastAsia="ja-JP"/>
              </w:rPr>
            </w:pPr>
            <w:r w:rsidRPr="00AB5FED">
              <w:t>Description</w:t>
            </w:r>
          </w:p>
        </w:tc>
      </w:tr>
      <w:tr w:rsidR="00972B98" w:rsidRPr="00AB5FED" w14:paraId="5F918EE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FD6B3" w14:textId="77777777" w:rsidR="00972B98" w:rsidRPr="00AB5FED" w:rsidRDefault="00972B98" w:rsidP="00A00475">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C56B7" w14:textId="77777777" w:rsidR="00972B98" w:rsidRPr="00AB5FED" w:rsidRDefault="00972B98" w:rsidP="00A00475">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7721D" w14:textId="77777777" w:rsidR="00972B98" w:rsidRPr="00AB5FED" w:rsidRDefault="00972B98" w:rsidP="00A00475">
            <w:pPr>
              <w:pStyle w:val="TAL"/>
              <w:rPr>
                <w:lang w:eastAsia="ja-JP"/>
              </w:rPr>
            </w:pPr>
            <w:r w:rsidRPr="00AB5FED">
              <w:t xml:space="preserve">The </w:t>
            </w:r>
            <w:r>
              <w:rPr>
                <w:rFonts w:hint="eastAsia"/>
                <w:lang w:eastAsia="zh-CN"/>
              </w:rPr>
              <w:t>MCPTT ID</w:t>
            </w:r>
            <w:r w:rsidRPr="00AB5FED">
              <w:t xml:space="preserve"> of the calling party</w:t>
            </w:r>
          </w:p>
        </w:tc>
      </w:tr>
      <w:tr w:rsidR="00972B98" w:rsidRPr="00AB5FED" w14:paraId="4F0B0A86"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377D3" w14:textId="77777777" w:rsidR="00972B98" w:rsidRPr="00AB5FED" w:rsidRDefault="00972B98" w:rsidP="00A00475">
            <w:pPr>
              <w:pStyle w:val="TAL"/>
              <w:rPr>
                <w:lang w:eastAsia="ja-JP"/>
              </w:rPr>
            </w:pPr>
            <w:r>
              <w:rPr>
                <w:rFonts w:hint="eastAsia"/>
                <w:lang w:eastAsia="zh-CN"/>
              </w:rPr>
              <w:t xml:space="preserve">MCPTT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8BFEE" w14:textId="77777777" w:rsidR="00972B98" w:rsidRPr="00AB5FED" w:rsidRDefault="00972B98" w:rsidP="00A00475">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7E50E" w14:textId="6C63FA02" w:rsidR="00972B98" w:rsidRPr="00AB5FED" w:rsidRDefault="00972B98" w:rsidP="00A00475">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preconfigured regroup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972B98" w:rsidRPr="00AB5FED" w14:paraId="09098BD7"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F989C" w14:textId="77777777" w:rsidR="00972B98" w:rsidRPr="006A22D6" w:rsidRDefault="00972B98" w:rsidP="00A00475">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8206" w14:textId="77777777" w:rsidR="00972B98" w:rsidRPr="00D44D45" w:rsidRDefault="00972B98" w:rsidP="00A00475">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EE2A3" w14:textId="77777777" w:rsidR="00972B98" w:rsidRPr="00D44D45" w:rsidRDefault="00972B98" w:rsidP="00A00475">
            <w:pPr>
              <w:pStyle w:val="TAL"/>
            </w:pPr>
            <w:r>
              <w:t>Indicate if authorization is success or failure</w:t>
            </w:r>
          </w:p>
        </w:tc>
      </w:tr>
    </w:tbl>
    <w:p w14:paraId="4E467E10" w14:textId="77777777" w:rsidR="00972B98" w:rsidRDefault="00972B98" w:rsidP="00972B98"/>
    <w:p w14:paraId="1B97EC15" w14:textId="73131F8F" w:rsidR="00FF2A97" w:rsidRPr="009F7F40" w:rsidRDefault="00FF2A97" w:rsidP="00A26928">
      <w:pPr>
        <w:pStyle w:val="Heading5"/>
      </w:pPr>
      <w:bookmarkStart w:id="564" w:name="_Toc200617738"/>
      <w:r w:rsidRPr="009F7F40">
        <w:t>10.</w:t>
      </w:r>
      <w:r>
        <w:t>6</w:t>
      </w:r>
      <w:r w:rsidRPr="009F7F40">
        <w:t>.2</w:t>
      </w:r>
      <w:r>
        <w:t>.2</w:t>
      </w:r>
      <w:r w:rsidRPr="009F7F40">
        <w:t>.</w:t>
      </w:r>
      <w:r>
        <w:t>49</w:t>
      </w:r>
      <w:r w:rsidRPr="009F7F40">
        <w:tab/>
        <w:t>Preconfigured user regroup remove request</w:t>
      </w:r>
      <w:r w:rsidRPr="009F7F40">
        <w:rPr>
          <w:rFonts w:hint="eastAsia"/>
        </w:rPr>
        <w:t xml:space="preserve"> </w:t>
      </w:r>
      <w:r w:rsidRPr="009F7F40">
        <w:t>(MC</w:t>
      </w:r>
      <w:r>
        <w:t xml:space="preserve">PTT </w:t>
      </w:r>
      <w:r w:rsidRPr="009F7F40">
        <w:t>server – MC</w:t>
      </w:r>
      <w:r>
        <w:t xml:space="preserve">PTT </w:t>
      </w:r>
      <w:r w:rsidRPr="009F7F40">
        <w:t>client)</w:t>
      </w:r>
      <w:bookmarkEnd w:id="564"/>
    </w:p>
    <w:p w14:paraId="2E4896D4" w14:textId="73093417" w:rsidR="00FF2A97" w:rsidRPr="009F7F40" w:rsidRDefault="00FF2A97" w:rsidP="00FF2A97">
      <w:r w:rsidRPr="009F7F40">
        <w:t>Table 10.</w:t>
      </w:r>
      <w:r>
        <w:t>6.2</w:t>
      </w:r>
      <w:r w:rsidRPr="009F7F40">
        <w:t>.2.</w:t>
      </w:r>
      <w:r>
        <w:t>49</w:t>
      </w:r>
      <w:r w:rsidRPr="009F7F40">
        <w:t>-1 describes the information flow preconfigured user regroup remove request from the MC</w:t>
      </w:r>
      <w:r>
        <w:t xml:space="preserve">PTT </w:t>
      </w:r>
      <w:r w:rsidRPr="009F7F40">
        <w:t>server to MC</w:t>
      </w:r>
      <w:r>
        <w:t xml:space="preserve">PTT </w:t>
      </w:r>
      <w:r w:rsidRPr="009F7F40">
        <w:t>client.</w:t>
      </w:r>
    </w:p>
    <w:p w14:paraId="31CF1B82" w14:textId="2512AD89" w:rsidR="00FF2A97" w:rsidRPr="009F7F40" w:rsidRDefault="00FF2A97" w:rsidP="00FF2A97">
      <w:pPr>
        <w:pStyle w:val="TH"/>
      </w:pPr>
      <w:r w:rsidRPr="009F7F40">
        <w:t>Table 10.</w:t>
      </w:r>
      <w:r>
        <w:t>6.2.</w:t>
      </w:r>
      <w:r w:rsidRPr="009F7F40">
        <w:t>2.</w:t>
      </w:r>
      <w:r>
        <w:t>49</w:t>
      </w:r>
      <w:r w:rsidRPr="009F7F40">
        <w:t>-1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F2A97" w:rsidRPr="009F7F40" w14:paraId="389AB5B8"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F118E" w14:textId="77777777" w:rsidR="00FF2A97" w:rsidRPr="009F7F40" w:rsidRDefault="00FF2A97" w:rsidP="00AB6DFB">
            <w:pPr>
              <w:pStyle w:val="TAH"/>
              <w:rPr>
                <w:lang w:eastAsia="ja-JP"/>
              </w:rPr>
            </w:pPr>
            <w:r w:rsidRPr="009F7F4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171CA" w14:textId="77777777" w:rsidR="00FF2A97" w:rsidRPr="009F7F40" w:rsidRDefault="00FF2A97" w:rsidP="00AB6DFB">
            <w:pPr>
              <w:pStyle w:val="TAH"/>
              <w:rPr>
                <w:lang w:eastAsia="ja-JP"/>
              </w:rPr>
            </w:pPr>
            <w:r w:rsidRPr="009F7F4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404D" w14:textId="77777777" w:rsidR="00FF2A97" w:rsidRPr="009F7F40" w:rsidRDefault="00FF2A97" w:rsidP="00AB6DFB">
            <w:pPr>
              <w:pStyle w:val="TAH"/>
              <w:rPr>
                <w:lang w:eastAsia="ja-JP"/>
              </w:rPr>
            </w:pPr>
            <w:r w:rsidRPr="009F7F40">
              <w:t>Description</w:t>
            </w:r>
          </w:p>
        </w:tc>
      </w:tr>
      <w:tr w:rsidR="00FF2A97" w:rsidRPr="009F7F40" w14:paraId="273E6D1C"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A357A" w14:textId="77777777" w:rsidR="00FF2A97" w:rsidRPr="009F7F40" w:rsidRDefault="00FF2A97" w:rsidP="00AB6DFB">
            <w:pPr>
              <w:pStyle w:val="TAL"/>
              <w:rPr>
                <w:lang w:eastAsia="ja-JP"/>
              </w:rPr>
            </w:pPr>
            <w:r w:rsidRPr="009F7F40">
              <w:t>MC</w:t>
            </w:r>
            <w:r>
              <w:t xml:space="preserve">PTT </w:t>
            </w:r>
            <w:r w:rsidRPr="009F7F40">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56CC" w14:textId="77777777" w:rsidR="00FF2A97" w:rsidRPr="009F7F40" w:rsidRDefault="00FF2A97" w:rsidP="00AB6DFB">
            <w:pPr>
              <w:pStyle w:val="TAL"/>
              <w:rPr>
                <w:lang w:eastAsia="ja-JP"/>
              </w:rPr>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A2E7" w14:textId="77777777" w:rsidR="00FF2A97" w:rsidRPr="009F7F40" w:rsidRDefault="00FF2A97" w:rsidP="00AB6DFB">
            <w:pPr>
              <w:pStyle w:val="TAL"/>
              <w:rPr>
                <w:lang w:eastAsia="ja-JP"/>
              </w:rPr>
            </w:pPr>
            <w:r w:rsidRPr="009F7F40">
              <w:t xml:space="preserve">The </w:t>
            </w:r>
            <w:r w:rsidRPr="009F7F40">
              <w:rPr>
                <w:rFonts w:hint="eastAsia"/>
                <w:lang w:eastAsia="zh-CN"/>
              </w:rPr>
              <w:t>MC</w:t>
            </w:r>
            <w:r>
              <w:rPr>
                <w:lang w:eastAsia="zh-CN"/>
              </w:rPr>
              <w:t xml:space="preserve">PTT </w:t>
            </w:r>
            <w:r w:rsidRPr="009F7F40">
              <w:rPr>
                <w:rFonts w:hint="eastAsia"/>
                <w:lang w:eastAsia="zh-CN"/>
              </w:rPr>
              <w:t>ID</w:t>
            </w:r>
            <w:r w:rsidRPr="009F7F40">
              <w:rPr>
                <w:lang w:eastAsia="zh-CN"/>
              </w:rPr>
              <w:t xml:space="preserve"> of the MC</w:t>
            </w:r>
            <w:r>
              <w:rPr>
                <w:lang w:eastAsia="zh-CN"/>
              </w:rPr>
              <w:t xml:space="preserve">PTT </w:t>
            </w:r>
            <w:r w:rsidRPr="009F7F40">
              <w:rPr>
                <w:lang w:eastAsia="zh-CN"/>
              </w:rPr>
              <w:t>user to be removed from the regroup group</w:t>
            </w:r>
          </w:p>
        </w:tc>
      </w:tr>
      <w:tr w:rsidR="00FF2A97" w:rsidRPr="009F7F40" w14:paraId="79AD2DC3"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C81F2" w14:textId="77777777" w:rsidR="00FF2A97" w:rsidRPr="009F7F40" w:rsidRDefault="00FF2A97" w:rsidP="00AB6DFB">
            <w:pPr>
              <w:pStyle w:val="TAL"/>
            </w:pPr>
            <w:r w:rsidRPr="009F7F40">
              <w:t>MC</w:t>
            </w:r>
            <w:r>
              <w:t xml:space="preserve">PTT </w:t>
            </w:r>
            <w:r w:rsidRPr="009F7F40">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1F24A" w14:textId="77777777" w:rsidR="00FF2A97" w:rsidRPr="009F7F40" w:rsidRDefault="00FF2A97" w:rsidP="00AB6DFB">
            <w:pPr>
              <w:pStyle w:val="TAL"/>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8BE65" w14:textId="77777777" w:rsidR="00FF2A97" w:rsidRPr="009F7F40" w:rsidRDefault="00FF2A97" w:rsidP="00AB6DFB">
            <w:pPr>
              <w:pStyle w:val="TAL"/>
            </w:pPr>
            <w:r w:rsidRPr="009F7F40">
              <w:t>MC</w:t>
            </w:r>
            <w:r>
              <w:t xml:space="preserve">PTT </w:t>
            </w:r>
            <w:r w:rsidRPr="009F7F40">
              <w:t>group ID of the regroup group from which the MC</w:t>
            </w:r>
            <w:r>
              <w:t xml:space="preserve">PTT </w:t>
            </w:r>
            <w:r w:rsidRPr="009F7F40">
              <w:t>user is to be removed</w:t>
            </w:r>
          </w:p>
        </w:tc>
      </w:tr>
    </w:tbl>
    <w:p w14:paraId="01AA4A6A" w14:textId="77777777" w:rsidR="00FF2A97" w:rsidRDefault="00FF2A97" w:rsidP="00965EB0"/>
    <w:p w14:paraId="45A42D20" w14:textId="6D6E1A41" w:rsidR="00FF2A97" w:rsidRPr="009F7F40" w:rsidRDefault="00FF2A97" w:rsidP="00A26928">
      <w:pPr>
        <w:pStyle w:val="Heading5"/>
      </w:pPr>
      <w:bookmarkStart w:id="565" w:name="_Toc200617739"/>
      <w:r w:rsidRPr="009F7F40">
        <w:t>10.</w:t>
      </w:r>
      <w:r>
        <w:t>6.2.2</w:t>
      </w:r>
      <w:r w:rsidRPr="009F7F40">
        <w:t>.</w:t>
      </w:r>
      <w:r>
        <w:t>50</w:t>
      </w:r>
      <w:r w:rsidRPr="009F7F40">
        <w:tab/>
        <w:t>Preconfigured user regroup remove response</w:t>
      </w:r>
      <w:r w:rsidRPr="009F7F40">
        <w:rPr>
          <w:rFonts w:hint="eastAsia"/>
        </w:rPr>
        <w:t xml:space="preserve"> </w:t>
      </w:r>
      <w:r w:rsidRPr="009F7F40">
        <w:t>(MC</w:t>
      </w:r>
      <w:r>
        <w:t xml:space="preserve">PTT </w:t>
      </w:r>
      <w:r w:rsidRPr="009F7F40">
        <w:t>client – MC</w:t>
      </w:r>
      <w:r>
        <w:t xml:space="preserve">PTT </w:t>
      </w:r>
      <w:r w:rsidRPr="009F7F40">
        <w:t>server)</w:t>
      </w:r>
      <w:bookmarkEnd w:id="565"/>
    </w:p>
    <w:p w14:paraId="4663ED88" w14:textId="1037E3D6" w:rsidR="00FF2A97" w:rsidRPr="009F7F40" w:rsidRDefault="00FF2A97" w:rsidP="00FF2A97">
      <w:r w:rsidRPr="009F7F40">
        <w:t>Table 10.</w:t>
      </w:r>
      <w:r>
        <w:t>6.2.2</w:t>
      </w:r>
      <w:r w:rsidRPr="009F7F40">
        <w:t>.</w:t>
      </w:r>
      <w:r>
        <w:t>50</w:t>
      </w:r>
      <w:r w:rsidRPr="009F7F40">
        <w:t>-1 describes the information flow preconfigured user regroup remove response from the MC</w:t>
      </w:r>
      <w:r>
        <w:t xml:space="preserve">PTT </w:t>
      </w:r>
      <w:r w:rsidRPr="009F7F40">
        <w:t>client to the MC</w:t>
      </w:r>
      <w:r>
        <w:t xml:space="preserve">PTT </w:t>
      </w:r>
      <w:r w:rsidRPr="009F7F40">
        <w:t>server.</w:t>
      </w:r>
    </w:p>
    <w:p w14:paraId="029C4A22" w14:textId="37AB4C3E" w:rsidR="00FF2A97" w:rsidRPr="009F7F40" w:rsidRDefault="00FF2A97" w:rsidP="00FF2A97">
      <w:pPr>
        <w:pStyle w:val="TH"/>
      </w:pPr>
      <w:r w:rsidRPr="009F7F40">
        <w:lastRenderedPageBreak/>
        <w:t>Table 10.</w:t>
      </w:r>
      <w:r>
        <w:t>6.2.2</w:t>
      </w:r>
      <w:r w:rsidRPr="009F7F40">
        <w:t>.</w:t>
      </w:r>
      <w:r>
        <w:t>50</w:t>
      </w:r>
      <w:r w:rsidRPr="009F7F40">
        <w:t>-1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F2A97" w:rsidRPr="009F7F40" w14:paraId="3BDB549D"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4B805" w14:textId="77777777" w:rsidR="00FF2A97" w:rsidRPr="009F7F40" w:rsidRDefault="00FF2A97" w:rsidP="00AB6DFB">
            <w:pPr>
              <w:pStyle w:val="TAH"/>
              <w:rPr>
                <w:lang w:eastAsia="ja-JP"/>
              </w:rPr>
            </w:pPr>
            <w:r w:rsidRPr="009F7F4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A45E1A" w14:textId="77777777" w:rsidR="00FF2A97" w:rsidRPr="009F7F40" w:rsidRDefault="00FF2A97" w:rsidP="00AB6DFB">
            <w:pPr>
              <w:pStyle w:val="TAH"/>
              <w:rPr>
                <w:lang w:eastAsia="ja-JP"/>
              </w:rPr>
            </w:pPr>
            <w:r w:rsidRPr="009F7F4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AE476" w14:textId="77777777" w:rsidR="00FF2A97" w:rsidRPr="009F7F40" w:rsidRDefault="00FF2A97" w:rsidP="00AB6DFB">
            <w:pPr>
              <w:pStyle w:val="TAH"/>
              <w:rPr>
                <w:lang w:eastAsia="ja-JP"/>
              </w:rPr>
            </w:pPr>
            <w:r w:rsidRPr="009F7F40">
              <w:t>Description</w:t>
            </w:r>
          </w:p>
        </w:tc>
      </w:tr>
      <w:tr w:rsidR="00FF2A97" w:rsidRPr="009F7F40" w14:paraId="5DFCF59D"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9EB64" w14:textId="77777777" w:rsidR="00FF2A97" w:rsidRPr="009F7F40" w:rsidRDefault="00FF2A97" w:rsidP="00AB6DFB">
            <w:pPr>
              <w:pStyle w:val="TAL"/>
              <w:rPr>
                <w:lang w:eastAsia="ja-JP"/>
              </w:rPr>
            </w:pPr>
            <w:r w:rsidRPr="009F7F40">
              <w:t>MC</w:t>
            </w:r>
            <w:r>
              <w:t xml:space="preserve">PTT </w:t>
            </w:r>
            <w:r w:rsidRPr="009F7F40">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84BCB" w14:textId="77777777" w:rsidR="00FF2A97" w:rsidRPr="009F7F40" w:rsidRDefault="00FF2A97" w:rsidP="00AB6DFB">
            <w:pPr>
              <w:pStyle w:val="TAL"/>
              <w:rPr>
                <w:lang w:eastAsia="ja-JP"/>
              </w:rPr>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09D3C" w14:textId="77777777" w:rsidR="00FF2A97" w:rsidRPr="009F7F40" w:rsidRDefault="00FF2A97" w:rsidP="00AB6DFB">
            <w:pPr>
              <w:pStyle w:val="TAL"/>
              <w:rPr>
                <w:lang w:eastAsia="ja-JP"/>
              </w:rPr>
            </w:pPr>
            <w:r w:rsidRPr="009F7F40">
              <w:t xml:space="preserve">The </w:t>
            </w:r>
            <w:r w:rsidRPr="009F7F40">
              <w:rPr>
                <w:rFonts w:hint="eastAsia"/>
                <w:lang w:eastAsia="zh-CN"/>
              </w:rPr>
              <w:t>MC</w:t>
            </w:r>
            <w:r>
              <w:rPr>
                <w:lang w:eastAsia="zh-CN"/>
              </w:rPr>
              <w:t xml:space="preserve">PTT </w:t>
            </w:r>
            <w:r w:rsidRPr="009F7F40">
              <w:rPr>
                <w:rFonts w:hint="eastAsia"/>
                <w:lang w:eastAsia="zh-CN"/>
              </w:rPr>
              <w:t>ID</w:t>
            </w:r>
            <w:r w:rsidRPr="009F7F40">
              <w:t xml:space="preserve"> of the MC</w:t>
            </w:r>
            <w:r>
              <w:t xml:space="preserve">PTT </w:t>
            </w:r>
            <w:r w:rsidRPr="009F7F40">
              <w:t>user to be removed from the preconfigured regroup</w:t>
            </w:r>
          </w:p>
        </w:tc>
      </w:tr>
      <w:tr w:rsidR="00FF2A97" w:rsidRPr="009F7F40" w14:paraId="07F4D818"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77AAD" w14:textId="77777777" w:rsidR="00FF2A97" w:rsidRPr="009F7F40" w:rsidRDefault="00FF2A97" w:rsidP="00AB6DFB">
            <w:pPr>
              <w:pStyle w:val="TAL"/>
            </w:pPr>
            <w:r w:rsidRPr="009F7F4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153E" w14:textId="77777777" w:rsidR="00FF2A97" w:rsidRPr="009F7F40" w:rsidRDefault="00FF2A97" w:rsidP="00AB6DFB">
            <w:pPr>
              <w:pStyle w:val="TAL"/>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DAF8F" w14:textId="77777777" w:rsidR="00FF2A97" w:rsidRPr="009F7F40" w:rsidRDefault="00FF2A97" w:rsidP="00AB6DFB">
            <w:pPr>
              <w:pStyle w:val="TAL"/>
            </w:pPr>
            <w:r w:rsidRPr="009F7F40">
              <w:t>Result of the preconfigured user regroup removal operation</w:t>
            </w:r>
          </w:p>
        </w:tc>
      </w:tr>
    </w:tbl>
    <w:p w14:paraId="0B5E6582" w14:textId="77777777" w:rsidR="00FF2A97" w:rsidRDefault="00FF2A97" w:rsidP="00965EB0">
      <w:pPr>
        <w:rPr>
          <w:lang w:val="nl-NL"/>
        </w:rPr>
      </w:pPr>
    </w:p>
    <w:p w14:paraId="259D8873" w14:textId="66454B16" w:rsidR="00171381" w:rsidRPr="00AB5FED" w:rsidRDefault="00171381" w:rsidP="00171381">
      <w:pPr>
        <w:pStyle w:val="Heading4"/>
      </w:pPr>
      <w:bookmarkStart w:id="566" w:name="_Toc200617740"/>
      <w:r w:rsidRPr="00AB5FED">
        <w:rPr>
          <w:lang w:val="nl-NL"/>
        </w:rPr>
        <w:t>10.6.2.3</w:t>
      </w:r>
      <w:r w:rsidRPr="00AB5FED">
        <w:rPr>
          <w:lang w:val="nl-NL"/>
        </w:rPr>
        <w:tab/>
        <w:t>Group call within one MCPTT system</w:t>
      </w:r>
      <w:bookmarkEnd w:id="425"/>
      <w:bookmarkEnd w:id="426"/>
      <w:bookmarkEnd w:id="533"/>
      <w:bookmarkEnd w:id="561"/>
      <w:bookmarkEnd w:id="562"/>
      <w:bookmarkEnd w:id="566"/>
    </w:p>
    <w:p w14:paraId="278877EC" w14:textId="77777777" w:rsidR="00171381" w:rsidRPr="00AB5FED" w:rsidRDefault="00171381" w:rsidP="00171381">
      <w:pPr>
        <w:pStyle w:val="Heading5"/>
        <w:rPr>
          <w:lang w:val="nl-NL"/>
        </w:rPr>
      </w:pPr>
      <w:bookmarkStart w:id="567" w:name="_Toc433209748"/>
      <w:bookmarkStart w:id="568" w:name="_Toc460616044"/>
      <w:bookmarkStart w:id="569" w:name="_Toc460616905"/>
      <w:bookmarkStart w:id="570" w:name="_Toc424654491"/>
      <w:bookmarkStart w:id="571" w:name="_Toc428365078"/>
      <w:bookmarkStart w:id="572" w:name="_Toc200617741"/>
      <w:r w:rsidRPr="00AB5FED">
        <w:rPr>
          <w:lang w:val="nl-NL"/>
        </w:rPr>
        <w:t>10.6.2.3.1</w:t>
      </w:r>
      <w:r w:rsidRPr="00AB5FED">
        <w:rPr>
          <w:lang w:val="nl-NL"/>
        </w:rPr>
        <w:tab/>
        <w:t>Group call models</w:t>
      </w:r>
      <w:bookmarkEnd w:id="567"/>
      <w:bookmarkEnd w:id="568"/>
      <w:bookmarkEnd w:id="569"/>
      <w:bookmarkEnd w:id="572"/>
    </w:p>
    <w:p w14:paraId="396D71E6" w14:textId="77777777" w:rsidR="00171381" w:rsidRPr="00AB5FED" w:rsidRDefault="00171381" w:rsidP="00171381">
      <w:pPr>
        <w:pStyle w:val="Heading6"/>
      </w:pPr>
      <w:bookmarkStart w:id="573" w:name="_Toc433209749"/>
      <w:bookmarkStart w:id="574" w:name="_Toc460616045"/>
      <w:bookmarkStart w:id="575" w:name="_Toc460616906"/>
      <w:bookmarkStart w:id="576" w:name="_Toc200617742"/>
      <w:r w:rsidRPr="00AB5FED">
        <w:t>10.6.2.3.1.1</w:t>
      </w:r>
      <w:r w:rsidRPr="00AB5FED">
        <w:tab/>
        <w:t>Pre-arranged group call</w:t>
      </w:r>
      <w:bookmarkEnd w:id="570"/>
      <w:bookmarkEnd w:id="571"/>
      <w:bookmarkEnd w:id="573"/>
      <w:bookmarkEnd w:id="574"/>
      <w:bookmarkEnd w:id="575"/>
      <w:bookmarkEnd w:id="576"/>
    </w:p>
    <w:p w14:paraId="36B7643D" w14:textId="77777777" w:rsidR="00171381" w:rsidRPr="00AB5FED" w:rsidRDefault="00171381" w:rsidP="00171381">
      <w:pPr>
        <w:pStyle w:val="H6"/>
        <w:rPr>
          <w:lang w:eastAsia="zh-CN"/>
        </w:rPr>
      </w:pPr>
      <w:bookmarkStart w:id="577" w:name="_Toc428365079"/>
      <w:bookmarkStart w:id="578" w:name="_Toc424654492"/>
      <w:r w:rsidRPr="00AB5FED">
        <w:t>10.6.2.3.1.</w:t>
      </w:r>
      <w:r w:rsidRPr="00AB5FED">
        <w:rPr>
          <w:lang w:eastAsia="zh-CN"/>
        </w:rPr>
        <w:t>1.1</w:t>
      </w:r>
      <w:r w:rsidRPr="00AB5FED">
        <w:tab/>
      </w:r>
      <w:r w:rsidRPr="00AB5FED">
        <w:rPr>
          <w:rFonts w:hint="eastAsia"/>
          <w:lang w:eastAsia="zh-CN"/>
        </w:rPr>
        <w:t>General</w:t>
      </w:r>
      <w:bookmarkEnd w:id="577"/>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8"/>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5pt;height:349.15pt" o:ole="">
            <v:imagedata r:id="rId25" o:title=""/>
          </v:shape>
          <o:OLEObject Type="Embed" ProgID="Visio.Drawing.11" ShapeID="_x0000_i1034" DrawAspect="Content" ObjectID="_1811232040"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lastRenderedPageBreak/>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79" w:name="_Toc424654493"/>
      <w:r w:rsidRPr="00AB5FED">
        <w:t>10.6.2.3.1.1.3</w:t>
      </w:r>
      <w:r w:rsidRPr="00AB5FED">
        <w:tab/>
        <w:t>Release pre-arranged group call</w:t>
      </w:r>
      <w:bookmarkEnd w:id="579"/>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25pt;height:390pt" o:ole="">
            <v:imagedata r:id="rId27" o:title=""/>
          </v:shape>
          <o:OLEObject Type="Embed" ProgID="Visio.Drawing.11" ShapeID="_x0000_i1035" DrawAspect="Content" ObjectID="_1811232041"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80" w:name="_Toc424654494"/>
      <w:bookmarkStart w:id="581"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lastRenderedPageBreak/>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2"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2"/>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25pt;height:259.9pt" o:ole="">
            <v:imagedata r:id="rId29" o:title=""/>
          </v:shape>
          <o:OLEObject Type="Embed" ProgID="Visio.Drawing.11" ShapeID="_x0000_i1036" DrawAspect="Content" ObjectID="_1811232042"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lastRenderedPageBreak/>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7.25pt;height:245.25pt" o:ole="">
            <v:imagedata r:id="rId31" o:title=""/>
          </v:shape>
          <o:OLEObject Type="Embed" ProgID="Visio.Drawing.11" ShapeID="_x0000_i1037" DrawAspect="Content" ObjectID="_1811232043"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83" w:name="_Hlk494448986"/>
      <w:r w:rsidRPr="00023DBA">
        <w:t xml:space="preserve"> </w:t>
      </w:r>
      <w:r w:rsidRPr="00B72105">
        <w:t xml:space="preserve">and the functional alias </w:t>
      </w:r>
      <w:r>
        <w:t xml:space="preserve">of MCPTT client 1 </w:t>
      </w:r>
      <w:r w:rsidRPr="00B72105">
        <w:t>may be displayed</w:t>
      </w:r>
      <w:bookmarkEnd w:id="583"/>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4" w:name="_Toc433209750"/>
      <w:bookmarkStart w:id="585" w:name="_Toc460616046"/>
      <w:bookmarkStart w:id="586" w:name="_Toc460616907"/>
      <w:bookmarkStart w:id="587" w:name="_Toc200617743"/>
      <w:r w:rsidRPr="00AB5FED">
        <w:t>10.6.2.3.1.2</w:t>
      </w:r>
      <w:r w:rsidRPr="00AB5FED">
        <w:tab/>
        <w:t>Chat group call</w:t>
      </w:r>
      <w:bookmarkEnd w:id="584"/>
      <w:bookmarkEnd w:id="585"/>
      <w:bookmarkEnd w:id="586"/>
      <w:bookmarkEnd w:id="587"/>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lastRenderedPageBreak/>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lastRenderedPageBreak/>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4pt;height:292.15pt" o:ole="">
            <v:imagedata r:id="rId33" o:title=""/>
          </v:shape>
          <o:OLEObject Type="Embed" ProgID="Visio.Drawing.11" ShapeID="_x0000_i1038" DrawAspect="Content" ObjectID="_1811232044"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8"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8"/>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w:t>
      </w:r>
      <w:r w:rsidRPr="00AB5FED">
        <w:lastRenderedPageBreak/>
        <w:t xml:space="preserve">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89"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89"/>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25pt;height:390pt" o:ole="">
            <v:imagedata r:id="rId35" o:title=""/>
          </v:shape>
          <o:OLEObject Type="Embed" ProgID="Visio.Drawing.11" ShapeID="_x0000_i1039" DrawAspect="Content" ObjectID="_1811232045"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lastRenderedPageBreak/>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5pt;height:293.25pt" o:ole="">
            <v:imagedata r:id="rId37" o:title=""/>
          </v:shape>
          <o:OLEObject Type="Embed" ProgID="Visio.Drawing.11" ShapeID="_x0000_i1040" DrawAspect="Content" ObjectID="_1811232046"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lastRenderedPageBreak/>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8.5pt;height:252.4pt" o:ole="">
            <v:imagedata r:id="rId39" o:title=""/>
          </v:shape>
          <o:OLEObject Type="Embed" ProgID="Visio.Drawing.11" ShapeID="_x0000_i1041" DrawAspect="Content" ObjectID="_1811232047"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90" w:name="_Toc433209751"/>
      <w:bookmarkStart w:id="591" w:name="_Toc460616047"/>
      <w:bookmarkStart w:id="592" w:name="_Toc460616908"/>
      <w:bookmarkStart w:id="593" w:name="_Toc200617744"/>
      <w:r w:rsidRPr="00AB5FED">
        <w:lastRenderedPageBreak/>
        <w:t>10.6.2.3.2</w:t>
      </w:r>
      <w:r w:rsidRPr="00AB5FED">
        <w:tab/>
        <w:t>Exiting group call due to de-affiliation</w:t>
      </w:r>
      <w:bookmarkEnd w:id="590"/>
      <w:bookmarkEnd w:id="591"/>
      <w:bookmarkEnd w:id="592"/>
      <w:bookmarkEnd w:id="593"/>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25pt;height:301.15pt" o:ole="">
            <v:imagedata r:id="rId41" o:title=""/>
          </v:shape>
          <o:OLEObject Type="Embed" ProgID="Visio.Drawing.11" ShapeID="_x0000_i1042" DrawAspect="Content" ObjectID="_1811232048"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4" w:name="_Toc433209752"/>
      <w:bookmarkStart w:id="595" w:name="_Toc460616048"/>
      <w:bookmarkStart w:id="596" w:name="_Toc460616909"/>
      <w:bookmarkStart w:id="597" w:name="_Toc200617745"/>
      <w:r w:rsidRPr="00AB5FED">
        <w:t>10.6.2.3.</w:t>
      </w:r>
      <w:r>
        <w:t>3</w:t>
      </w:r>
      <w:r w:rsidRPr="00AB5FED">
        <w:tab/>
      </w:r>
      <w:r>
        <w:t>MCPTT user leaving a group call</w:t>
      </w:r>
      <w:bookmarkEnd w:id="597"/>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lastRenderedPageBreak/>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0.9pt;height:233.25pt" o:ole="">
            <v:imagedata r:id="rId43" o:title=""/>
          </v:shape>
          <o:OLEObject Type="Embed" ProgID="Visio.Drawing.15" ShapeID="_x0000_i1043" DrawAspect="Content" ObjectID="_1811232049"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8" w:name="_Toc200617746"/>
      <w:r w:rsidRPr="00AB5FED">
        <w:t>10.6.2.4</w:t>
      </w:r>
      <w:r w:rsidRPr="00AB5FED">
        <w:tab/>
        <w:t>Group call involving groups from multiple MCPTT systems</w:t>
      </w:r>
      <w:bookmarkEnd w:id="580"/>
      <w:bookmarkEnd w:id="581"/>
      <w:bookmarkEnd w:id="594"/>
      <w:bookmarkEnd w:id="595"/>
      <w:bookmarkEnd w:id="596"/>
      <w:bookmarkEnd w:id="598"/>
    </w:p>
    <w:p w14:paraId="090A489E" w14:textId="77777777" w:rsidR="00171381" w:rsidRPr="00AB5FED" w:rsidRDefault="00171381" w:rsidP="00171381">
      <w:pPr>
        <w:pStyle w:val="Heading5"/>
      </w:pPr>
      <w:bookmarkStart w:id="599" w:name="_Toc433209753"/>
      <w:bookmarkStart w:id="600" w:name="_Toc460616049"/>
      <w:bookmarkStart w:id="601" w:name="_Toc460616910"/>
      <w:bookmarkStart w:id="602" w:name="_Toc200617747"/>
      <w:r w:rsidRPr="00AB5FED">
        <w:t>10.6.2.4.1</w:t>
      </w:r>
      <w:r w:rsidRPr="00AB5FED">
        <w:tab/>
        <w:t xml:space="preserve">Group call for </w:t>
      </w:r>
      <w:r>
        <w:t xml:space="preserve">non-broadcast </w:t>
      </w:r>
      <w:r w:rsidRPr="00AB5FED">
        <w:t>temporary groups across multiple MCPTT systems</w:t>
      </w:r>
      <w:bookmarkEnd w:id="599"/>
      <w:bookmarkEnd w:id="600"/>
      <w:bookmarkEnd w:id="601"/>
      <w:bookmarkEnd w:id="602"/>
    </w:p>
    <w:p w14:paraId="6A9086C6" w14:textId="77777777" w:rsidR="00171381" w:rsidRPr="00AB5FED" w:rsidRDefault="00171381" w:rsidP="00171381">
      <w:pPr>
        <w:pStyle w:val="Heading6"/>
      </w:pPr>
      <w:bookmarkStart w:id="603" w:name="_Toc433209754"/>
      <w:bookmarkStart w:id="604" w:name="_Toc460616050"/>
      <w:bookmarkStart w:id="605" w:name="_Toc460616911"/>
      <w:bookmarkStart w:id="606" w:name="_Toc200617748"/>
      <w:r w:rsidRPr="00AB5FED">
        <w:t>10.6.2.</w:t>
      </w:r>
      <w:r w:rsidRPr="00AB5FED">
        <w:rPr>
          <w:lang w:eastAsia="zh-CN"/>
        </w:rPr>
        <w:t>4</w:t>
      </w:r>
      <w:r w:rsidRPr="00AB5FED">
        <w:t>.1.1</w:t>
      </w:r>
      <w:r w:rsidRPr="00AB5FED">
        <w:tab/>
        <w:t>Group call setup</w:t>
      </w:r>
      <w:bookmarkEnd w:id="603"/>
      <w:bookmarkEnd w:id="604"/>
      <w:bookmarkEnd w:id="605"/>
      <w:bookmarkEnd w:id="606"/>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lastRenderedPageBreak/>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5.25pt;height:265.5pt" o:ole="">
            <v:imagedata r:id="rId45" o:title=""/>
          </v:shape>
          <o:OLEObject Type="Embed" ProgID="Visio.Drawing.11" ShapeID="_x0000_i1044" DrawAspect="Content" ObjectID="_1811232050"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lastRenderedPageBreak/>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7" w:name="_Toc424654495"/>
      <w:bookmarkStart w:id="608"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6pt;height:275.65pt" o:ole="">
            <v:imagedata r:id="rId47" o:title=""/>
          </v:shape>
          <o:OLEObject Type="Embed" ProgID="Visio.Drawing.11" ShapeID="_x0000_i1045" DrawAspect="Content" ObjectID="_1811232051"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09" w:name="_Toc433209755"/>
      <w:bookmarkStart w:id="610" w:name="_Toc460616051"/>
      <w:bookmarkStart w:id="611" w:name="_Toc460616912"/>
      <w:bookmarkStart w:id="612" w:name="_Toc200617749"/>
      <w:r w:rsidRPr="00AB5FED">
        <w:lastRenderedPageBreak/>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09"/>
      <w:bookmarkEnd w:id="610"/>
      <w:bookmarkEnd w:id="611"/>
      <w:bookmarkEnd w:id="612"/>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6pt;height:283.9pt" o:ole="">
            <v:imagedata r:id="rId49" o:title=""/>
          </v:shape>
          <o:OLEObject Type="Embed" ProgID="Visio.Drawing.11" ShapeID="_x0000_i1046" DrawAspect="Content" ObjectID="_1811232052"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w:t>
      </w:r>
      <w:r w:rsidRPr="00AB5FED">
        <w:lastRenderedPageBreak/>
        <w:t>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3" w:name="_Toc433209756"/>
      <w:bookmarkStart w:id="614" w:name="_Toc460616052"/>
      <w:bookmarkStart w:id="615" w:name="_Toc460616913"/>
      <w:bookmarkStart w:id="616" w:name="_Toc200617750"/>
      <w:r w:rsidRPr="00AB5FED">
        <w:t>10.6.2.4.2</w:t>
      </w:r>
      <w:r w:rsidRPr="00AB5FED">
        <w:tab/>
        <w:t xml:space="preserve">Group call for </w:t>
      </w:r>
      <w:r>
        <w:t xml:space="preserve">non-broadcast </w:t>
      </w:r>
      <w:r w:rsidRPr="00AB5FED">
        <w:t>temporary group formed by group regroup procedure involving multiple MCPTT systems</w:t>
      </w:r>
      <w:bookmarkEnd w:id="613"/>
      <w:r w:rsidRPr="00AB5FED">
        <w:rPr>
          <w:rFonts w:hint="eastAsia"/>
          <w:lang w:eastAsia="zh-CN"/>
        </w:rPr>
        <w:t xml:space="preserve"> via trusted mode</w:t>
      </w:r>
      <w:bookmarkEnd w:id="614"/>
      <w:bookmarkEnd w:id="615"/>
      <w:bookmarkEnd w:id="616"/>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5pt;height:315.4pt" o:ole="">
            <v:imagedata r:id="rId51" o:title=""/>
          </v:shape>
          <o:OLEObject Type="Embed" ProgID="Visio.Drawing.11" ShapeID="_x0000_i1047" DrawAspect="Content" ObjectID="_1811232053"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lastRenderedPageBreak/>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7" w:name="_Toc433209757"/>
      <w:bookmarkStart w:id="618" w:name="_Toc460616053"/>
      <w:bookmarkStart w:id="619" w:name="_Toc460616914"/>
      <w:bookmarkStart w:id="620" w:name="_Toc200617751"/>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7"/>
      <w:bookmarkEnd w:id="608"/>
      <w:bookmarkEnd w:id="617"/>
      <w:bookmarkEnd w:id="618"/>
      <w:bookmarkEnd w:id="619"/>
      <w:bookmarkEnd w:id="620"/>
    </w:p>
    <w:p w14:paraId="56C2BFD0" w14:textId="77777777" w:rsidR="00171381" w:rsidRPr="00AB5FED" w:rsidRDefault="00171381" w:rsidP="00171381">
      <w:pPr>
        <w:pStyle w:val="Heading6"/>
        <w:rPr>
          <w:lang w:eastAsia="zh-CN"/>
        </w:rPr>
      </w:pPr>
      <w:bookmarkStart w:id="621" w:name="_Toc433209758"/>
      <w:bookmarkStart w:id="622" w:name="_Toc460616054"/>
      <w:bookmarkStart w:id="623" w:name="_Toc460616915"/>
      <w:bookmarkStart w:id="624" w:name="_Toc200617752"/>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21"/>
      <w:bookmarkEnd w:id="622"/>
      <w:bookmarkEnd w:id="623"/>
      <w:bookmarkEnd w:id="624"/>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65pt;height:230.25pt" o:ole="">
            <v:imagedata r:id="rId53" o:title=""/>
          </v:shape>
          <o:OLEObject Type="Embed" ProgID="Visio.Drawing.11" ShapeID="_x0000_i1048" DrawAspect="Content" ObjectID="_1811232054"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5" w:name="OLE_LINK35"/>
      <w:r w:rsidRPr="00AB5FED">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5"/>
    <w:p w14:paraId="230BF8EA" w14:textId="77777777" w:rsidR="00171381" w:rsidRPr="00AB5FED" w:rsidRDefault="00171381" w:rsidP="00171381">
      <w:pPr>
        <w:pStyle w:val="B1"/>
        <w:rPr>
          <w:lang w:eastAsia="zh-CN"/>
        </w:rPr>
      </w:pPr>
      <w:r w:rsidRPr="00AB5FED">
        <w:rPr>
          <w:rFonts w:hint="eastAsia"/>
          <w:lang w:eastAsia="zh-CN"/>
        </w:rPr>
        <w:lastRenderedPageBreak/>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6" w:name="_Toc433209759"/>
      <w:bookmarkStart w:id="627" w:name="_Toc460616055"/>
      <w:bookmarkStart w:id="628" w:name="_Toc460616916"/>
      <w:bookmarkStart w:id="629" w:name="_Toc200617753"/>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6"/>
      <w:bookmarkEnd w:id="627"/>
      <w:bookmarkEnd w:id="628"/>
      <w:bookmarkEnd w:id="629"/>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5pt;height:247.9pt" o:ole="">
            <v:imagedata r:id="rId55" o:title=""/>
          </v:shape>
          <o:OLEObject Type="Embed" ProgID="Visio.Drawing.11" ShapeID="_x0000_i1049" DrawAspect="Content" ObjectID="_1811232055"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30" w:name="_Toc200617754"/>
      <w:r w:rsidRPr="00AB5FED">
        <w:t>10.6.2.4.3.</w:t>
      </w:r>
      <w:r>
        <w:t>3</w:t>
      </w:r>
      <w:r w:rsidRPr="00AB5FED">
        <w:tab/>
      </w:r>
      <w:r>
        <w:t>Chat g</w:t>
      </w:r>
      <w:r w:rsidRPr="00AB5FED">
        <w:t>roup call setup</w:t>
      </w:r>
      <w:bookmarkEnd w:id="630"/>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lastRenderedPageBreak/>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1.9pt;height:303.75pt" o:ole="">
            <v:imagedata r:id="rId57" o:title=""/>
          </v:shape>
          <o:OLEObject Type="Embed" ProgID="Visio.Drawing.11" ShapeID="_x0000_i1050" DrawAspect="Content" ObjectID="_1811232056"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lastRenderedPageBreak/>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31" w:name="_Toc428365088"/>
      <w:bookmarkStart w:id="632" w:name="_Toc433209760"/>
      <w:bookmarkStart w:id="633" w:name="_Toc460616056"/>
      <w:bookmarkStart w:id="634" w:name="_Toc460616917"/>
      <w:bookmarkStart w:id="635" w:name="_Toc424654500"/>
      <w:bookmarkStart w:id="636" w:name="_Toc200617755"/>
      <w:r w:rsidRPr="00AB5FED">
        <w:t>10.6.2.4.4</w:t>
      </w:r>
      <w:r w:rsidRPr="00AB5FED">
        <w:tab/>
        <w:t>Merging of groups involving multiple MCPTT systems</w:t>
      </w:r>
      <w:bookmarkEnd w:id="631"/>
      <w:bookmarkEnd w:id="632"/>
      <w:bookmarkEnd w:id="633"/>
      <w:bookmarkEnd w:id="634"/>
      <w:bookmarkEnd w:id="636"/>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7pt;height:276.75pt" o:ole="">
            <v:imagedata r:id="rId59" o:title=""/>
          </v:shape>
          <o:OLEObject Type="Embed" ProgID="Visio.Drawing.11" ShapeID="_x0000_i1051" DrawAspect="Content" ObjectID="_1811232057"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lastRenderedPageBreak/>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7" w:name="_Toc433209761"/>
      <w:bookmarkStart w:id="638" w:name="_Toc460616057"/>
      <w:bookmarkStart w:id="639" w:name="_Toc460616918"/>
      <w:bookmarkStart w:id="640" w:name="_Toc200617756"/>
      <w:r w:rsidRPr="00AB5FED">
        <w:t>10.6.2.5</w:t>
      </w:r>
      <w:r w:rsidRPr="00AB5FED">
        <w:tab/>
        <w:t>Broadcast group call</w:t>
      </w:r>
      <w:bookmarkEnd w:id="637"/>
      <w:bookmarkEnd w:id="638"/>
      <w:bookmarkEnd w:id="639"/>
      <w:bookmarkEnd w:id="640"/>
    </w:p>
    <w:p w14:paraId="002F8502" w14:textId="77777777" w:rsidR="00171381" w:rsidRPr="00AB5FED" w:rsidRDefault="00171381" w:rsidP="00171381">
      <w:pPr>
        <w:pStyle w:val="Heading5"/>
      </w:pPr>
      <w:bookmarkStart w:id="641" w:name="_Toc433209762"/>
      <w:bookmarkStart w:id="642" w:name="_Toc460616058"/>
      <w:bookmarkStart w:id="643" w:name="_Toc460616919"/>
      <w:bookmarkStart w:id="644" w:name="_Toc200617757"/>
      <w:r w:rsidRPr="00AB5FED">
        <w:t>10.6.2.5.1</w:t>
      </w:r>
      <w:r w:rsidRPr="00AB5FED">
        <w:tab/>
        <w:t>General</w:t>
      </w:r>
      <w:bookmarkEnd w:id="641"/>
      <w:bookmarkEnd w:id="642"/>
      <w:bookmarkEnd w:id="643"/>
      <w:bookmarkEnd w:id="644"/>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5" w:name="_Toc460616059"/>
      <w:bookmarkStart w:id="646" w:name="_Toc460616920"/>
      <w:bookmarkStart w:id="647" w:name="_Toc433209763"/>
      <w:bookmarkStart w:id="648" w:name="_Toc200617758"/>
      <w:r w:rsidRPr="00AB5FED">
        <w:t>10.6.2.5.2</w:t>
      </w:r>
      <w:r w:rsidRPr="00AB5FED">
        <w:tab/>
        <w:t>Common broadcast group call procedure</w:t>
      </w:r>
      <w:bookmarkEnd w:id="645"/>
      <w:bookmarkEnd w:id="646"/>
      <w:bookmarkEnd w:id="648"/>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77777777" w:rsidR="00171381" w:rsidRPr="00AB5FED" w:rsidRDefault="00171381" w:rsidP="00171381">
      <w:r w:rsidRPr="00AB5FED">
        <w:t>Figure 10.6.2.5.2-1 illustrates the common procedure for group-broadcast group call</w:t>
      </w:r>
      <w:r>
        <w:t>,</w:t>
      </w:r>
      <w:r w:rsidRPr="00AB5FED">
        <w:t xml:space="preserve"> user-broadcast group call</w:t>
      </w:r>
      <w:r>
        <w:t xml:space="preserve">, </w:t>
      </w:r>
      <w:r w:rsidRPr="00641984">
        <w:t>and broadcast regrouped group call</w:t>
      </w:r>
      <w:r w:rsidRPr="00AB5FED">
        <w:t>.</w:t>
      </w:r>
    </w:p>
    <w:p w14:paraId="56B5E8B0" w14:textId="77777777" w:rsidR="00171381" w:rsidRPr="00AB5FED" w:rsidRDefault="00171381" w:rsidP="00171381">
      <w:r w:rsidRPr="00AB5FED">
        <w:t>Pre-conditions:</w:t>
      </w:r>
    </w:p>
    <w:p w14:paraId="1BAC7950" w14:textId="77777777" w:rsidR="00171381" w:rsidRDefault="00171381" w:rsidP="00171381">
      <w:pPr>
        <w:pStyle w:val="B1"/>
      </w:pPr>
      <w:r w:rsidRPr="00AB5FED">
        <w:t>1.</w:t>
      </w:r>
      <w:r w:rsidRPr="00AB5FED">
        <w:tab/>
        <w:t>MCPTT client 1 and MCPTT client 2 are members of a group-broadcast group</w:t>
      </w:r>
      <w:r w:rsidRPr="00AB5FED">
        <w:rPr>
          <w:rFonts w:hint="eastAsia"/>
          <w:lang w:eastAsia="zh-CN"/>
        </w:rPr>
        <w:t>/</w:t>
      </w:r>
      <w:r w:rsidRPr="00AB5FED">
        <w:t>user-broadcast group</w:t>
      </w:r>
      <w:r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15pt;height:181.9pt" o:ole="">
            <v:imagedata r:id="rId61" o:title=""/>
          </v:shape>
          <o:OLEObject Type="Embed" ProgID="Visio.Drawing.11" ShapeID="_x0000_i1052" DrawAspect="Content" ObjectID="_1811232058"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777777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Pr="00AB5FED">
        <w:rPr>
          <w:rFonts w:hint="eastAsia"/>
          <w:lang w:eastAsia="zh-CN"/>
        </w:rPr>
        <w:t xml:space="preserve"> with the inclusion of the parameter for broadcast group call indicator</w:t>
      </w:r>
      <w:r w:rsidRPr="00AB5FED">
        <w:t>.</w:t>
      </w:r>
      <w:bookmarkStart w:id="649" w:name="_Hlk5927289"/>
      <w:r w:rsidRPr="00B1659B">
        <w:rPr>
          <w:lang w:eastAsia="x-none"/>
        </w:rPr>
        <w:t xml:space="preserve"> </w:t>
      </w:r>
      <w:r>
        <w:rPr>
          <w:lang w:eastAsia="x-none"/>
        </w:rPr>
        <w:t>The MCPTT user at MCPTT client 1 may include a functional alias used for the broadcast group call and t</w:t>
      </w:r>
      <w:bookmarkEnd w:id="649"/>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77777777" w:rsidR="00171381" w:rsidRPr="00AB5FED" w:rsidRDefault="00171381" w:rsidP="00171381">
      <w:pPr>
        <w:pStyle w:val="NO"/>
        <w:rPr>
          <w:lang w:eastAsia="zh-CN"/>
        </w:rPr>
      </w:pPr>
      <w:r w:rsidRPr="00AB5FED">
        <w:rPr>
          <w:lang w:eastAsia="zh-CN"/>
        </w:rPr>
        <w:t>NOTE 1:</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77777777" w:rsidR="00171381" w:rsidRPr="00AB5FED" w:rsidRDefault="00171381" w:rsidP="00171381">
      <w:pPr>
        <w:pStyle w:val="NO"/>
      </w:pPr>
      <w:bookmarkStart w:id="650" w:name="OLE_LINK24"/>
      <w:r w:rsidRPr="00AB5FED">
        <w:t>NOTE 2:</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7777777" w:rsidR="00171381" w:rsidRPr="00AB5FED" w:rsidRDefault="00171381" w:rsidP="00171381">
      <w:pPr>
        <w:pStyle w:val="NO"/>
      </w:pPr>
      <w:r w:rsidRPr="00AB5FED">
        <w:t>NOTE 3:</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50"/>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51" w:name="_Toc460616060"/>
      <w:bookmarkStart w:id="652" w:name="_Toc460616921"/>
      <w:bookmarkStart w:id="653" w:name="_Toc200617759"/>
      <w:r w:rsidRPr="00AB5FED">
        <w:t>10.6.2.5.2</w:t>
      </w:r>
      <w:r>
        <w:t>.1</w:t>
      </w:r>
      <w:r w:rsidRPr="00AB5FED">
        <w:tab/>
      </w:r>
      <w:r>
        <w:t>Group-</w:t>
      </w:r>
      <w:r w:rsidRPr="00AB5FED">
        <w:t>broadcast group call procedure</w:t>
      </w:r>
      <w:bookmarkEnd w:id="653"/>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lastRenderedPageBreak/>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7pt;height:430.9pt" o:ole="">
            <v:imagedata r:id="rId63" o:title=""/>
          </v:shape>
          <o:OLEObject Type="Embed" ProgID="Visio.Drawing.15" ShapeID="_x0000_i1053" DrawAspect="Content" ObjectID="_1811232059"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lastRenderedPageBreak/>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4" w:name="_Toc200617760"/>
      <w:r w:rsidRPr="00AB5FED">
        <w:t>10.6.2.5.2</w:t>
      </w:r>
      <w:r>
        <w:t>.2</w:t>
      </w:r>
      <w:r w:rsidRPr="00AB5FED">
        <w:tab/>
      </w:r>
      <w:r>
        <w:t>Group-</w:t>
      </w:r>
      <w:r w:rsidRPr="00AB5FED">
        <w:t xml:space="preserve">broadcast group call </w:t>
      </w:r>
      <w:r>
        <w:t>procedure when a subordinate group has an on-going MCPTT emergency group call</w:t>
      </w:r>
      <w:bookmarkEnd w:id="654"/>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78436E" w:rsidP="00171381">
      <w:pPr>
        <w:pStyle w:val="TH"/>
      </w:pPr>
      <w:r>
        <w:lastRenderedPageBreak/>
        <w:pict w14:anchorId="7EB60E76">
          <v:shape id="_x0000_i1054" type="#_x0000_t75" style="width:378.75pt;height:273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5" w:name="_Toc200617761"/>
      <w:r w:rsidRPr="00AB5FED">
        <w:t>10.6.2.5.2</w:t>
      </w:r>
      <w:r>
        <w:t>.3</w:t>
      </w:r>
      <w:r w:rsidRPr="00AB5FED">
        <w:tab/>
      </w:r>
      <w:r>
        <w:t>Group-</w:t>
      </w:r>
      <w:r w:rsidRPr="00AB5FED">
        <w:t xml:space="preserve">broadcast group call </w:t>
      </w:r>
      <w:r>
        <w:t xml:space="preserve">release </w:t>
      </w:r>
      <w:r w:rsidRPr="00AB5FED">
        <w:t>procedure</w:t>
      </w:r>
      <w:bookmarkEnd w:id="655"/>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7pt;height:240.4pt" o:ole="">
            <v:imagedata r:id="rId66" o:title=""/>
          </v:shape>
          <o:OLEObject Type="Embed" ProgID="Visio.Drawing.15" ShapeID="_x0000_i1055" DrawAspect="Content" ObjectID="_1811232060"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6" w:name="_Hlk493577092"/>
      <w:bookmarkStart w:id="657" w:name="_Toc200617762"/>
      <w:r w:rsidRPr="00AB5FED">
        <w:t>10.6.2.5.2</w:t>
      </w:r>
      <w:r>
        <w:t>.4</w:t>
      </w:r>
      <w:r>
        <w:tab/>
        <w:t xml:space="preserve">Server-initiated </w:t>
      </w:r>
      <w:r w:rsidRPr="00AB5FED">
        <w:t xml:space="preserve">broadcast group call </w:t>
      </w:r>
      <w:r>
        <w:t xml:space="preserve">release </w:t>
      </w:r>
      <w:r w:rsidRPr="00AB5FED">
        <w:t>procedure</w:t>
      </w:r>
      <w:bookmarkEnd w:id="657"/>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7pt;height:307.5pt" o:ole="">
            <v:imagedata r:id="rId68" o:title=""/>
          </v:shape>
          <o:OLEObject Type="Embed" ProgID="Visio.Drawing.15" ShapeID="_x0000_i1056" DrawAspect="Content" ObjectID="_1811232061"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6"/>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8" w:name="_Toc200617763"/>
      <w:r w:rsidRPr="00AB5FED">
        <w:t>10.6.2.5.3</w:t>
      </w:r>
      <w:r w:rsidRPr="00AB5FED">
        <w:tab/>
      </w:r>
      <w:r>
        <w:t>Void</w:t>
      </w:r>
      <w:bookmarkEnd w:id="647"/>
      <w:bookmarkEnd w:id="651"/>
      <w:bookmarkEnd w:id="652"/>
      <w:bookmarkEnd w:id="658"/>
    </w:p>
    <w:p w14:paraId="5846F36B" w14:textId="77777777" w:rsidR="00171381" w:rsidRPr="00051958" w:rsidRDefault="00171381" w:rsidP="00171381">
      <w:pPr>
        <w:pStyle w:val="Heading5"/>
      </w:pPr>
      <w:bookmarkStart w:id="659" w:name="_Toc200617764"/>
      <w:r w:rsidRPr="00051958">
        <w:t>10.6.2.</w:t>
      </w:r>
      <w:r>
        <w:t>5.4</w:t>
      </w:r>
      <w:r w:rsidRPr="00051958">
        <w:tab/>
        <w:t xml:space="preserve">Group call for </w:t>
      </w:r>
      <w:r>
        <w:t xml:space="preserve">broadcast </w:t>
      </w:r>
      <w:r w:rsidRPr="00051958">
        <w:t>temporary groups across multiple MCPTT systems</w:t>
      </w:r>
      <w:bookmarkStart w:id="660" w:name="_Toc428365089"/>
      <w:bookmarkEnd w:id="659"/>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lastRenderedPageBreak/>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4.5pt;height:303pt" o:ole="">
            <v:imagedata r:id="rId70" o:title=""/>
          </v:shape>
          <o:OLEObject Type="Embed" ProgID="Visio.Drawing.11" ShapeID="_x0000_i1057" DrawAspect="Content" ObjectID="_1811232062"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lastRenderedPageBreak/>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61" w:name="_Toc433209765"/>
      <w:bookmarkStart w:id="662" w:name="_Toc460616061"/>
      <w:bookmarkStart w:id="663" w:name="_Toc460616922"/>
      <w:bookmarkStart w:id="664" w:name="_Toc200617765"/>
      <w:r w:rsidRPr="00AB5FED">
        <w:t>10.6.2.6</w:t>
      </w:r>
      <w:r w:rsidRPr="00AB5FED">
        <w:tab/>
        <w:t>Emergency and imminent peril procedures</w:t>
      </w:r>
      <w:bookmarkEnd w:id="661"/>
      <w:bookmarkEnd w:id="662"/>
      <w:bookmarkEnd w:id="663"/>
      <w:bookmarkEnd w:id="664"/>
    </w:p>
    <w:p w14:paraId="5ABE9F90" w14:textId="77777777" w:rsidR="00171381" w:rsidRPr="00AB5FED" w:rsidRDefault="00171381" w:rsidP="00171381">
      <w:pPr>
        <w:pStyle w:val="Heading5"/>
      </w:pPr>
      <w:bookmarkStart w:id="665" w:name="_Toc433209766"/>
      <w:bookmarkStart w:id="666" w:name="_Toc460616062"/>
      <w:bookmarkStart w:id="667" w:name="_Toc460616923"/>
      <w:bookmarkStart w:id="668" w:name="_Toc200617766"/>
      <w:r w:rsidRPr="00AB5FED">
        <w:t>10.6.2.6.1</w:t>
      </w:r>
      <w:r w:rsidRPr="00AB5FED">
        <w:tab/>
        <w:t>MCPTT emergency group call</w:t>
      </w:r>
      <w:bookmarkEnd w:id="665"/>
      <w:bookmarkEnd w:id="666"/>
      <w:bookmarkEnd w:id="667"/>
      <w:bookmarkEnd w:id="668"/>
    </w:p>
    <w:p w14:paraId="5DFC47EE" w14:textId="77777777" w:rsidR="00171381" w:rsidRPr="00AB5FED" w:rsidRDefault="00171381" w:rsidP="00171381">
      <w:pPr>
        <w:pStyle w:val="Heading6"/>
      </w:pPr>
      <w:bookmarkStart w:id="669" w:name="_Toc433209767"/>
      <w:bookmarkStart w:id="670" w:name="_Toc460616063"/>
      <w:bookmarkStart w:id="671" w:name="_Toc460616924"/>
      <w:bookmarkStart w:id="672" w:name="_Toc200617767"/>
      <w:r w:rsidRPr="00AB5FED">
        <w:t>10.6.2.6.1.1</w:t>
      </w:r>
      <w:r w:rsidRPr="00AB5FED">
        <w:tab/>
        <w:t>MCPTT emergency group call commencement</w:t>
      </w:r>
      <w:bookmarkEnd w:id="669"/>
      <w:bookmarkEnd w:id="670"/>
      <w:bookmarkEnd w:id="671"/>
      <w:bookmarkEnd w:id="672"/>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3" w:name="_Hlk4591460"/>
      <w:r>
        <w:rPr>
          <w:lang w:eastAsia="zh-CN"/>
        </w:rPr>
        <w:t>4.</w:t>
      </w:r>
      <w:r>
        <w:rPr>
          <w:lang w:eastAsia="zh-CN"/>
        </w:rPr>
        <w:tab/>
        <w:t>Optionally, MCPTT client 1 may use an activated functional alias for the group communication.</w:t>
      </w:r>
    </w:p>
    <w:bookmarkEnd w:id="673"/>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5pt;height:396.4pt" o:ole="">
            <v:imagedata r:id="rId72" o:title=""/>
          </v:shape>
          <o:OLEObject Type="Embed" ProgID="Visio.Drawing.11" ShapeID="_x0000_i1058" DrawAspect="Content" ObjectID="_1811232063"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4" w:name="_Hlk5984540"/>
      <w:r>
        <w:t>The MCPTT user at MCPTT client 1 may select a functional alias used for the call.</w:t>
      </w:r>
      <w:bookmarkEnd w:id="674"/>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 xml:space="preserve">MCPTT server checks whether the MCPTT user of MCPTT client 1 is authorized for initiation of MCPTT emergency calls on the indicated MCPTT group, and if authorized, it resolves the MCPTT group ID to determine </w:t>
      </w:r>
      <w:r w:rsidRPr="00AB5FED">
        <w:lastRenderedPageBreak/>
        <w:t>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5" w:name="_Hlk4591634"/>
      <w:r>
        <w:t>The functional alias of the group call initiating MCPTT user may be displayed.</w:t>
      </w:r>
      <w:bookmarkEnd w:id="675"/>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6" w:name="_Toc433209768"/>
      <w:bookmarkStart w:id="677" w:name="_Toc460616064"/>
      <w:bookmarkStart w:id="678" w:name="_Toc460616925"/>
      <w:bookmarkStart w:id="679" w:name="_Toc200617768"/>
      <w:r w:rsidRPr="00AB5FED">
        <w:t>10.6.2.6.1.2</w:t>
      </w:r>
      <w:r w:rsidRPr="00AB5FED">
        <w:tab/>
        <w:t>MCPTT group call upgraded to an MCPTT emergency group call</w:t>
      </w:r>
      <w:bookmarkEnd w:id="676"/>
      <w:bookmarkEnd w:id="677"/>
      <w:bookmarkEnd w:id="678"/>
      <w:bookmarkEnd w:id="679"/>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5pt;height:379.5pt" o:ole="">
            <v:imagedata r:id="rId74" o:title=""/>
          </v:shape>
          <o:OLEObject Type="Embed" ProgID="Visio.Drawing.11" ShapeID="_x0000_i1059" DrawAspect="Content" ObjectID="_1811232064"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lastRenderedPageBreak/>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80" w:name="_Toc433209769"/>
      <w:bookmarkStart w:id="681" w:name="_Toc460616065"/>
      <w:bookmarkStart w:id="682" w:name="_Toc460616926"/>
      <w:bookmarkStart w:id="683" w:name="_Toc200617769"/>
      <w:r w:rsidRPr="00AB5FED">
        <w:t>10.6.2.6.1.3</w:t>
      </w:r>
      <w:r w:rsidRPr="00AB5FED">
        <w:tab/>
        <w:t xml:space="preserve">MCPTT </w:t>
      </w:r>
      <w:r>
        <w:t xml:space="preserve">in-progress </w:t>
      </w:r>
      <w:r w:rsidRPr="00AB5FED">
        <w:t xml:space="preserve">emergency group </w:t>
      </w:r>
      <w:r>
        <w:t xml:space="preserve">state </w:t>
      </w:r>
      <w:r w:rsidRPr="00AB5FED">
        <w:t>cancel</w:t>
      </w:r>
      <w:bookmarkEnd w:id="680"/>
      <w:bookmarkEnd w:id="681"/>
      <w:bookmarkEnd w:id="682"/>
      <w:bookmarkEnd w:id="683"/>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7.25pt;height:456.75pt" o:ole="">
            <v:imagedata r:id="rId76" o:title=""/>
          </v:shape>
          <o:OLEObject Type="Embed" ProgID="Visio.Drawing.11" ShapeID="_x0000_i1060" DrawAspect="Content" ObjectID="_1811232065"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4" w:name="_Toc433209770"/>
      <w:bookmarkStart w:id="685" w:name="_Toc460616066"/>
      <w:bookmarkStart w:id="686" w:name="_Toc460616927"/>
      <w:bookmarkStart w:id="687" w:name="_Toc200617770"/>
      <w:r w:rsidRPr="00AB5FED">
        <w:t>10.6.2.6.2</w:t>
      </w:r>
      <w:r w:rsidRPr="00AB5FED">
        <w:tab/>
        <w:t>MCPTT imminent peril group call</w:t>
      </w:r>
      <w:bookmarkEnd w:id="684"/>
      <w:bookmarkEnd w:id="685"/>
      <w:bookmarkEnd w:id="686"/>
      <w:bookmarkEnd w:id="687"/>
    </w:p>
    <w:p w14:paraId="422C1A96" w14:textId="77777777" w:rsidR="00171381" w:rsidRPr="00AB5FED" w:rsidRDefault="00171381" w:rsidP="00171381">
      <w:pPr>
        <w:pStyle w:val="Heading6"/>
      </w:pPr>
      <w:bookmarkStart w:id="688" w:name="_Toc433209771"/>
      <w:bookmarkStart w:id="689" w:name="_Toc460616067"/>
      <w:bookmarkStart w:id="690" w:name="_Toc460616928"/>
      <w:bookmarkStart w:id="691" w:name="_Toc200617771"/>
      <w:r w:rsidRPr="00AB5FED">
        <w:t>10.6.2.6.2.1</w:t>
      </w:r>
      <w:r w:rsidRPr="00AB5FED">
        <w:tab/>
        <w:t>MCPTT imminent peril group call commencement</w:t>
      </w:r>
      <w:bookmarkEnd w:id="688"/>
      <w:bookmarkEnd w:id="689"/>
      <w:bookmarkEnd w:id="690"/>
      <w:bookmarkEnd w:id="691"/>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2"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2"/>
    </w:p>
    <w:p w14:paraId="7251A5CD" w14:textId="77777777" w:rsidR="00171381" w:rsidRPr="00AB5FED" w:rsidRDefault="00171381" w:rsidP="00171381">
      <w:pPr>
        <w:pStyle w:val="TH"/>
      </w:pPr>
      <w:r w:rsidRPr="00AB5FED">
        <w:object w:dxaOrig="7728" w:dyaOrig="7944" w14:anchorId="40131320">
          <v:shape id="_x0000_i1061" type="#_x0000_t75" style="width:385.15pt;height:396.4pt" o:ole="">
            <v:imagedata r:id="rId78" o:title=""/>
          </v:shape>
          <o:OLEObject Type="Embed" ProgID="Visio.Drawing.11" ShapeID="_x0000_i1061" DrawAspect="Content" ObjectID="_1811232066"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3" w:name="_Toc433209772"/>
      <w:bookmarkStart w:id="694" w:name="_Toc460616068"/>
      <w:bookmarkStart w:id="695" w:name="_Toc460616929"/>
      <w:bookmarkStart w:id="696" w:name="_Toc200617772"/>
      <w:r w:rsidRPr="00AB5FED">
        <w:t>10.6.2.6.2.2</w:t>
      </w:r>
      <w:r w:rsidRPr="00AB5FED">
        <w:tab/>
        <w:t>Imminent peril group call upgrade</w:t>
      </w:r>
      <w:bookmarkEnd w:id="693"/>
      <w:bookmarkEnd w:id="694"/>
      <w:bookmarkEnd w:id="695"/>
      <w:bookmarkEnd w:id="696"/>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9.15pt;height:345pt" o:ole="">
            <v:imagedata r:id="rId80" o:title=""/>
          </v:shape>
          <o:OLEObject Type="Embed" ProgID="Visio.Drawing.11" ShapeID="_x0000_i1062" DrawAspect="Content" ObjectID="_1811232067"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7" w:name="_Toc433209773"/>
      <w:bookmarkStart w:id="698" w:name="_Toc460616069"/>
      <w:bookmarkStart w:id="699" w:name="_Toc460616930"/>
      <w:bookmarkStart w:id="700" w:name="_Toc200617773"/>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7"/>
      <w:bookmarkEnd w:id="698"/>
      <w:bookmarkEnd w:id="699"/>
      <w:bookmarkEnd w:id="700"/>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3C906ADD" w14:textId="77777777" w:rsidR="00171381" w:rsidRPr="00AB5FED" w:rsidRDefault="00171381" w:rsidP="00171381">
      <w:pPr>
        <w:pStyle w:val="B1"/>
        <w:rPr>
          <w:lang w:eastAsia="en-GB"/>
        </w:rPr>
      </w:pPr>
      <w:r w:rsidRPr="00AB5FED">
        <w:t>5.</w:t>
      </w:r>
      <w:r w:rsidRPr="00AB5FED">
        <w:tab/>
        <w:t>MCPTT client 1 previously initiated the in-progress imminent peril.</w:t>
      </w:r>
    </w:p>
    <w:p w14:paraId="0B6078DB" w14:textId="77777777" w:rsidR="00171381" w:rsidRPr="00AB5FED" w:rsidRDefault="00171381" w:rsidP="00171381">
      <w:pPr>
        <w:pStyle w:val="TH"/>
      </w:pPr>
      <w:r w:rsidRPr="00AB5FED">
        <w:object w:dxaOrig="8418" w:dyaOrig="7633" w14:anchorId="2026217B">
          <v:shape id="_x0000_i1063" type="#_x0000_t75" style="width:420.75pt;height:382.15pt" o:ole="">
            <v:imagedata r:id="rId82" o:title=""/>
          </v:shape>
          <o:OLEObject Type="Embed" ProgID="Visio.Drawing.11" ShapeID="_x0000_i1063" DrawAspect="Content" ObjectID="_1811232068"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lastRenderedPageBreak/>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1E8C958D"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adjusts the priority of the underlying bearer; priority treatment is no longer required. The MCPTT server cancels/resets the in-progress imminent peril </w:t>
      </w:r>
      <w:r>
        <w:rPr>
          <w:lang w:eastAsia="en-GB"/>
        </w:rPr>
        <w:t xml:space="preserve">group </w:t>
      </w:r>
      <w:r w:rsidRPr="00AB5FED">
        <w:rPr>
          <w:lang w:eastAsia="en-GB"/>
        </w:rPr>
        <w:t>state.</w:t>
      </w:r>
    </w:p>
    <w:p w14:paraId="12521339" w14:textId="77777777" w:rsidR="00171381" w:rsidRPr="00AB5FED" w:rsidRDefault="00171381" w:rsidP="00171381">
      <w:pPr>
        <w:pStyle w:val="B1"/>
        <w:rPr>
          <w:lang w:eastAsia="en-GB"/>
        </w:rPr>
      </w:pPr>
      <w:r w:rsidRPr="00AB5FED">
        <w:rPr>
          <w:lang w:eastAsia="en-GB"/>
        </w:rPr>
        <w:t>4.</w:t>
      </w:r>
      <w:r w:rsidRPr="00AB5FED">
        <w:rPr>
          <w:lang w:eastAsia="en-GB"/>
        </w:rPr>
        <w:tab/>
        <w:t>MCPTT server resolves the MCPTT group ID to determine the members of that MCPTT group and their affiliation status, based upon the information from group management server.</w:t>
      </w:r>
    </w:p>
    <w:p w14:paraId="71B832BE" w14:textId="77777777" w:rsidR="00171381" w:rsidRPr="00AB5FED" w:rsidRDefault="00171381" w:rsidP="00171381">
      <w:pPr>
        <w:pStyle w:val="B1"/>
        <w:rPr>
          <w:lang w:eastAsia="en-GB"/>
        </w:rPr>
      </w:pPr>
      <w:r w:rsidRPr="00AB5FED">
        <w:rPr>
          <w:lang w:eastAsia="en-GB"/>
        </w:rPr>
        <w:t>5.</w:t>
      </w:r>
      <w:r w:rsidRPr="00AB5FED">
        <w:rPr>
          <w:lang w:eastAsia="en-GB"/>
        </w:rPr>
        <w:tab/>
        <w:t xml:space="preserve">The MCPTT server sends an MCPTT imminent peril group </w:t>
      </w:r>
      <w:r>
        <w:rPr>
          <w:lang w:eastAsia="en-GB"/>
        </w:rPr>
        <w:t xml:space="preserve">state </w:t>
      </w:r>
      <w:r w:rsidRPr="00AB5FED">
        <w:rPr>
          <w:lang w:eastAsia="en-GB"/>
        </w:rPr>
        <w:t>cancel request to the MCPTT group members.</w:t>
      </w:r>
    </w:p>
    <w:p w14:paraId="427F9657"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33B75010"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receiving MCPTT group members send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server to acknowledge the MCPTT in-progress imminent peril group </w:t>
      </w:r>
      <w:r>
        <w:rPr>
          <w:lang w:eastAsia="en-GB"/>
        </w:rPr>
        <w:t xml:space="preserve">state </w:t>
      </w:r>
      <w:r w:rsidRPr="00AB5FED">
        <w:rPr>
          <w:lang w:eastAsia="en-GB"/>
        </w:rPr>
        <w:t xml:space="preserve">cancel request. </w:t>
      </w:r>
      <w:r w:rsidRPr="00AB5FED">
        <w:t>For a multicast scenario, these acknowledgements are not set.</w:t>
      </w:r>
    </w:p>
    <w:p w14:paraId="1A874218"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user 1 to confirm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cancel request.</w:t>
      </w:r>
    </w:p>
    <w:p w14:paraId="51FF42BF" w14:textId="77777777" w:rsidR="00171381" w:rsidRPr="00AB5FED" w:rsidRDefault="00171381" w:rsidP="00171381">
      <w:pPr>
        <w:pStyle w:val="NO"/>
      </w:pPr>
      <w:r w:rsidRPr="00AB5FED">
        <w:t>NOTE </w:t>
      </w:r>
      <w:r>
        <w:t>3</w:t>
      </w:r>
      <w:r w:rsidRPr="00AB5FED">
        <w:t>:</w:t>
      </w:r>
      <w:r w:rsidRPr="00AB5FED">
        <w:tab/>
        <w:t>Step 8 can occur at any time following step 4, depending on the conditions to proceed with the call.</w:t>
      </w:r>
    </w:p>
    <w:p w14:paraId="48B083C9" w14:textId="77777777" w:rsidR="00171381" w:rsidRPr="00AB5FED" w:rsidRDefault="00171381" w:rsidP="00171381">
      <w:pPr>
        <w:pStyle w:val="Heading5"/>
      </w:pPr>
      <w:bookmarkStart w:id="701" w:name="_Toc433209774"/>
      <w:bookmarkStart w:id="702" w:name="_Toc460616070"/>
      <w:bookmarkStart w:id="703" w:name="_Toc460616931"/>
      <w:bookmarkStart w:id="704" w:name="_Toc200617774"/>
      <w:r w:rsidRPr="00AB5FED">
        <w:t>10.6.2.6.3</w:t>
      </w:r>
      <w:r w:rsidRPr="00AB5FED">
        <w:tab/>
        <w:t>MCPTT emergency alert</w:t>
      </w:r>
      <w:bookmarkEnd w:id="701"/>
      <w:bookmarkEnd w:id="702"/>
      <w:bookmarkEnd w:id="703"/>
      <w:r>
        <w:t xml:space="preserve"> (on-network)</w:t>
      </w:r>
      <w:bookmarkEnd w:id="704"/>
    </w:p>
    <w:p w14:paraId="36BC8D29" w14:textId="77777777" w:rsidR="00171381" w:rsidRDefault="00171381" w:rsidP="00171381">
      <w:bookmarkStart w:id="705" w:name="_Toc433209775"/>
      <w:bookmarkStart w:id="706" w:name="_Toc460616071"/>
      <w:bookmarkStart w:id="707" w:name="_Toc460616932"/>
      <w:bookmarkStart w:id="708"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09" w:name="_Hlk23515980"/>
      <w:r>
        <w:t>-</w:t>
      </w:r>
      <w:r>
        <w:tab/>
        <w:t>The MC service server is the MCPTT server;</w:t>
      </w:r>
    </w:p>
    <w:bookmarkEnd w:id="709"/>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10" w:name="_Hlk23515998"/>
      <w:r>
        <w:t>-</w:t>
      </w:r>
      <w:r>
        <w:tab/>
        <w:t>The MC service user profile index is the MCPTT user profile index.</w:t>
      </w:r>
      <w:bookmarkEnd w:id="710"/>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11" w:name="_Toc460616073"/>
      <w:bookmarkStart w:id="712" w:name="_Toc460616934"/>
      <w:bookmarkEnd w:id="705"/>
      <w:bookmarkEnd w:id="706"/>
      <w:bookmarkEnd w:id="707"/>
      <w:bookmarkEnd w:id="708"/>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66FFB4EF" w14:textId="77777777" w:rsidR="00171381" w:rsidRPr="00C669BB" w:rsidRDefault="00171381" w:rsidP="00171381">
      <w:pPr>
        <w:pStyle w:val="Heading4"/>
        <w:rPr>
          <w:rFonts w:eastAsia="Calibri Light" w:cs="Arial"/>
          <w:lang w:eastAsia="zh-CN"/>
        </w:rPr>
      </w:pPr>
      <w:bookmarkStart w:id="713" w:name="_Toc200617775"/>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11"/>
      <w:bookmarkEnd w:id="712"/>
      <w:bookmarkEnd w:id="713"/>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4" type="#_x0000_t75" style="width:398.25pt;height:220.15pt" o:ole="">
            <v:imagedata r:id="rId84" o:title=""/>
          </v:shape>
          <o:OLEObject Type="Embed" ProgID="Visio.Drawing.11" ShapeID="_x0000_i1064" DrawAspect="Content" ObjectID="_1811232069" r:id="rId85"/>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4" w:name="_Toc433209777"/>
      <w:bookmarkStart w:id="715" w:name="_Toc460616074"/>
      <w:bookmarkStart w:id="716" w:name="_Toc460616935"/>
      <w:bookmarkStart w:id="717" w:name="_Toc200617776"/>
      <w:r w:rsidRPr="00C669BB">
        <w:rPr>
          <w:rFonts w:cs="Arial"/>
        </w:rPr>
        <w:t>10.</w:t>
      </w:r>
      <w:r w:rsidRPr="00C669BB">
        <w:rPr>
          <w:rFonts w:eastAsia="Calibri Light" w:cs="Arial"/>
          <w:lang w:eastAsia="zh-CN"/>
        </w:rPr>
        <w:t>6.2.</w:t>
      </w:r>
      <w:r>
        <w:rPr>
          <w:rFonts w:cs="Arial"/>
        </w:rPr>
        <w:t>8</w:t>
      </w:r>
      <w:r w:rsidRPr="00AB5FED">
        <w:tab/>
      </w:r>
      <w:r>
        <w:rPr>
          <w:lang w:eastAsia="zh-CN"/>
        </w:rPr>
        <w:t>Void</w:t>
      </w:r>
      <w:bookmarkEnd w:id="717"/>
    </w:p>
    <w:p w14:paraId="0BA1BC0B" w14:textId="77777777" w:rsidR="00171381" w:rsidRDefault="00171381" w:rsidP="00171381">
      <w:pPr>
        <w:pStyle w:val="Heading5"/>
      </w:pPr>
      <w:bookmarkStart w:id="718" w:name="_Toc200617777"/>
      <w:r w:rsidRPr="00AB5FED">
        <w:rPr>
          <w:lang w:eastAsia="ko-KR"/>
        </w:rPr>
        <w:t>10.6</w:t>
      </w:r>
      <w:r>
        <w:rPr>
          <w:lang w:eastAsia="ko-KR"/>
        </w:rPr>
        <w:t>.2.8</w:t>
      </w:r>
      <w:r w:rsidRPr="00AB5FED">
        <w:rPr>
          <w:lang w:eastAsia="ko-KR"/>
        </w:rPr>
        <w:t>.1</w:t>
      </w:r>
      <w:r>
        <w:rPr>
          <w:lang w:eastAsia="ko-KR"/>
        </w:rPr>
        <w:tab/>
        <w:t>Void</w:t>
      </w:r>
      <w:bookmarkEnd w:id="718"/>
    </w:p>
    <w:p w14:paraId="56B79A28" w14:textId="77777777" w:rsidR="00171381" w:rsidRDefault="00171381" w:rsidP="00171381">
      <w:pPr>
        <w:pStyle w:val="Heading5"/>
        <w:rPr>
          <w:lang w:eastAsia="zh-CN"/>
        </w:rPr>
      </w:pPr>
      <w:bookmarkStart w:id="719" w:name="_Toc200617778"/>
      <w:r w:rsidRPr="00AB5FED">
        <w:t>10.6.2.</w:t>
      </w:r>
      <w:r>
        <w:rPr>
          <w:lang w:eastAsia="zh-CN"/>
        </w:rPr>
        <w:t>8</w:t>
      </w:r>
      <w:r w:rsidRPr="00AB5FED">
        <w:t>.2</w:t>
      </w:r>
      <w:r w:rsidRPr="00AB5FED">
        <w:tab/>
      </w:r>
      <w:r>
        <w:t>Void</w:t>
      </w:r>
      <w:bookmarkEnd w:id="719"/>
    </w:p>
    <w:p w14:paraId="5CA1D828" w14:textId="77777777" w:rsidR="00171381" w:rsidRDefault="00171381" w:rsidP="00171381">
      <w:pPr>
        <w:pStyle w:val="Heading5"/>
        <w:rPr>
          <w:lang w:eastAsia="zh-CN"/>
        </w:rPr>
      </w:pPr>
      <w:bookmarkStart w:id="720" w:name="_Toc200617779"/>
      <w:r w:rsidRPr="00AB5FED">
        <w:t>10.6.2.</w:t>
      </w:r>
      <w:r>
        <w:rPr>
          <w:lang w:eastAsia="zh-CN"/>
        </w:rPr>
        <w:t>8</w:t>
      </w:r>
      <w:r>
        <w:t>.3</w:t>
      </w:r>
      <w:r w:rsidRPr="00AB5FED">
        <w:tab/>
      </w:r>
      <w:r>
        <w:t>Void</w:t>
      </w:r>
      <w:bookmarkEnd w:id="720"/>
      <w:r w:rsidDel="006C2A7D">
        <w:t xml:space="preserve"> </w:t>
      </w:r>
    </w:p>
    <w:p w14:paraId="47EE5863" w14:textId="77777777" w:rsidR="00171381" w:rsidRPr="00C669BB" w:rsidRDefault="00171381" w:rsidP="00171381">
      <w:pPr>
        <w:pStyle w:val="Heading4"/>
        <w:rPr>
          <w:rFonts w:eastAsia="Calibri Light" w:cs="Arial"/>
          <w:lang w:eastAsia="zh-CN"/>
        </w:rPr>
      </w:pPr>
      <w:bookmarkStart w:id="721" w:name="_Toc200617780"/>
      <w:r w:rsidRPr="00C669BB">
        <w:rPr>
          <w:rFonts w:cs="Arial"/>
        </w:rPr>
        <w:t>10.</w:t>
      </w:r>
      <w:r w:rsidRPr="00C669BB">
        <w:rPr>
          <w:rFonts w:eastAsia="Calibri Light" w:cs="Arial"/>
          <w:lang w:eastAsia="zh-CN"/>
        </w:rPr>
        <w:t>6.2.</w:t>
      </w:r>
      <w:r>
        <w:rPr>
          <w:rFonts w:eastAsia="Calibri Light" w:cs="Arial"/>
          <w:lang w:eastAsia="zh-CN"/>
        </w:rPr>
        <w:t>9</w:t>
      </w:r>
      <w:r w:rsidRPr="00AB5FED">
        <w:tab/>
      </w:r>
      <w:r>
        <w:rPr>
          <w:lang w:eastAsia="zh-CN"/>
        </w:rPr>
        <w:t>Group regroup with preconfigured group</w:t>
      </w:r>
      <w:bookmarkEnd w:id="721"/>
    </w:p>
    <w:p w14:paraId="1DC1B059" w14:textId="77777777" w:rsidR="00171381" w:rsidRDefault="00171381" w:rsidP="00171381">
      <w:pPr>
        <w:pStyle w:val="Heading5"/>
      </w:pPr>
      <w:bookmarkStart w:id="722" w:name="_Toc200617781"/>
      <w:r w:rsidRPr="00AB5FED">
        <w:rPr>
          <w:lang w:eastAsia="ko-KR"/>
        </w:rPr>
        <w:t>10.6</w:t>
      </w:r>
      <w:r>
        <w:rPr>
          <w:lang w:eastAsia="ko-KR"/>
        </w:rPr>
        <w:t>.2.9</w:t>
      </w:r>
      <w:r w:rsidRPr="00AB5FED">
        <w:rPr>
          <w:lang w:eastAsia="ko-KR"/>
        </w:rPr>
        <w:t>.1</w:t>
      </w:r>
      <w:r>
        <w:rPr>
          <w:lang w:eastAsia="ko-KR"/>
        </w:rPr>
        <w:tab/>
        <w:t>General</w:t>
      </w:r>
      <w:bookmarkEnd w:id="722"/>
    </w:p>
    <w:p w14:paraId="2A970CC4" w14:textId="77777777" w:rsidR="00171381" w:rsidRDefault="00171381" w:rsidP="00171381">
      <w:pPr>
        <w:rPr>
          <w:lang w:eastAsia="zh-CN"/>
        </w:rPr>
      </w:pPr>
      <w:r>
        <w:rPr>
          <w:lang w:eastAsia="zh-CN"/>
        </w:rPr>
        <w:t>A group regroup may be achieved by regrouping MCPTT groups into a new MCPTT regroup group which uses the configuration of a separate preconfigured MCPTT group.</w:t>
      </w:r>
      <w:r w:rsidRPr="00F702F1">
        <w:rPr>
          <w:lang w:eastAsia="zh-CN"/>
        </w:rPr>
        <w:t xml:space="preserve"> </w:t>
      </w:r>
      <w:r>
        <w:rPr>
          <w:lang w:eastAsia="zh-CN"/>
        </w:rPr>
        <w:t xml:space="preserve">The MCPTT regroup group configuration needs to be provided to the relevant MCPTT group members of the MCPTT groups that will be regrouped in advance of the regrouping operation. </w:t>
      </w:r>
    </w:p>
    <w:p w14:paraId="7FD18B26"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r w:rsidRPr="008F634F">
        <w:rPr>
          <w:lang w:eastAsia="zh-CN"/>
        </w:rPr>
        <w:t xml:space="preserve"> </w:t>
      </w:r>
    </w:p>
    <w:p w14:paraId="24D429BE"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the relevant MCPTT users who will be regrouped.</w:t>
      </w:r>
    </w:p>
    <w:p w14:paraId="7A521817" w14:textId="77777777" w:rsidR="00171381" w:rsidRDefault="00171381" w:rsidP="00171381">
      <w:pPr>
        <w:pStyle w:val="NO"/>
        <w:rPr>
          <w:lang w:eastAsia="zh-CN"/>
        </w:rPr>
      </w:pPr>
      <w:r>
        <w:rPr>
          <w:lang w:eastAsia="zh-CN"/>
        </w:rPr>
        <w:lastRenderedPageBreak/>
        <w:t>NOTE 3:</w:t>
      </w:r>
      <w:r>
        <w:rPr>
          <w:lang w:eastAsia="zh-CN"/>
        </w:rPr>
        <w:tab/>
        <w:t>Regroup groups may be defined according to the organizational structure of a mission critical organization, or by some other means which allows the MCPTT client of an authorized user to be aware of an appropriate regroup group for sets of MCPTT groups that will be regrouped together.</w:t>
      </w:r>
    </w:p>
    <w:p w14:paraId="3A7321CB" w14:textId="77777777" w:rsidR="00171381" w:rsidRDefault="00171381" w:rsidP="00171381">
      <w:r>
        <w:t>The preconfigured MCPTT group that provides the configuration is not used as the</w:t>
      </w:r>
      <w:r>
        <w:rPr>
          <w:lang w:eastAsia="zh-CN"/>
        </w:rPr>
        <w:t xml:space="preserve"> MCPTT</w:t>
      </w:r>
      <w:r>
        <w:t xml:space="preserve"> regroup group itself, it only provides configuration for one or more</w:t>
      </w:r>
      <w:r>
        <w:rPr>
          <w:lang w:eastAsia="zh-CN"/>
        </w:rPr>
        <w:t xml:space="preserve"> MCPTT</w:t>
      </w:r>
      <w:r>
        <w:t xml:space="preserve"> regroup groups. The MCPTT group ID of the regroup group is provided by the authorized user when the preconfigured regrouping is carried out.</w:t>
      </w:r>
    </w:p>
    <w:p w14:paraId="6DE430E6" w14:textId="77777777" w:rsidR="00171381" w:rsidRDefault="00171381" w:rsidP="00171381">
      <w:r>
        <w:t>The</w:t>
      </w:r>
      <w:r>
        <w:rPr>
          <w:lang w:eastAsia="zh-CN"/>
        </w:rPr>
        <w:t xml:space="preserve"> MCPTT</w:t>
      </w:r>
      <w:r>
        <w:t xml:space="preserve"> regroup group can be specified to be a broadcast or non-broadcast type according to the configuration of the MCPTT group whose configuration is specified by the regroup request. The broadcast type of regroup is used for one-way communication where only an authorized MCX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6634E4AF" w14:textId="77777777" w:rsidR="00171381" w:rsidRDefault="00171381" w:rsidP="00171381">
      <w:pPr>
        <w:rPr>
          <w:lang w:eastAsia="zh-CN"/>
        </w:rPr>
      </w:pPr>
      <w:r>
        <w:rPr>
          <w:lang w:eastAsia="zh-CN"/>
        </w:rPr>
        <w:t>These procedures provide a regrouping service for MCPTT only and are independent of group regrouping procedures specified in 3GPP TS 23.280 [16]. If the MCPTT server has been notified by the group management server that one of the MCPTT groups that has been requested for regrouping by means of this procedure has already been regrouped by the group regrouping procedure specified in 3GPP TS 23.280 [16], the MCPTT server shall reject the request for regrouping described in the following procedure.</w:t>
      </w:r>
    </w:p>
    <w:p w14:paraId="2EF5886B" w14:textId="77777777" w:rsidR="00171381" w:rsidRDefault="00171381" w:rsidP="00171381">
      <w:pPr>
        <w:pStyle w:val="Heading5"/>
      </w:pPr>
      <w:bookmarkStart w:id="723" w:name="_Toc200617782"/>
      <w:r w:rsidRPr="00AB5FED">
        <w:rPr>
          <w:lang w:eastAsia="ko-KR"/>
        </w:rPr>
        <w:t>10.6</w:t>
      </w:r>
      <w:r>
        <w:rPr>
          <w:lang w:eastAsia="ko-KR"/>
        </w:rPr>
        <w:t>.2.9</w:t>
      </w:r>
      <w:r w:rsidRPr="00AB5FED">
        <w:rPr>
          <w:lang w:eastAsia="ko-KR"/>
        </w:rPr>
        <w:t>.</w:t>
      </w:r>
      <w:r>
        <w:rPr>
          <w:lang w:eastAsia="ko-KR"/>
        </w:rPr>
        <w:t>2</w:t>
      </w:r>
      <w:r>
        <w:rPr>
          <w:lang w:eastAsia="ko-KR"/>
        </w:rPr>
        <w:tab/>
        <w:t>Regroup procedures in single MCPTT system</w:t>
      </w:r>
      <w:bookmarkEnd w:id="723"/>
    </w:p>
    <w:p w14:paraId="1C7F4DDC" w14:textId="77777777" w:rsidR="00171381" w:rsidRDefault="00171381" w:rsidP="00171381">
      <w:pPr>
        <w:pStyle w:val="Heading6"/>
        <w:rPr>
          <w:noProof/>
        </w:rPr>
      </w:pPr>
      <w:bookmarkStart w:id="724" w:name="_Toc200617783"/>
      <w:r w:rsidRPr="00AB5FED">
        <w:rPr>
          <w:lang w:eastAsia="ko-KR"/>
        </w:rPr>
        <w:t>10.6</w:t>
      </w:r>
      <w:r>
        <w:rPr>
          <w:lang w:eastAsia="ko-KR"/>
        </w:rPr>
        <w:t>.2.9</w:t>
      </w:r>
      <w:r w:rsidRPr="00AB5FED">
        <w:rPr>
          <w:lang w:eastAsia="ko-KR"/>
        </w:rPr>
        <w:t>.</w:t>
      </w:r>
      <w:r>
        <w:rPr>
          <w:lang w:eastAsia="ko-KR"/>
        </w:rPr>
        <w:t>2.1</w:t>
      </w:r>
      <w:r>
        <w:rPr>
          <w:lang w:eastAsia="ko-KR"/>
        </w:rPr>
        <w:tab/>
        <w:t>Regroup formation using preconfigured group in single MCPTT system</w:t>
      </w:r>
      <w:bookmarkEnd w:id="724"/>
    </w:p>
    <w:p w14:paraId="5ADAB45B" w14:textId="77777777" w:rsidR="00171381" w:rsidRDefault="00171381" w:rsidP="00171381">
      <w:pPr>
        <w:rPr>
          <w:noProof/>
        </w:rPr>
      </w:pPr>
      <w:r>
        <w:rPr>
          <w:noProof/>
        </w:rPr>
        <w:t>Figure 10.6.2.9.2.1-1 illustrates the procedure to initiate a group regroup procedure using a preconfigured MCPTT group. The procedure takes place prior to the establishment of a group call to the regroup group.</w:t>
      </w:r>
    </w:p>
    <w:p w14:paraId="1345F32F" w14:textId="77777777" w:rsidR="00171381" w:rsidRDefault="00171381" w:rsidP="00171381">
      <w:pPr>
        <w:rPr>
          <w:noProof/>
        </w:rPr>
      </w:pPr>
      <w:r>
        <w:rPr>
          <w:noProof/>
        </w:rPr>
        <w:t>Pre-conditions:</w:t>
      </w:r>
    </w:p>
    <w:p w14:paraId="7D8F09AB" w14:textId="77777777" w:rsidR="00171381" w:rsidRDefault="00171381" w:rsidP="00171381">
      <w:pPr>
        <w:pStyle w:val="B1"/>
        <w:rPr>
          <w:noProof/>
        </w:rPr>
      </w:pPr>
      <w:r>
        <w:rPr>
          <w:noProof/>
        </w:rPr>
        <w:t>-</w:t>
      </w:r>
      <w:r>
        <w:rPr>
          <w:noProof/>
        </w:rPr>
        <w:tab/>
        <w:t>MCPTT client 2 is an affiliated member of MCPTT group 1 and MCPTT client 3 is an affiliated member of MCPTT group 2.</w:t>
      </w:r>
    </w:p>
    <w:p w14:paraId="7372DCC7"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clients 2 and 3, and MCPTT clients 2 and 3 have received the relevant security related information to allow them to communicate in the regroup MCPTT group.</w:t>
      </w:r>
    </w:p>
    <w:p w14:paraId="188CC1A5" w14:textId="77777777" w:rsidR="00171381" w:rsidRDefault="00171381" w:rsidP="00171381">
      <w:pPr>
        <w:pStyle w:val="B1"/>
        <w:rPr>
          <w:noProof/>
        </w:rPr>
      </w:pPr>
      <w:r>
        <w:rPr>
          <w:noProof/>
        </w:rPr>
        <w:t>-</w:t>
      </w:r>
      <w:r>
        <w:rPr>
          <w:noProof/>
        </w:rPr>
        <w:tab/>
        <w:t>MCPTT client 1 is authorized to initiated a preconfigured regroup procedure.</w:t>
      </w:r>
    </w:p>
    <w:p w14:paraId="6AED9A73" w14:textId="77777777" w:rsidR="00171381" w:rsidRDefault="00171381" w:rsidP="00171381">
      <w:pPr>
        <w:pStyle w:val="B1"/>
        <w:rPr>
          <w:noProof/>
        </w:rPr>
      </w:pPr>
      <w:r>
        <w:rPr>
          <w:noProof/>
        </w:rPr>
        <w:t>-</w:t>
      </w:r>
      <w:r>
        <w:rPr>
          <w:noProof/>
        </w:rPr>
        <w:tab/>
        <w:t>MCPTT client 1 is aware of a suitable preconfigured regroup group whose configuration has been preconfigured in the MCPTT UEs of the group members who will be regrouped.</w:t>
      </w:r>
      <w:r w:rsidRPr="001F64CA">
        <w:t xml:space="preserve"> </w:t>
      </w:r>
    </w:p>
    <w:p w14:paraId="384B20DE"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3538BE7D" w14:textId="77777777" w:rsidR="00171381" w:rsidRDefault="00171381" w:rsidP="00171381">
      <w:pPr>
        <w:pStyle w:val="B1"/>
        <w:rPr>
          <w:noProof/>
        </w:rPr>
      </w:pPr>
      <w:r>
        <w:rPr>
          <w:noProof/>
        </w:rPr>
        <w:t>-</w:t>
      </w:r>
      <w:r>
        <w:rPr>
          <w:noProof/>
        </w:rPr>
        <w:tab/>
        <w:t>The GMS has subscribed group dynamic data as specified in subclause 10.1.5.5.1 from the MCPTT server using the procedures defined in subclause 10.1.5.6 in TS 23.280 [16].</w:t>
      </w:r>
    </w:p>
    <w:p w14:paraId="5CF09315" w14:textId="77777777" w:rsidR="00171381" w:rsidRDefault="00171381" w:rsidP="00171381">
      <w:pPr>
        <w:pStyle w:val="B1"/>
        <w:rPr>
          <w:noProof/>
        </w:rPr>
      </w:pPr>
    </w:p>
    <w:p w14:paraId="14476605" w14:textId="64BF9682" w:rsidR="00171381" w:rsidRDefault="00972B98" w:rsidP="00171381">
      <w:pPr>
        <w:pStyle w:val="TH"/>
        <w:rPr>
          <w:noProof/>
        </w:rPr>
      </w:pPr>
      <w:r>
        <w:rPr>
          <w:noProof/>
        </w:rPr>
        <w:object w:dxaOrig="7760" w:dyaOrig="6820" w14:anchorId="533C5940">
          <v:shape id="_x0000_i1065" type="#_x0000_t75" style="width:387.4pt;height:341.65pt" o:ole="">
            <v:imagedata r:id="rId86" o:title=""/>
          </v:shape>
          <o:OLEObject Type="Embed" ProgID="Visio.Drawing.11" ShapeID="_x0000_i1065" DrawAspect="Content" ObjectID="_1811232070" r:id="rId87"/>
        </w:object>
      </w:r>
    </w:p>
    <w:p w14:paraId="12219C0B" w14:textId="77777777" w:rsidR="00171381" w:rsidRDefault="00171381" w:rsidP="00171381">
      <w:pPr>
        <w:pStyle w:val="TF"/>
        <w:rPr>
          <w:noProof/>
        </w:rPr>
      </w:pPr>
      <w:r>
        <w:rPr>
          <w:noProof/>
        </w:rPr>
        <w:t xml:space="preserve">Figure 10.6.2.9.2.1-1: Regroup procedure </w:t>
      </w:r>
      <w:r>
        <w:rPr>
          <w:lang w:eastAsia="ko-KR"/>
        </w:rPr>
        <w:t>using preconfigured group</w:t>
      </w:r>
      <w:r>
        <w:rPr>
          <w:noProof/>
        </w:rPr>
        <w:t xml:space="preserve"> in single MCPTT system</w:t>
      </w:r>
    </w:p>
    <w:p w14:paraId="2E6C1DC0" w14:textId="669EC65E" w:rsidR="00171381" w:rsidRDefault="00171381" w:rsidP="00171381">
      <w:pPr>
        <w:pStyle w:val="B1"/>
        <w:rPr>
          <w:noProof/>
        </w:rPr>
      </w:pPr>
      <w:r>
        <w:rPr>
          <w:noProof/>
        </w:rPr>
        <w:t>1.</w:t>
      </w:r>
      <w:r>
        <w:rPr>
          <w:noProof/>
        </w:rPr>
        <w:tab/>
        <w:t>The authorized user of MCPTT client 1 initiates the regroup procedure, specifying the list of MCPTT groups to be regrouped (MCPTT groups 1 and 2), the MCPTT group ID of the regroup group</w:t>
      </w:r>
      <w:r w:rsidR="00972B98" w:rsidRPr="00972B98">
        <w:rPr>
          <w:noProof/>
        </w:rPr>
        <w:t xml:space="preserve"> (if available)</w:t>
      </w:r>
      <w:r>
        <w:rPr>
          <w:noProof/>
        </w:rPr>
        <w:t xml:space="preserve"> and the MCPTT group ID of the group from which configuration information for the regroup group is to be taken.</w:t>
      </w:r>
    </w:p>
    <w:p w14:paraId="04BE1ABB" w14:textId="77777777" w:rsidR="00171381" w:rsidRDefault="00171381" w:rsidP="00171381">
      <w:pPr>
        <w:pStyle w:val="B1"/>
        <w:rPr>
          <w:noProof/>
        </w:rPr>
      </w:pPr>
      <w:r>
        <w:rPr>
          <w:noProof/>
        </w:rPr>
        <w:t>2.</w:t>
      </w:r>
      <w:r>
        <w:rPr>
          <w:noProof/>
        </w:rPr>
        <w:tab/>
        <w:t>MCPTT client 1 sends the preconfigured regroup request to the MCPTT server.</w:t>
      </w:r>
    </w:p>
    <w:p w14:paraId="19420C62" w14:textId="155B3A16" w:rsidR="00972B98" w:rsidRDefault="00171381" w:rsidP="00972B98">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MCPTT groups 1 and 2. The MCPTT server may retrieve the configuration for the regroup group from the GMS if that configuration information is not already known to the MCPTT server. The MCPTT server also checks that none of the MCPTT groups that are requested for regrouping are already regrouped by any mechanism.</w:t>
      </w:r>
      <w:r w:rsidR="00972B98">
        <w:rPr>
          <w:noProof/>
        </w:rPr>
        <w:t xml:space="preserve"> If the preconfigured regroup request is authorized, the MCPTT server assigns a MCPTT group ID for this regroup group call if:</w:t>
      </w:r>
    </w:p>
    <w:p w14:paraId="15E1D8A1" w14:textId="77777777" w:rsidR="00972B98" w:rsidRDefault="00972B98" w:rsidP="00961D11">
      <w:pPr>
        <w:pStyle w:val="B3"/>
        <w:rPr>
          <w:noProof/>
        </w:rPr>
      </w:pPr>
      <w:r>
        <w:rPr>
          <w:noProof/>
        </w:rPr>
        <w:t xml:space="preserve">i. one is not provided in the request or </w:t>
      </w:r>
    </w:p>
    <w:p w14:paraId="0C143275" w14:textId="144067D7" w:rsidR="00171381" w:rsidRDefault="00972B98" w:rsidP="00961D11">
      <w:pPr>
        <w:pStyle w:val="B3"/>
        <w:rPr>
          <w:noProof/>
        </w:rPr>
      </w:pPr>
      <w:r>
        <w:rPr>
          <w:noProof/>
        </w:rPr>
        <w:t>ii. the one provided in the request is not accepted.</w:t>
      </w:r>
    </w:p>
    <w:p w14:paraId="7DE060A8" w14:textId="24FDF742" w:rsidR="00171381" w:rsidRDefault="00171381" w:rsidP="00171381">
      <w:pPr>
        <w:pStyle w:val="NO"/>
        <w:rPr>
          <w:noProof/>
        </w:rPr>
      </w:pPr>
      <w:r>
        <w:rPr>
          <w:noProof/>
        </w:rPr>
        <w:t>NOTE</w:t>
      </w:r>
      <w:r w:rsidR="00E40BBD">
        <w:rPr>
          <w:noProof/>
        </w:rPr>
        <w:t> </w:t>
      </w:r>
      <w:r>
        <w:rPr>
          <w:noProof/>
        </w:rPr>
        <w:t>1:</w:t>
      </w:r>
      <w:r>
        <w:rPr>
          <w:noProof/>
        </w:rPr>
        <w:tab/>
        <w:t xml:space="preserve">This procedure does not require that the authorized user of MCPTT client 1 is a group member of MCPTT groups 1 </w:t>
      </w:r>
      <w:r>
        <w:rPr>
          <w:noProof/>
          <w:lang w:val="en-US"/>
        </w:rPr>
        <w:t>or</w:t>
      </w:r>
      <w:r>
        <w:rPr>
          <w:noProof/>
        </w:rPr>
        <w:t xml:space="preserve"> 2, or that the authorized user of MCPTT client 1 is an affiliated group member of MCPTT groups </w:t>
      </w:r>
      <w:r>
        <w:rPr>
          <w:noProof/>
          <w:lang w:val="en-US"/>
        </w:rPr>
        <w:t>1 or 2</w:t>
      </w:r>
      <w:r>
        <w:rPr>
          <w:noProof/>
        </w:rPr>
        <w:t>.</w:t>
      </w:r>
    </w:p>
    <w:p w14:paraId="23E9090A" w14:textId="21EE59CF" w:rsidR="00171381" w:rsidRDefault="00171381" w:rsidP="00171381">
      <w:pPr>
        <w:pStyle w:val="NO"/>
        <w:rPr>
          <w:noProof/>
        </w:rPr>
      </w:pPr>
      <w:r>
        <w:rPr>
          <w:noProof/>
        </w:rPr>
        <w:t>NOTE</w:t>
      </w:r>
      <w:r w:rsidR="00E40BBD">
        <w:rPr>
          <w:noProof/>
        </w:rPr>
        <w:t> </w:t>
      </w:r>
      <w:r>
        <w:rPr>
          <w:noProof/>
        </w:rPr>
        <w:t>2:</w:t>
      </w:r>
      <w:r>
        <w:rPr>
          <w:noProof/>
        </w:rPr>
        <w:tab/>
        <w:t>The list of groups included in the regroup is held in dynamic data in the MCPTT server, and is not used to update group configuration information in the group management server.</w:t>
      </w:r>
      <w:r w:rsidRPr="009C7B8E">
        <w:rPr>
          <w:noProof/>
        </w:rPr>
        <w:t xml:space="preserve"> </w:t>
      </w:r>
    </w:p>
    <w:p w14:paraId="3E0C8FC9" w14:textId="7A6FD0CE" w:rsidR="00171381" w:rsidRDefault="00171381" w:rsidP="00171381">
      <w:pPr>
        <w:pStyle w:val="B1"/>
        <w:rPr>
          <w:noProof/>
        </w:rPr>
      </w:pPr>
      <w:r>
        <w:rPr>
          <w:noProof/>
        </w:rPr>
        <w:t>4</w:t>
      </w:r>
      <w:r w:rsidR="00972B98">
        <w:rPr>
          <w:noProof/>
        </w:rPr>
        <w:t>a</w:t>
      </w:r>
      <w:r>
        <w:rPr>
          <w:noProof/>
        </w:rPr>
        <w:t>.</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w:t>
      </w:r>
    </w:p>
    <w:p w14:paraId="58E06830" w14:textId="77777777" w:rsidR="00972B98" w:rsidRDefault="00972B98" w:rsidP="00972B98">
      <w:pPr>
        <w:pStyle w:val="B1"/>
        <w:rPr>
          <w:noProof/>
        </w:rPr>
      </w:pPr>
      <w:r>
        <w:rPr>
          <w:noProof/>
        </w:rPr>
        <w:lastRenderedPageBreak/>
        <w:t>4b. The MCPTT server shall send the preconfigured regroup request return message to MCPTT client 1 containing the below:</w:t>
      </w:r>
    </w:p>
    <w:p w14:paraId="3409E4A9" w14:textId="77777777" w:rsidR="00972B98" w:rsidRDefault="00972B98" w:rsidP="00961D11">
      <w:pPr>
        <w:pStyle w:val="B3"/>
        <w:rPr>
          <w:noProof/>
        </w:rPr>
      </w:pPr>
      <w:r>
        <w:rPr>
          <w:noProof/>
        </w:rPr>
        <w:t>i.</w:t>
      </w:r>
      <w:r>
        <w:rPr>
          <w:noProof/>
        </w:rPr>
        <w:tab/>
        <w:t>the MCPTT group ID is generated by the MCPTT server; and</w:t>
      </w:r>
    </w:p>
    <w:p w14:paraId="7A95FE75" w14:textId="77777777" w:rsidR="00972B98" w:rsidRDefault="00972B98" w:rsidP="00961D11">
      <w:pPr>
        <w:pStyle w:val="B3"/>
        <w:rPr>
          <w:noProof/>
        </w:rPr>
      </w:pPr>
      <w:r>
        <w:rPr>
          <w:noProof/>
        </w:rPr>
        <w:t>ii.</w:t>
      </w:r>
      <w:r>
        <w:rPr>
          <w:noProof/>
        </w:rPr>
        <w:tab/>
        <w:t>result of whether the ad hoc group call is authorized or not</w:t>
      </w:r>
    </w:p>
    <w:p w14:paraId="674FD140" w14:textId="77777777" w:rsidR="00972B98" w:rsidRDefault="00972B98" w:rsidP="00972B98">
      <w:pPr>
        <w:pStyle w:val="B1"/>
        <w:rPr>
          <w:noProof/>
        </w:rPr>
      </w:pPr>
      <w:r>
        <w:rPr>
          <w:noProof/>
        </w:rPr>
        <w:t>If the preconfigured regroup request is not authorized, MCPTT client 1 shall not proceed with the rest of the steps.</w:t>
      </w:r>
    </w:p>
    <w:p w14:paraId="02F4F2FB" w14:textId="3E036662" w:rsidR="00171381" w:rsidRDefault="00171381" w:rsidP="00171381">
      <w:pPr>
        <w:pStyle w:val="B1"/>
        <w:rPr>
          <w:noProof/>
        </w:rPr>
      </w:pPr>
      <w:r>
        <w:rPr>
          <w:noProof/>
        </w:rPr>
        <w:t>5.</w:t>
      </w:r>
      <w:r>
        <w:rPr>
          <w:noProof/>
        </w:rPr>
        <w:tab/>
      </w:r>
      <w:r w:rsidR="00E028CC">
        <w:rPr>
          <w:noProof/>
        </w:rPr>
        <w:t>T</w:t>
      </w:r>
      <w:r>
        <w:rPr>
          <w:noProof/>
        </w:rPr>
        <w:t>he MCPTT server sends the preconfigured regroup requests to MCPTT clients 2 and 3 in steps 5a and 5b respectively.</w:t>
      </w:r>
    </w:p>
    <w:p w14:paraId="0A1A3C50" w14:textId="3DA041FE" w:rsidR="00171381" w:rsidRDefault="00171381" w:rsidP="00171381">
      <w:pPr>
        <w:pStyle w:val="NO"/>
        <w:rPr>
          <w:noProof/>
        </w:rPr>
      </w:pPr>
      <w:r>
        <w:rPr>
          <w:noProof/>
        </w:rPr>
        <w:t>NOTE</w:t>
      </w:r>
      <w:r w:rsidR="00E40BBD">
        <w:rPr>
          <w:noProof/>
        </w:rPr>
        <w:t> </w:t>
      </w:r>
      <w:r>
        <w:rPr>
          <w:noProof/>
        </w:rPr>
        <w:t>3:</w:t>
      </w:r>
      <w:r>
        <w:rPr>
          <w:noProof/>
        </w:rPr>
        <w:tab/>
        <w:t>Only group members that are affiliated to the MCPTT groups that are to be regrouped are sent a preconfigured regroup request.</w:t>
      </w:r>
    </w:p>
    <w:p w14:paraId="2B88743A" w14:textId="77777777" w:rsidR="00171381" w:rsidRDefault="00171381" w:rsidP="00171381">
      <w:pPr>
        <w:pStyle w:val="B1"/>
        <w:rPr>
          <w:noProof/>
        </w:rPr>
      </w:pPr>
      <w:r>
        <w:rPr>
          <w:noProof/>
        </w:rPr>
        <w:t>6.</w:t>
      </w:r>
      <w:r>
        <w:rPr>
          <w:noProof/>
        </w:rPr>
        <w:tab/>
        <w:t>MCPTT clients 2 and 3 notify their users of the regrouping in steps 6a and 6b respectively.</w:t>
      </w:r>
    </w:p>
    <w:p w14:paraId="2CDF9128" w14:textId="77777777" w:rsidR="00171381" w:rsidRDefault="00171381" w:rsidP="00171381">
      <w:pPr>
        <w:pStyle w:val="B1"/>
      </w:pPr>
      <w:r>
        <w:rPr>
          <w:noProof/>
        </w:rPr>
        <w:t>7.</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17D069B0" w14:textId="77777777" w:rsidR="00171381" w:rsidRDefault="00171381" w:rsidP="00171381">
      <w:pPr>
        <w:pStyle w:val="B1"/>
      </w:pPr>
      <w:r>
        <w:t>8.</w:t>
      </w:r>
      <w:r>
        <w:tab/>
        <w:t>The MCPTT server affiliates the regrouped MCPTT clients to the regroup group.</w:t>
      </w:r>
    </w:p>
    <w:p w14:paraId="31733EF8" w14:textId="77777777" w:rsidR="00171381" w:rsidRDefault="00171381" w:rsidP="00171381">
      <w:pPr>
        <w:pStyle w:val="B1"/>
      </w:pPr>
      <w:r>
        <w:t>9.</w:t>
      </w:r>
      <w:r>
        <w:tab/>
        <w:t>The MCPTT server sends a preconfigured regroup response to MCPTT client 1.</w:t>
      </w:r>
    </w:p>
    <w:p w14:paraId="2D4390DD"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10.6.2.9.2.2.</w:t>
      </w:r>
    </w:p>
    <w:p w14:paraId="14194B89" w14:textId="77777777" w:rsidR="00171381" w:rsidRDefault="00171381" w:rsidP="00171381">
      <w:pPr>
        <w:rPr>
          <w:noProof/>
        </w:rPr>
      </w:pPr>
      <w:r>
        <w:t>MCPTT client participation in the ongoing regroup persists</w:t>
      </w:r>
      <w:r>
        <w:rPr>
          <w:noProof/>
        </w:rPr>
        <w:t xml:space="preserve"> until the MCPTT client is no longer affiliated to any of the regrouped groups (group 1 or 2 in this procedure).</w:t>
      </w:r>
    </w:p>
    <w:p w14:paraId="29738F6A"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5151A006"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4374E573" w14:textId="77777777" w:rsidR="00171381" w:rsidRDefault="00171381" w:rsidP="00171381">
      <w:pPr>
        <w:pStyle w:val="Heading6"/>
        <w:rPr>
          <w:noProof/>
        </w:rPr>
      </w:pPr>
      <w:bookmarkStart w:id="725" w:name="_Toc200617784"/>
      <w:r w:rsidRPr="00AB5FED">
        <w:rPr>
          <w:lang w:eastAsia="ko-KR"/>
        </w:rPr>
        <w:t>10.6</w:t>
      </w:r>
      <w:r>
        <w:rPr>
          <w:lang w:eastAsia="ko-KR"/>
        </w:rPr>
        <w:t>.2.9</w:t>
      </w:r>
      <w:r w:rsidRPr="00AB5FED">
        <w:rPr>
          <w:lang w:eastAsia="ko-KR"/>
        </w:rPr>
        <w:t>.</w:t>
      </w:r>
      <w:r>
        <w:rPr>
          <w:lang w:eastAsia="ko-KR"/>
        </w:rPr>
        <w:t>2.2</w:t>
      </w:r>
      <w:r>
        <w:rPr>
          <w:lang w:eastAsia="ko-KR"/>
        </w:rPr>
        <w:tab/>
        <w:t>Regroup cancellation in single MCPTT system</w:t>
      </w:r>
      <w:bookmarkEnd w:id="725"/>
    </w:p>
    <w:p w14:paraId="76935812" w14:textId="77777777" w:rsidR="00171381" w:rsidRDefault="00171381" w:rsidP="00171381">
      <w:pPr>
        <w:rPr>
          <w:noProof/>
        </w:rPr>
      </w:pPr>
      <w:r>
        <w:rPr>
          <w:noProof/>
        </w:rPr>
        <w:t>Figure 10.6.2.9.2.2-1 illustrates the procedure to cancel a regrouping that uses a preconfigured MCPTT group.</w:t>
      </w:r>
    </w:p>
    <w:p w14:paraId="0DA6AEF1" w14:textId="77777777" w:rsidR="00171381" w:rsidRDefault="00171381" w:rsidP="00171381">
      <w:pPr>
        <w:rPr>
          <w:noProof/>
        </w:rPr>
      </w:pPr>
      <w:r>
        <w:rPr>
          <w:noProof/>
        </w:rPr>
        <w:t>Pre-conditions:</w:t>
      </w:r>
    </w:p>
    <w:p w14:paraId="4E920587" w14:textId="77777777" w:rsidR="00171381" w:rsidRDefault="00171381" w:rsidP="00171381">
      <w:pPr>
        <w:pStyle w:val="B1"/>
        <w:rPr>
          <w:noProof/>
        </w:rPr>
      </w:pPr>
      <w:r>
        <w:rPr>
          <w:noProof/>
        </w:rPr>
        <w:t>-</w:t>
      </w:r>
      <w:r>
        <w:rPr>
          <w:noProof/>
        </w:rPr>
        <w:tab/>
        <w:t>MCPTT clients 2 and 3 have been regrouped into an MCPTT regroup group.</w:t>
      </w:r>
    </w:p>
    <w:p w14:paraId="52EAEBCD" w14:textId="77777777" w:rsidR="00171381" w:rsidRDefault="00171381" w:rsidP="00171381">
      <w:pPr>
        <w:pStyle w:val="B1"/>
        <w:rPr>
          <w:noProof/>
        </w:rPr>
      </w:pPr>
      <w:r>
        <w:rPr>
          <w:noProof/>
        </w:rPr>
        <w:t>-</w:t>
      </w:r>
      <w:r>
        <w:rPr>
          <w:noProof/>
        </w:rPr>
        <w:tab/>
        <w:t>MCPTT client 1 is authorized to cancel a regrouping that uses a preconfigured MCPTT group.</w:t>
      </w:r>
      <w:r w:rsidRPr="001F64CA">
        <w:t xml:space="preserve"> </w:t>
      </w:r>
    </w:p>
    <w:p w14:paraId="1964F68F" w14:textId="77777777" w:rsidR="00171381" w:rsidRDefault="00171381" w:rsidP="00171381">
      <w:pPr>
        <w:pStyle w:val="B1"/>
        <w:rPr>
          <w:noProof/>
        </w:rPr>
      </w:pPr>
      <w:r>
        <w:rPr>
          <w:noProof/>
        </w:rPr>
        <w:t>-</w:t>
      </w:r>
      <w:r>
        <w:rPr>
          <w:noProof/>
        </w:rPr>
        <w:tab/>
        <w:t>The GMS has subscribed to group dynamic data as specified in subclause 10.1.5.5.1 from the MCPTT server using the procedures defined in subclause 10.1.5.6 in TS 23.280 [16].</w:t>
      </w:r>
    </w:p>
    <w:p w14:paraId="515392AE" w14:textId="77777777" w:rsidR="00171381" w:rsidRDefault="00171381" w:rsidP="00171381">
      <w:pPr>
        <w:pStyle w:val="TH"/>
        <w:rPr>
          <w:noProof/>
        </w:rPr>
      </w:pPr>
      <w:r>
        <w:rPr>
          <w:noProof/>
        </w:rPr>
        <w:object w:dxaOrig="7734" w:dyaOrig="6852" w14:anchorId="6C351DFB">
          <v:shape id="_x0000_i1066" type="#_x0000_t75" style="width:386.25pt;height:343.9pt" o:ole="">
            <v:imagedata r:id="rId88" o:title=""/>
          </v:shape>
          <o:OLEObject Type="Embed" ProgID="Visio.Drawing.11" ShapeID="_x0000_i1066" DrawAspect="Content" ObjectID="_1811232071" r:id="rId89"/>
        </w:object>
      </w:r>
    </w:p>
    <w:p w14:paraId="0E2F0909" w14:textId="77777777" w:rsidR="00171381" w:rsidRDefault="00171381" w:rsidP="00171381">
      <w:pPr>
        <w:pStyle w:val="TF"/>
        <w:rPr>
          <w:noProof/>
        </w:rPr>
      </w:pPr>
      <w:r>
        <w:rPr>
          <w:noProof/>
        </w:rPr>
        <w:t>Figure 10.6.2.9.2.2-1: Cancel preconfigured regroup procedure in single MCPTT system</w:t>
      </w:r>
    </w:p>
    <w:p w14:paraId="3D7A605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1ACF64D8"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215C6785"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group regroup procedure.</w:t>
      </w:r>
    </w:p>
    <w:p w14:paraId="70FC23DE"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3F8F197" w14:textId="77777777" w:rsidR="00171381" w:rsidRDefault="00171381" w:rsidP="00171381">
      <w:pPr>
        <w:pStyle w:val="B1"/>
        <w:rPr>
          <w:noProof/>
        </w:rPr>
      </w:pPr>
      <w:r>
        <w:rPr>
          <w:noProof/>
        </w:rPr>
        <w:t>5.</w:t>
      </w:r>
      <w:r>
        <w:rPr>
          <w:noProof/>
        </w:rPr>
        <w:tab/>
        <w:t>MCPTT clients 2 and 3 notify their users of the cancellation of the group regrouping in steps 5a and 5b respectively.</w:t>
      </w:r>
    </w:p>
    <w:p w14:paraId="5058DDBC"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7C3F51C1" w14:textId="77777777" w:rsidR="00171381" w:rsidRDefault="00171381" w:rsidP="00171381">
      <w:pPr>
        <w:pStyle w:val="B1"/>
      </w:pPr>
      <w:r>
        <w:t>7.</w:t>
      </w:r>
      <w:r>
        <w:tab/>
        <w:t>The MCPTT server de-affiliates MCPTT clients 2 and 3 from the MCPTT regroup group.</w:t>
      </w:r>
    </w:p>
    <w:p w14:paraId="24305EDD" w14:textId="77777777" w:rsidR="00171381" w:rsidRDefault="00171381" w:rsidP="00171381">
      <w:pPr>
        <w:pStyle w:val="B1"/>
        <w:rPr>
          <w:noProof/>
        </w:rPr>
      </w:pPr>
      <w:r>
        <w:t>8.</w:t>
      </w:r>
      <w:r>
        <w:tab/>
        <w:t>The MCPTT server sends a preconfigured regroup cancel response to MCPTT client 1.</w:t>
      </w:r>
    </w:p>
    <w:p w14:paraId="6EB4009A" w14:textId="77777777" w:rsidR="00171381" w:rsidRDefault="00171381" w:rsidP="00171381">
      <w:pPr>
        <w:pStyle w:val="Heading5"/>
      </w:pPr>
      <w:bookmarkStart w:id="726" w:name="_Toc200617785"/>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6"/>
    </w:p>
    <w:p w14:paraId="0A87F641" w14:textId="77777777" w:rsidR="00171381" w:rsidRDefault="00171381" w:rsidP="00171381">
      <w:pPr>
        <w:pStyle w:val="Heading6"/>
        <w:rPr>
          <w:noProof/>
        </w:rPr>
      </w:pPr>
      <w:bookmarkStart w:id="727" w:name="_Toc200617786"/>
      <w:r w:rsidRPr="00AB5FED">
        <w:rPr>
          <w:lang w:eastAsia="ko-KR"/>
        </w:rPr>
        <w:t>10.6</w:t>
      </w:r>
      <w:r>
        <w:rPr>
          <w:lang w:eastAsia="ko-KR"/>
        </w:rPr>
        <w:t>.2.9</w:t>
      </w:r>
      <w:r w:rsidRPr="00AB5FED">
        <w:rPr>
          <w:lang w:eastAsia="ko-KR"/>
        </w:rPr>
        <w:t>.</w:t>
      </w:r>
      <w:r>
        <w:rPr>
          <w:lang w:eastAsia="ko-KR"/>
        </w:rPr>
        <w:t>3.1</w:t>
      </w:r>
      <w:r>
        <w:rPr>
          <w:lang w:eastAsia="ko-KR"/>
        </w:rPr>
        <w:tab/>
        <w:t>Regroup formation using preconfigured group in multiple MCPTT systems</w:t>
      </w:r>
      <w:bookmarkEnd w:id="727"/>
    </w:p>
    <w:p w14:paraId="1CFEDB14" w14:textId="77777777" w:rsidR="00171381" w:rsidRDefault="00171381" w:rsidP="00171381">
      <w:pPr>
        <w:rPr>
          <w:noProof/>
        </w:rPr>
      </w:pPr>
      <w:r>
        <w:rPr>
          <w:noProof/>
        </w:rPr>
        <w:t xml:space="preserve">Figure 10.6.2.9.3.1-1 illustrates the procedure to initiate a regroup procedure using a preconfigured MCPTT group, where at least one of the groups to be regrouped is configured in a partner MCPTT system. The primary MCPTT system where the preconfigured group regrouping is initiated does not need to be aware of the list of group members </w:t>
      </w:r>
      <w:r>
        <w:rPr>
          <w:noProof/>
        </w:rPr>
        <w:lastRenderedPageBreak/>
        <w:t>belonging to groups whose group home system is the partner MCPTT system. If the group management server in the primary MCPTT of the regroup group shares the necessary security related parameters together with the group configuration of the MCPTT regroup group with the group management server in the partner MCPTT system and the group management server in the partner MCPTT system distributes this configuration including those security parameters to its served MCPTT users according to the procedures in 3GPP TS 23.280 [16] subclause 10.2.7, the primary MCPTT system does not need to be aware of the list of group members of the preconfigured regroup group that are receiving service in the partner MCPTT system.</w:t>
      </w:r>
    </w:p>
    <w:p w14:paraId="78276255" w14:textId="77777777" w:rsidR="00171381" w:rsidRDefault="00171381" w:rsidP="00171381">
      <w:pPr>
        <w:rPr>
          <w:noProof/>
        </w:rPr>
      </w:pPr>
      <w:r>
        <w:rPr>
          <w:noProof/>
        </w:rPr>
        <w:t>The procedure takes place prior to the establishment of a group call to the regroup group.</w:t>
      </w:r>
    </w:p>
    <w:p w14:paraId="19F44F71" w14:textId="77777777" w:rsidR="00171381" w:rsidRDefault="00171381" w:rsidP="00171381">
      <w:pPr>
        <w:rPr>
          <w:noProof/>
        </w:rPr>
      </w:pPr>
      <w:r>
        <w:rPr>
          <w:noProof/>
        </w:rPr>
        <w:t>In this procedure, any gateway MC servers in the primary or partner MCPTT systems are not shown.</w:t>
      </w:r>
    </w:p>
    <w:p w14:paraId="4C985F91" w14:textId="77777777" w:rsidR="00171381" w:rsidRDefault="00171381" w:rsidP="00171381">
      <w:pPr>
        <w:rPr>
          <w:noProof/>
        </w:rPr>
      </w:pPr>
      <w:r>
        <w:rPr>
          <w:noProof/>
        </w:rPr>
        <w:t>Pre-conditions:</w:t>
      </w:r>
    </w:p>
    <w:p w14:paraId="0C971C63"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1C28CC39" w14:textId="77777777" w:rsidR="00171381" w:rsidRDefault="00171381" w:rsidP="00171381">
      <w:pPr>
        <w:pStyle w:val="B1"/>
        <w:rPr>
          <w:noProof/>
        </w:rPr>
      </w:pPr>
      <w:r>
        <w:rPr>
          <w:noProof/>
        </w:rPr>
        <w:t>-</w:t>
      </w:r>
      <w:r>
        <w:rPr>
          <w:noProof/>
        </w:rPr>
        <w:tab/>
        <w:t>MCPTT client 2 is an affiliated member of MCPTT group 1 where MCPTT group 1 is defined in the partner MCPTT system and MCPTT client 2 is receiving service in the partner MCPTT system of MCPTT client 1.</w:t>
      </w:r>
    </w:p>
    <w:p w14:paraId="642F5A68"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 2, and MCPTT client 2 has received the relevant security related information to allow communication in the regroup MCPTT group.</w:t>
      </w:r>
    </w:p>
    <w:p w14:paraId="07AC2E5D"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737B4C72" w14:textId="77777777" w:rsidR="00171381" w:rsidRDefault="00171381" w:rsidP="00171381">
      <w:pPr>
        <w:pStyle w:val="B1"/>
        <w:rPr>
          <w:noProof/>
        </w:rPr>
      </w:pPr>
      <w:r>
        <w:rPr>
          <w:noProof/>
        </w:rPr>
        <w:t>-</w:t>
      </w:r>
      <w:r>
        <w:rPr>
          <w:noProof/>
        </w:rPr>
        <w:tab/>
        <w:t>The GMS has subscribed group dynamic data as specified in subclause 10.1.5.5.1 from the MCPTT server within the same MCPTT system using the procedures defined in subclause 10.1.5.6 in TS 23.280 [16].</w:t>
      </w:r>
    </w:p>
    <w:p w14:paraId="5C30A720" w14:textId="77777777" w:rsidR="00171381" w:rsidRDefault="00171381" w:rsidP="00171381">
      <w:pPr>
        <w:pStyle w:val="B1"/>
        <w:rPr>
          <w:noProof/>
        </w:rPr>
      </w:pPr>
    </w:p>
    <w:p w14:paraId="51885E40" w14:textId="237B9B6A" w:rsidR="00171381" w:rsidRDefault="00E028CC" w:rsidP="00171381">
      <w:pPr>
        <w:pStyle w:val="TH"/>
        <w:rPr>
          <w:noProof/>
        </w:rPr>
      </w:pPr>
      <w:r>
        <w:rPr>
          <w:noProof/>
        </w:rPr>
        <w:object w:dxaOrig="8660" w:dyaOrig="6831" w14:anchorId="3FEB5230">
          <v:shape id="_x0000_i1067" type="#_x0000_t75" style="width:433.15pt;height:342.4pt" o:ole="">
            <v:imagedata r:id="rId90" o:title=""/>
          </v:shape>
          <o:OLEObject Type="Embed" ProgID="Visio.Drawing.15" ShapeID="_x0000_i1067" DrawAspect="Content" ObjectID="_1811232072" r:id="rId91"/>
        </w:object>
      </w:r>
    </w:p>
    <w:p w14:paraId="77949F1A" w14:textId="77777777" w:rsidR="00171381" w:rsidRDefault="00171381" w:rsidP="00171381">
      <w:pPr>
        <w:pStyle w:val="TF"/>
        <w:rPr>
          <w:noProof/>
        </w:rPr>
      </w:pPr>
      <w:r>
        <w:rPr>
          <w:noProof/>
        </w:rPr>
        <w:t xml:space="preserve">Figure 10.6.2.9.3.1-1: Regroup procedure </w:t>
      </w:r>
      <w:r>
        <w:rPr>
          <w:lang w:eastAsia="ko-KR"/>
        </w:rPr>
        <w:t>using preconfigured group</w:t>
      </w:r>
      <w:r>
        <w:rPr>
          <w:noProof/>
        </w:rPr>
        <w:t xml:space="preserve"> in multiple MCPTT systems</w:t>
      </w:r>
    </w:p>
    <w:p w14:paraId="1BA8B131" w14:textId="27FC3EFA" w:rsidR="00171381" w:rsidRDefault="00171381" w:rsidP="00171381">
      <w:pPr>
        <w:pStyle w:val="B1"/>
        <w:rPr>
          <w:noProof/>
        </w:rPr>
      </w:pPr>
      <w:r>
        <w:rPr>
          <w:noProof/>
        </w:rPr>
        <w:lastRenderedPageBreak/>
        <w:t>1.</w:t>
      </w:r>
      <w:r>
        <w:rPr>
          <w:noProof/>
        </w:rPr>
        <w:tab/>
        <w:t>The authorized user of MCPTT client 1 initiates the regroup procedure, specifying the list of MCPTT groups to be regrouped including MCPTT group 1, the MCPTT group ID of the regroup group</w:t>
      </w:r>
      <w:r w:rsidR="00E028CC" w:rsidRPr="00E028CC">
        <w:rPr>
          <w:noProof/>
        </w:rPr>
        <w:t xml:space="preserve"> (if available)</w:t>
      </w:r>
      <w:r>
        <w:rPr>
          <w:noProof/>
        </w:rPr>
        <w:t xml:space="preserve"> and the MCPTT group ID of the group from which configuration information for the regroup group is to be taken.</w:t>
      </w:r>
    </w:p>
    <w:p w14:paraId="31A26B4F" w14:textId="77777777" w:rsidR="00171381" w:rsidRDefault="00171381" w:rsidP="00171381">
      <w:pPr>
        <w:pStyle w:val="B1"/>
        <w:rPr>
          <w:noProof/>
        </w:rPr>
      </w:pPr>
      <w:r>
        <w:rPr>
          <w:noProof/>
        </w:rPr>
        <w:t>2.</w:t>
      </w:r>
      <w:r>
        <w:rPr>
          <w:noProof/>
        </w:rPr>
        <w:tab/>
        <w:t>MCPTT client 1 sends the preconfigured regroup request to the MCPTT server.</w:t>
      </w:r>
    </w:p>
    <w:p w14:paraId="7D590456" w14:textId="30A2BAEA" w:rsidR="00E028CC" w:rsidRDefault="00171381" w:rsidP="00E028CC">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the requested MCPTT groups that are homed in the primary MCPTT system. The MCPTT server identifies any partner systems which are the group home systems for MCPTT groups identified in the list of groups to be regrouped. The MCPTT server may retrieve the configuration for the regroup group from the GMS if that configuration information is not already known to the MCPTT server.</w:t>
      </w:r>
      <w:r w:rsidR="00E028CC">
        <w:rPr>
          <w:noProof/>
        </w:rPr>
        <w:t xml:space="preserve"> If the preconfigured regroup request is authorized, the MCPTT server assigns a MCPTT group ID for this regroup group call if:</w:t>
      </w:r>
    </w:p>
    <w:p w14:paraId="5B084995" w14:textId="77777777" w:rsidR="00E028CC" w:rsidRDefault="00E028CC" w:rsidP="00961D11">
      <w:pPr>
        <w:pStyle w:val="B3"/>
        <w:rPr>
          <w:noProof/>
        </w:rPr>
      </w:pPr>
      <w:r>
        <w:rPr>
          <w:noProof/>
        </w:rPr>
        <w:t xml:space="preserve">i. one is not provided in the request or </w:t>
      </w:r>
    </w:p>
    <w:p w14:paraId="3EFB8C9E" w14:textId="67FBBA29" w:rsidR="00171381" w:rsidRDefault="00E028CC" w:rsidP="00961D11">
      <w:pPr>
        <w:pStyle w:val="B3"/>
        <w:rPr>
          <w:noProof/>
        </w:rPr>
      </w:pPr>
      <w:r>
        <w:rPr>
          <w:noProof/>
        </w:rPr>
        <w:t>ii. the one provided in the request is not accepted.</w:t>
      </w:r>
    </w:p>
    <w:p w14:paraId="534E57D9" w14:textId="5805F4DE" w:rsidR="00171381" w:rsidRDefault="00171381" w:rsidP="00171381">
      <w:pPr>
        <w:pStyle w:val="NO"/>
        <w:rPr>
          <w:noProof/>
        </w:rPr>
      </w:pPr>
      <w:r>
        <w:rPr>
          <w:noProof/>
        </w:rPr>
        <w:t>NOTE</w:t>
      </w:r>
      <w:r w:rsidR="00E40BBD">
        <w:rPr>
          <w:noProof/>
        </w:rPr>
        <w:t> </w:t>
      </w:r>
      <w:r>
        <w:rPr>
          <w:noProof/>
        </w:rPr>
        <w:t>1:</w:t>
      </w:r>
      <w:r>
        <w:rPr>
          <w:noProof/>
        </w:rPr>
        <w:tab/>
        <w:t>This procedure does not require that the authorized user of MCPTT client 1 is a group member of the MCPTT groups listed in the regroup request, or that the authorized user of MCPTT client 1 is an affiliated group member of any of the listed MCPTT groups.</w:t>
      </w:r>
    </w:p>
    <w:p w14:paraId="1F49DA06" w14:textId="77777777" w:rsidR="00E028CC" w:rsidRDefault="00E028CC" w:rsidP="00E028CC">
      <w:pPr>
        <w:pStyle w:val="B1"/>
        <w:rPr>
          <w:noProof/>
        </w:rPr>
      </w:pPr>
      <w:r>
        <w:rPr>
          <w:noProof/>
        </w:rPr>
        <w:t>4a.</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 </w:t>
      </w:r>
    </w:p>
    <w:p w14:paraId="6F3DD83E" w14:textId="77777777" w:rsidR="00E028CC" w:rsidRDefault="00E028CC" w:rsidP="00E028CC">
      <w:pPr>
        <w:pStyle w:val="B1"/>
        <w:rPr>
          <w:noProof/>
        </w:rPr>
      </w:pPr>
      <w:r>
        <w:rPr>
          <w:noProof/>
        </w:rPr>
        <w:t>4b. The MCPTT server shall send the preconfigured regroup request return message to MCPTT client 1 containing the below:</w:t>
      </w:r>
    </w:p>
    <w:p w14:paraId="329DA7FA" w14:textId="77777777" w:rsidR="00E028CC" w:rsidRDefault="00E028CC" w:rsidP="00961D11">
      <w:pPr>
        <w:pStyle w:val="B3"/>
        <w:rPr>
          <w:noProof/>
        </w:rPr>
      </w:pPr>
      <w:r>
        <w:rPr>
          <w:noProof/>
        </w:rPr>
        <w:t>i.</w:t>
      </w:r>
      <w:r>
        <w:rPr>
          <w:noProof/>
        </w:rPr>
        <w:tab/>
        <w:t>the MCPTT group ID is generated by the MCPTT server; and</w:t>
      </w:r>
    </w:p>
    <w:p w14:paraId="6541F98F" w14:textId="77777777" w:rsidR="00E028CC" w:rsidRDefault="00E028CC" w:rsidP="00961D11">
      <w:pPr>
        <w:pStyle w:val="B3"/>
        <w:rPr>
          <w:noProof/>
        </w:rPr>
      </w:pPr>
      <w:r>
        <w:rPr>
          <w:noProof/>
        </w:rPr>
        <w:t>ii.</w:t>
      </w:r>
      <w:r>
        <w:rPr>
          <w:noProof/>
        </w:rPr>
        <w:tab/>
        <w:t>result of whether the ad hoc group call is authorized or not</w:t>
      </w:r>
    </w:p>
    <w:p w14:paraId="2F0FD7B0" w14:textId="77777777" w:rsidR="00E028CC" w:rsidRDefault="00E028CC" w:rsidP="00E028CC">
      <w:pPr>
        <w:pStyle w:val="B1"/>
        <w:ind w:firstLine="0"/>
        <w:rPr>
          <w:noProof/>
        </w:rPr>
      </w:pPr>
      <w:r>
        <w:rPr>
          <w:noProof/>
        </w:rPr>
        <w:t>If the preconfigured regroup request is not authorized, MCPTT client 1 shall not proceed with the rest of the steps.</w:t>
      </w:r>
    </w:p>
    <w:p w14:paraId="7F8D007C" w14:textId="778FCDCC" w:rsidR="00171381" w:rsidRDefault="00E028CC" w:rsidP="00171381">
      <w:pPr>
        <w:pStyle w:val="B1"/>
        <w:rPr>
          <w:noProof/>
        </w:rPr>
      </w:pPr>
      <w:r>
        <w:rPr>
          <w:noProof/>
        </w:rPr>
        <w:t>5</w:t>
      </w:r>
      <w:r w:rsidR="00171381">
        <w:rPr>
          <w:noProof/>
        </w:rPr>
        <w:t>.</w:t>
      </w:r>
      <w:r w:rsidR="00171381">
        <w:rPr>
          <w:noProof/>
        </w:rPr>
        <w:tab/>
        <w:t>The MCPTT server sends the preconfigured regroup requests to the MCPTT server in the partner MCPTT system.</w:t>
      </w:r>
    </w:p>
    <w:p w14:paraId="5F58A163" w14:textId="62D7138D" w:rsidR="00171381" w:rsidRDefault="00E028CC" w:rsidP="00171381">
      <w:pPr>
        <w:pStyle w:val="B1"/>
        <w:rPr>
          <w:noProof/>
        </w:rPr>
      </w:pPr>
      <w:r>
        <w:rPr>
          <w:noProof/>
        </w:rPr>
        <w:t>6</w:t>
      </w:r>
      <w:r w:rsidR="00171381">
        <w:rPr>
          <w:noProof/>
        </w:rPr>
        <w:t>.</w:t>
      </w:r>
      <w:r w:rsidR="00171381">
        <w:rPr>
          <w:noProof/>
        </w:rPr>
        <w:tab/>
        <w:t>The partner MCPTT server checks the status of any MCPTT groups hosted by that partner MCPTT server, and identifies affiliated group members of any of the identified MCPTT groups (both MCPTT groups that are hosted in the primary MCPTT system and MCPTT groups that are hosted in the partner MCPTT system) that are receiving MCPTT service in the partner MCPTT system, which include MCPTT client 2.</w:t>
      </w:r>
    </w:p>
    <w:p w14:paraId="6634350B" w14:textId="7015FF95" w:rsidR="00171381" w:rsidRDefault="00E028CC" w:rsidP="00171381">
      <w:pPr>
        <w:pStyle w:val="B1"/>
        <w:rPr>
          <w:noProof/>
        </w:rPr>
      </w:pPr>
      <w:r>
        <w:rPr>
          <w:noProof/>
        </w:rPr>
        <w:t>7</w:t>
      </w:r>
      <w:r w:rsidR="00171381">
        <w:rPr>
          <w:noProof/>
        </w:rPr>
        <w:t>.</w:t>
      </w:r>
      <w:r w:rsidR="00171381">
        <w:rPr>
          <w:noProof/>
        </w:rPr>
        <w:tab/>
        <w:t>The partner MCPTT server sends the preconfigured regroup request to MCPTT client 2.</w:t>
      </w:r>
      <w:r w:rsidR="00171381" w:rsidRPr="009C7B8E">
        <w:rPr>
          <w:noProof/>
        </w:rPr>
        <w:t xml:space="preserve"> </w:t>
      </w:r>
    </w:p>
    <w:p w14:paraId="7BE3DE47" w14:textId="77777777" w:rsidR="00171381" w:rsidRDefault="00171381" w:rsidP="00171381">
      <w:pPr>
        <w:pStyle w:val="NO"/>
        <w:rPr>
          <w:noProof/>
        </w:rPr>
      </w:pPr>
      <w:r>
        <w:rPr>
          <w:noProof/>
        </w:rPr>
        <w:t>NOTE 2:</w:t>
      </w:r>
      <w:r>
        <w:rPr>
          <w:noProof/>
        </w:rPr>
        <w:tab/>
        <w:t>Only group members that are affiliated to the MCPTT groups that are to be regrouped are sent a preconfigured regroup request.</w:t>
      </w:r>
    </w:p>
    <w:p w14:paraId="6FD35096" w14:textId="16FADE88" w:rsidR="00171381" w:rsidRDefault="00E028CC" w:rsidP="00171381">
      <w:pPr>
        <w:pStyle w:val="B1"/>
        <w:rPr>
          <w:noProof/>
        </w:rPr>
      </w:pPr>
      <w:r>
        <w:rPr>
          <w:noProof/>
        </w:rPr>
        <w:t>8</w:t>
      </w:r>
      <w:r w:rsidR="00171381">
        <w:rPr>
          <w:noProof/>
        </w:rPr>
        <w:t>.</w:t>
      </w:r>
      <w:r w:rsidR="00171381">
        <w:rPr>
          <w:noProof/>
        </w:rPr>
        <w:tab/>
        <w:t>MCPTT client 2 notifies the user of the regrouping.</w:t>
      </w:r>
    </w:p>
    <w:p w14:paraId="18C78201" w14:textId="3137D45C" w:rsidR="00171381" w:rsidRDefault="00E028CC" w:rsidP="00171381">
      <w:pPr>
        <w:pStyle w:val="B1"/>
      </w:pPr>
      <w:r>
        <w:rPr>
          <w:noProof/>
        </w:rPr>
        <w:t>9</w:t>
      </w:r>
      <w:r w:rsidR="00171381">
        <w:rPr>
          <w:noProof/>
        </w:rPr>
        <w:t>.</w:t>
      </w:r>
      <w:r w:rsidR="00171381">
        <w:rPr>
          <w:noProof/>
        </w:rPr>
        <w:tab/>
        <w:t xml:space="preserve">MCPTT client 2 may send the preconfigured regroup response to the partner MCPTT server to acknowledge the regrouping action. </w:t>
      </w:r>
      <w:r w:rsidR="00171381">
        <w:t>T</w:t>
      </w:r>
      <w:r w:rsidR="00171381" w:rsidRPr="00AB5FED">
        <w:t>h</w:t>
      </w:r>
      <w:r w:rsidR="00171381">
        <w:t>is</w:t>
      </w:r>
      <w:r w:rsidR="00171381" w:rsidRPr="00AB5FED">
        <w:t xml:space="preserve"> acknowledgement </w:t>
      </w:r>
      <w:r w:rsidR="00171381">
        <w:t xml:space="preserve">is </w:t>
      </w:r>
      <w:r w:rsidR="00171381" w:rsidRPr="00AB5FED">
        <w:t>not sent</w:t>
      </w:r>
      <w:r w:rsidR="00171381">
        <w:rPr>
          <w:noProof/>
        </w:rPr>
        <w:t xml:space="preserve"> i</w:t>
      </w:r>
      <w:r w:rsidR="00171381">
        <w:t>n response to</w:t>
      </w:r>
      <w:r w:rsidR="00171381" w:rsidRPr="00AB5FED">
        <w:t xml:space="preserve"> a multicast </w:t>
      </w:r>
      <w:r w:rsidR="00171381">
        <w:t>transmission of the preconfigured regroup request</w:t>
      </w:r>
      <w:r w:rsidR="00171381" w:rsidRPr="00AB5FED">
        <w:t>.</w:t>
      </w:r>
    </w:p>
    <w:p w14:paraId="38D32F6A" w14:textId="45DA95CD" w:rsidR="00171381" w:rsidRDefault="00E028CC" w:rsidP="00171381">
      <w:pPr>
        <w:pStyle w:val="B1"/>
      </w:pPr>
      <w:r>
        <w:t>10</w:t>
      </w:r>
      <w:r w:rsidR="00171381">
        <w:t>.</w:t>
      </w:r>
      <w:r w:rsidR="00171381">
        <w:tab/>
        <w:t>The partner MCPTT server affiliates the regrouped MCPTT client 2 to the regroup group.</w:t>
      </w:r>
    </w:p>
    <w:p w14:paraId="18CEC130" w14:textId="6DB1C524" w:rsidR="00171381" w:rsidRDefault="00171381" w:rsidP="00171381">
      <w:pPr>
        <w:pStyle w:val="B1"/>
      </w:pPr>
      <w:r>
        <w:t>1</w:t>
      </w:r>
      <w:r w:rsidR="00E028CC">
        <w:t>1</w:t>
      </w:r>
      <w:r>
        <w:t>.</w:t>
      </w:r>
      <w:r>
        <w:tab/>
        <w:t>The MCPTT server sends a preconfigured regroup response to the primary MCPTT server.</w:t>
      </w:r>
    </w:p>
    <w:p w14:paraId="4ED61372" w14:textId="57E4F6F4" w:rsidR="00171381" w:rsidRDefault="00171381" w:rsidP="00171381">
      <w:pPr>
        <w:pStyle w:val="B1"/>
        <w:rPr>
          <w:noProof/>
        </w:rPr>
      </w:pPr>
      <w:r>
        <w:t>1</w:t>
      </w:r>
      <w:r w:rsidR="00E028CC">
        <w:t>2</w:t>
      </w:r>
      <w:r>
        <w:t>.</w:t>
      </w:r>
      <w:r>
        <w:tab/>
        <w:t>The primary MCPTT server sends the preconfigured regroup response to MCPTT client 1.</w:t>
      </w:r>
    </w:p>
    <w:p w14:paraId="05B4E16C"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10.6.2.9.3.2.</w:t>
      </w:r>
    </w:p>
    <w:p w14:paraId="07389A05" w14:textId="77777777" w:rsidR="00171381" w:rsidRDefault="00171381" w:rsidP="00171381">
      <w:pPr>
        <w:rPr>
          <w:noProof/>
        </w:rPr>
      </w:pPr>
      <w:r>
        <w:lastRenderedPageBreak/>
        <w:t>MCPTT client participation in the ongoing regroup persists</w:t>
      </w:r>
      <w:r>
        <w:rPr>
          <w:noProof/>
        </w:rPr>
        <w:t xml:space="preserve"> until the MCPTT client is no longer affiliated to any of the regrouped groups (group 1 or 2 in this procedure).</w:t>
      </w:r>
    </w:p>
    <w:p w14:paraId="2179649F"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4915E115"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6768BABE" w14:textId="77777777" w:rsidR="00171381" w:rsidRDefault="00171381" w:rsidP="00171381">
      <w:pPr>
        <w:pStyle w:val="Heading6"/>
        <w:rPr>
          <w:noProof/>
        </w:rPr>
      </w:pPr>
      <w:bookmarkStart w:id="728" w:name="_Toc200617787"/>
      <w:r w:rsidRPr="00AB5FED">
        <w:rPr>
          <w:lang w:eastAsia="ko-KR"/>
        </w:rPr>
        <w:t>10.6</w:t>
      </w:r>
      <w:r>
        <w:rPr>
          <w:lang w:eastAsia="ko-KR"/>
        </w:rPr>
        <w:t>.2.9</w:t>
      </w:r>
      <w:r w:rsidRPr="00AB5FED">
        <w:rPr>
          <w:lang w:eastAsia="ko-KR"/>
        </w:rPr>
        <w:t>.</w:t>
      </w:r>
      <w:r>
        <w:rPr>
          <w:lang w:eastAsia="ko-KR"/>
        </w:rPr>
        <w:t>3.2</w:t>
      </w:r>
      <w:r>
        <w:rPr>
          <w:lang w:eastAsia="ko-KR"/>
        </w:rPr>
        <w:tab/>
        <w:t>Regroup cancellation using preconfigured group in multiple MCPTT systems</w:t>
      </w:r>
      <w:bookmarkEnd w:id="728"/>
    </w:p>
    <w:p w14:paraId="37D0FC3E" w14:textId="77777777" w:rsidR="00171381" w:rsidRDefault="00171381" w:rsidP="00171381">
      <w:pPr>
        <w:rPr>
          <w:noProof/>
        </w:rPr>
      </w:pPr>
      <w:r>
        <w:rPr>
          <w:noProof/>
        </w:rPr>
        <w:t>Figure 10.6.2.9.3.2-1 illustrates the procedure to cancel a regrouping that uses a preconfigured MCPTT group where multiple MCPTT systems were involved in the regrouping.</w:t>
      </w:r>
    </w:p>
    <w:p w14:paraId="67699B9B" w14:textId="77777777" w:rsidR="00171381" w:rsidRDefault="00171381" w:rsidP="00171381">
      <w:pPr>
        <w:rPr>
          <w:noProof/>
        </w:rPr>
      </w:pPr>
      <w:r>
        <w:rPr>
          <w:noProof/>
        </w:rPr>
        <w:t>Pre-conditions:</w:t>
      </w:r>
    </w:p>
    <w:p w14:paraId="59837547" w14:textId="77777777" w:rsidR="00171381" w:rsidRDefault="00171381" w:rsidP="00171381">
      <w:pPr>
        <w:pStyle w:val="B1"/>
        <w:rPr>
          <w:noProof/>
        </w:rPr>
      </w:pPr>
      <w:r>
        <w:rPr>
          <w:noProof/>
        </w:rPr>
        <w:t>-</w:t>
      </w:r>
      <w:r>
        <w:rPr>
          <w:noProof/>
        </w:rPr>
        <w:tab/>
        <w:t>MCPTT client 2 has been regrouped into an MCPTT regroup group, and is receiving MCPTT service in the partner MCPTT system of the regroup group.</w:t>
      </w:r>
    </w:p>
    <w:p w14:paraId="23371B2F" w14:textId="77777777" w:rsidR="00171381" w:rsidRDefault="00171381" w:rsidP="00171381">
      <w:pPr>
        <w:pStyle w:val="B1"/>
        <w:rPr>
          <w:noProof/>
        </w:rPr>
      </w:pPr>
      <w:r>
        <w:rPr>
          <w:noProof/>
        </w:rPr>
        <w:t>-</w:t>
      </w:r>
      <w:r>
        <w:rPr>
          <w:noProof/>
        </w:rPr>
        <w:tab/>
        <w:t>MCPTT client 1 is authorized to cancel a regrouping that uses a preconfigured MCPTT group, and is receiving MCPTT service in the primary MCPTT system of the regroup group.</w:t>
      </w:r>
    </w:p>
    <w:p w14:paraId="141A8D41" w14:textId="77777777" w:rsidR="00171381" w:rsidRDefault="00171381" w:rsidP="00171381">
      <w:pPr>
        <w:pStyle w:val="B1"/>
        <w:rPr>
          <w:noProof/>
        </w:rPr>
      </w:pPr>
      <w:r>
        <w:rPr>
          <w:noProof/>
        </w:rPr>
        <w:t>-</w:t>
      </w:r>
      <w:r>
        <w:rPr>
          <w:noProof/>
        </w:rPr>
        <w:tab/>
        <w:t>The GMS has subscribed to group dynamic data as specified in subclause 10.1.5.5.1 from the MCPTT server within the same MCPTT system using the procedures defined in subclause 10.1.5.6 in TS 23.280 [16].</w:t>
      </w:r>
    </w:p>
    <w:p w14:paraId="59A9AC69" w14:textId="77777777" w:rsidR="00171381" w:rsidRDefault="00171381" w:rsidP="00171381">
      <w:pPr>
        <w:pStyle w:val="TH"/>
        <w:rPr>
          <w:noProof/>
        </w:rPr>
      </w:pPr>
      <w:r>
        <w:rPr>
          <w:noProof/>
        </w:rPr>
        <w:object w:dxaOrig="8796" w:dyaOrig="6789" w14:anchorId="4E681B9B">
          <v:shape id="_x0000_i1068" type="#_x0000_t75" style="width:439.5pt;height:341.25pt" o:ole="">
            <v:imagedata r:id="rId92" o:title=""/>
          </v:shape>
          <o:OLEObject Type="Embed" ProgID="Visio.Drawing.11" ShapeID="_x0000_i1068" DrawAspect="Content" ObjectID="_1811232073" r:id="rId93"/>
        </w:object>
      </w:r>
    </w:p>
    <w:p w14:paraId="5D482204" w14:textId="77777777" w:rsidR="00171381" w:rsidRDefault="00171381" w:rsidP="00171381">
      <w:pPr>
        <w:pStyle w:val="TF"/>
        <w:rPr>
          <w:noProof/>
        </w:rPr>
      </w:pPr>
      <w:r>
        <w:rPr>
          <w:noProof/>
        </w:rPr>
        <w:t xml:space="preserve">Figure 10.6.2.9.3.2-1: Cancel preconfigured regroup procedure </w:t>
      </w:r>
      <w:r>
        <w:rPr>
          <w:lang w:eastAsia="ko-KR"/>
        </w:rPr>
        <w:t>using preconfigured group</w:t>
      </w:r>
      <w:r>
        <w:rPr>
          <w:noProof/>
        </w:rPr>
        <w:t xml:space="preserve"> in multiple MCPTT systems</w:t>
      </w:r>
    </w:p>
    <w:p w14:paraId="334DE68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4E923C56"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5B2180EA" w14:textId="77777777" w:rsidR="00171381" w:rsidRDefault="00171381" w:rsidP="00171381">
      <w:pPr>
        <w:pStyle w:val="B1"/>
        <w:rPr>
          <w:noProof/>
        </w:rPr>
      </w:pPr>
      <w:r>
        <w:rPr>
          <w:noProof/>
        </w:rPr>
        <w:lastRenderedPageBreak/>
        <w:t>3.</w:t>
      </w:r>
      <w:r>
        <w:rPr>
          <w:noProof/>
        </w:rPr>
        <w:tab/>
        <w:t>The MCPTT server checks that MCPTT client 1 is authorized to cancel a regrouping that uses a preconfigured group regroup procedure.</w:t>
      </w:r>
    </w:p>
    <w:p w14:paraId="2F5B6A66" w14:textId="77777777" w:rsidR="00171381" w:rsidRDefault="00171381" w:rsidP="00171381">
      <w:pPr>
        <w:pStyle w:val="B1"/>
        <w:rPr>
          <w:noProof/>
        </w:rPr>
      </w:pPr>
      <w:r>
        <w:rPr>
          <w:noProof/>
        </w:rPr>
        <w:t>4.</w:t>
      </w:r>
      <w:r>
        <w:rPr>
          <w:noProof/>
        </w:rPr>
        <w:tab/>
        <w:t>The primary MCPTT server sends the regroup cancel request to the partner MCPTT server.</w:t>
      </w:r>
    </w:p>
    <w:p w14:paraId="610D9947" w14:textId="77777777" w:rsidR="00171381" w:rsidRDefault="00171381" w:rsidP="00171381">
      <w:pPr>
        <w:pStyle w:val="B1"/>
        <w:rPr>
          <w:noProof/>
        </w:rPr>
      </w:pPr>
      <w:r>
        <w:rPr>
          <w:noProof/>
        </w:rPr>
        <w:t>5.</w:t>
      </w:r>
      <w:r>
        <w:rPr>
          <w:noProof/>
        </w:rPr>
        <w:tab/>
        <w:t>The partner MCPTT server sends the preconfigured regroup cancel requests to MCPTT client 2.</w:t>
      </w:r>
    </w:p>
    <w:p w14:paraId="61BE2AE8" w14:textId="77777777" w:rsidR="00171381" w:rsidRDefault="00171381" w:rsidP="00171381">
      <w:pPr>
        <w:pStyle w:val="B1"/>
        <w:rPr>
          <w:noProof/>
        </w:rPr>
      </w:pPr>
      <w:r>
        <w:rPr>
          <w:noProof/>
        </w:rPr>
        <w:t>6.</w:t>
      </w:r>
      <w:r>
        <w:rPr>
          <w:noProof/>
        </w:rPr>
        <w:tab/>
        <w:t>MCPTT client 2 notifies the user of the cancellation of the group regrouping.</w:t>
      </w:r>
    </w:p>
    <w:p w14:paraId="5780F89F" w14:textId="77777777" w:rsidR="00171381" w:rsidRDefault="00171381" w:rsidP="00171381">
      <w:pPr>
        <w:pStyle w:val="B1"/>
      </w:pPr>
      <w:r>
        <w:rPr>
          <w:noProof/>
        </w:rPr>
        <w:t>7.</w:t>
      </w:r>
      <w:r>
        <w:rPr>
          <w:noProof/>
        </w:rPr>
        <w:tab/>
        <w:t xml:space="preserve">MCPTT client 2 may send the preconfigured regroup remove response to the partner MCPTT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09CECCA6" w14:textId="77777777" w:rsidR="00171381" w:rsidRDefault="00171381" w:rsidP="00171381">
      <w:pPr>
        <w:pStyle w:val="B1"/>
      </w:pPr>
      <w:r>
        <w:t>8.</w:t>
      </w:r>
      <w:r>
        <w:tab/>
        <w:t>The partner MCPTT server de-affiliates MCPTT client 2 from the MCPTT regroup group.</w:t>
      </w:r>
    </w:p>
    <w:p w14:paraId="5D8DAA76" w14:textId="77777777" w:rsidR="00171381" w:rsidRDefault="00171381" w:rsidP="00171381">
      <w:pPr>
        <w:pStyle w:val="B1"/>
      </w:pPr>
      <w:r>
        <w:t>9.</w:t>
      </w:r>
      <w:r>
        <w:tab/>
        <w:t xml:space="preserve">The partner MCPTT server sends the preconfigured regroup </w:t>
      </w:r>
      <w:r>
        <w:rPr>
          <w:noProof/>
        </w:rPr>
        <w:t xml:space="preserve">cancel </w:t>
      </w:r>
      <w:r>
        <w:t>response to the primary MCPTT server.</w:t>
      </w:r>
    </w:p>
    <w:p w14:paraId="1ED14683" w14:textId="77777777" w:rsidR="00171381" w:rsidRDefault="00171381" w:rsidP="00171381">
      <w:pPr>
        <w:pStyle w:val="B1"/>
      </w:pPr>
      <w:r>
        <w:t>10.</w:t>
      </w:r>
      <w:r>
        <w:tab/>
        <w:t xml:space="preserve">The primary MCPTT server sends a preconfigured regroup </w:t>
      </w:r>
      <w:r>
        <w:rPr>
          <w:noProof/>
        </w:rPr>
        <w:t xml:space="preserve">cancel </w:t>
      </w:r>
      <w:r>
        <w:t>response to MCPTT client 1.</w:t>
      </w:r>
    </w:p>
    <w:p w14:paraId="5D8ADAAB" w14:textId="2EB43210" w:rsidR="00171381" w:rsidRDefault="00171381" w:rsidP="00171381">
      <w:pPr>
        <w:pStyle w:val="Heading6"/>
        <w:rPr>
          <w:noProof/>
        </w:rPr>
      </w:pPr>
      <w:bookmarkStart w:id="729" w:name="_Toc525338883"/>
      <w:bookmarkStart w:id="730" w:name="_Toc200617788"/>
      <w:r w:rsidRPr="00AB5FED">
        <w:rPr>
          <w:lang w:eastAsia="ko-KR"/>
        </w:rPr>
        <w:t>10.6</w:t>
      </w:r>
      <w:r>
        <w:rPr>
          <w:lang w:eastAsia="ko-KR"/>
        </w:rPr>
        <w:t>.2.9</w:t>
      </w:r>
      <w:r w:rsidRPr="00AB5FED">
        <w:rPr>
          <w:lang w:eastAsia="ko-KR"/>
        </w:rPr>
        <w:t>.</w:t>
      </w:r>
      <w:r>
        <w:rPr>
          <w:lang w:eastAsia="ko-KR"/>
        </w:rPr>
        <w:t>3.3</w:t>
      </w:r>
      <w:r>
        <w:rPr>
          <w:lang w:eastAsia="ko-KR"/>
        </w:rPr>
        <w:tab/>
      </w:r>
      <w:r w:rsidR="00266326">
        <w:rPr>
          <w:lang w:eastAsia="ko-KR"/>
        </w:rPr>
        <w:t>Void</w:t>
      </w:r>
      <w:bookmarkEnd w:id="730"/>
    </w:p>
    <w:p w14:paraId="3F08AB21" w14:textId="77777777" w:rsidR="00171381" w:rsidRDefault="00171381" w:rsidP="00171381">
      <w:pPr>
        <w:pStyle w:val="Heading5"/>
      </w:pPr>
      <w:bookmarkStart w:id="731" w:name="_Toc534374318"/>
      <w:bookmarkStart w:id="732" w:name="_Toc525333734"/>
      <w:bookmarkStart w:id="733" w:name="_Toc485219147"/>
      <w:bookmarkStart w:id="734" w:name="_Toc200617789"/>
      <w:r>
        <w:rPr>
          <w:lang w:eastAsia="ko-KR"/>
        </w:rPr>
        <w:t>10.6.2.9.4</w:t>
      </w:r>
      <w:r>
        <w:rPr>
          <w:lang w:eastAsia="ko-KR"/>
        </w:rPr>
        <w:tab/>
        <w:t>Adding newly affiliated user to preconfigured group regroup</w:t>
      </w:r>
      <w:bookmarkEnd w:id="731"/>
      <w:bookmarkEnd w:id="734"/>
      <w:r>
        <w:rPr>
          <w:lang w:eastAsia="ko-KR"/>
        </w:rPr>
        <w:t xml:space="preserve"> </w:t>
      </w:r>
    </w:p>
    <w:p w14:paraId="4A99F970" w14:textId="77777777" w:rsidR="00171381" w:rsidRDefault="00171381" w:rsidP="00171381">
      <w:pPr>
        <w:rPr>
          <w:noProof/>
        </w:rPr>
      </w:pPr>
      <w:r>
        <w:rPr>
          <w:noProof/>
        </w:rPr>
        <w:t xml:space="preserve">Figure 10.6.2.9.4-1 illustrates the procedure to add a newly affiliated user to an in-progress preconfigured MCPTT group regroup operation. </w:t>
      </w:r>
    </w:p>
    <w:p w14:paraId="10031F79" w14:textId="77777777" w:rsidR="00171381" w:rsidRDefault="00171381" w:rsidP="00171381">
      <w:pPr>
        <w:rPr>
          <w:noProof/>
        </w:rPr>
      </w:pPr>
      <w:r>
        <w:rPr>
          <w:noProof/>
        </w:rPr>
        <w:t>Pre-conditions:</w:t>
      </w:r>
    </w:p>
    <w:p w14:paraId="62DB1A01" w14:textId="77777777" w:rsidR="00171381" w:rsidRDefault="00171381" w:rsidP="00171381">
      <w:pPr>
        <w:pStyle w:val="B1"/>
        <w:rPr>
          <w:noProof/>
        </w:rPr>
      </w:pPr>
      <w:r>
        <w:rPr>
          <w:noProof/>
        </w:rPr>
        <w:t>-</w:t>
      </w:r>
      <w:r>
        <w:rPr>
          <w:noProof/>
        </w:rPr>
        <w:tab/>
        <w:t>The MCPTT client is a member of a MCPTT group that is part of an in-progress preconfigured group regroup operation.</w:t>
      </w:r>
    </w:p>
    <w:p w14:paraId="0A818949" w14:textId="77777777" w:rsidR="00171381" w:rsidRDefault="00171381" w:rsidP="00171381">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regroup MCPTT group.</w:t>
      </w:r>
    </w:p>
    <w:p w14:paraId="267C5EBB" w14:textId="77777777" w:rsidR="00171381" w:rsidRDefault="00171381" w:rsidP="00171381">
      <w:pPr>
        <w:pStyle w:val="B1"/>
        <w:rPr>
          <w:noProof/>
        </w:rPr>
      </w:pPr>
    </w:p>
    <w:p w14:paraId="0C4B0208" w14:textId="77777777" w:rsidR="00171381" w:rsidRDefault="00171381" w:rsidP="00171381">
      <w:pPr>
        <w:pStyle w:val="TH"/>
        <w:rPr>
          <w:noProof/>
        </w:rPr>
      </w:pPr>
      <w:r>
        <w:object w:dxaOrig="9285" w:dyaOrig="6360" w14:anchorId="63E30E30">
          <v:shape id="_x0000_i1069" type="#_x0000_t75" style="width:465pt;height:318pt" o:ole="">
            <v:imagedata r:id="rId94" o:title=""/>
          </v:shape>
          <o:OLEObject Type="Embed" ProgID="Visio.Drawing.11" ShapeID="_x0000_i1069" DrawAspect="Content" ObjectID="_1811232074" r:id="rId95"/>
        </w:object>
      </w:r>
    </w:p>
    <w:p w14:paraId="34999512" w14:textId="77777777" w:rsidR="00171381" w:rsidRDefault="00171381" w:rsidP="00171381">
      <w:pPr>
        <w:pStyle w:val="TF"/>
        <w:rPr>
          <w:noProof/>
        </w:rPr>
      </w:pPr>
      <w:r>
        <w:rPr>
          <w:noProof/>
        </w:rPr>
        <w:t>Figure 10.6.2.9.4-1: Procedure to add a newly affiliated user to a preconfigured regroup</w:t>
      </w:r>
    </w:p>
    <w:p w14:paraId="02F894CE" w14:textId="77777777" w:rsidR="00171381" w:rsidRDefault="00171381" w:rsidP="00171381">
      <w:pPr>
        <w:pStyle w:val="B1"/>
        <w:rPr>
          <w:noProof/>
        </w:rPr>
      </w:pPr>
      <w:r>
        <w:rPr>
          <w:noProof/>
        </w:rPr>
        <w:t>1.</w:t>
      </w:r>
      <w:r>
        <w:rPr>
          <w:noProof/>
        </w:rPr>
        <w:tab/>
        <w:t>The MCPTT client affiliates to an MCPTT group that is currently part of an in-progress preconfigured group regroup. The affiliation follows the procedure in clause 10.8.3.1 of TS 23.280 [16].</w:t>
      </w:r>
    </w:p>
    <w:p w14:paraId="15715E55" w14:textId="77777777" w:rsidR="00171381" w:rsidRDefault="00171381" w:rsidP="00171381">
      <w:pPr>
        <w:pStyle w:val="B1"/>
        <w:rPr>
          <w:noProof/>
        </w:rPr>
      </w:pPr>
      <w:r>
        <w:rPr>
          <w:noProof/>
        </w:rPr>
        <w:t>2.</w:t>
      </w:r>
      <w:r>
        <w:rPr>
          <w:noProof/>
        </w:rPr>
        <w:tab/>
        <w:t>The MCPTT server retrieves the MCPTT group ID of the regroup group and the MCPTT group ID of the group from which configuration information for the regroup group is to be taken.</w:t>
      </w:r>
    </w:p>
    <w:p w14:paraId="393C9EE6" w14:textId="77777777" w:rsidR="00171381" w:rsidRDefault="00171381" w:rsidP="00171381">
      <w:pPr>
        <w:pStyle w:val="B1"/>
        <w:rPr>
          <w:noProof/>
        </w:rPr>
      </w:pPr>
      <w:r>
        <w:rPr>
          <w:noProof/>
        </w:rPr>
        <w:t>3.</w:t>
      </w:r>
      <w:r>
        <w:rPr>
          <w:noProof/>
        </w:rPr>
        <w:tab/>
        <w:t>The MCPTT server sends the preconfigured regroup request to the MCPTT client.</w:t>
      </w:r>
    </w:p>
    <w:p w14:paraId="65A8BAFD" w14:textId="77777777" w:rsidR="00171381" w:rsidRDefault="00171381" w:rsidP="00171381">
      <w:pPr>
        <w:pStyle w:val="B1"/>
        <w:rPr>
          <w:noProof/>
        </w:rPr>
      </w:pPr>
      <w:r>
        <w:rPr>
          <w:noProof/>
        </w:rPr>
        <w:t>4.</w:t>
      </w:r>
      <w:r>
        <w:rPr>
          <w:noProof/>
        </w:rPr>
        <w:tab/>
        <w:t>The MCPTT client notifies the user of the regrouping.</w:t>
      </w:r>
    </w:p>
    <w:p w14:paraId="151A6929" w14:textId="77777777" w:rsidR="00171381" w:rsidRDefault="00171381" w:rsidP="00171381">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3140F6ED" w14:textId="77777777" w:rsidR="00171381" w:rsidRDefault="00171381" w:rsidP="00171381">
      <w:pPr>
        <w:pStyle w:val="B1"/>
      </w:pPr>
      <w:r>
        <w:t>6.</w:t>
      </w:r>
      <w:r>
        <w:tab/>
        <w:t>The MCPTT server affiliates the regrouped MCPTT client to the regroup group.</w:t>
      </w:r>
    </w:p>
    <w:p w14:paraId="244DC24F" w14:textId="77777777" w:rsidR="00171381" w:rsidRDefault="00171381" w:rsidP="00171381">
      <w:pPr>
        <w:pStyle w:val="EditorsNote"/>
      </w:pPr>
      <w:r>
        <w:t>Editor's Note: It is FFS whether this procedure can be generalized to apply to both preconfigured and GMS-based group regrouping.</w:t>
      </w:r>
    </w:p>
    <w:p w14:paraId="56240CDE" w14:textId="77777777" w:rsidR="00171381" w:rsidRDefault="00171381" w:rsidP="00171381">
      <w:pPr>
        <w:pStyle w:val="EditorsNote"/>
      </w:pPr>
      <w:r>
        <w:t>Editor's Note: Affiliations of the MCPTT client to the pre-configured regroup group in the MCPTT server and coordination to the MC System is FFS.</w:t>
      </w:r>
      <w:bookmarkEnd w:id="732"/>
      <w:bookmarkEnd w:id="733"/>
    </w:p>
    <w:p w14:paraId="400E7505" w14:textId="77777777" w:rsidR="00171381" w:rsidRDefault="00171381" w:rsidP="00171381">
      <w:pPr>
        <w:pStyle w:val="Heading5"/>
        <w:rPr>
          <w:lang w:eastAsia="ko-KR"/>
        </w:rPr>
      </w:pPr>
      <w:bookmarkStart w:id="735" w:name="_Toc200617790"/>
      <w:r>
        <w:rPr>
          <w:lang w:eastAsia="ko-KR"/>
        </w:rPr>
        <w:t>10.6.2.9.5</w:t>
      </w:r>
      <w:r>
        <w:rPr>
          <w:lang w:eastAsia="ko-KR"/>
        </w:rPr>
        <w:tab/>
        <w:t>Preconfigured regroup update procedures</w:t>
      </w:r>
      <w:bookmarkEnd w:id="735"/>
    </w:p>
    <w:p w14:paraId="05AC0887" w14:textId="77777777" w:rsidR="00171381" w:rsidRDefault="00171381" w:rsidP="00171381">
      <w:pPr>
        <w:pStyle w:val="Heading6"/>
        <w:rPr>
          <w:lang w:eastAsia="ko-KR"/>
        </w:rPr>
      </w:pPr>
      <w:bookmarkStart w:id="736" w:name="_Toc200617791"/>
      <w:r>
        <w:rPr>
          <w:lang w:eastAsia="ko-KR"/>
        </w:rPr>
        <w:t>10.6.2.9.5.1</w:t>
      </w:r>
      <w:r>
        <w:rPr>
          <w:lang w:eastAsia="ko-KR"/>
        </w:rPr>
        <w:tab/>
        <w:t>MCPTT client PTTs on MCPTT group during an in-progress preconfigured group regroup</w:t>
      </w:r>
      <w:bookmarkEnd w:id="736"/>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lastRenderedPageBreak/>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77777777" w:rsidR="00171381" w:rsidRDefault="00171381" w:rsidP="00171381">
      <w:pPr>
        <w:pStyle w:val="TH"/>
        <w:rPr>
          <w:noProof/>
        </w:rPr>
      </w:pPr>
      <w:r>
        <w:object w:dxaOrig="6465" w:dyaOrig="6450" w14:anchorId="18A43F53">
          <v:shape id="_x0000_i1070" type="#_x0000_t75" style="width:322.9pt;height:322.5pt" o:ole="">
            <v:imagedata r:id="rId96" o:title=""/>
          </v:shape>
          <o:OLEObject Type="Embed" ProgID="Visio.Drawing.11" ShapeID="_x0000_i1070" DrawAspect="Content" ObjectID="_1811232075" r:id="rId97"/>
        </w:object>
      </w:r>
    </w:p>
    <w:p w14:paraId="3476BDCC" w14:textId="77777777" w:rsidR="00171381" w:rsidRDefault="00171381" w:rsidP="00171381">
      <w:pPr>
        <w:pStyle w:val="TF"/>
        <w:rPr>
          <w:noProof/>
        </w:rPr>
      </w:pPr>
      <w:r>
        <w:rPr>
          <w:noProof/>
        </w:rPr>
        <w:t xml:space="preserve">Figure 10.6.2.9.5.1-1: Procedure for </w:t>
      </w:r>
      <w:r>
        <w:rPr>
          <w:lang w:eastAsia="ko-KR"/>
        </w:rPr>
        <w:t xml:space="preserve">MCPTT client PTTs on 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77777777"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is part of an active preconfigured group regroup. </w:t>
      </w:r>
    </w:p>
    <w:p w14:paraId="474A620A"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0B9FE743" w14:textId="77777777" w:rsidR="00171381" w:rsidRDefault="00171381" w:rsidP="00171381">
      <w:pPr>
        <w:pStyle w:val="B1"/>
        <w:rPr>
          <w:noProof/>
        </w:rPr>
      </w:pPr>
      <w:r>
        <w:rPr>
          <w:noProof/>
        </w:rPr>
        <w:t>4.</w:t>
      </w:r>
      <w:r>
        <w:rPr>
          <w:noProof/>
        </w:rPr>
        <w:tab/>
        <w:t>The MCPTT server sends the preconfigured regroup request to the MCPTT client containing MCPTT group D, the group ID of the preconfigured group.</w:t>
      </w:r>
    </w:p>
    <w:p w14:paraId="1077AFB6" w14:textId="77777777" w:rsidR="00171381" w:rsidRDefault="00171381" w:rsidP="00171381">
      <w:pPr>
        <w:pStyle w:val="NO"/>
        <w:rPr>
          <w:noProof/>
        </w:rPr>
      </w:pPr>
      <w:r>
        <w:rPr>
          <w:noProof/>
        </w:rPr>
        <w:t>NOTE 1: This message should be sent over unicast.</w:t>
      </w:r>
    </w:p>
    <w:p w14:paraId="5A9C9FB3" w14:textId="77777777" w:rsidR="00171381" w:rsidRDefault="00171381" w:rsidP="00171381">
      <w:pPr>
        <w:pStyle w:val="B1"/>
        <w:rPr>
          <w:noProof/>
        </w:rPr>
      </w:pPr>
      <w:r>
        <w:rPr>
          <w:noProof/>
        </w:rPr>
        <w:t>5.</w:t>
      </w:r>
      <w:r>
        <w:rPr>
          <w:noProof/>
        </w:rPr>
        <w:tab/>
        <w:t>The MCPTT client notifies the user of the group call setup failure and of the regrouping procedure.</w:t>
      </w:r>
    </w:p>
    <w:p w14:paraId="45A773EA" w14:textId="77777777" w:rsidR="00171381" w:rsidRDefault="00171381" w:rsidP="00171381">
      <w:pPr>
        <w:pStyle w:val="B1"/>
      </w:pPr>
      <w:r>
        <w:rPr>
          <w:noProof/>
        </w:rPr>
        <w:t>6.</w:t>
      </w:r>
      <w:r>
        <w:rPr>
          <w:noProof/>
        </w:rPr>
        <w:tab/>
        <w:t>The MCPTT client sends the preconfigured regroup response to the MCPTT server to acknowledge the regrouping action.</w:t>
      </w:r>
    </w:p>
    <w:p w14:paraId="4416A256" w14:textId="77777777" w:rsidR="00171381" w:rsidRDefault="00171381" w:rsidP="00171381">
      <w:pPr>
        <w:pStyle w:val="B1"/>
      </w:pPr>
      <w:r>
        <w:t>7.</w:t>
      </w:r>
      <w:r>
        <w:tab/>
        <w:t>The MCPTT server affiliates the regrouped MCPTT client to the regroup group.</w:t>
      </w:r>
    </w:p>
    <w:p w14:paraId="335E9E47" w14:textId="77777777" w:rsidR="00171381" w:rsidRDefault="00171381" w:rsidP="00171381">
      <w:pPr>
        <w:pStyle w:val="NO"/>
      </w:pPr>
      <w:r>
        <w:t>NOTE 2:</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77777777" w:rsidR="00171381" w:rsidRDefault="00171381" w:rsidP="00171381">
      <w:pPr>
        <w:pStyle w:val="Heading6"/>
        <w:rPr>
          <w:lang w:eastAsia="ko-KR"/>
        </w:rPr>
      </w:pPr>
      <w:bookmarkStart w:id="737" w:name="_Toc200617792"/>
      <w:r>
        <w:rPr>
          <w:lang w:eastAsia="ko-KR"/>
        </w:rPr>
        <w:lastRenderedPageBreak/>
        <w:t>10.6.2.9.5.2</w:t>
      </w:r>
      <w:r>
        <w:rPr>
          <w:lang w:eastAsia="ko-KR"/>
        </w:rPr>
        <w:tab/>
        <w:t>MCPTT client PTTs on preconfigured regroup group after group regroup has been cancelled</w:t>
      </w:r>
      <w:bookmarkEnd w:id="737"/>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6C84C7FE" w14:textId="77777777" w:rsidR="00171381" w:rsidRDefault="00171381" w:rsidP="00171381">
      <w:pPr>
        <w:pStyle w:val="TH"/>
        <w:rPr>
          <w:noProof/>
        </w:rPr>
      </w:pPr>
      <w:r>
        <w:object w:dxaOrig="6465" w:dyaOrig="5565" w14:anchorId="701E1E9A">
          <v:shape id="_x0000_i1071" type="#_x0000_t75" style="width:322.9pt;height:278.65pt" o:ole="">
            <v:imagedata r:id="rId98" o:title=""/>
          </v:shape>
          <o:OLEObject Type="Embed" ProgID="Visio.Drawing.11" ShapeID="_x0000_i1071" DrawAspect="Content" ObjectID="_1811232076" r:id="rId99"/>
        </w:object>
      </w:r>
    </w:p>
    <w:p w14:paraId="3CF95B24" w14:textId="77777777" w:rsidR="00171381" w:rsidRDefault="00171381" w:rsidP="00171381">
      <w:pPr>
        <w:pStyle w:val="TF"/>
        <w:rPr>
          <w:noProof/>
        </w:rPr>
      </w:pPr>
      <w:r>
        <w:rPr>
          <w:noProof/>
        </w:rPr>
        <w:t xml:space="preserve">Figure 10.6.2.9.5.2-1: Procedure for </w:t>
      </w:r>
      <w:r>
        <w:rPr>
          <w:lang w:eastAsia="ko-KR"/>
        </w:rPr>
        <w:t>MCPTT client PTTs on 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7777777" w:rsidR="00171381" w:rsidRDefault="00171381" w:rsidP="00171381">
      <w:pPr>
        <w:pStyle w:val="B1"/>
        <w:rPr>
          <w:noProof/>
        </w:rPr>
      </w:pPr>
      <w:r>
        <w:rPr>
          <w:noProof/>
        </w:rPr>
        <w:t>2.</w:t>
      </w:r>
      <w:r>
        <w:rPr>
          <w:noProof/>
        </w:rPr>
        <w:tab/>
        <w:t>The MCPTT server checks to see whether MCPTT group D is currently being used as part of a preconfigured group regroup. In this case the preconfigured group regroup is no longer active.</w:t>
      </w:r>
    </w:p>
    <w:p w14:paraId="4AA38AE8" w14:textId="77777777" w:rsidR="00171381" w:rsidRDefault="00171381" w:rsidP="00171381">
      <w:pPr>
        <w:pStyle w:val="NO"/>
        <w:rPr>
          <w:noProof/>
        </w:rPr>
      </w:pPr>
      <w:r>
        <w:rPr>
          <w:noProof/>
        </w:rPr>
        <w:t>NOTE 1: The regroup group D can be a group in the MCPTT client's profile, and the MCPTT client can be a member of group D.</w:t>
      </w:r>
    </w:p>
    <w:p w14:paraId="7F14C284"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regroup is no longer active.</w:t>
      </w:r>
    </w:p>
    <w:p w14:paraId="5A7732CB" w14:textId="77777777" w:rsidR="00171381" w:rsidRDefault="00171381" w:rsidP="00171381">
      <w:pPr>
        <w:pStyle w:val="NO"/>
        <w:rPr>
          <w:noProof/>
        </w:rPr>
      </w:pPr>
      <w:r>
        <w:rPr>
          <w:noProof/>
        </w:rPr>
        <w:t>NOTE 2: In the following, steps 4 and 6 are optional.</w:t>
      </w:r>
    </w:p>
    <w:p w14:paraId="29E484DE" w14:textId="77777777" w:rsidR="00171381" w:rsidRDefault="00171381" w:rsidP="00171381">
      <w:pPr>
        <w:pStyle w:val="B1"/>
        <w:rPr>
          <w:noProof/>
        </w:rPr>
      </w:pPr>
      <w:r>
        <w:rPr>
          <w:noProof/>
        </w:rPr>
        <w:t>4.</w:t>
      </w:r>
      <w:r>
        <w:rPr>
          <w:noProof/>
        </w:rPr>
        <w:tab/>
        <w:t>The MCPTT server sends the preconfigured regroup cancel request to the MCPTT client.</w:t>
      </w:r>
    </w:p>
    <w:p w14:paraId="3EC9FA70" w14:textId="77777777" w:rsidR="00171381" w:rsidRDefault="00171381" w:rsidP="00171381">
      <w:pPr>
        <w:pStyle w:val="NO"/>
        <w:rPr>
          <w:noProof/>
        </w:rPr>
      </w:pPr>
      <w:r>
        <w:rPr>
          <w:noProof/>
        </w:rPr>
        <w:t>NOTE 3: This message should be sent over unicast.</w:t>
      </w:r>
    </w:p>
    <w:p w14:paraId="65996098" w14:textId="77777777" w:rsidR="00171381" w:rsidRDefault="00171381" w:rsidP="00171381">
      <w:pPr>
        <w:pStyle w:val="B1"/>
        <w:rPr>
          <w:noProof/>
        </w:rPr>
      </w:pPr>
      <w:r>
        <w:rPr>
          <w:noProof/>
        </w:rPr>
        <w:t>5.</w:t>
      </w:r>
      <w:r>
        <w:rPr>
          <w:noProof/>
        </w:rPr>
        <w:tab/>
        <w:t>The MCPTT client notifies the user of the group call setup failure and of the regrouping cancellation.</w:t>
      </w:r>
    </w:p>
    <w:p w14:paraId="481B931E" w14:textId="77777777" w:rsidR="00171381" w:rsidRDefault="00171381" w:rsidP="00171381">
      <w:pPr>
        <w:pStyle w:val="B1"/>
      </w:pPr>
      <w:r>
        <w:rPr>
          <w:noProof/>
        </w:rPr>
        <w:t>6.</w:t>
      </w:r>
      <w:r>
        <w:rPr>
          <w:noProof/>
        </w:rPr>
        <w:tab/>
        <w:t>The MCPTT client sends the preconfigured regroup cancel response to the MCPTT server to acknowledge the regrouping cancellation.</w:t>
      </w:r>
    </w:p>
    <w:p w14:paraId="64E7AEF4" w14:textId="77777777" w:rsidR="00171381" w:rsidRDefault="00171381" w:rsidP="00171381">
      <w:pPr>
        <w:pStyle w:val="NO"/>
        <w:rPr>
          <w:noProof/>
        </w:rPr>
      </w:pPr>
      <w:r>
        <w:rPr>
          <w:noProof/>
        </w:rPr>
        <w:lastRenderedPageBreak/>
        <w:t>NOTE 4:</w:t>
      </w:r>
      <w:r>
        <w:rPr>
          <w:noProof/>
        </w:rPr>
        <w:tab/>
        <w:t>If there is a call currently in progress on MCPTT group A that was previously part of the group regroup then this MCPTT client can be added to the call using the late entry procedure. If there is no call currently in progress then the MCPTT user can retry the group call setup on MCPTT group A.</w:t>
      </w:r>
    </w:p>
    <w:p w14:paraId="272FA44E" w14:textId="77777777" w:rsidR="00171381" w:rsidRDefault="00171381" w:rsidP="00171381"/>
    <w:p w14:paraId="69BEF9C2" w14:textId="77777777" w:rsidR="00171381" w:rsidRPr="00C669BB" w:rsidRDefault="00171381" w:rsidP="00171381">
      <w:pPr>
        <w:pStyle w:val="Heading4"/>
        <w:rPr>
          <w:rFonts w:eastAsia="Calibri Light" w:cs="Arial"/>
          <w:lang w:eastAsia="zh-CN"/>
        </w:rPr>
      </w:pPr>
      <w:bookmarkStart w:id="738" w:name="_Toc200617793"/>
      <w:r w:rsidRPr="00C669BB">
        <w:rPr>
          <w:rFonts w:cs="Arial"/>
        </w:rPr>
        <w:t>10.</w:t>
      </w:r>
      <w:r w:rsidRPr="00C669BB">
        <w:rPr>
          <w:rFonts w:eastAsia="Calibri Light" w:cs="Arial"/>
          <w:lang w:eastAsia="zh-CN"/>
        </w:rPr>
        <w:t>6.2.</w:t>
      </w:r>
      <w:r>
        <w:rPr>
          <w:rFonts w:eastAsia="Calibri Light" w:cs="Arial"/>
          <w:lang w:eastAsia="zh-CN"/>
        </w:rPr>
        <w:t>10</w:t>
      </w:r>
      <w:r w:rsidRPr="00AB5FED">
        <w:tab/>
      </w:r>
      <w:r>
        <w:t>User regroup</w:t>
      </w:r>
      <w:bookmarkEnd w:id="729"/>
      <w:r>
        <w:t xml:space="preserve"> using group creation procedure</w:t>
      </w:r>
      <w:bookmarkEnd w:id="738"/>
    </w:p>
    <w:p w14:paraId="5E8074DF" w14:textId="77777777" w:rsidR="00171381" w:rsidRDefault="00171381" w:rsidP="00171381">
      <w:pPr>
        <w:pStyle w:val="Heading5"/>
      </w:pPr>
      <w:bookmarkStart w:id="739" w:name="_Toc525338884"/>
      <w:bookmarkStart w:id="740" w:name="_Toc200617794"/>
      <w:r w:rsidRPr="00AB5FED">
        <w:rPr>
          <w:lang w:eastAsia="ko-KR"/>
        </w:rPr>
        <w:t>10.6</w:t>
      </w:r>
      <w:r>
        <w:rPr>
          <w:lang w:eastAsia="ko-KR"/>
        </w:rPr>
        <w:t>.2.10</w:t>
      </w:r>
      <w:r w:rsidRPr="00AB5FED">
        <w:rPr>
          <w:lang w:eastAsia="ko-KR"/>
        </w:rPr>
        <w:t>.1</w:t>
      </w:r>
      <w:r>
        <w:rPr>
          <w:lang w:eastAsia="ko-KR"/>
        </w:rPr>
        <w:tab/>
        <w:t>General</w:t>
      </w:r>
      <w:bookmarkEnd w:id="739"/>
      <w:bookmarkEnd w:id="740"/>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41" w:name="_Toc525338885"/>
      <w:bookmarkStart w:id="742" w:name="_Toc200617795"/>
      <w:r w:rsidRPr="00AB5FED">
        <w:t>10.6.2.</w:t>
      </w:r>
      <w:r>
        <w:t>10</w:t>
      </w:r>
      <w:r w:rsidRPr="00AB5FED">
        <w:t>.2</w:t>
      </w:r>
      <w:r w:rsidRPr="00AB5FED">
        <w:tab/>
      </w:r>
      <w:r>
        <w:t>Temporary group creation and broadcast g</w:t>
      </w:r>
      <w:r w:rsidRPr="00AB5FED">
        <w:t>roup call</w:t>
      </w:r>
      <w:bookmarkEnd w:id="741"/>
      <w:r>
        <w:t xml:space="preserve"> by authorized user</w:t>
      </w:r>
      <w:bookmarkEnd w:id="742"/>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72" type="#_x0000_t75" style="width:469.15pt;height:212.25pt" o:ole="">
            <v:imagedata r:id="rId100" o:title=""/>
          </v:shape>
          <o:OLEObject Type="Embed" ProgID="Visio.Drawing.11" ShapeID="_x0000_i1072" DrawAspect="Content" ObjectID="_1811232077" r:id="rId101"/>
        </w:object>
      </w:r>
    </w:p>
    <w:p w14:paraId="60300468" w14:textId="77777777" w:rsidR="00171381" w:rsidRPr="00AB5FED" w:rsidRDefault="00171381" w:rsidP="00171381">
      <w:pPr>
        <w:pStyle w:val="TF"/>
      </w:pPr>
      <w:r w:rsidRPr="00AB5FED">
        <w:t>Figure 10.6.2.</w:t>
      </w:r>
      <w:r>
        <w:t>10.2-1: User regroup using group creation procedure</w:t>
      </w:r>
    </w:p>
    <w:p w14:paraId="2D25FFCB" w14:textId="5103901F"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r w:rsidR="008030E2" w:rsidRPr="008030E2">
        <w:t xml:space="preserve"> </w:t>
      </w:r>
      <w:r w:rsidR="008030E2" w:rsidRPr="008030E2">
        <w:rPr>
          <w:lang w:eastAsia="zh-CN"/>
        </w:rPr>
        <w:t>Alternatively, the MCPTT client 1 (not shown in the figure) on MCPTT UE 1 can provide the criteria which allows the MCPTT server to determine the list of MCPTT users to be regrouped.</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lastRenderedPageBreak/>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3" w:name="_Toc525338886"/>
      <w:bookmarkStart w:id="744" w:name="_Toc200617796"/>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43"/>
      <w:bookmarkEnd w:id="744"/>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5" w:name="_Toc534374324"/>
      <w:bookmarkStart w:id="746" w:name="_Toc200617797"/>
      <w:r>
        <w:rPr>
          <w:rFonts w:cs="Arial"/>
        </w:rPr>
        <w:t>10.</w:t>
      </w:r>
      <w:r>
        <w:rPr>
          <w:rFonts w:eastAsia="Calibri Light" w:cs="Arial"/>
          <w:lang w:eastAsia="zh-CN"/>
        </w:rPr>
        <w:t>6.2.11</w:t>
      </w:r>
      <w:r>
        <w:tab/>
      </w:r>
      <w:r>
        <w:rPr>
          <w:lang w:eastAsia="zh-CN"/>
        </w:rPr>
        <w:t>Broadcast</w:t>
      </w:r>
      <w:r>
        <w:t xml:space="preserve"> group regroup call using preconfigured group</w:t>
      </w:r>
      <w:bookmarkEnd w:id="745"/>
      <w:bookmarkEnd w:id="746"/>
    </w:p>
    <w:p w14:paraId="49AE3411" w14:textId="77777777" w:rsidR="00171381" w:rsidRDefault="00171381" w:rsidP="00171381">
      <w:pPr>
        <w:pStyle w:val="Heading5"/>
      </w:pPr>
      <w:bookmarkStart w:id="747" w:name="_Toc534374325"/>
      <w:bookmarkStart w:id="748" w:name="_Toc200617798"/>
      <w:r>
        <w:rPr>
          <w:lang w:eastAsia="ko-KR"/>
        </w:rPr>
        <w:t>10.6.2.11.1</w:t>
      </w:r>
      <w:r>
        <w:rPr>
          <w:lang w:eastAsia="ko-KR"/>
        </w:rPr>
        <w:tab/>
        <w:t>General</w:t>
      </w:r>
      <w:bookmarkEnd w:id="747"/>
      <w:bookmarkEnd w:id="748"/>
    </w:p>
    <w:p w14:paraId="3B104E83" w14:textId="77777777" w:rsidR="00171381" w:rsidRDefault="00171381" w:rsidP="00171381">
      <w:bookmarkStart w:id="749"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50" w:name="_Toc200617799"/>
      <w:bookmarkEnd w:id="749"/>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50"/>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73" type="#_x0000_t75" style="width:388.9pt;height:244.15pt" o:ole="">
            <v:imagedata r:id="rId102" o:title=""/>
          </v:shape>
          <o:OLEObject Type="Embed" ProgID="Visio.Drawing.11" ShapeID="_x0000_i1073" DrawAspect="Content" ObjectID="_1811232078" r:id="rId103"/>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51" w:name="_Toc200617800"/>
      <w:r>
        <w:rPr>
          <w:rFonts w:cs="Arial"/>
        </w:rPr>
        <w:t>10.</w:t>
      </w:r>
      <w:r>
        <w:rPr>
          <w:rFonts w:eastAsia="Calibri Light" w:cs="Arial"/>
          <w:lang w:eastAsia="zh-CN"/>
        </w:rPr>
        <w:t>6.2.12</w:t>
      </w:r>
      <w:r>
        <w:tab/>
      </w:r>
      <w:r>
        <w:rPr>
          <w:lang w:eastAsia="zh-CN"/>
        </w:rPr>
        <w:t>U</w:t>
      </w:r>
      <w:r>
        <w:t>ser regroup with preconfigured group</w:t>
      </w:r>
      <w:bookmarkEnd w:id="751"/>
    </w:p>
    <w:p w14:paraId="6BFB30D9" w14:textId="77777777" w:rsidR="00171381" w:rsidRDefault="00171381" w:rsidP="00171381">
      <w:pPr>
        <w:pStyle w:val="Heading5"/>
      </w:pPr>
      <w:bookmarkStart w:id="752" w:name="_Toc200617801"/>
      <w:r>
        <w:rPr>
          <w:lang w:eastAsia="ko-KR"/>
        </w:rPr>
        <w:t>10.6.2.12.1</w:t>
      </w:r>
      <w:r>
        <w:rPr>
          <w:lang w:eastAsia="ko-KR"/>
        </w:rPr>
        <w:tab/>
        <w:t>General</w:t>
      </w:r>
      <w:bookmarkEnd w:id="752"/>
    </w:p>
    <w:p w14:paraId="1E8DE527" w14:textId="77777777" w:rsidR="00171381" w:rsidRDefault="00171381" w:rsidP="00171381">
      <w:pPr>
        <w:rPr>
          <w:lang w:eastAsia="zh-CN"/>
        </w:rPr>
      </w:pPr>
      <w:r>
        <w:rPr>
          <w:lang w:eastAsia="zh-CN"/>
        </w:rPr>
        <w:t xml:space="preserve">A user regroup may be achieved by regrouping MCPTT users into a new regroup group which uses the configuration of a separate preconfigured MCPTT group. The MCPTT regroup group configuration needs to be provided to the relevant MCPTT users who will be regrouped in advance of the regrouping operation. </w:t>
      </w:r>
      <w:r>
        <w:t xml:space="preserve">User regroup with preconfigured group satisfies user regroup requirements in 3GPP TS 22.180 [17], particularly </w:t>
      </w:r>
      <w:r w:rsidRPr="00316186">
        <w:t>[R-6.6.4.2-003].</w:t>
      </w:r>
    </w:p>
    <w:p w14:paraId="449CDE5D"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p>
    <w:p w14:paraId="510B5D6A"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of the relevant MCPTT users who will be regrouped.</w:t>
      </w:r>
    </w:p>
    <w:p w14:paraId="24C1CE12" w14:textId="77777777" w:rsidR="00171381" w:rsidRDefault="00171381" w:rsidP="00171381">
      <w:r>
        <w:t xml:space="preserve">The preconfigured MCPTT group that provides the configuration is not used as the MCPTT regroup group itself, it only provides configuration for one or more MCPTT regroup groups. The MCPTT group ID of the regroup group is provided by the authorized user when the preconfigured regrouping is carried out. </w:t>
      </w:r>
    </w:p>
    <w:p w14:paraId="3A0B4874" w14:textId="77777777" w:rsidR="00171381" w:rsidRDefault="00171381" w:rsidP="00171381">
      <w:pPr>
        <w:pStyle w:val="Heading5"/>
      </w:pPr>
      <w:bookmarkStart w:id="753" w:name="_Toc200617802"/>
      <w:r>
        <w:rPr>
          <w:lang w:eastAsia="ko-KR"/>
        </w:rPr>
        <w:t>10.6.2.12.2</w:t>
      </w:r>
      <w:r>
        <w:rPr>
          <w:lang w:eastAsia="ko-KR"/>
        </w:rPr>
        <w:tab/>
        <w:t>User regroup procedures in a single MCPTT system</w:t>
      </w:r>
      <w:bookmarkEnd w:id="753"/>
    </w:p>
    <w:p w14:paraId="5DE761A8" w14:textId="77777777" w:rsidR="00171381" w:rsidRDefault="00171381" w:rsidP="00171381">
      <w:pPr>
        <w:pStyle w:val="Heading6"/>
        <w:rPr>
          <w:noProof/>
        </w:rPr>
      </w:pPr>
      <w:bookmarkStart w:id="754" w:name="_Toc200617803"/>
      <w:r>
        <w:rPr>
          <w:lang w:eastAsia="ko-KR"/>
        </w:rPr>
        <w:t>10.6.2.12.2.1</w:t>
      </w:r>
      <w:r>
        <w:rPr>
          <w:lang w:eastAsia="ko-KR"/>
        </w:rPr>
        <w:tab/>
        <w:t>User regroup formation in a single MCPTT system</w:t>
      </w:r>
      <w:bookmarkEnd w:id="754"/>
    </w:p>
    <w:p w14:paraId="109A49DE" w14:textId="77777777" w:rsidR="00171381" w:rsidRDefault="00171381" w:rsidP="00171381">
      <w:pPr>
        <w:rPr>
          <w:noProof/>
        </w:rPr>
      </w:pPr>
      <w:r>
        <w:rPr>
          <w:noProof/>
        </w:rPr>
        <w:t>Figure 10.6.2.12.2.1-1 illustrates the procedure to initiate a user regroup procedure using a preconfigured MCPTT group. The procedure takes place prior to the establishment of a group call to the MCPTT regroup group.</w:t>
      </w:r>
    </w:p>
    <w:p w14:paraId="0A108957" w14:textId="77777777" w:rsidR="00171381" w:rsidRDefault="00171381" w:rsidP="00171381">
      <w:pPr>
        <w:rPr>
          <w:noProof/>
        </w:rPr>
      </w:pPr>
      <w:r>
        <w:rPr>
          <w:noProof/>
        </w:rPr>
        <w:t>Pre-conditions:</w:t>
      </w:r>
    </w:p>
    <w:p w14:paraId="37719138" w14:textId="77777777" w:rsidR="00171381" w:rsidRDefault="00171381" w:rsidP="00171381">
      <w:pPr>
        <w:pStyle w:val="B1"/>
        <w:rPr>
          <w:noProof/>
        </w:rPr>
      </w:pPr>
      <w:r>
        <w:rPr>
          <w:noProof/>
        </w:rPr>
        <w:t>-</w:t>
      </w:r>
      <w:r>
        <w:rPr>
          <w:noProof/>
        </w:rPr>
        <w:tab/>
        <w:t>MCPTT clients 2 and 3 are registered with the MCPTT service.</w:t>
      </w:r>
    </w:p>
    <w:p w14:paraId="1ADCD72E" w14:textId="77777777" w:rsidR="00171381" w:rsidRDefault="00171381" w:rsidP="00171381">
      <w:pPr>
        <w:pStyle w:val="B1"/>
        <w:rPr>
          <w:noProof/>
        </w:rPr>
      </w:pPr>
      <w:r>
        <w:rPr>
          <w:noProof/>
        </w:rPr>
        <w:lastRenderedPageBreak/>
        <w:t>-</w:t>
      </w:r>
      <w:r>
        <w:rPr>
          <w:noProof/>
        </w:rPr>
        <w:tab/>
        <w:t>An MCPTT group that will be used for configuration of the temporary user regroup group has been preconfigured in MCPTT clients 2 and 3, and MCPTT clients 2 and 3 have received the relevant security related information to allow them to communicate in the temporary user regroup group.</w:t>
      </w:r>
    </w:p>
    <w:p w14:paraId="2537BE47" w14:textId="77777777" w:rsidR="00171381" w:rsidRDefault="00171381" w:rsidP="00171381">
      <w:pPr>
        <w:pStyle w:val="B1"/>
        <w:rPr>
          <w:noProof/>
        </w:rPr>
      </w:pPr>
      <w:r>
        <w:rPr>
          <w:noProof/>
        </w:rPr>
        <w:t>-</w:t>
      </w:r>
      <w:r>
        <w:rPr>
          <w:noProof/>
        </w:rPr>
        <w:tab/>
        <w:t>MCPTT client 1 is authorized to initiated a user regroup using the preconfigured regroup procedure.</w:t>
      </w:r>
    </w:p>
    <w:p w14:paraId="668B76F8" w14:textId="783002CD" w:rsidR="00171381" w:rsidRDefault="00171381" w:rsidP="00171381">
      <w:pPr>
        <w:pStyle w:val="B1"/>
        <w:rPr>
          <w:noProof/>
        </w:rPr>
      </w:pPr>
      <w:r>
        <w:rPr>
          <w:noProof/>
        </w:rPr>
        <w:t>-</w:t>
      </w:r>
      <w:r>
        <w:rPr>
          <w:noProof/>
        </w:rPr>
        <w:tab/>
        <w:t>MCPTT client 1 is aware of a suitable preconfigured group whose configuration has been preconfigured in the MC</w:t>
      </w:r>
      <w:r w:rsidR="008030E2" w:rsidRPr="008030E2">
        <w:rPr>
          <w:noProof/>
        </w:rPr>
        <w:t>PTT</w:t>
      </w:r>
      <w:r>
        <w:rPr>
          <w:noProof/>
        </w:rPr>
        <w:t xml:space="preserve"> UEs of the MCPTT users who will be regrouped.</w:t>
      </w:r>
    </w:p>
    <w:p w14:paraId="0F5FE562" w14:textId="3B9CD2F5" w:rsidR="00171381" w:rsidRDefault="00E028CC" w:rsidP="00171381">
      <w:pPr>
        <w:pStyle w:val="TH"/>
        <w:rPr>
          <w:noProof/>
        </w:rPr>
      </w:pPr>
      <w:r>
        <w:rPr>
          <w:noProof/>
        </w:rPr>
        <w:object w:dxaOrig="7801" w:dyaOrig="6860" w14:anchorId="79198C62">
          <v:shape id="_x0000_i1074" type="#_x0000_t75" style="width:390pt;height:342.75pt" o:ole="">
            <v:imagedata r:id="rId104" o:title=""/>
          </v:shape>
          <o:OLEObject Type="Embed" ProgID="Visio.Drawing.11" ShapeID="_x0000_i1074" DrawAspect="Content" ObjectID="_1811232079" r:id="rId105"/>
        </w:object>
      </w:r>
    </w:p>
    <w:p w14:paraId="6CEF998B" w14:textId="77777777" w:rsidR="00171381" w:rsidRDefault="00171381" w:rsidP="00171381">
      <w:pPr>
        <w:pStyle w:val="TF"/>
        <w:rPr>
          <w:noProof/>
        </w:rPr>
      </w:pPr>
      <w:r>
        <w:rPr>
          <w:noProof/>
        </w:rPr>
        <w:t>Figure 10.6.2.12.2.1-1: User regroup procedure using preconfigured group in single MCPTT system</w:t>
      </w:r>
    </w:p>
    <w:p w14:paraId="3EE26B7F" w14:textId="012D4B56" w:rsidR="00171381" w:rsidRDefault="00171381" w:rsidP="00171381">
      <w:pPr>
        <w:pStyle w:val="B1"/>
        <w:rPr>
          <w:noProof/>
        </w:rPr>
      </w:pPr>
      <w:r>
        <w:rPr>
          <w:noProof/>
        </w:rPr>
        <w:t>1.</w:t>
      </w:r>
      <w:r>
        <w:rPr>
          <w:noProof/>
        </w:rPr>
        <w:tab/>
        <w:t>The authorized user of MCPTT client 1 initiates the user regroup procedure, specifying the list of MCPTT users to be regrouped (MCPTT clients 2 and 3), the MCPTT group ID of the regroup group</w:t>
      </w:r>
      <w:r w:rsidR="00E028CC" w:rsidRPr="00E028CC">
        <w:rPr>
          <w:noProof/>
        </w:rPr>
        <w:t xml:space="preserve"> (if available)</w:t>
      </w:r>
      <w:r>
        <w:rPr>
          <w:noProof/>
        </w:rPr>
        <w:t>, and the MCPTT group ID of the group from which configuration information for the regroup group is to be taken.</w:t>
      </w:r>
      <w:r w:rsidR="008030E2" w:rsidRPr="008030E2">
        <w:t xml:space="preserve"> </w:t>
      </w:r>
      <w:r w:rsidR="008030E2" w:rsidRPr="008030E2">
        <w:rPr>
          <w:noProof/>
        </w:rPr>
        <w:t>Alternatively, the MCPTT client 1 can provide the criteria which allows the MCPTT server to determine the list of MCPTT users to be regrouped.</w:t>
      </w:r>
    </w:p>
    <w:p w14:paraId="0F42C6AC" w14:textId="77777777" w:rsidR="00171381" w:rsidRDefault="00171381" w:rsidP="00171381">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33D1857E" w14:textId="45DAA26D" w:rsidR="00E028CC" w:rsidRDefault="00171381" w:rsidP="00E028CC">
      <w:pPr>
        <w:pStyle w:val="B1"/>
        <w:rPr>
          <w:noProof/>
        </w:rPr>
      </w:pPr>
      <w:r>
        <w:rPr>
          <w:noProof/>
        </w:rPr>
        <w:t>3.</w:t>
      </w:r>
      <w:r>
        <w:rPr>
          <w:noProof/>
        </w:rPr>
        <w:tab/>
        <w:t>The MCPTT server checks that MCPTT client 1 is authorized to initiate a preconfigured regroup procedure.</w:t>
      </w:r>
      <w:r w:rsidR="00E028CC">
        <w:rPr>
          <w:noProof/>
        </w:rPr>
        <w:t xml:space="preserve"> If the preconfigured regroup request is authorized, the MCPTT server assigns a MCPTT group ID for this regroup group call if:</w:t>
      </w:r>
    </w:p>
    <w:p w14:paraId="07FAF457" w14:textId="77777777" w:rsidR="00E028CC" w:rsidRDefault="00E028CC" w:rsidP="00961D11">
      <w:pPr>
        <w:pStyle w:val="B3"/>
        <w:rPr>
          <w:noProof/>
        </w:rPr>
      </w:pPr>
      <w:r>
        <w:rPr>
          <w:noProof/>
        </w:rPr>
        <w:t xml:space="preserve">i. one is not provided in the request or </w:t>
      </w:r>
    </w:p>
    <w:p w14:paraId="0FCC7EAB" w14:textId="417C5E9C" w:rsidR="00171381" w:rsidRDefault="00E028CC" w:rsidP="00961D11">
      <w:pPr>
        <w:pStyle w:val="B3"/>
        <w:rPr>
          <w:noProof/>
        </w:rPr>
      </w:pPr>
      <w:r>
        <w:rPr>
          <w:noProof/>
        </w:rPr>
        <w:t>ii. the one provided in the request is not accepted.</w:t>
      </w:r>
    </w:p>
    <w:p w14:paraId="332412DB" w14:textId="77777777" w:rsidR="00171381" w:rsidRDefault="00171381" w:rsidP="00171381">
      <w:pPr>
        <w:pStyle w:val="NO"/>
        <w:rPr>
          <w:noProof/>
        </w:rPr>
      </w:pPr>
      <w:r>
        <w:rPr>
          <w:noProof/>
        </w:rPr>
        <w:t>NOTE 1:</w:t>
      </w:r>
      <w:r>
        <w:rPr>
          <w:noProof/>
        </w:rPr>
        <w:tab/>
        <w:t>MCPTT clients can be involved in multiple user and group regroups simultaneously.</w:t>
      </w:r>
    </w:p>
    <w:p w14:paraId="56A18429" w14:textId="77777777" w:rsidR="00E028CC" w:rsidRDefault="00171381" w:rsidP="00E028CC">
      <w:pPr>
        <w:pStyle w:val="B1"/>
        <w:rPr>
          <w:noProof/>
        </w:rPr>
      </w:pPr>
      <w:r>
        <w:rPr>
          <w:noProof/>
        </w:rPr>
        <w:t>4.</w:t>
      </w:r>
      <w:r>
        <w:rPr>
          <w:noProof/>
        </w:rPr>
        <w:tab/>
      </w:r>
      <w:r w:rsidR="00E028CC">
        <w:rPr>
          <w:noProof/>
        </w:rPr>
        <w:t>The MCPTT server shall send the preconfigured regroup request return message to MCPTT client 1 containing the below:</w:t>
      </w:r>
    </w:p>
    <w:p w14:paraId="0D57FF1A" w14:textId="77777777" w:rsidR="00E028CC" w:rsidRDefault="00E028CC" w:rsidP="00961D11">
      <w:pPr>
        <w:pStyle w:val="B3"/>
        <w:rPr>
          <w:noProof/>
        </w:rPr>
      </w:pPr>
      <w:r>
        <w:rPr>
          <w:noProof/>
        </w:rPr>
        <w:lastRenderedPageBreak/>
        <w:t>i.</w:t>
      </w:r>
      <w:r>
        <w:rPr>
          <w:noProof/>
        </w:rPr>
        <w:tab/>
        <w:t>the MCPTT group ID is generated by the MCPTT server; and</w:t>
      </w:r>
    </w:p>
    <w:p w14:paraId="03E232A2" w14:textId="77777777" w:rsidR="00E028CC" w:rsidRDefault="00E028CC" w:rsidP="00961D11">
      <w:pPr>
        <w:pStyle w:val="B3"/>
        <w:rPr>
          <w:noProof/>
        </w:rPr>
      </w:pPr>
      <w:r>
        <w:rPr>
          <w:noProof/>
        </w:rPr>
        <w:t>ii.</w:t>
      </w:r>
      <w:r>
        <w:rPr>
          <w:noProof/>
        </w:rPr>
        <w:tab/>
        <w:t>result of whether the ad hoc group call is authorized or not</w:t>
      </w:r>
    </w:p>
    <w:p w14:paraId="17BD2E72" w14:textId="77777777" w:rsidR="00E028CC" w:rsidRDefault="00E028CC" w:rsidP="00961D11">
      <w:pPr>
        <w:pStyle w:val="B1"/>
        <w:ind w:firstLine="0"/>
        <w:rPr>
          <w:noProof/>
        </w:rPr>
      </w:pPr>
      <w:r>
        <w:rPr>
          <w:noProof/>
        </w:rPr>
        <w:t>If the preconfigured regroup request is not authorized, MCPTT client 1 shall not proceed with the rest of the steps.</w:t>
      </w:r>
    </w:p>
    <w:p w14:paraId="09F41FE6" w14:textId="5B436002" w:rsidR="00171381" w:rsidRDefault="00E028CC" w:rsidP="00171381">
      <w:pPr>
        <w:pStyle w:val="B1"/>
        <w:rPr>
          <w:noProof/>
        </w:rPr>
      </w:pPr>
      <w:r>
        <w:rPr>
          <w:noProof/>
        </w:rPr>
        <w:t>5.</w:t>
      </w:r>
      <w:r>
        <w:rPr>
          <w:noProof/>
        </w:rPr>
        <w:tab/>
      </w:r>
      <w:r w:rsidR="00171381">
        <w:rPr>
          <w:noProof/>
        </w:rPr>
        <w:t>The MCPTT server sends the preconfigured regroup requests to MCPTT clients 2 and 3 in steps 4a and 4b respectively.</w:t>
      </w:r>
    </w:p>
    <w:p w14:paraId="757860D7" w14:textId="77777777" w:rsidR="00171381" w:rsidRDefault="00171381" w:rsidP="00171381">
      <w:pPr>
        <w:pStyle w:val="NO"/>
        <w:rPr>
          <w:noProof/>
        </w:rPr>
      </w:pPr>
      <w:r>
        <w:rPr>
          <w:noProof/>
        </w:rPr>
        <w:t>NOTE 2:</w:t>
      </w:r>
      <w:r>
        <w:rPr>
          <w:noProof/>
        </w:rPr>
        <w:tab/>
        <w:t xml:space="preserve">When using multicast, the MCPTT server can periodically rebroadcast the preconfigured regroup request. </w:t>
      </w:r>
    </w:p>
    <w:p w14:paraId="26281157" w14:textId="0A55E3FD" w:rsidR="00171381" w:rsidRDefault="00E028CC" w:rsidP="00171381">
      <w:pPr>
        <w:pStyle w:val="B1"/>
        <w:rPr>
          <w:noProof/>
        </w:rPr>
      </w:pPr>
      <w:r>
        <w:rPr>
          <w:noProof/>
        </w:rPr>
        <w:t>6</w:t>
      </w:r>
      <w:r w:rsidR="00171381">
        <w:rPr>
          <w:noProof/>
        </w:rPr>
        <w:t>.</w:t>
      </w:r>
      <w:r w:rsidR="00171381">
        <w:rPr>
          <w:noProof/>
        </w:rPr>
        <w:tab/>
        <w:t>MCPTT clients 2 and 3 notify their users of the regrouping in steps 5a and 5b respectively.</w:t>
      </w:r>
    </w:p>
    <w:p w14:paraId="6A2E0C8C" w14:textId="1C18125E" w:rsidR="00171381" w:rsidRDefault="00E028CC" w:rsidP="00171381">
      <w:pPr>
        <w:pStyle w:val="B1"/>
      </w:pPr>
      <w:r>
        <w:rPr>
          <w:noProof/>
        </w:rPr>
        <w:t>7</w:t>
      </w:r>
      <w:r w:rsidR="00171381">
        <w:rPr>
          <w:noProof/>
        </w:rPr>
        <w:t>.</w:t>
      </w:r>
      <w:r w:rsidR="00171381">
        <w:rPr>
          <w:noProof/>
        </w:rPr>
        <w:tab/>
        <w:t>MCPTT clients 2 and 3 may send the preconfigured regroup response to the MCPTT server to acknowledge the regrouping action.</w:t>
      </w:r>
      <w:r w:rsidR="00171381">
        <w:t xml:space="preserve"> These acknowledgements are not sent</w:t>
      </w:r>
      <w:r w:rsidR="00171381">
        <w:rPr>
          <w:noProof/>
        </w:rPr>
        <w:t xml:space="preserve"> i</w:t>
      </w:r>
      <w:r w:rsidR="00171381">
        <w:t>n response to a multicast transmission of the preconfigured regroup request.</w:t>
      </w:r>
    </w:p>
    <w:p w14:paraId="03A43DD1" w14:textId="62854F20" w:rsidR="00171381" w:rsidRDefault="00E028CC" w:rsidP="00171381">
      <w:pPr>
        <w:pStyle w:val="B1"/>
      </w:pPr>
      <w:r>
        <w:t>8</w:t>
      </w:r>
      <w:r w:rsidR="00171381">
        <w:t>.</w:t>
      </w:r>
      <w:r w:rsidR="00171381">
        <w:tab/>
        <w:t xml:space="preserve">The MCPTT server affiliates the regrouped MCPTT clients to the regroup group. </w:t>
      </w:r>
    </w:p>
    <w:p w14:paraId="4EE41E11" w14:textId="2F397A8F" w:rsidR="00171381" w:rsidRDefault="00E028CC" w:rsidP="00171381">
      <w:pPr>
        <w:pStyle w:val="B1"/>
      </w:pPr>
      <w:r>
        <w:t>9</w:t>
      </w:r>
      <w:r w:rsidR="00171381">
        <w:t>.</w:t>
      </w:r>
      <w:r w:rsidR="00171381">
        <w:tab/>
        <w:t>The MCPTT server sends a preconfigured regroup response to MCPTT client 1.</w:t>
      </w:r>
    </w:p>
    <w:p w14:paraId="20625349" w14:textId="77777777" w:rsidR="00171381" w:rsidRDefault="00171381" w:rsidP="00171381">
      <w:pPr>
        <w:pStyle w:val="NO"/>
        <w:rPr>
          <w:noProof/>
        </w:rPr>
      </w:pPr>
      <w:r>
        <w:rPr>
          <w:noProof/>
        </w:rPr>
        <w:t>NOTE 3:</w:t>
      </w:r>
      <w:r>
        <w:rPr>
          <w:noProof/>
        </w:rPr>
        <w:tab/>
        <w:t xml:space="preserve">After the user regrouping procedure, the regrouping remains in effect until explicitly cancelled by the procedure in 10.6.2.12.2.2. </w:t>
      </w:r>
    </w:p>
    <w:p w14:paraId="7721DA94" w14:textId="77777777" w:rsidR="00171381" w:rsidRDefault="00171381" w:rsidP="00171381">
      <w:pPr>
        <w:pStyle w:val="Heading6"/>
        <w:rPr>
          <w:noProof/>
        </w:rPr>
      </w:pPr>
      <w:bookmarkStart w:id="755" w:name="_Toc200617804"/>
      <w:r>
        <w:rPr>
          <w:lang w:eastAsia="ko-KR"/>
        </w:rPr>
        <w:t>10.6.2.12.2.2</w:t>
      </w:r>
      <w:r>
        <w:rPr>
          <w:lang w:eastAsia="ko-KR"/>
        </w:rPr>
        <w:tab/>
        <w:t>User regroup cancellation in single MCPTT system</w:t>
      </w:r>
      <w:bookmarkEnd w:id="755"/>
    </w:p>
    <w:p w14:paraId="68CB4F68" w14:textId="77777777" w:rsidR="00171381" w:rsidRDefault="00171381" w:rsidP="00171381">
      <w:pPr>
        <w:rPr>
          <w:noProof/>
        </w:rPr>
      </w:pPr>
      <w:r>
        <w:rPr>
          <w:noProof/>
        </w:rPr>
        <w:t>Figure 10.6.2.12.2.2-1 illustrates the procedure to cancel a user regrouping that uses a preconfigured MCPTT group.</w:t>
      </w:r>
    </w:p>
    <w:p w14:paraId="5AB23B7F" w14:textId="77777777" w:rsidR="00171381" w:rsidRDefault="00171381" w:rsidP="00171381">
      <w:pPr>
        <w:rPr>
          <w:noProof/>
        </w:rPr>
      </w:pPr>
      <w:r>
        <w:rPr>
          <w:noProof/>
        </w:rPr>
        <w:t>Pre-conditions:</w:t>
      </w:r>
    </w:p>
    <w:p w14:paraId="02A15480" w14:textId="77777777" w:rsidR="00171381" w:rsidRDefault="00171381" w:rsidP="00171381">
      <w:pPr>
        <w:pStyle w:val="B1"/>
        <w:rPr>
          <w:noProof/>
        </w:rPr>
      </w:pPr>
      <w:r>
        <w:rPr>
          <w:noProof/>
        </w:rPr>
        <w:t>-</w:t>
      </w:r>
      <w:r>
        <w:rPr>
          <w:noProof/>
        </w:rPr>
        <w:tab/>
        <w:t>MCPTT clients 2 and 3 have been regrouped into an MCPTT regroup group.</w:t>
      </w:r>
    </w:p>
    <w:p w14:paraId="0233726B" w14:textId="77777777" w:rsidR="00171381" w:rsidRDefault="00171381" w:rsidP="00171381">
      <w:pPr>
        <w:pStyle w:val="B1"/>
        <w:rPr>
          <w:noProof/>
        </w:rPr>
      </w:pPr>
      <w:r>
        <w:rPr>
          <w:noProof/>
        </w:rPr>
        <w:t>-</w:t>
      </w:r>
      <w:r>
        <w:rPr>
          <w:noProof/>
        </w:rPr>
        <w:tab/>
        <w:t>MCPTT client 1 is authorized to cancel a user regrouping that uses a preconfigured MCPTT group.</w:t>
      </w:r>
    </w:p>
    <w:p w14:paraId="0AB92408" w14:textId="77777777" w:rsidR="00171381" w:rsidRDefault="00171381" w:rsidP="00171381">
      <w:pPr>
        <w:pStyle w:val="TH"/>
        <w:rPr>
          <w:noProof/>
        </w:rPr>
      </w:pPr>
      <w:r>
        <w:rPr>
          <w:noProof/>
        </w:rPr>
        <w:object w:dxaOrig="7725" w:dyaOrig="6825" w14:anchorId="1FBC8927">
          <v:shape id="_x0000_i1075" type="#_x0000_t75" style="width:387pt;height:341.65pt" o:ole="">
            <v:imagedata r:id="rId106" o:title=""/>
          </v:shape>
          <o:OLEObject Type="Embed" ProgID="Visio.Drawing.11" ShapeID="_x0000_i1075" DrawAspect="Content" ObjectID="_1811232080" r:id="rId107"/>
        </w:object>
      </w:r>
    </w:p>
    <w:p w14:paraId="7BA7F102" w14:textId="77777777" w:rsidR="00171381" w:rsidRDefault="00171381" w:rsidP="00171381">
      <w:pPr>
        <w:pStyle w:val="TF"/>
        <w:rPr>
          <w:noProof/>
        </w:rPr>
      </w:pPr>
      <w:r>
        <w:rPr>
          <w:noProof/>
        </w:rPr>
        <w:t>Figure 10.6.2.12.2.2-1: Cancel preconfigured user regroup procedure in single MCPTT system</w:t>
      </w:r>
    </w:p>
    <w:p w14:paraId="74D5D573" w14:textId="77777777" w:rsidR="00171381" w:rsidRDefault="00171381" w:rsidP="00171381">
      <w:pPr>
        <w:pStyle w:val="B1"/>
        <w:rPr>
          <w:noProof/>
        </w:rPr>
      </w:pPr>
      <w:r>
        <w:rPr>
          <w:noProof/>
        </w:rPr>
        <w:t>1.</w:t>
      </w:r>
      <w:r>
        <w:rPr>
          <w:noProof/>
        </w:rPr>
        <w:tab/>
        <w:t>The authorized user of MCPTT client 1 initiates the cancellation of the user regrouping that uses a preconfigured MCPTT group.</w:t>
      </w:r>
    </w:p>
    <w:p w14:paraId="4A6A90FE"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75492F9F"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user regroup procedure.</w:t>
      </w:r>
    </w:p>
    <w:p w14:paraId="13B4CE51"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A5BAE1A" w14:textId="77777777" w:rsidR="00171381" w:rsidRDefault="00171381" w:rsidP="00171381">
      <w:pPr>
        <w:pStyle w:val="B1"/>
        <w:rPr>
          <w:noProof/>
        </w:rPr>
      </w:pPr>
      <w:r>
        <w:rPr>
          <w:noProof/>
        </w:rPr>
        <w:t>5.</w:t>
      </w:r>
      <w:r>
        <w:rPr>
          <w:noProof/>
        </w:rPr>
        <w:tab/>
        <w:t>MCPTT clients 2 and 3 notify their users of the cancellation of the user regrouping in steps 5a and 5b respectively.</w:t>
      </w:r>
    </w:p>
    <w:p w14:paraId="4A32E985"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These acknowledgements are not sent</w:t>
      </w:r>
      <w:r>
        <w:rPr>
          <w:noProof/>
        </w:rPr>
        <w:t xml:space="preserve"> i</w:t>
      </w:r>
      <w:r>
        <w:t>n response to a multicast transmission of the preconfigured regroup cancel request.</w:t>
      </w:r>
    </w:p>
    <w:p w14:paraId="1E35777F" w14:textId="77777777" w:rsidR="00171381" w:rsidRDefault="00171381" w:rsidP="00171381">
      <w:pPr>
        <w:pStyle w:val="B1"/>
      </w:pPr>
      <w:r>
        <w:t>7.</w:t>
      </w:r>
      <w:r>
        <w:tab/>
        <w:t>The MCPTT server de-affiliates MCPTT clients 2 and 3 from the MCPTT regroup group.</w:t>
      </w:r>
    </w:p>
    <w:p w14:paraId="0436175C" w14:textId="77777777" w:rsidR="00171381" w:rsidRDefault="00171381" w:rsidP="00171381">
      <w:pPr>
        <w:pStyle w:val="B1"/>
        <w:rPr>
          <w:noProof/>
        </w:rPr>
      </w:pPr>
      <w:r>
        <w:t>8.</w:t>
      </w:r>
      <w:r>
        <w:tab/>
        <w:t>The MCPTT server sends a preconfigured regroup cancel response to MCPTT client 1.</w:t>
      </w:r>
    </w:p>
    <w:p w14:paraId="50EE7690" w14:textId="4CF2CB07" w:rsidR="00FF2A97" w:rsidRPr="00F77E8A" w:rsidRDefault="00FF2A97" w:rsidP="00FF2A97">
      <w:pPr>
        <w:pStyle w:val="Heading5"/>
      </w:pPr>
      <w:bookmarkStart w:id="756" w:name="_Toc24660240"/>
      <w:bookmarkStart w:id="757" w:name="_Toc122612587"/>
      <w:bookmarkStart w:id="758" w:name="_Toc200617805"/>
      <w:r w:rsidRPr="00F77E8A">
        <w:t>10.6.2.12.</w:t>
      </w:r>
      <w:r>
        <w:t>3</w:t>
      </w:r>
      <w:r w:rsidRPr="00F77E8A">
        <w:tab/>
        <w:t>User regroup MC</w:t>
      </w:r>
      <w:r>
        <w:t xml:space="preserve">PTT </w:t>
      </w:r>
      <w:r w:rsidRPr="00F77E8A">
        <w:t>ID list update</w:t>
      </w:r>
      <w:bookmarkEnd w:id="758"/>
      <w:r w:rsidRPr="00F77E8A">
        <w:t xml:space="preserve"> </w:t>
      </w:r>
    </w:p>
    <w:p w14:paraId="6747610E" w14:textId="3E974D17" w:rsidR="00FF2A97" w:rsidRPr="009F7F40" w:rsidRDefault="00FF2A97" w:rsidP="00FF2A97">
      <w:r w:rsidRPr="009F7F40">
        <w:t>Figure 10.</w:t>
      </w:r>
      <w:r>
        <w:t>6.2.12</w:t>
      </w:r>
      <w:r w:rsidRPr="009F7F40">
        <w:t>.</w:t>
      </w:r>
      <w:r>
        <w:t>3</w:t>
      </w:r>
      <w:r w:rsidRPr="009F7F40">
        <w:t>-1 illustrates the procedure to add or remove an MC</w:t>
      </w:r>
      <w:r>
        <w:t>PTT</w:t>
      </w:r>
      <w:r w:rsidRPr="009F7F40">
        <w:t xml:space="preserve"> user based on the MC</w:t>
      </w:r>
      <w:r>
        <w:t xml:space="preserve">PTT </w:t>
      </w:r>
      <w:r w:rsidRPr="009F7F40">
        <w:t>user criteria known at the MC service server.</w:t>
      </w:r>
    </w:p>
    <w:p w14:paraId="386341C2" w14:textId="77777777" w:rsidR="00FF2A97" w:rsidRPr="009F7F40" w:rsidRDefault="00FF2A97" w:rsidP="00FF2A97">
      <w:pPr>
        <w:pStyle w:val="NO"/>
      </w:pPr>
      <w:r w:rsidRPr="009F7F40">
        <w:t xml:space="preserve">NOTE 1: </w:t>
      </w:r>
      <w:r w:rsidRPr="009F7F40">
        <w:tab/>
        <w:t>This procedure applies to MC</w:t>
      </w:r>
      <w:r>
        <w:t xml:space="preserve">PTT </w:t>
      </w:r>
      <w:r w:rsidRPr="009F7F40">
        <w:t>users that have been added and are to be added to the preconfigured regroup group based on MC</w:t>
      </w:r>
      <w:r>
        <w:t xml:space="preserve">PTT </w:t>
      </w:r>
      <w:r w:rsidRPr="009F7F40">
        <w:t>user criteria known at the MC</w:t>
      </w:r>
      <w:r>
        <w:t xml:space="preserve">PTT </w:t>
      </w:r>
      <w:r w:rsidRPr="009F7F40">
        <w:t xml:space="preserve">server. If only the criteria are to be applied, then only the criteria are included in the request and </w:t>
      </w:r>
      <w:r>
        <w:t xml:space="preserve">both </w:t>
      </w:r>
      <w:r w:rsidRPr="009F7F40">
        <w:t xml:space="preserve">the group and user lists are not included </w:t>
      </w:r>
    </w:p>
    <w:p w14:paraId="52DE89FD" w14:textId="77777777" w:rsidR="00FF2A97" w:rsidRPr="009F7F40" w:rsidRDefault="00FF2A97" w:rsidP="00FF2A97">
      <w:r w:rsidRPr="009F7F40">
        <w:lastRenderedPageBreak/>
        <w:t>Preconditions:</w:t>
      </w:r>
    </w:p>
    <w:p w14:paraId="3E6098EF" w14:textId="0D8B511A" w:rsidR="00FF2A97" w:rsidRPr="009F7F40" w:rsidRDefault="00A26928" w:rsidP="00A26928">
      <w:pPr>
        <w:pStyle w:val="B1"/>
        <w:rPr>
          <w:rFonts w:ascii="Arial" w:hAnsi="Arial" w:cs="Arial"/>
        </w:rPr>
      </w:pPr>
      <w:r>
        <w:t>-</w:t>
      </w:r>
      <w:r>
        <w:tab/>
      </w:r>
      <w:r w:rsidR="00FF2A97" w:rsidRPr="009F7F40">
        <w:t>A preconfigured regroup group has been established.</w:t>
      </w:r>
    </w:p>
    <w:p w14:paraId="1AD7E37D" w14:textId="77777777" w:rsidR="00FF2A97" w:rsidRPr="009F7F40" w:rsidRDefault="00FF2A97" w:rsidP="00A26928">
      <w:pPr>
        <w:pStyle w:val="B1"/>
      </w:pPr>
      <w:r w:rsidRPr="009F7F40">
        <w:rPr>
          <w:rFonts w:ascii="Arial" w:hAnsi="Arial" w:cs="Arial"/>
        </w:rPr>
        <w:t>-</w:t>
      </w:r>
      <w:r w:rsidRPr="009F7F40">
        <w:rPr>
          <w:rFonts w:ascii="Arial" w:hAnsi="Arial" w:cs="Arial"/>
        </w:rPr>
        <w:tab/>
      </w:r>
      <w:r w:rsidRPr="009F7F40">
        <w:t>The MC</w:t>
      </w:r>
      <w:r>
        <w:t xml:space="preserve">PTT </w:t>
      </w:r>
      <w:r w:rsidRPr="009F7F40">
        <w:t>server has selected MC</w:t>
      </w:r>
      <w:r>
        <w:t xml:space="preserve">PTT </w:t>
      </w:r>
      <w:r w:rsidRPr="009F7F40">
        <w:t>user 2 to participate in the preconfigured regroup group based on MC</w:t>
      </w:r>
      <w:r>
        <w:t xml:space="preserve">PTT </w:t>
      </w:r>
      <w:r w:rsidRPr="009F7F40">
        <w:t>user criteria known at the MC</w:t>
      </w:r>
      <w:r>
        <w:t xml:space="preserve">PTT </w:t>
      </w:r>
      <w:r w:rsidRPr="009F7F40">
        <w:t xml:space="preserve">server. </w:t>
      </w:r>
    </w:p>
    <w:p w14:paraId="673F0401" w14:textId="77777777" w:rsidR="00FF2A97" w:rsidRPr="009F7F40" w:rsidRDefault="00FF2A97" w:rsidP="00FF2A97">
      <w:pPr>
        <w:pStyle w:val="NO"/>
      </w:pPr>
      <w:r w:rsidRPr="009F7F40">
        <w:t>NOTE 2:</w:t>
      </w:r>
      <w:r w:rsidRPr="009F7F40">
        <w:tab/>
        <w:t>Other participants of the preconfigured regroup group are not shown in figure 10.</w:t>
      </w:r>
      <w:r>
        <w:t>6.2.12.</w:t>
      </w:r>
      <w:r w:rsidRPr="009F7F40">
        <w:t xml:space="preserve">x-1 for simplicity. </w:t>
      </w:r>
    </w:p>
    <w:p w14:paraId="77899325" w14:textId="77777777" w:rsidR="00FF2A97" w:rsidRPr="009F7F40" w:rsidRDefault="00FF2A97" w:rsidP="00FF2A97">
      <w:pPr>
        <w:pStyle w:val="B1"/>
        <w:ind w:left="460" w:hanging="360"/>
      </w:pPr>
    </w:p>
    <w:p w14:paraId="73DEEB26" w14:textId="77777777" w:rsidR="00FF2A97" w:rsidRPr="009F7F40" w:rsidRDefault="00FF2A97" w:rsidP="00FF2A97">
      <w:pPr>
        <w:pStyle w:val="TH"/>
      </w:pPr>
      <w:r w:rsidRPr="009F7F40">
        <w:object w:dxaOrig="7890" w:dyaOrig="4650" w14:anchorId="5A60DC40">
          <v:shape id="_x0000_i1076" type="#_x0000_t75" style="width:394.9pt;height:231.4pt" o:ole="">
            <v:imagedata r:id="rId108" o:title=""/>
          </v:shape>
          <o:OLEObject Type="Embed" ProgID="Visio.Drawing.11" ShapeID="_x0000_i1076" DrawAspect="Content" ObjectID="_1811232081" r:id="rId109"/>
        </w:object>
      </w:r>
    </w:p>
    <w:p w14:paraId="49F0029F" w14:textId="37FECD48" w:rsidR="00FF2A97" w:rsidRPr="009F7F40" w:rsidRDefault="00FF2A97" w:rsidP="00FF2A97">
      <w:pPr>
        <w:pStyle w:val="TF"/>
        <w:rPr>
          <w:noProof/>
        </w:rPr>
      </w:pPr>
      <w:r w:rsidRPr="009F7F40">
        <w:rPr>
          <w:noProof/>
        </w:rPr>
        <w:t>Figure 10.</w:t>
      </w:r>
      <w:r>
        <w:rPr>
          <w:noProof/>
          <w:lang w:val="en-US"/>
        </w:rPr>
        <w:t>6.2.12.3</w:t>
      </w:r>
      <w:r w:rsidRPr="009F7F40">
        <w:rPr>
          <w:noProof/>
        </w:rPr>
        <w:t>-1: Procedure to update the MC</w:t>
      </w:r>
      <w:r>
        <w:rPr>
          <w:noProof/>
        </w:rPr>
        <w:t xml:space="preserve">PTT </w:t>
      </w:r>
      <w:r w:rsidRPr="009F7F40">
        <w:rPr>
          <w:noProof/>
        </w:rPr>
        <w:t xml:space="preserve">ID list </w:t>
      </w:r>
    </w:p>
    <w:p w14:paraId="17A1644F" w14:textId="77777777" w:rsidR="00FF2A97" w:rsidRPr="009F7F40" w:rsidRDefault="00FF2A97" w:rsidP="00FF2A97">
      <w:pPr>
        <w:pStyle w:val="B1"/>
        <w:ind w:left="644" w:hanging="360"/>
      </w:pPr>
      <w:r w:rsidRPr="009F7F40">
        <w:t>1.</w:t>
      </w:r>
      <w:r w:rsidRPr="009F7F40">
        <w:tab/>
        <w:t>The MC</w:t>
      </w:r>
      <w:r>
        <w:t xml:space="preserve">PTT </w:t>
      </w:r>
      <w:r w:rsidRPr="009F7F40">
        <w:t>server detects that MC</w:t>
      </w:r>
      <w:r>
        <w:t xml:space="preserve">PTT </w:t>
      </w:r>
      <w:r w:rsidRPr="009F7F40">
        <w:t>client 2, which has been earlier included in the preconfigured regroup group, no longer meets the MC</w:t>
      </w:r>
      <w:r>
        <w:t xml:space="preserve">PTT </w:t>
      </w:r>
      <w:r w:rsidRPr="009F7F40">
        <w:t>user criteria known at the MC</w:t>
      </w:r>
      <w:r>
        <w:t xml:space="preserve">PTT </w:t>
      </w:r>
      <w:r w:rsidRPr="009F7F40">
        <w:t xml:space="preserve">server. </w:t>
      </w:r>
    </w:p>
    <w:p w14:paraId="2591D64F" w14:textId="77777777" w:rsidR="00FF2A97" w:rsidRPr="009F7F40" w:rsidRDefault="00FF2A97" w:rsidP="00FF2A97">
      <w:pPr>
        <w:pStyle w:val="B1"/>
        <w:ind w:left="644" w:hanging="360"/>
      </w:pPr>
      <w:r w:rsidRPr="009F7F40">
        <w:t>2.</w:t>
      </w:r>
      <w:r w:rsidRPr="009F7F40">
        <w:tab/>
        <w:t>The MC</w:t>
      </w:r>
      <w:r>
        <w:t xml:space="preserve">PTT server </w:t>
      </w:r>
      <w:r w:rsidRPr="009F7F40">
        <w:t>sends MC</w:t>
      </w:r>
      <w:r>
        <w:t xml:space="preserve">PTT </w:t>
      </w:r>
      <w:r w:rsidRPr="009F7F40">
        <w:t xml:space="preserve">client 2 a preconfigured user regroup remove request. </w:t>
      </w:r>
    </w:p>
    <w:p w14:paraId="66D76399" w14:textId="77777777" w:rsidR="00FF2A97" w:rsidRPr="009F7F40" w:rsidRDefault="00FF2A97" w:rsidP="00FF2A97">
      <w:pPr>
        <w:pStyle w:val="B1"/>
        <w:ind w:left="644" w:hanging="360"/>
      </w:pPr>
      <w:r w:rsidRPr="009F7F40">
        <w:t>3.</w:t>
      </w:r>
      <w:r w:rsidRPr="009F7F40">
        <w:tab/>
        <w:t>The MC</w:t>
      </w:r>
      <w:r>
        <w:t xml:space="preserve">PTT </w:t>
      </w:r>
      <w:r w:rsidRPr="009F7F40">
        <w:t>client 2 notifies the MC</w:t>
      </w:r>
      <w:r>
        <w:t xml:space="preserve">PTT </w:t>
      </w:r>
      <w:r w:rsidRPr="009F7F40">
        <w:t xml:space="preserve">user of the preconfigured user regroup removal. </w:t>
      </w:r>
    </w:p>
    <w:p w14:paraId="7014C8AF" w14:textId="77777777" w:rsidR="00FF2A97" w:rsidRPr="009F7F40" w:rsidRDefault="00FF2A97" w:rsidP="00FF2A97">
      <w:pPr>
        <w:pStyle w:val="B1"/>
        <w:ind w:left="644" w:hanging="360"/>
      </w:pPr>
      <w:r w:rsidRPr="009F7F40">
        <w:t>4.</w:t>
      </w:r>
      <w:r w:rsidRPr="009F7F40">
        <w:tab/>
        <w:t>The MC</w:t>
      </w:r>
      <w:r>
        <w:t xml:space="preserve">PTT </w:t>
      </w:r>
      <w:r w:rsidRPr="009F7F40">
        <w:t>client 2 may send the MC</w:t>
      </w:r>
      <w:r>
        <w:t xml:space="preserve">PTT </w:t>
      </w:r>
      <w:r w:rsidRPr="009F7F40">
        <w:t xml:space="preserve">server a preconfigured user regroup remove response to acknowledge the preconfigured user regroup removal. </w:t>
      </w:r>
    </w:p>
    <w:p w14:paraId="6863D530" w14:textId="77777777" w:rsidR="00FF2A97" w:rsidRPr="009F7F40" w:rsidRDefault="00FF2A97" w:rsidP="00FF2A97">
      <w:pPr>
        <w:pStyle w:val="B1"/>
        <w:ind w:left="644" w:hanging="360"/>
      </w:pPr>
      <w:r w:rsidRPr="009F7F40">
        <w:t>5.</w:t>
      </w:r>
      <w:r w:rsidRPr="009F7F40">
        <w:tab/>
        <w:t>The MC</w:t>
      </w:r>
      <w:r>
        <w:t xml:space="preserve">PTT </w:t>
      </w:r>
      <w:r w:rsidRPr="009F7F40">
        <w:t>server updates the preconfigured regroup group (including the MC</w:t>
      </w:r>
      <w:r>
        <w:t xml:space="preserve">PTT </w:t>
      </w:r>
      <w:r w:rsidRPr="009F7F40">
        <w:t xml:space="preserve">user ID list) and potential group communication. </w:t>
      </w:r>
    </w:p>
    <w:p w14:paraId="58F676C4" w14:textId="77777777" w:rsidR="00FF2A97" w:rsidRPr="009F7F40" w:rsidRDefault="00FF2A97" w:rsidP="00FF2A97">
      <w:pPr>
        <w:pStyle w:val="B1"/>
        <w:ind w:left="644" w:hanging="360"/>
      </w:pPr>
      <w:r w:rsidRPr="009F7F40">
        <w:t>6.</w:t>
      </w:r>
      <w:r w:rsidRPr="009F7F40">
        <w:tab/>
        <w:t>The MC</w:t>
      </w:r>
      <w:r>
        <w:t xml:space="preserve">PTT </w:t>
      </w:r>
      <w:r w:rsidRPr="009F7F40">
        <w:t>server detects that the MC</w:t>
      </w:r>
      <w:r>
        <w:t xml:space="preserve">PTT </w:t>
      </w:r>
      <w:r w:rsidRPr="009F7F40">
        <w:t>client 3 meets the MC</w:t>
      </w:r>
      <w:r>
        <w:t xml:space="preserve">PTT </w:t>
      </w:r>
      <w:r w:rsidRPr="009F7F40">
        <w:t xml:space="preserve">user criteria. </w:t>
      </w:r>
    </w:p>
    <w:p w14:paraId="02371F5D" w14:textId="77777777" w:rsidR="00FF2A97" w:rsidRPr="009F7F40" w:rsidRDefault="00FF2A97" w:rsidP="00FF2A97">
      <w:pPr>
        <w:pStyle w:val="B1"/>
        <w:ind w:left="644" w:hanging="360"/>
      </w:pPr>
      <w:r w:rsidRPr="009F7F40">
        <w:t>7.</w:t>
      </w:r>
      <w:r w:rsidRPr="009F7F40">
        <w:tab/>
        <w:t>The MC</w:t>
      </w:r>
      <w:r>
        <w:t xml:space="preserve">PTT </w:t>
      </w:r>
      <w:r w:rsidRPr="009F7F40">
        <w:t>server sends the MC</w:t>
      </w:r>
      <w:r>
        <w:t xml:space="preserve">PTT </w:t>
      </w:r>
      <w:r w:rsidRPr="009F7F40">
        <w:t xml:space="preserve">client 3 a preconfigured regroup request. </w:t>
      </w:r>
    </w:p>
    <w:p w14:paraId="17BAE451" w14:textId="77777777" w:rsidR="00FF2A97" w:rsidRPr="009F7F40" w:rsidRDefault="00FF2A97" w:rsidP="00FF2A97">
      <w:pPr>
        <w:pStyle w:val="B1"/>
        <w:ind w:left="644" w:hanging="360"/>
      </w:pPr>
      <w:r w:rsidRPr="009F7F40">
        <w:t>8.</w:t>
      </w:r>
      <w:r w:rsidRPr="009F7F40">
        <w:tab/>
        <w:t>The MC</w:t>
      </w:r>
      <w:r>
        <w:t xml:space="preserve">PTT </w:t>
      </w:r>
      <w:r w:rsidRPr="009F7F40">
        <w:t>client 3 notifies the MC</w:t>
      </w:r>
      <w:r>
        <w:t xml:space="preserve">PTT </w:t>
      </w:r>
      <w:r w:rsidRPr="009F7F40">
        <w:t xml:space="preserve">user of the preconfigured regroup request. </w:t>
      </w:r>
    </w:p>
    <w:p w14:paraId="77D5AD60" w14:textId="77777777" w:rsidR="00FF2A97" w:rsidRPr="009F7F40" w:rsidRDefault="00FF2A97" w:rsidP="00FF2A97">
      <w:pPr>
        <w:pStyle w:val="B1"/>
        <w:ind w:left="644" w:hanging="360"/>
      </w:pPr>
      <w:r w:rsidRPr="009F7F40">
        <w:t>9.</w:t>
      </w:r>
      <w:r w:rsidRPr="009F7F40">
        <w:tab/>
        <w:t>The MC</w:t>
      </w:r>
      <w:r>
        <w:t xml:space="preserve">PTT </w:t>
      </w:r>
      <w:r w:rsidRPr="009F7F40">
        <w:t>client 3 may send the MC</w:t>
      </w:r>
      <w:r>
        <w:t xml:space="preserve">PTT </w:t>
      </w:r>
      <w:r w:rsidRPr="009F7F40">
        <w:t xml:space="preserve">server a preconfigured regroup response. </w:t>
      </w:r>
    </w:p>
    <w:p w14:paraId="2EFA1C3E" w14:textId="5204CFA9" w:rsidR="00FF2A97" w:rsidRDefault="00FF2A97" w:rsidP="00965EB0">
      <w:pPr>
        <w:pStyle w:val="B1"/>
        <w:ind w:left="644" w:hanging="360"/>
      </w:pPr>
      <w:r w:rsidRPr="009F7F40">
        <w:t>10.</w:t>
      </w:r>
      <w:r w:rsidRPr="009F7F40">
        <w:tab/>
        <w:t>The MC</w:t>
      </w:r>
      <w:r>
        <w:t xml:space="preserve">PTT </w:t>
      </w:r>
      <w:r w:rsidRPr="009F7F40">
        <w:t>server updates the preconfigured regroup group (including the MC</w:t>
      </w:r>
      <w:r>
        <w:t xml:space="preserve">PTT </w:t>
      </w:r>
      <w:r w:rsidRPr="009F7F40">
        <w:t>ID list), and potential group communication.</w:t>
      </w:r>
      <w:bookmarkEnd w:id="756"/>
      <w:bookmarkEnd w:id="757"/>
    </w:p>
    <w:p w14:paraId="2A2ADE31" w14:textId="41EFFE43" w:rsidR="00171381" w:rsidRPr="00AB5FED" w:rsidRDefault="00171381" w:rsidP="00171381">
      <w:pPr>
        <w:pStyle w:val="Heading3"/>
      </w:pPr>
      <w:bookmarkStart w:id="759" w:name="_Toc200617806"/>
      <w:r w:rsidRPr="00AB5FED">
        <w:lastRenderedPageBreak/>
        <w:t>10.6.3</w:t>
      </w:r>
      <w:r w:rsidRPr="00AB5FED">
        <w:tab/>
        <w:t>Off-network group call</w:t>
      </w:r>
      <w:bookmarkEnd w:id="635"/>
      <w:bookmarkEnd w:id="660"/>
      <w:bookmarkEnd w:id="714"/>
      <w:bookmarkEnd w:id="715"/>
      <w:bookmarkEnd w:id="716"/>
      <w:bookmarkEnd w:id="759"/>
    </w:p>
    <w:p w14:paraId="499AD95D" w14:textId="77777777" w:rsidR="00171381" w:rsidRPr="00AB5FED" w:rsidRDefault="00171381" w:rsidP="00171381">
      <w:pPr>
        <w:pStyle w:val="Heading4"/>
      </w:pPr>
      <w:bookmarkStart w:id="760" w:name="_Toc428365090"/>
      <w:bookmarkStart w:id="761" w:name="_Toc433209778"/>
      <w:bookmarkStart w:id="762" w:name="_Toc460616075"/>
      <w:bookmarkStart w:id="763" w:name="_Toc460616936"/>
      <w:bookmarkStart w:id="764" w:name="_Toc424654501"/>
      <w:bookmarkStart w:id="765" w:name="_Toc200617807"/>
      <w:r w:rsidRPr="00AB5FED">
        <w:t>10.6.3.1</w:t>
      </w:r>
      <w:r w:rsidRPr="00AB5FED">
        <w:tab/>
        <w:t>General</w:t>
      </w:r>
      <w:bookmarkEnd w:id="760"/>
      <w:bookmarkEnd w:id="761"/>
      <w:bookmarkEnd w:id="762"/>
      <w:bookmarkEnd w:id="763"/>
      <w:bookmarkEnd w:id="765"/>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6" w:name="_Toc433209779"/>
      <w:bookmarkStart w:id="767" w:name="_Toc460616076"/>
      <w:bookmarkStart w:id="768" w:name="_Toc460616937"/>
      <w:bookmarkStart w:id="769" w:name="_Toc428365091"/>
      <w:bookmarkStart w:id="770" w:name="_Toc200617808"/>
      <w:r w:rsidRPr="00AB5FED">
        <w:t>10.6.3.2</w:t>
      </w:r>
      <w:r w:rsidRPr="00AB5FED">
        <w:tab/>
        <w:t>Information flows for group call in off-network</w:t>
      </w:r>
      <w:bookmarkEnd w:id="766"/>
      <w:bookmarkEnd w:id="767"/>
      <w:bookmarkEnd w:id="768"/>
      <w:bookmarkEnd w:id="770"/>
    </w:p>
    <w:p w14:paraId="76224CE4" w14:textId="77777777" w:rsidR="00171381" w:rsidRPr="00AB5FED" w:rsidRDefault="00171381" w:rsidP="00171381">
      <w:pPr>
        <w:pStyle w:val="Heading5"/>
        <w:rPr>
          <w:lang w:eastAsia="ko-KR"/>
        </w:rPr>
      </w:pPr>
      <w:bookmarkStart w:id="771" w:name="_Toc460616077"/>
      <w:bookmarkStart w:id="772" w:name="_Toc460616938"/>
      <w:bookmarkStart w:id="773" w:name="_Toc433209780"/>
      <w:bookmarkStart w:id="774" w:name="_Toc200617809"/>
      <w:r w:rsidRPr="00AB5FED">
        <w:rPr>
          <w:lang w:eastAsia="ko-KR"/>
        </w:rPr>
        <w:t>10.6.3.2.1</w:t>
      </w:r>
      <w:r w:rsidRPr="00AB5FED">
        <w:rPr>
          <w:lang w:eastAsia="ko-KR"/>
        </w:rPr>
        <w:tab/>
        <w:t>Group call announcement</w:t>
      </w:r>
      <w:bookmarkEnd w:id="771"/>
      <w:bookmarkEnd w:id="772"/>
      <w:bookmarkEnd w:id="774"/>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lastRenderedPageBreak/>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5" w:name="_Toc460616078"/>
      <w:bookmarkStart w:id="776" w:name="_Toc460616939"/>
      <w:bookmarkStart w:id="777" w:name="_Toc200617810"/>
      <w:r w:rsidRPr="00AB5FED">
        <w:rPr>
          <w:lang w:eastAsia="ko-KR"/>
        </w:rPr>
        <w:t>10.6.3.2.2</w:t>
      </w:r>
      <w:r w:rsidRPr="00AB5FED">
        <w:rPr>
          <w:lang w:eastAsia="ko-KR"/>
        </w:rPr>
        <w:tab/>
      </w:r>
      <w:r w:rsidRPr="00AB5FED">
        <w:t>MCPTT upgrade to emergency call</w:t>
      </w:r>
      <w:bookmarkEnd w:id="775"/>
      <w:bookmarkEnd w:id="776"/>
      <w:bookmarkEnd w:id="777"/>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78" w:name="_Toc460616079"/>
      <w:bookmarkStart w:id="779" w:name="_Toc460616940"/>
      <w:bookmarkStart w:id="780" w:name="_Toc200617811"/>
      <w:r w:rsidRPr="00AB5FED">
        <w:rPr>
          <w:lang w:eastAsia="ko-KR"/>
        </w:rPr>
        <w:t>10.6.3.2.3</w:t>
      </w:r>
      <w:r w:rsidRPr="00AB5FED">
        <w:rPr>
          <w:lang w:eastAsia="ko-KR"/>
        </w:rPr>
        <w:tab/>
      </w:r>
      <w:r w:rsidRPr="00AB5FED">
        <w:t xml:space="preserve">MCPTT emergency group </w:t>
      </w:r>
      <w:r>
        <w:t xml:space="preserve">state </w:t>
      </w:r>
      <w:r w:rsidRPr="00AB5FED">
        <w:t>cancel</w:t>
      </w:r>
      <w:bookmarkEnd w:id="778"/>
      <w:bookmarkEnd w:id="779"/>
      <w:bookmarkEnd w:id="780"/>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81" w:name="_Toc460616080"/>
      <w:bookmarkStart w:id="782" w:name="_Toc460616941"/>
      <w:bookmarkStart w:id="783" w:name="_Toc200617812"/>
      <w:r w:rsidRPr="00AB5FED">
        <w:rPr>
          <w:lang w:eastAsia="ko-KR"/>
        </w:rPr>
        <w:t>10.6.3.2.4</w:t>
      </w:r>
      <w:r w:rsidRPr="00AB5FED">
        <w:rPr>
          <w:lang w:eastAsia="ko-KR"/>
        </w:rPr>
        <w:tab/>
        <w:t>R</w:t>
      </w:r>
      <w:r w:rsidRPr="00AB5FED">
        <w:t>esponse</w:t>
      </w:r>
      <w:bookmarkEnd w:id="781"/>
      <w:bookmarkEnd w:id="782"/>
      <w:bookmarkEnd w:id="783"/>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lastRenderedPageBreak/>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84" w:name="_Toc460616081"/>
      <w:bookmarkStart w:id="785" w:name="_Toc460616942"/>
      <w:bookmarkStart w:id="786" w:name="_Toc200617813"/>
      <w:r w:rsidRPr="00AB5FED">
        <w:rPr>
          <w:lang w:eastAsia="ko-KR"/>
        </w:rPr>
        <w:t>10.6.3.2.5</w:t>
      </w:r>
      <w:r w:rsidRPr="00AB5FED">
        <w:rPr>
          <w:lang w:eastAsia="ko-KR"/>
        </w:rPr>
        <w:tab/>
      </w:r>
      <w:r>
        <w:rPr>
          <w:lang w:eastAsia="ko-KR"/>
        </w:rPr>
        <w:t>Void</w:t>
      </w:r>
      <w:bookmarkEnd w:id="784"/>
      <w:bookmarkEnd w:id="785"/>
      <w:bookmarkEnd w:id="786"/>
    </w:p>
    <w:p w14:paraId="4BCD760F" w14:textId="77777777" w:rsidR="00171381" w:rsidRPr="00AB5FED" w:rsidRDefault="00171381" w:rsidP="00171381">
      <w:pPr>
        <w:pStyle w:val="Heading5"/>
      </w:pPr>
      <w:bookmarkStart w:id="787" w:name="_Toc460616082"/>
      <w:bookmarkStart w:id="788" w:name="_Toc460616943"/>
      <w:bookmarkStart w:id="789" w:name="_Toc200617814"/>
      <w:r w:rsidRPr="00AB5FED">
        <w:rPr>
          <w:lang w:eastAsia="ko-KR"/>
        </w:rPr>
        <w:t>10.6.3.2.6</w:t>
      </w:r>
      <w:r w:rsidRPr="00AB5FED">
        <w:rPr>
          <w:lang w:eastAsia="ko-KR"/>
        </w:rPr>
        <w:tab/>
      </w:r>
      <w:r>
        <w:rPr>
          <w:lang w:eastAsia="ko-KR"/>
        </w:rPr>
        <w:t>Void</w:t>
      </w:r>
      <w:bookmarkEnd w:id="787"/>
      <w:bookmarkEnd w:id="788"/>
      <w:bookmarkEnd w:id="789"/>
    </w:p>
    <w:p w14:paraId="2436EF93" w14:textId="77777777" w:rsidR="00171381" w:rsidRPr="00AB5FED" w:rsidRDefault="00171381" w:rsidP="00171381">
      <w:pPr>
        <w:pStyle w:val="Heading5"/>
        <w:rPr>
          <w:lang w:eastAsia="ko-KR"/>
        </w:rPr>
      </w:pPr>
      <w:bookmarkStart w:id="790" w:name="_Toc460616083"/>
      <w:bookmarkStart w:id="791" w:name="_Toc460616944"/>
      <w:bookmarkStart w:id="792" w:name="_Toc200617815"/>
      <w:r w:rsidRPr="00AB5FED">
        <w:rPr>
          <w:lang w:eastAsia="ko-KR"/>
        </w:rPr>
        <w:t>10.6.3.2.7</w:t>
      </w:r>
      <w:r w:rsidRPr="00AB5FED">
        <w:rPr>
          <w:lang w:eastAsia="ko-KR"/>
        </w:rPr>
        <w:tab/>
      </w:r>
      <w:r w:rsidRPr="00AB5FED">
        <w:t>MCPTT upgrade to imminent peril call</w:t>
      </w:r>
      <w:bookmarkEnd w:id="790"/>
      <w:bookmarkEnd w:id="791"/>
      <w:bookmarkEnd w:id="792"/>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93" w:name="_Toc460616084"/>
      <w:bookmarkStart w:id="794" w:name="_Toc460616945"/>
      <w:bookmarkStart w:id="795" w:name="_Toc200617816"/>
      <w:r w:rsidRPr="00AB5FED">
        <w:t>10.6.3.2.8</w:t>
      </w:r>
      <w:r w:rsidRPr="00AB5FED">
        <w:tab/>
        <w:t>MCPTT imminent peril group call cancel</w:t>
      </w:r>
      <w:bookmarkEnd w:id="793"/>
      <w:bookmarkEnd w:id="794"/>
      <w:bookmarkEnd w:id="795"/>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6" w:name="_Toc460616085"/>
      <w:bookmarkStart w:id="797" w:name="_Toc460616946"/>
      <w:bookmarkStart w:id="798" w:name="_Toc200617817"/>
      <w:r w:rsidRPr="00AB5FED">
        <w:t>10.6.3.3</w:t>
      </w:r>
      <w:r w:rsidRPr="00AB5FED">
        <w:tab/>
        <w:t>Group call setup</w:t>
      </w:r>
      <w:bookmarkEnd w:id="764"/>
      <w:bookmarkEnd w:id="769"/>
      <w:bookmarkEnd w:id="773"/>
      <w:bookmarkEnd w:id="796"/>
      <w:bookmarkEnd w:id="797"/>
      <w:bookmarkEnd w:id="798"/>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77" type="#_x0000_t75" style="width:422.25pt;height:250.5pt" o:ole="">
            <v:imagedata r:id="rId110" o:title=""/>
          </v:shape>
          <o:OLEObject Type="Embed" ProgID="Visio.Drawing.11" ShapeID="_x0000_i1077" DrawAspect="Content" ObjectID="_1811232082" r:id="rId111"/>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799" w:name="_Toc424654502"/>
      <w:bookmarkStart w:id="800" w:name="_Toc428365092"/>
      <w:bookmarkStart w:id="801" w:name="_Toc433209781"/>
      <w:bookmarkStart w:id="802" w:name="_Toc460616086"/>
      <w:bookmarkStart w:id="803" w:name="_Toc460616947"/>
      <w:bookmarkStart w:id="804" w:name="_Toc200617818"/>
      <w:r w:rsidRPr="00AB5FED">
        <w:t>10.6.3.4</w:t>
      </w:r>
      <w:r w:rsidRPr="00AB5FED">
        <w:tab/>
        <w:t>Passive join to group call</w:t>
      </w:r>
      <w:bookmarkEnd w:id="799"/>
      <w:bookmarkEnd w:id="800"/>
      <w:bookmarkEnd w:id="801"/>
      <w:bookmarkEnd w:id="802"/>
      <w:bookmarkEnd w:id="803"/>
      <w:bookmarkEnd w:id="804"/>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8" type="#_x0000_t75" style="width:429pt;height:371.65pt" o:ole="">
            <v:imagedata r:id="rId112" o:title=""/>
          </v:shape>
          <o:OLEObject Type="Embed" ProgID="Visio.Drawing.11" ShapeID="_x0000_i1078" DrawAspect="Content" ObjectID="_1811232083" r:id="rId113"/>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5" w:name="_Toc428365093"/>
      <w:bookmarkStart w:id="806" w:name="_Toc433209782"/>
      <w:bookmarkStart w:id="807" w:name="_Toc460616087"/>
      <w:bookmarkStart w:id="808" w:name="_Toc460616948"/>
      <w:bookmarkStart w:id="809" w:name="_Toc424654503"/>
      <w:bookmarkStart w:id="810" w:name="_Toc200617819"/>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5"/>
      <w:bookmarkEnd w:id="806"/>
      <w:bookmarkEnd w:id="807"/>
      <w:bookmarkEnd w:id="808"/>
      <w:bookmarkEnd w:id="810"/>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79" type="#_x0000_t75" style="width:428.25pt;height:374.25pt" o:ole="">
            <v:imagedata r:id="rId114" o:title=""/>
          </v:shape>
          <o:OLEObject Type="Embed" ProgID="Visio.Drawing.11" ShapeID="_x0000_i1079" DrawAspect="Content" ObjectID="_1811232084" r:id="rId115"/>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11" w:name="_Toc428365094"/>
      <w:bookmarkStart w:id="812" w:name="_Toc433209783"/>
      <w:bookmarkStart w:id="813" w:name="_Toc460616088"/>
      <w:bookmarkStart w:id="814" w:name="_Toc460616949"/>
      <w:bookmarkStart w:id="815" w:name="_Toc200617820"/>
      <w:r w:rsidRPr="00AB5FED">
        <w:t>10.6.3.6</w:t>
      </w:r>
      <w:r w:rsidRPr="00AB5FED">
        <w:tab/>
        <w:t>Immediate group call announcement to join an ongoing group call</w:t>
      </w:r>
      <w:bookmarkEnd w:id="811"/>
      <w:bookmarkEnd w:id="812"/>
      <w:bookmarkEnd w:id="813"/>
      <w:bookmarkEnd w:id="814"/>
      <w:bookmarkEnd w:id="815"/>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80" type="#_x0000_t75" style="width:429pt;height:331.9pt" o:ole="">
            <v:imagedata r:id="rId116" o:title=""/>
          </v:shape>
          <o:OLEObject Type="Embed" ProgID="Visio.Drawing.11" ShapeID="_x0000_i1080" DrawAspect="Content" ObjectID="_1811232085" r:id="rId117"/>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6" w:name="_Toc428365095"/>
      <w:bookmarkStart w:id="817" w:name="_Toc433209784"/>
      <w:bookmarkStart w:id="818" w:name="_Toc460616089"/>
      <w:bookmarkStart w:id="819" w:name="_Toc460616950"/>
      <w:bookmarkStart w:id="820" w:name="_Toc200617821"/>
      <w:r w:rsidRPr="00AB5FED">
        <w:t>10.6.3.7</w:t>
      </w:r>
      <w:r w:rsidRPr="00AB5FED">
        <w:tab/>
        <w:t>Group call release due to inactivity</w:t>
      </w:r>
      <w:bookmarkEnd w:id="809"/>
      <w:bookmarkEnd w:id="816"/>
      <w:bookmarkEnd w:id="817"/>
      <w:bookmarkEnd w:id="818"/>
      <w:bookmarkEnd w:id="819"/>
      <w:bookmarkEnd w:id="820"/>
    </w:p>
    <w:p w14:paraId="72F92FC2" w14:textId="77777777" w:rsidR="00171381" w:rsidRPr="00AB5FED" w:rsidRDefault="00171381" w:rsidP="00171381">
      <w:pPr>
        <w:rPr>
          <w:rFonts w:eastAsia="Malgun Gothic"/>
          <w:lang w:eastAsia="ko-KR"/>
        </w:rPr>
      </w:pPr>
      <w:bookmarkStart w:id="821" w:name="_Toc424654504"/>
      <w:bookmarkStart w:id="822"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23" w:name="_Toc424654509"/>
      <w:bookmarkStart w:id="824" w:name="_Toc428365101"/>
      <w:bookmarkStart w:id="825" w:name="_Toc433209785"/>
      <w:bookmarkStart w:id="826" w:name="_Toc460616090"/>
      <w:bookmarkStart w:id="827" w:name="_Toc460616951"/>
      <w:bookmarkStart w:id="828" w:name="_Toc200617822"/>
      <w:bookmarkEnd w:id="821"/>
      <w:bookmarkEnd w:id="822"/>
      <w:r w:rsidRPr="00AB5FED">
        <w:lastRenderedPageBreak/>
        <w:t>10.6.3.8</w:t>
      </w:r>
      <w:r w:rsidRPr="00AB5FED">
        <w:tab/>
        <w:t>Broadcast group call</w:t>
      </w:r>
      <w:bookmarkEnd w:id="823"/>
      <w:bookmarkEnd w:id="824"/>
      <w:bookmarkEnd w:id="825"/>
      <w:bookmarkEnd w:id="826"/>
      <w:bookmarkEnd w:id="827"/>
      <w:bookmarkEnd w:id="828"/>
    </w:p>
    <w:p w14:paraId="53ABDA1C" w14:textId="77777777" w:rsidR="00171381" w:rsidRPr="00AB5FED" w:rsidRDefault="00171381" w:rsidP="00171381">
      <w:bookmarkStart w:id="829" w:name="_Toc424654511"/>
      <w:bookmarkStart w:id="830"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81" type="#_x0000_t75" style="width:365.25pt;height:3in" o:ole="">
            <v:imagedata r:id="rId118" o:title=""/>
          </v:shape>
          <o:OLEObject Type="Embed" ProgID="Visio.Drawing.11" ShapeID="_x0000_i1081" DrawAspect="Content" ObjectID="_1811232086" r:id="rId119"/>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31" w:name="_Toc460616091"/>
      <w:bookmarkStart w:id="832" w:name="_Toc460616952"/>
      <w:bookmarkStart w:id="833" w:name="_Toc424654527"/>
      <w:bookmarkStart w:id="834" w:name="_Toc428365104"/>
      <w:bookmarkStart w:id="835" w:name="_Toc433209788"/>
      <w:bookmarkStart w:id="836" w:name="_Toc200617823"/>
      <w:bookmarkEnd w:id="829"/>
      <w:bookmarkEnd w:id="830"/>
      <w:r w:rsidRPr="00AB5FED">
        <w:t>10.6.3.9</w:t>
      </w:r>
      <w:r w:rsidRPr="00AB5FED">
        <w:tab/>
        <w:t>Emergency and imminent peril procedures</w:t>
      </w:r>
      <w:bookmarkEnd w:id="831"/>
      <w:bookmarkEnd w:id="832"/>
      <w:bookmarkEnd w:id="836"/>
    </w:p>
    <w:p w14:paraId="03C51979" w14:textId="77777777" w:rsidR="00171381" w:rsidRPr="00AB5FED" w:rsidRDefault="00171381" w:rsidP="00171381">
      <w:pPr>
        <w:pStyle w:val="Heading5"/>
        <w:rPr>
          <w:b/>
          <w:lang w:eastAsia="ko-KR"/>
        </w:rPr>
      </w:pPr>
      <w:bookmarkStart w:id="837" w:name="_Toc460616092"/>
      <w:bookmarkStart w:id="838" w:name="_Toc460616953"/>
      <w:bookmarkStart w:id="839" w:name="_Toc200617824"/>
      <w:r w:rsidRPr="00AB5FED">
        <w:t>10.6.3.9.1</w:t>
      </w:r>
      <w:r w:rsidRPr="00AB5FED">
        <w:tab/>
        <w:t>Emergency group call</w:t>
      </w:r>
      <w:bookmarkEnd w:id="837"/>
      <w:bookmarkEnd w:id="838"/>
      <w:bookmarkEnd w:id="839"/>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40" w:name="_Toc460616093"/>
      <w:bookmarkStart w:id="841" w:name="_Toc460616954"/>
      <w:bookmarkStart w:id="842" w:name="_Toc200617825"/>
      <w:r w:rsidRPr="00AB5FED">
        <w:t>10.6.3.9.2</w:t>
      </w:r>
      <w:r w:rsidRPr="00AB5FED">
        <w:tab/>
        <w:t>MCPTT imminent peril</w:t>
      </w:r>
      <w:bookmarkEnd w:id="840"/>
      <w:bookmarkEnd w:id="841"/>
      <w:bookmarkEnd w:id="842"/>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43" w:name="_Toc460616094"/>
      <w:bookmarkStart w:id="844" w:name="_Toc460616955"/>
      <w:bookmarkStart w:id="845" w:name="_Toc200617826"/>
      <w:r w:rsidRPr="00AB5FED">
        <w:t>10.6.3.9.3</w:t>
      </w:r>
      <w:r w:rsidRPr="00AB5FED">
        <w:tab/>
        <w:t>MCPTT emergency alert</w:t>
      </w:r>
      <w:bookmarkEnd w:id="843"/>
      <w:bookmarkEnd w:id="844"/>
      <w:r>
        <w:t xml:space="preserve"> (off-network)</w:t>
      </w:r>
      <w:bookmarkEnd w:id="845"/>
    </w:p>
    <w:p w14:paraId="13DCF490" w14:textId="77777777" w:rsidR="00171381" w:rsidRDefault="00171381" w:rsidP="00171381">
      <w:bookmarkStart w:id="846" w:name="_Toc460616095"/>
      <w:bookmarkStart w:id="847" w:name="_Toc460616956"/>
      <w:bookmarkStart w:id="848"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49" w:name="_Toc460616097"/>
      <w:bookmarkStart w:id="850" w:name="_Toc460616958"/>
      <w:bookmarkStart w:id="851" w:name="_Toc200617827"/>
      <w:bookmarkEnd w:id="846"/>
      <w:bookmarkEnd w:id="847"/>
      <w:bookmarkEnd w:id="848"/>
      <w:r w:rsidRPr="00AB5FED">
        <w:rPr>
          <w:lang w:val="en-US"/>
        </w:rPr>
        <w:lastRenderedPageBreak/>
        <w:t>10.7</w:t>
      </w:r>
      <w:r w:rsidRPr="00AB5FED">
        <w:rPr>
          <w:lang w:val="en-US"/>
        </w:rPr>
        <w:tab/>
        <w:t>Private call</w:t>
      </w:r>
      <w:bookmarkEnd w:id="833"/>
      <w:bookmarkEnd w:id="834"/>
      <w:bookmarkEnd w:id="835"/>
      <w:bookmarkEnd w:id="849"/>
      <w:bookmarkEnd w:id="850"/>
      <w:bookmarkEnd w:id="851"/>
    </w:p>
    <w:p w14:paraId="51677D25" w14:textId="77777777" w:rsidR="00171381" w:rsidRPr="00AB5FED" w:rsidRDefault="00171381" w:rsidP="00171381">
      <w:pPr>
        <w:pStyle w:val="Heading3"/>
      </w:pPr>
      <w:bookmarkStart w:id="852" w:name="_Toc424654528"/>
      <w:bookmarkStart w:id="853" w:name="_Toc428365105"/>
      <w:bookmarkStart w:id="854" w:name="_Toc433209789"/>
      <w:bookmarkStart w:id="855" w:name="_Toc460616098"/>
      <w:bookmarkStart w:id="856" w:name="_Toc460616959"/>
      <w:bookmarkStart w:id="857" w:name="_Toc200617828"/>
      <w:r w:rsidRPr="00AB5FED">
        <w:t>10.7.1</w:t>
      </w:r>
      <w:r w:rsidRPr="00AB5FED">
        <w:tab/>
      </w:r>
      <w:bookmarkEnd w:id="852"/>
      <w:bookmarkEnd w:id="853"/>
      <w:r w:rsidRPr="00AB5FED">
        <w:t>General</w:t>
      </w:r>
      <w:bookmarkEnd w:id="854"/>
      <w:bookmarkEnd w:id="855"/>
      <w:bookmarkEnd w:id="856"/>
      <w:bookmarkEnd w:id="857"/>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58" w:name="_Toc424654529"/>
      <w:bookmarkStart w:id="859" w:name="_Toc428365106"/>
      <w:bookmarkStart w:id="860" w:name="_Toc433209790"/>
      <w:bookmarkStart w:id="861" w:name="_Toc460616099"/>
      <w:bookmarkStart w:id="862" w:name="_Toc460616960"/>
      <w:bookmarkStart w:id="863" w:name="_Toc200617829"/>
      <w:r w:rsidRPr="00AB5FED">
        <w:t>10.7.2</w:t>
      </w:r>
      <w:r w:rsidRPr="00AB5FED">
        <w:tab/>
        <w:t>Private call in on-network</w:t>
      </w:r>
      <w:bookmarkEnd w:id="858"/>
      <w:bookmarkEnd w:id="859"/>
      <w:bookmarkEnd w:id="860"/>
      <w:bookmarkEnd w:id="861"/>
      <w:bookmarkEnd w:id="862"/>
      <w:bookmarkEnd w:id="863"/>
    </w:p>
    <w:p w14:paraId="72B45EF4" w14:textId="77777777" w:rsidR="00171381" w:rsidRPr="00AB5FED" w:rsidRDefault="00171381" w:rsidP="00171381">
      <w:pPr>
        <w:pStyle w:val="Heading4"/>
      </w:pPr>
      <w:bookmarkStart w:id="864" w:name="_Toc433209791"/>
      <w:bookmarkStart w:id="865" w:name="_Toc460616100"/>
      <w:bookmarkStart w:id="866" w:name="_Toc460616961"/>
      <w:bookmarkStart w:id="867" w:name="_Toc424654530"/>
      <w:bookmarkStart w:id="868" w:name="_Toc428365107"/>
      <w:bookmarkStart w:id="869" w:name="_Toc200617830"/>
      <w:r w:rsidRPr="00AB5FED">
        <w:t>10.7.2.1</w:t>
      </w:r>
      <w:r w:rsidRPr="00AB5FED">
        <w:tab/>
        <w:t>Information flows for private call in on-network</w:t>
      </w:r>
      <w:bookmarkEnd w:id="864"/>
      <w:bookmarkEnd w:id="865"/>
      <w:bookmarkEnd w:id="866"/>
      <w:bookmarkEnd w:id="869"/>
    </w:p>
    <w:p w14:paraId="0CABB8CB" w14:textId="77777777" w:rsidR="00171381" w:rsidRPr="00AB5FED" w:rsidRDefault="00171381" w:rsidP="00171381">
      <w:pPr>
        <w:pStyle w:val="Heading5"/>
      </w:pPr>
      <w:bookmarkStart w:id="870" w:name="_Toc460616101"/>
      <w:bookmarkStart w:id="871" w:name="_Toc460616962"/>
      <w:bookmarkStart w:id="872" w:name="_Toc433209792"/>
      <w:bookmarkStart w:id="873" w:name="_Toc200617831"/>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0"/>
      <w:bookmarkEnd w:id="871"/>
      <w:bookmarkEnd w:id="873"/>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697A1AE3" w:rsidR="00171381" w:rsidRDefault="00171381" w:rsidP="00643972">
            <w:pPr>
              <w:pStyle w:val="TAN"/>
            </w:pPr>
            <w:r>
              <w:t>NOTE:</w:t>
            </w:r>
            <w:r>
              <w:tab/>
              <w:t xml:space="preserve">At least one identity </w:t>
            </w:r>
            <w:r w:rsidR="00EE76F6">
              <w:t xml:space="preserve">shall </w:t>
            </w:r>
            <w:r>
              <w:t>be present.</w:t>
            </w:r>
            <w:r w:rsidR="00EE76F6" w:rsidRPr="00EE76F6">
              <w:t xml:space="preserve"> If both are present the MCPTT ID shall be used to route the call request and the functional alias is just for information.</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74" w:name="_Toc460616102"/>
      <w:bookmarkStart w:id="875" w:name="_Toc460616963"/>
      <w:bookmarkStart w:id="876" w:name="_Toc200617832"/>
      <w:r w:rsidRPr="00AB5FED">
        <w:lastRenderedPageBreak/>
        <w:t>10.7.2.1.2</w:t>
      </w:r>
      <w:r w:rsidRPr="00AB5FED">
        <w:tab/>
        <w:t xml:space="preserve">MCPTT private call request (MCPTT server </w:t>
      </w:r>
      <w:r>
        <w:t>to</w:t>
      </w:r>
      <w:r w:rsidRPr="00AB5FED">
        <w:t xml:space="preserve"> MCPTT server)</w:t>
      </w:r>
      <w:bookmarkEnd w:id="874"/>
      <w:bookmarkEnd w:id="875"/>
      <w:bookmarkEnd w:id="876"/>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7" w:name="_Toc460616103"/>
      <w:bookmarkStart w:id="878" w:name="_Toc460616964"/>
      <w:bookmarkStart w:id="879" w:name="_Toc200617833"/>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7"/>
      <w:bookmarkEnd w:id="878"/>
      <w:bookmarkEnd w:id="879"/>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80" w:name="_Toc460616104"/>
      <w:bookmarkStart w:id="881" w:name="_Toc460616965"/>
      <w:bookmarkStart w:id="882" w:name="_Toc200617834"/>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80"/>
      <w:bookmarkEnd w:id="881"/>
      <w:bookmarkEnd w:id="882"/>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83" w:name="_Toc460616105"/>
      <w:bookmarkStart w:id="884" w:name="_Toc460616966"/>
      <w:bookmarkStart w:id="885" w:name="_Toc200617835"/>
      <w:r w:rsidRPr="00AB5FED">
        <w:t>10.7.2.1.4</w:t>
      </w:r>
      <w:r w:rsidRPr="00AB5FED">
        <w:tab/>
        <w:t>MCPTT private call response</w:t>
      </w:r>
      <w:bookmarkEnd w:id="883"/>
      <w:bookmarkEnd w:id="884"/>
      <w:bookmarkEnd w:id="885"/>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6" w:name="_Toc436920281"/>
    </w:p>
    <w:p w14:paraId="597EE99A" w14:textId="77777777" w:rsidR="00171381" w:rsidRPr="00AB5FED" w:rsidRDefault="00171381" w:rsidP="00171381">
      <w:pPr>
        <w:pStyle w:val="Heading5"/>
      </w:pPr>
      <w:bookmarkStart w:id="887" w:name="_Toc460616106"/>
      <w:bookmarkStart w:id="888" w:name="_Toc460616967"/>
      <w:bookmarkStart w:id="889" w:name="_Toc200617836"/>
      <w:r w:rsidRPr="00AB5FED">
        <w:t>10.7.2.1.</w:t>
      </w:r>
      <w:r w:rsidRPr="00AB5FED">
        <w:rPr>
          <w:rFonts w:hint="eastAsia"/>
          <w:lang w:eastAsia="zh-CN"/>
        </w:rPr>
        <w:t>4a</w:t>
      </w:r>
      <w:r w:rsidRPr="00AB5FED">
        <w:tab/>
        <w:t xml:space="preserve">MCPTT </w:t>
      </w:r>
      <w:r>
        <w:t xml:space="preserve">private </w:t>
      </w:r>
      <w:r w:rsidRPr="00AB5FED">
        <w:t>call end request</w:t>
      </w:r>
      <w:bookmarkEnd w:id="887"/>
      <w:bookmarkEnd w:id="888"/>
      <w:bookmarkEnd w:id="889"/>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6"/>
    </w:tbl>
    <w:p w14:paraId="32D2E1CC" w14:textId="77777777" w:rsidR="00171381" w:rsidRDefault="00171381" w:rsidP="00171381"/>
    <w:p w14:paraId="5F2D29D9" w14:textId="77777777" w:rsidR="00171381" w:rsidRDefault="00171381" w:rsidP="00171381">
      <w:pPr>
        <w:pStyle w:val="Heading5"/>
      </w:pPr>
      <w:bookmarkStart w:id="890" w:name="_Toc200617837"/>
      <w:r>
        <w:t>10.7.2.1.4b</w:t>
      </w:r>
      <w:r>
        <w:tab/>
        <w:t>MCPTT private call end response</w:t>
      </w:r>
      <w:bookmarkEnd w:id="890"/>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91" w:name="_Toc460616107"/>
      <w:bookmarkStart w:id="892" w:name="_Toc460616968"/>
      <w:bookmarkStart w:id="893" w:name="_Toc200617838"/>
      <w:r w:rsidRPr="00AB5FED">
        <w:t>10.7.2.1.5</w:t>
      </w:r>
      <w:r w:rsidRPr="00AB5FED">
        <w:tab/>
        <w:t>MCPTT emergency private call request</w:t>
      </w:r>
      <w:bookmarkEnd w:id="872"/>
      <w:r w:rsidRPr="00AB5FED">
        <w:t xml:space="preserve"> (MCPTT client to MCPTT server)</w:t>
      </w:r>
      <w:bookmarkEnd w:id="891"/>
      <w:bookmarkEnd w:id="892"/>
      <w:bookmarkEnd w:id="893"/>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94" w:name="_Toc460616108"/>
      <w:bookmarkStart w:id="895" w:name="_Toc460616969"/>
      <w:bookmarkStart w:id="896" w:name="_Toc200617839"/>
      <w:r w:rsidRPr="00AB5FED">
        <w:t>10.7.2.1.</w:t>
      </w:r>
      <w:r w:rsidRPr="00AB5FED">
        <w:rPr>
          <w:rFonts w:hint="eastAsia"/>
          <w:lang w:eastAsia="zh-CN"/>
        </w:rPr>
        <w:t>5a</w:t>
      </w:r>
      <w:r w:rsidRPr="00AB5FED">
        <w:tab/>
        <w:t>MCPTT emergency private call request (MCPTT server to MCPTT client)</w:t>
      </w:r>
      <w:bookmarkEnd w:id="894"/>
      <w:bookmarkEnd w:id="895"/>
      <w:bookmarkEnd w:id="896"/>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7" w:name="_Toc446052983"/>
      <w:bookmarkStart w:id="898" w:name="_Toc460616109"/>
      <w:bookmarkStart w:id="899" w:name="_Toc460616970"/>
      <w:bookmarkStart w:id="900" w:name="_Toc200617840"/>
      <w:r w:rsidRPr="00AB5FED">
        <w:t>10.7.2.1.6</w:t>
      </w:r>
      <w:r w:rsidRPr="00AB5FED">
        <w:tab/>
        <w:t>MCPTT progress indication</w:t>
      </w:r>
      <w:bookmarkEnd w:id="897"/>
      <w:bookmarkEnd w:id="898"/>
      <w:bookmarkEnd w:id="899"/>
      <w:bookmarkEnd w:id="900"/>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901" w:name="_Toc460616110"/>
      <w:bookmarkStart w:id="902" w:name="_Toc460616971"/>
      <w:bookmarkStart w:id="903" w:name="_Toc200617841"/>
      <w:r w:rsidRPr="00AB5FED">
        <w:t>10.7.2.1.7</w:t>
      </w:r>
      <w:r w:rsidRPr="00AB5FED">
        <w:tab/>
        <w:t>MCPTT ringing</w:t>
      </w:r>
      <w:bookmarkEnd w:id="901"/>
      <w:bookmarkEnd w:id="902"/>
      <w:bookmarkEnd w:id="903"/>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904" w:name="_Toc200617842"/>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904"/>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5" w:name="_Toc433209793"/>
      <w:bookmarkStart w:id="906" w:name="_Toc460616111"/>
      <w:bookmarkStart w:id="907" w:name="_Toc460616972"/>
      <w:bookmarkStart w:id="908" w:name="_Toc200617843"/>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08"/>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09" w:name="_Toc200617844"/>
      <w:r>
        <w:t>10.7.2.1.10</w:t>
      </w:r>
      <w:r>
        <w:tab/>
        <w:t>MCPTT private call cancel response (MCPTT client to MCPTT server)</w:t>
      </w:r>
      <w:bookmarkEnd w:id="909"/>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4D588676" w14:textId="77777777" w:rsidR="00171381" w:rsidRPr="00AB5FED" w:rsidRDefault="00171381" w:rsidP="00171381">
      <w:pPr>
        <w:pStyle w:val="Heading4"/>
        <w:rPr>
          <w:lang w:val="en-US"/>
        </w:rPr>
      </w:pPr>
      <w:bookmarkStart w:id="910" w:name="_Toc200617845"/>
      <w:r w:rsidRPr="00AB5FED">
        <w:t>10.7.2.2</w:t>
      </w:r>
      <w:r w:rsidRPr="00AB5FED">
        <w:tab/>
        <w:t>Private call within one MCPTT system</w:t>
      </w:r>
      <w:bookmarkEnd w:id="867"/>
      <w:bookmarkEnd w:id="868"/>
      <w:bookmarkEnd w:id="905"/>
      <w:bookmarkEnd w:id="906"/>
      <w:bookmarkEnd w:id="907"/>
      <w:bookmarkEnd w:id="910"/>
    </w:p>
    <w:p w14:paraId="582B3A27" w14:textId="77777777" w:rsidR="00171381" w:rsidRPr="00AB5FED" w:rsidRDefault="00171381" w:rsidP="00171381">
      <w:pPr>
        <w:pStyle w:val="Heading5"/>
        <w:rPr>
          <w:lang w:val="en-US"/>
        </w:rPr>
      </w:pPr>
      <w:bookmarkStart w:id="911" w:name="_Toc424654531"/>
      <w:bookmarkStart w:id="912" w:name="_Toc428365108"/>
      <w:bookmarkStart w:id="913" w:name="_Toc433209794"/>
      <w:bookmarkStart w:id="914" w:name="_Toc460616112"/>
      <w:bookmarkStart w:id="915" w:name="_Toc460616973"/>
      <w:bookmarkStart w:id="916" w:name="_Toc200617846"/>
      <w:r w:rsidRPr="00AB5FED">
        <w:rPr>
          <w:lang w:val="en-US"/>
        </w:rPr>
        <w:t>10.7.2.2.1</w:t>
      </w:r>
      <w:r w:rsidRPr="00AB5FED">
        <w:rPr>
          <w:lang w:val="en-US"/>
        </w:rPr>
        <w:tab/>
        <w:t>Private call setup in automatic commencement mode</w:t>
      </w:r>
      <w:bookmarkEnd w:id="911"/>
      <w:bookmarkEnd w:id="912"/>
      <w:bookmarkEnd w:id="913"/>
      <w:bookmarkEnd w:id="914"/>
      <w:bookmarkEnd w:id="915"/>
      <w:bookmarkEnd w:id="916"/>
    </w:p>
    <w:p w14:paraId="0D62C97B" w14:textId="77777777" w:rsidR="00171381" w:rsidRPr="00965EB0" w:rsidRDefault="00171381" w:rsidP="00171381">
      <w:r w:rsidRPr="00965EB0">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965EB0" w:rsidRDefault="00171381" w:rsidP="00171381">
      <w:r w:rsidRPr="00965EB0">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82" type="#_x0000_t75" style="width:371.65pt;height:311.25pt" o:ole="">
            <v:imagedata r:id="rId120" o:title=""/>
          </v:shape>
          <o:OLEObject Type="Embed" ProgID="Visio.Drawing.11" ShapeID="_x0000_i1082" DrawAspect="Content" ObjectID="_1811232087" r:id="rId121"/>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lastRenderedPageBreak/>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2C7A88D1"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w:t>
      </w:r>
      <w:r w:rsidR="0041650E">
        <w:t>,</w:t>
      </w:r>
      <w:r w:rsidRPr="00F0563B">
        <w:t xml:space="preserv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p>
    <w:p w14:paraId="2C816004" w14:textId="5AE48757" w:rsidR="00171381" w:rsidRDefault="00171381" w:rsidP="00171381">
      <w:pPr>
        <w:pStyle w:val="NO"/>
      </w:pPr>
      <w:r w:rsidRPr="00723572">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723572">
        <w:t>.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3DF733E"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lastRenderedPageBreak/>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17" w:name="_Toc424654532"/>
      <w:bookmarkStart w:id="918" w:name="_Toc428365109"/>
      <w:bookmarkStart w:id="919" w:name="_Toc433209795"/>
      <w:bookmarkStart w:id="920" w:name="_Toc460616113"/>
      <w:bookmarkStart w:id="921" w:name="_Toc460616974"/>
      <w:bookmarkStart w:id="922" w:name="_Toc200617847"/>
      <w:r w:rsidRPr="00AB5FED">
        <w:t>10.7.2.2.2</w:t>
      </w:r>
      <w:r w:rsidRPr="00AB5FED">
        <w:tab/>
        <w:t>Private call setup in manual commencement mode</w:t>
      </w:r>
      <w:bookmarkEnd w:id="917"/>
      <w:bookmarkEnd w:id="918"/>
      <w:bookmarkEnd w:id="919"/>
      <w:bookmarkEnd w:id="920"/>
      <w:bookmarkEnd w:id="921"/>
      <w:bookmarkEnd w:id="922"/>
      <w:r w:rsidRPr="00AB5FED">
        <w:t xml:space="preserve"> </w:t>
      </w:r>
    </w:p>
    <w:p w14:paraId="5BD2558C" w14:textId="77777777" w:rsidR="00171381" w:rsidRPr="00AB5FED" w:rsidRDefault="00171381" w:rsidP="00171381">
      <w:pPr>
        <w:pStyle w:val="Heading6"/>
      </w:pPr>
      <w:bookmarkStart w:id="923" w:name="_Toc424654533"/>
      <w:bookmarkStart w:id="924" w:name="_Toc428365110"/>
      <w:bookmarkStart w:id="925" w:name="_Toc433209796"/>
      <w:bookmarkStart w:id="926" w:name="_Toc460616114"/>
      <w:bookmarkStart w:id="927" w:name="_Toc460616975"/>
      <w:bookmarkStart w:id="928" w:name="_Toc200617848"/>
      <w:r w:rsidRPr="00AB5FED">
        <w:t>10.7.2.2.2.1</w:t>
      </w:r>
      <w:r w:rsidRPr="00AB5FED">
        <w:tab/>
        <w:t>Description</w:t>
      </w:r>
      <w:bookmarkEnd w:id="923"/>
      <w:bookmarkEnd w:id="924"/>
      <w:bookmarkEnd w:id="925"/>
      <w:bookmarkEnd w:id="926"/>
      <w:bookmarkEnd w:id="927"/>
      <w:bookmarkEnd w:id="928"/>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29" w:name="_Hlk20385731"/>
      <w:bookmarkStart w:id="930" w:name="_Toc424654534"/>
      <w:bookmarkStart w:id="931" w:name="_Toc428365111"/>
      <w:bookmarkStart w:id="932" w:name="_Toc433209797"/>
      <w:bookmarkStart w:id="933" w:name="_Toc460616115"/>
      <w:bookmarkStart w:id="934" w:name="_Toc460616976"/>
      <w:bookmarkStart w:id="935" w:name="_Toc200617849"/>
      <w:r w:rsidRPr="00AB5FED">
        <w:t>10.7.2.2.2.2</w:t>
      </w:r>
      <w:bookmarkEnd w:id="929"/>
      <w:r w:rsidRPr="00AB5FED">
        <w:tab/>
        <w:t>Procedure</w:t>
      </w:r>
      <w:bookmarkEnd w:id="930"/>
      <w:bookmarkEnd w:id="931"/>
      <w:bookmarkEnd w:id="932"/>
      <w:bookmarkEnd w:id="933"/>
      <w:bookmarkEnd w:id="934"/>
      <w:bookmarkEnd w:id="935"/>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83" type="#_x0000_t75" style="width:364.9pt;height:390.75pt" o:ole="">
            <v:imagedata r:id="rId122" o:title="" cropbottom="5868f"/>
          </v:shape>
          <o:OLEObject Type="Embed" ProgID="Visio.Drawing.11" ShapeID="_x0000_i1083" DrawAspect="Content" ObjectID="_1811232088" r:id="rId123"/>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5E551000"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 xml:space="preserve">The MCPTT server checks the commencement mode setting of the </w:t>
      </w:r>
      <w:r w:rsidRPr="00AB5FED">
        <w:lastRenderedPageBreak/>
        <w:t>called MCPTT client and also checks whether the MCPTT user at MCPTT client 1 is authorized to initiate a call in manual commencement mode.</w:t>
      </w:r>
    </w:p>
    <w:p w14:paraId="4E3462EA" w14:textId="0053C139"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03482E">
        <w:t>. The selection of an appropriate MCPTT ID is left to implementation. This selection</w:t>
      </w:r>
      <w:r>
        <w:t xml:space="preserve"> </w:t>
      </w:r>
      <w:r w:rsidRPr="0003482E">
        <w:t>criteria</w:t>
      </w:r>
      <w:r>
        <w:t xml:space="preserve"> </w:t>
      </w:r>
      <w:r w:rsidRPr="0003482E">
        <w:t>can include rejection of the call, if no suitable MCPTT ID is selected.</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36" w:name="_Toc424654535"/>
      <w:bookmarkStart w:id="937" w:name="_Toc428365112"/>
      <w:bookmarkStart w:id="938" w:name="_Toc433209798"/>
      <w:bookmarkStart w:id="939" w:name="_Toc460616116"/>
      <w:bookmarkStart w:id="940" w:name="_Toc460616977"/>
      <w:bookmarkStart w:id="941" w:name="_Toc200617850"/>
      <w:r w:rsidRPr="00AB5FED">
        <w:t>10.7.2.2.3</w:t>
      </w:r>
      <w:r w:rsidRPr="00AB5FED">
        <w:tab/>
        <w:t>Private call release</w:t>
      </w:r>
      <w:bookmarkEnd w:id="936"/>
      <w:bookmarkEnd w:id="937"/>
      <w:bookmarkEnd w:id="938"/>
      <w:bookmarkEnd w:id="939"/>
      <w:bookmarkEnd w:id="940"/>
      <w:bookmarkEnd w:id="941"/>
    </w:p>
    <w:p w14:paraId="02EEA516" w14:textId="77777777" w:rsidR="00171381" w:rsidRPr="00AB5FED" w:rsidRDefault="00171381" w:rsidP="00171381">
      <w:pPr>
        <w:pStyle w:val="Heading6"/>
      </w:pPr>
      <w:bookmarkStart w:id="942" w:name="_Toc424654536"/>
      <w:bookmarkStart w:id="943" w:name="_Toc428365113"/>
      <w:bookmarkStart w:id="944" w:name="_Toc433209799"/>
      <w:bookmarkStart w:id="945" w:name="_Toc460616117"/>
      <w:bookmarkStart w:id="946" w:name="_Toc460616978"/>
      <w:bookmarkStart w:id="947" w:name="_Toc200617851"/>
      <w:r w:rsidRPr="00AB5FED">
        <w:t>10.7.2.2.3.1</w:t>
      </w:r>
      <w:r w:rsidRPr="00AB5FED">
        <w:tab/>
        <w:t>Client initiated</w:t>
      </w:r>
      <w:bookmarkEnd w:id="942"/>
      <w:bookmarkEnd w:id="943"/>
      <w:bookmarkEnd w:id="944"/>
      <w:bookmarkEnd w:id="945"/>
      <w:bookmarkEnd w:id="946"/>
      <w:bookmarkEnd w:id="947"/>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lastRenderedPageBreak/>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84" type="#_x0000_t75" style="width:375pt;height:277.5pt" o:ole="">
            <v:imagedata r:id="rId124" o:title=""/>
          </v:shape>
          <o:OLEObject Type="Embed" ProgID="Visio.Drawing.11" ShapeID="_x0000_i1084" DrawAspect="Content" ObjectID="_1811232089" r:id="rId125"/>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48" w:name="_Toc424654537"/>
      <w:bookmarkStart w:id="949" w:name="_Toc428365114"/>
      <w:bookmarkStart w:id="950" w:name="_Toc433209800"/>
      <w:bookmarkStart w:id="951" w:name="_Toc460616118"/>
      <w:bookmarkStart w:id="952" w:name="_Toc460616979"/>
      <w:bookmarkStart w:id="953" w:name="_Toc200617852"/>
      <w:r w:rsidRPr="00AB5FED">
        <w:rPr>
          <w:lang w:val="en-US"/>
        </w:rPr>
        <w:t>10.7.2.2.3.2</w:t>
      </w:r>
      <w:r w:rsidRPr="00AB5FED">
        <w:rPr>
          <w:lang w:val="en-US"/>
        </w:rPr>
        <w:tab/>
        <w:t>Server initiated</w:t>
      </w:r>
      <w:bookmarkEnd w:id="948"/>
      <w:bookmarkEnd w:id="949"/>
      <w:bookmarkEnd w:id="950"/>
      <w:bookmarkEnd w:id="951"/>
      <w:bookmarkEnd w:id="952"/>
      <w:bookmarkEnd w:id="953"/>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85" type="#_x0000_t75" style="width:361.9pt;height:247.5pt" o:ole="">
            <v:imagedata r:id="rId126" o:title=""/>
          </v:shape>
          <o:OLEObject Type="Embed" ProgID="Visio.Drawing.11" ShapeID="_x0000_i1085" DrawAspect="Content" ObjectID="_1811232090" r:id="rId127"/>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54" w:name="_Toc424654538"/>
      <w:bookmarkStart w:id="955" w:name="_Toc428365115"/>
      <w:bookmarkStart w:id="956" w:name="_Toc433209801"/>
      <w:bookmarkStart w:id="957" w:name="_Toc460616119"/>
      <w:bookmarkStart w:id="958" w:name="_Toc460616980"/>
      <w:bookmarkStart w:id="959" w:name="_Toc200617853"/>
      <w:r w:rsidRPr="00AB5FED">
        <w:rPr>
          <w:lang w:val="en-US"/>
        </w:rPr>
        <w:t>10.7.2.3</w:t>
      </w:r>
      <w:r w:rsidRPr="00AB5FED">
        <w:rPr>
          <w:lang w:val="en-US"/>
        </w:rPr>
        <w:tab/>
      </w:r>
      <w:r w:rsidRPr="00AB5FED">
        <w:t>Private call within several MCPTT systems</w:t>
      </w:r>
      <w:bookmarkEnd w:id="954"/>
      <w:bookmarkEnd w:id="955"/>
      <w:bookmarkEnd w:id="956"/>
      <w:bookmarkEnd w:id="957"/>
      <w:bookmarkEnd w:id="958"/>
      <w:bookmarkEnd w:id="959"/>
    </w:p>
    <w:p w14:paraId="108AB933" w14:textId="77777777" w:rsidR="00171381" w:rsidRPr="00AB5FED" w:rsidRDefault="00171381" w:rsidP="00171381">
      <w:pPr>
        <w:pStyle w:val="Heading5"/>
        <w:rPr>
          <w:lang w:val="en-US"/>
        </w:rPr>
      </w:pPr>
      <w:bookmarkStart w:id="960" w:name="_Toc424654539"/>
      <w:bookmarkStart w:id="961" w:name="_Toc428365116"/>
      <w:bookmarkStart w:id="962" w:name="_Toc433209802"/>
      <w:bookmarkStart w:id="963" w:name="_Toc460616120"/>
      <w:bookmarkStart w:id="964" w:name="_Toc460616981"/>
      <w:bookmarkStart w:id="965" w:name="_Toc200617854"/>
      <w:r w:rsidRPr="00AB5FED">
        <w:rPr>
          <w:lang w:val="en-US"/>
        </w:rPr>
        <w:t>10.7.2.3.1</w:t>
      </w:r>
      <w:r w:rsidRPr="00AB5FED">
        <w:rPr>
          <w:lang w:val="en-US"/>
        </w:rPr>
        <w:tab/>
        <w:t>Private call setup in automatic commencement mode – MCPTT users in multiple MCPTT systems</w:t>
      </w:r>
      <w:bookmarkEnd w:id="960"/>
      <w:bookmarkEnd w:id="961"/>
      <w:bookmarkEnd w:id="962"/>
      <w:bookmarkEnd w:id="963"/>
      <w:bookmarkEnd w:id="964"/>
      <w:bookmarkEnd w:id="965"/>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86" type="#_x0000_t75" style="width:462.75pt;height:367.9pt" o:ole="">
            <v:imagedata r:id="rId128" o:title=""/>
          </v:shape>
          <o:OLEObject Type="Embed" ProgID="Visio.Drawing.11" ShapeID="_x0000_i1086" DrawAspect="Content" ObjectID="_1811232091" r:id="rId129"/>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 xml:space="preserve">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w:t>
      </w:r>
      <w:r w:rsidRPr="00AB5FED">
        <w:lastRenderedPageBreak/>
        <w:t>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66" w:name="_Toc424654540"/>
      <w:bookmarkStart w:id="967" w:name="_Toc428365117"/>
      <w:bookmarkStart w:id="968" w:name="_Toc433209803"/>
      <w:bookmarkStart w:id="969" w:name="_Toc460616121"/>
      <w:bookmarkStart w:id="970" w:name="_Toc460616982"/>
      <w:bookmarkStart w:id="971" w:name="_Toc200617855"/>
      <w:r w:rsidRPr="00AB5FED">
        <w:t>10.7.2.3.2</w:t>
      </w:r>
      <w:r w:rsidRPr="00AB5FED">
        <w:tab/>
        <w:t>Private call setup in manual commencement mode – MCPTT users in multiple MCPTT systems</w:t>
      </w:r>
      <w:bookmarkEnd w:id="966"/>
      <w:bookmarkEnd w:id="967"/>
      <w:bookmarkEnd w:id="968"/>
      <w:bookmarkEnd w:id="969"/>
      <w:bookmarkEnd w:id="970"/>
      <w:bookmarkEnd w:id="971"/>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87" type="#_x0000_t75" style="width:462.75pt;height:367.9pt" o:ole="">
            <v:imagedata r:id="rId130" o:title=""/>
          </v:shape>
          <o:OLEObject Type="Embed" ProgID="Visio.Drawing.11" ShapeID="_x0000_i1087" DrawAspect="Content" ObjectID="_1811232092" r:id="rId131"/>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72" w:name="_Toc424654541"/>
      <w:bookmarkStart w:id="973" w:name="_Toc428365118"/>
      <w:bookmarkStart w:id="974" w:name="_Toc433209804"/>
      <w:bookmarkStart w:id="975" w:name="_Toc460616122"/>
      <w:bookmarkStart w:id="976" w:name="_Toc460616983"/>
      <w:bookmarkStart w:id="977" w:name="_Toc200617856"/>
      <w:r w:rsidRPr="00AB5FED">
        <w:t>10.7.2.3.3</w:t>
      </w:r>
      <w:r w:rsidRPr="00AB5FED">
        <w:tab/>
        <w:t>Private call release</w:t>
      </w:r>
      <w:bookmarkEnd w:id="972"/>
      <w:r w:rsidRPr="00AB5FED">
        <w:t xml:space="preserve"> </w:t>
      </w:r>
      <w:r w:rsidRPr="00AB5FED">
        <w:rPr>
          <w:lang w:val="en-US"/>
        </w:rPr>
        <w:t>– MCPTT users in multiple MCPTT systems</w:t>
      </w:r>
      <w:bookmarkEnd w:id="973"/>
      <w:bookmarkEnd w:id="974"/>
      <w:bookmarkEnd w:id="975"/>
      <w:bookmarkEnd w:id="976"/>
      <w:bookmarkEnd w:id="977"/>
    </w:p>
    <w:p w14:paraId="0D4990FC" w14:textId="77777777" w:rsidR="00171381" w:rsidRPr="00AB5FED" w:rsidRDefault="00171381" w:rsidP="00171381">
      <w:bookmarkStart w:id="978"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79" w:name="_Toc433209805"/>
      <w:bookmarkStart w:id="980" w:name="_Toc460616123"/>
      <w:bookmarkStart w:id="981" w:name="_Toc460616984"/>
      <w:bookmarkStart w:id="982" w:name="_Toc428365119"/>
      <w:bookmarkStart w:id="983" w:name="_Toc200617857"/>
      <w:r w:rsidRPr="00AB5FED">
        <w:rPr>
          <w:lang w:val="nl-NL"/>
        </w:rPr>
        <w:t>10.7.2.4</w:t>
      </w:r>
      <w:r w:rsidRPr="00AB5FED">
        <w:rPr>
          <w:lang w:val="nl-NL"/>
        </w:rPr>
        <w:tab/>
        <w:t>MCPTT emergency private call</w:t>
      </w:r>
      <w:bookmarkEnd w:id="979"/>
      <w:bookmarkEnd w:id="980"/>
      <w:bookmarkEnd w:id="981"/>
      <w:bookmarkEnd w:id="983"/>
    </w:p>
    <w:p w14:paraId="2B5C15E1" w14:textId="77777777" w:rsidR="00171381" w:rsidRPr="00AB5FED" w:rsidRDefault="00171381" w:rsidP="00171381">
      <w:pPr>
        <w:pStyle w:val="Heading5"/>
      </w:pPr>
      <w:bookmarkStart w:id="984" w:name="_Toc433209806"/>
      <w:bookmarkStart w:id="985" w:name="_Toc460616124"/>
      <w:bookmarkStart w:id="986" w:name="_Toc460616985"/>
      <w:bookmarkStart w:id="987" w:name="_Toc200617858"/>
      <w:r w:rsidRPr="00AB5FED">
        <w:t>10.7.2.4.1</w:t>
      </w:r>
      <w:r w:rsidRPr="00AB5FED">
        <w:tab/>
        <w:t>MCPTT emergency private call commencement</w:t>
      </w:r>
      <w:bookmarkEnd w:id="984"/>
      <w:bookmarkEnd w:id="985"/>
      <w:bookmarkEnd w:id="986"/>
      <w:bookmarkEnd w:id="987"/>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8" type="#_x0000_t75" style="width:305.65pt;height:306.4pt" o:ole="">
            <v:imagedata r:id="rId132" o:title=""/>
          </v:shape>
          <o:OLEObject Type="Embed" ProgID="Visio.Drawing.11" ShapeID="_x0000_i1088" DrawAspect="Content" ObjectID="_1811232093" r:id="rId133"/>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88" w:name="_Hlk4741500"/>
      <w:r>
        <w:t>and may display the functional alias of MCPTT client 1</w:t>
      </w:r>
      <w:bookmarkEnd w:id="988"/>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89" w:name="_Toc433209807"/>
      <w:bookmarkStart w:id="990" w:name="_Toc460616125"/>
      <w:bookmarkStart w:id="991" w:name="_Toc460616986"/>
      <w:bookmarkStart w:id="992" w:name="_Toc200617859"/>
      <w:r w:rsidRPr="00AB5FED">
        <w:t>10.7.2.4.2</w:t>
      </w:r>
      <w:r w:rsidRPr="00AB5FED">
        <w:tab/>
        <w:t>MCPTT private call emergency upgrade</w:t>
      </w:r>
      <w:bookmarkEnd w:id="989"/>
      <w:bookmarkEnd w:id="990"/>
      <w:bookmarkEnd w:id="991"/>
      <w:bookmarkEnd w:id="992"/>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89" type="#_x0000_t75" style="width:273.4pt;height:309pt" o:ole="">
            <v:imagedata r:id="rId134" o:title=""/>
          </v:shape>
          <o:OLEObject Type="Embed" ProgID="Visio.Drawing.11" ShapeID="_x0000_i1089" DrawAspect="Content" ObjectID="_1811232094" r:id="rId135"/>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2ADF663C" w14:textId="77777777" w:rsidR="00171381" w:rsidRPr="00AB5FED" w:rsidRDefault="00171381" w:rsidP="00171381">
      <w:pPr>
        <w:pStyle w:val="Heading3"/>
      </w:pPr>
      <w:bookmarkStart w:id="993" w:name="_Toc433209808"/>
      <w:bookmarkStart w:id="994" w:name="_Toc460616126"/>
      <w:bookmarkStart w:id="995" w:name="_Toc460616987"/>
      <w:bookmarkStart w:id="996" w:name="_Toc200617860"/>
      <w:r w:rsidRPr="00AB5FED">
        <w:t>10.7.3</w:t>
      </w:r>
      <w:r w:rsidRPr="00AB5FED">
        <w:tab/>
        <w:t>Private call in off-network</w:t>
      </w:r>
      <w:bookmarkEnd w:id="978"/>
      <w:bookmarkEnd w:id="982"/>
      <w:bookmarkEnd w:id="993"/>
      <w:bookmarkEnd w:id="994"/>
      <w:bookmarkEnd w:id="995"/>
      <w:bookmarkEnd w:id="996"/>
    </w:p>
    <w:p w14:paraId="5761C62A" w14:textId="77777777" w:rsidR="00171381" w:rsidRPr="00AB5FED" w:rsidRDefault="00171381" w:rsidP="00171381">
      <w:pPr>
        <w:pStyle w:val="Heading4"/>
      </w:pPr>
      <w:bookmarkStart w:id="997" w:name="_Toc433209809"/>
      <w:bookmarkStart w:id="998" w:name="_Toc460616127"/>
      <w:bookmarkStart w:id="999" w:name="_Toc460616988"/>
      <w:bookmarkStart w:id="1000" w:name="_Toc200617861"/>
      <w:r w:rsidRPr="00AB5FED">
        <w:t>10.7.3.1</w:t>
      </w:r>
      <w:r w:rsidRPr="00AB5FED">
        <w:tab/>
        <w:t>Information flows for private call in off-network</w:t>
      </w:r>
      <w:bookmarkEnd w:id="997"/>
      <w:bookmarkEnd w:id="998"/>
      <w:bookmarkEnd w:id="999"/>
      <w:bookmarkEnd w:id="1000"/>
    </w:p>
    <w:p w14:paraId="5CFC2634" w14:textId="77777777" w:rsidR="00171381" w:rsidRPr="00AB5FED" w:rsidRDefault="00171381" w:rsidP="00171381">
      <w:pPr>
        <w:pStyle w:val="Heading5"/>
        <w:rPr>
          <w:lang w:eastAsia="zh-CN"/>
        </w:rPr>
      </w:pPr>
      <w:bookmarkStart w:id="1001" w:name="_Toc460616128"/>
      <w:bookmarkStart w:id="1002" w:name="_Toc460616989"/>
      <w:bookmarkStart w:id="1003" w:name="_Toc433209810"/>
      <w:bookmarkStart w:id="1004" w:name="_Toc200617862"/>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1001"/>
      <w:bookmarkEnd w:id="1002"/>
      <w:bookmarkEnd w:id="1004"/>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05"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05"/>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shd w:val="clear" w:color="auto" w:fill="auto"/>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shd w:val="clear" w:color="auto" w:fill="auto"/>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06" w:name="_Toc460616129"/>
      <w:bookmarkStart w:id="1007" w:name="_Toc460616990"/>
      <w:bookmarkStart w:id="1008" w:name="_Toc200617863"/>
      <w:r w:rsidRPr="00AB5FED">
        <w:rPr>
          <w:rFonts w:hint="eastAsia"/>
          <w:lang w:eastAsia="zh-CN"/>
        </w:rPr>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06"/>
      <w:bookmarkEnd w:id="1007"/>
      <w:bookmarkEnd w:id="1008"/>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shd w:val="clear" w:color="auto" w:fill="auto"/>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09" w:name="_Toc460616130"/>
      <w:bookmarkStart w:id="1010" w:name="_Toc460616991"/>
      <w:bookmarkStart w:id="1011" w:name="_Toc200617864"/>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09"/>
      <w:bookmarkEnd w:id="1010"/>
      <w:bookmarkEnd w:id="1011"/>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lastRenderedPageBreak/>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12" w:name="_Toc460616131"/>
      <w:bookmarkStart w:id="1013" w:name="_Toc460616992"/>
      <w:bookmarkStart w:id="1014" w:name="_Toc200617865"/>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12"/>
      <w:bookmarkEnd w:id="1013"/>
      <w:bookmarkEnd w:id="1014"/>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Pr="00AB5FED">
        <w:rPr>
          <w:rFonts w:hint="eastAsia"/>
          <w:lang w:eastAsia="zh-CN"/>
        </w:rPr>
        <w:t>call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15" w:name="_Toc460616132"/>
      <w:bookmarkStart w:id="1016" w:name="_Toc460616993"/>
      <w:bookmarkStart w:id="1017" w:name="_Toc200617866"/>
      <w:r w:rsidRPr="00AB5FED">
        <w:t>10.7.3.2</w:t>
      </w:r>
      <w:r w:rsidRPr="00AB5FED">
        <w:tab/>
      </w:r>
      <w:r w:rsidRPr="00AB5FED">
        <w:rPr>
          <w:lang w:eastAsia="zh-CN"/>
        </w:rPr>
        <w:t>Use of ProSe capability for private call</w:t>
      </w:r>
      <w:bookmarkEnd w:id="1003"/>
      <w:bookmarkEnd w:id="1015"/>
      <w:bookmarkEnd w:id="1016"/>
      <w:bookmarkEnd w:id="1017"/>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18" w:name="_Toc433209811"/>
      <w:bookmarkStart w:id="1019" w:name="_Toc460616133"/>
      <w:bookmarkStart w:id="1020" w:name="_Toc460616994"/>
      <w:bookmarkStart w:id="1021" w:name="_Toc200617867"/>
      <w:r w:rsidRPr="00AB5FED">
        <w:t>10.7.3.3</w:t>
      </w:r>
      <w:r w:rsidRPr="00AB5FED">
        <w:tab/>
        <w:t>Private call setup in automatic commencement mode</w:t>
      </w:r>
      <w:bookmarkEnd w:id="1018"/>
      <w:bookmarkEnd w:id="1019"/>
      <w:bookmarkEnd w:id="1020"/>
      <w:bookmarkEnd w:id="1021"/>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90" type="#_x0000_t75" style="width:341.65pt;height:267pt" o:ole="">
            <v:imagedata r:id="rId136" o:title=""/>
          </v:shape>
          <o:OLEObject Type="Embed" ProgID="Visio.Drawing.11" ShapeID="_x0000_i1090" DrawAspect="Content" ObjectID="_1811232095" r:id="rId137"/>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22" w:name="_Toc433209812"/>
      <w:bookmarkStart w:id="1023" w:name="_Toc460616134"/>
      <w:bookmarkStart w:id="1024" w:name="_Toc460616995"/>
      <w:bookmarkStart w:id="1025" w:name="_Toc200617868"/>
      <w:r w:rsidRPr="00AB5FED">
        <w:t>10.7.3.4</w:t>
      </w:r>
      <w:r w:rsidRPr="00AB5FED">
        <w:tab/>
        <w:t>Private call setup in manual commencement mode</w:t>
      </w:r>
      <w:bookmarkEnd w:id="1022"/>
      <w:bookmarkEnd w:id="1023"/>
      <w:bookmarkEnd w:id="1024"/>
      <w:bookmarkEnd w:id="1025"/>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91" type="#_x0000_t75" style="width:364.9pt;height:347.25pt" o:ole="">
            <v:imagedata r:id="rId138" o:title=""/>
          </v:shape>
          <o:OLEObject Type="Embed" ProgID="Visio.Drawing.11" ShapeID="_x0000_i1091" DrawAspect="Content" ObjectID="_1811232096" r:id="rId139"/>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26" w:name="_Toc433209813"/>
      <w:bookmarkStart w:id="1027" w:name="_Toc460616135"/>
      <w:bookmarkStart w:id="1028" w:name="_Toc460616996"/>
      <w:bookmarkStart w:id="1029" w:name="_Toc200617869"/>
      <w:r w:rsidRPr="00AB5FED">
        <w:t>10.7.3.5</w:t>
      </w:r>
      <w:r w:rsidRPr="00AB5FED">
        <w:tab/>
        <w:t>Private call release</w:t>
      </w:r>
      <w:bookmarkEnd w:id="1026"/>
      <w:bookmarkEnd w:id="1027"/>
      <w:bookmarkEnd w:id="1028"/>
      <w:bookmarkEnd w:id="1029"/>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lastRenderedPageBreak/>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92" type="#_x0000_t75" style="width:330.4pt;height:259.15pt" o:ole="">
            <v:imagedata r:id="rId140" o:title=""/>
          </v:shape>
          <o:OLEObject Type="Embed" ProgID="Visio.Drawing.11" ShapeID="_x0000_i1092" DrawAspect="Content" ObjectID="_1811232097" r:id="rId141"/>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30" w:name="_Toc460616136"/>
      <w:bookmarkStart w:id="1031" w:name="_Toc460616997"/>
      <w:bookmarkStart w:id="1032" w:name="_Toc424654548"/>
      <w:bookmarkStart w:id="1033" w:name="_Toc428365125"/>
      <w:bookmarkStart w:id="1034" w:name="_Toc433209814"/>
      <w:bookmarkStart w:id="1035" w:name="_Toc200617870"/>
      <w:r w:rsidRPr="00AB5FED">
        <w:rPr>
          <w:lang w:val="nl-NL"/>
        </w:rPr>
        <w:t>10.7.3.6</w:t>
      </w:r>
      <w:r w:rsidRPr="00AB5FED">
        <w:rPr>
          <w:lang w:val="nl-NL"/>
        </w:rPr>
        <w:tab/>
        <w:t>MCPTT emergency private call</w:t>
      </w:r>
      <w:bookmarkEnd w:id="1030"/>
      <w:bookmarkEnd w:id="1031"/>
      <w:bookmarkEnd w:id="1035"/>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lastRenderedPageBreak/>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36" w:name="_Toc200617871"/>
      <w:r>
        <w:rPr>
          <w:lang w:eastAsia="x-none"/>
        </w:rPr>
        <w:t>10.7.4</w:t>
      </w:r>
      <w:r w:rsidRPr="00542332">
        <w:rPr>
          <w:lang w:eastAsia="x-none"/>
        </w:rPr>
        <w:tab/>
      </w:r>
      <w:r>
        <w:rPr>
          <w:noProof/>
          <w:lang w:val="en-US"/>
        </w:rPr>
        <w:t>MCPTT private call call</w:t>
      </w:r>
      <w:r>
        <w:rPr>
          <w:noProof/>
          <w:lang w:val="en-US"/>
        </w:rPr>
        <w:noBreakHyphen/>
        <w:t>back request</w:t>
      </w:r>
      <w:bookmarkEnd w:id="1036"/>
    </w:p>
    <w:p w14:paraId="767BC9DC" w14:textId="77777777" w:rsidR="00171381" w:rsidRPr="00AB5FED" w:rsidRDefault="00171381" w:rsidP="00171381">
      <w:pPr>
        <w:pStyle w:val="Heading4"/>
      </w:pPr>
      <w:bookmarkStart w:id="1037" w:name="_Toc200617872"/>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37"/>
    </w:p>
    <w:p w14:paraId="05FBEE71" w14:textId="77777777" w:rsidR="00171381" w:rsidRDefault="00171381" w:rsidP="00171381">
      <w:pPr>
        <w:pStyle w:val="Heading5"/>
      </w:pPr>
      <w:bookmarkStart w:id="1038" w:name="_Toc454349267"/>
      <w:bookmarkStart w:id="1039" w:name="_Toc200617873"/>
      <w:r>
        <w:t>10.7.4.1.1</w:t>
      </w:r>
      <w:r>
        <w:tab/>
        <w:t>MCPTT private call call</w:t>
      </w:r>
      <w:r>
        <w:noBreakHyphen/>
        <w:t>back request</w:t>
      </w:r>
      <w:bookmarkEnd w:id="1038"/>
      <w:bookmarkEnd w:id="1039"/>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40" w:name="_Toc200617874"/>
      <w:r>
        <w:t>10.7.4.1.2</w:t>
      </w:r>
      <w:r>
        <w:tab/>
        <w:t>MCPTT private call call</w:t>
      </w:r>
      <w:r>
        <w:noBreakHyphen/>
        <w:t>back response</w:t>
      </w:r>
      <w:bookmarkEnd w:id="1040"/>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41" w:name="_Toc200617875"/>
      <w:r>
        <w:t>10.7.4.1.3</w:t>
      </w:r>
      <w:r>
        <w:tab/>
        <w:t>MCPTT private call call</w:t>
      </w:r>
      <w:r>
        <w:noBreakHyphen/>
        <w:t>back cancel request</w:t>
      </w:r>
      <w:bookmarkEnd w:id="1041"/>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42" w:name="_Toc200617876"/>
      <w:r>
        <w:t>10.7.4.1.4</w:t>
      </w:r>
      <w:r>
        <w:tab/>
        <w:t>MCPTT private call call</w:t>
      </w:r>
      <w:r>
        <w:noBreakHyphen/>
        <w:t>back cancel response</w:t>
      </w:r>
      <w:bookmarkEnd w:id="1042"/>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lastRenderedPageBreak/>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43" w:name="_Toc200617877"/>
      <w:r>
        <w:rPr>
          <w:noProof/>
          <w:lang w:val="en-US"/>
        </w:rPr>
        <w:t>10.7.4.2</w:t>
      </w:r>
      <w:r>
        <w:rPr>
          <w:noProof/>
          <w:lang w:val="en-US"/>
        </w:rPr>
        <w:tab/>
        <w:t>MCPTT private call call</w:t>
      </w:r>
      <w:r>
        <w:rPr>
          <w:noProof/>
          <w:lang w:val="en-US"/>
        </w:rPr>
        <w:noBreakHyphen/>
        <w:t>back request within one MCPTT system</w:t>
      </w:r>
      <w:bookmarkEnd w:id="1043"/>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93" type="#_x0000_t75" style="width:373.9pt;height:277.5pt" o:ole="">
            <v:imagedata r:id="rId142" o:title=""/>
          </v:shape>
          <o:OLEObject Type="Embed" ProgID="Visio.Drawing.15" ShapeID="_x0000_i1093" DrawAspect="Content" ObjectID="_1811232098" r:id="rId143"/>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lastRenderedPageBreak/>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44" w:name="_Toc200617878"/>
      <w:r>
        <w:rPr>
          <w:noProof/>
          <w:lang w:val="en-US"/>
        </w:rPr>
        <w:t>10.7.4.3</w:t>
      </w:r>
      <w:r>
        <w:rPr>
          <w:noProof/>
          <w:lang w:val="en-US"/>
        </w:rPr>
        <w:tab/>
        <w:t>MCPTT private call call</w:t>
      </w:r>
      <w:r>
        <w:rPr>
          <w:noProof/>
          <w:lang w:val="en-US"/>
        </w:rPr>
        <w:noBreakHyphen/>
        <w:t>back cancel request within one MCPTT system</w:t>
      </w:r>
      <w:bookmarkEnd w:id="1044"/>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94" type="#_x0000_t75" style="width:372.75pt;height:277.5pt" o:ole="">
            <v:imagedata r:id="rId144" o:title=""/>
          </v:shape>
          <o:OLEObject Type="Embed" ProgID="Visio.Drawing.15" ShapeID="_x0000_i1094" DrawAspect="Content" ObjectID="_1811232099" r:id="rId145"/>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lastRenderedPageBreak/>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45" w:name="_Toc200617879"/>
      <w:r>
        <w:rPr>
          <w:noProof/>
          <w:lang w:val="en-US"/>
        </w:rPr>
        <w:t>10.7.4.4</w:t>
      </w:r>
      <w:r>
        <w:rPr>
          <w:noProof/>
          <w:lang w:val="en-US"/>
        </w:rPr>
        <w:tab/>
        <w:t>MCPTT private call call</w:t>
      </w:r>
      <w:r>
        <w:rPr>
          <w:noProof/>
          <w:lang w:val="en-US"/>
        </w:rPr>
        <w:noBreakHyphen/>
        <w:t>back request fulfillment within one MCPTT system</w:t>
      </w:r>
      <w:bookmarkEnd w:id="1045"/>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95" type="#_x0000_t75" style="width:352.5pt;height:161.65pt" o:ole="">
            <v:imagedata r:id="rId146" o:title=""/>
          </v:shape>
          <o:OLEObject Type="Embed" ProgID="Visio.Drawing.15" ShapeID="_x0000_i1095" DrawAspect="Content" ObjectID="_1811232100" r:id="rId147"/>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46" w:name="_Toc200617880"/>
      <w:r>
        <w:rPr>
          <w:lang w:eastAsia="x-none"/>
        </w:rPr>
        <w:t>10.7.5</w:t>
      </w:r>
      <w:r>
        <w:rPr>
          <w:lang w:eastAsia="x-none"/>
        </w:rPr>
        <w:tab/>
      </w:r>
      <w:r>
        <w:rPr>
          <w:noProof/>
          <w:lang w:val="en-US"/>
        </w:rPr>
        <w:t xml:space="preserve">MCPTT </w:t>
      </w:r>
      <w:r>
        <w:t>call forwarding for private calls</w:t>
      </w:r>
      <w:bookmarkEnd w:id="1046"/>
    </w:p>
    <w:p w14:paraId="2849DA4D" w14:textId="77777777" w:rsidR="00171381" w:rsidRDefault="00171381" w:rsidP="00171381">
      <w:pPr>
        <w:pStyle w:val="Heading4"/>
        <w:rPr>
          <w:noProof/>
          <w:lang w:val="en-US"/>
        </w:rPr>
      </w:pPr>
      <w:bookmarkStart w:id="1047" w:name="_Toc200617881"/>
      <w:r>
        <w:t>10.7.5.1</w:t>
      </w:r>
      <w:r>
        <w:tab/>
      </w:r>
      <w:r>
        <w:rPr>
          <w:noProof/>
          <w:lang w:val="en-US"/>
        </w:rPr>
        <w:t>General</w:t>
      </w:r>
      <w:bookmarkEnd w:id="1047"/>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 xml:space="preserve">The forwarding of an individual call can also be based on manual input of the called MCPTT user on a per call basis. In this case the MCPTT user responds to an incoming MCPTT private call by requesting redirection of that MCPTT </w:t>
      </w:r>
      <w:r>
        <w:lastRenderedPageBreak/>
        <w:t>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48" w:name="_Toc200617882"/>
      <w:r>
        <w:t>10.7.5.1.1</w:t>
      </w:r>
      <w:r>
        <w:tab/>
        <w:t>Void</w:t>
      </w:r>
      <w:bookmarkEnd w:id="1048"/>
    </w:p>
    <w:p w14:paraId="0B4E646C" w14:textId="361D1EB0" w:rsidR="00171381" w:rsidRDefault="00171381" w:rsidP="00171381">
      <w:pPr>
        <w:pStyle w:val="Heading5"/>
      </w:pPr>
      <w:bookmarkStart w:id="1049" w:name="_Toc200617883"/>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49"/>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t xml:space="preserve">Table 10.7.5.1.2-1: MCPTT private call forwarding request </w:t>
      </w:r>
      <w:bookmarkStart w:id="1050" w:name="_Hlk29949296"/>
      <w:r w:rsidRPr="009B2B01">
        <w:t>(MCPTT client to MCPTT server</w:t>
      </w:r>
      <w:r w:rsidR="009F458C" w:rsidRPr="009F458C">
        <w:t xml:space="preserve"> and MCPTT server to MCPTT server</w:t>
      </w:r>
      <w:r w:rsidRPr="009B2B01">
        <w:t>)</w:t>
      </w:r>
      <w:r>
        <w:t xml:space="preserve"> </w:t>
      </w:r>
      <w:bookmarkEnd w:id="1050"/>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51" w:name="_Toc200617884"/>
      <w:r>
        <w:t>10.7.5.1.3</w:t>
      </w:r>
      <w:r>
        <w:tab/>
        <w:t xml:space="preserve">MCPTT private call forwarding </w:t>
      </w:r>
      <w:bookmarkStart w:id="1052" w:name="_Hlk29949259"/>
      <w:r>
        <w:t xml:space="preserve">response </w:t>
      </w:r>
      <w:r w:rsidRPr="00805B7E">
        <w:t xml:space="preserve">(MCPTT </w:t>
      </w:r>
      <w:r>
        <w:t>server</w:t>
      </w:r>
      <w:r w:rsidRPr="00805B7E">
        <w:t xml:space="preserve"> to MCPTT </w:t>
      </w:r>
      <w:r>
        <w:t>client</w:t>
      </w:r>
      <w:r w:rsidRPr="00805B7E">
        <w:t>)</w:t>
      </w:r>
      <w:bookmarkEnd w:id="1051"/>
      <w:bookmarkEnd w:id="1052"/>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53" w:name="_Toc200617885"/>
      <w:r>
        <w:t>10.7.5.1.4</w:t>
      </w:r>
      <w:r>
        <w:tab/>
        <w:t xml:space="preserve">MCPTT private call forwarding request </w:t>
      </w:r>
      <w:r w:rsidRPr="00805B7E">
        <w:t xml:space="preserve">(MCPTT </w:t>
      </w:r>
      <w:r>
        <w:t>server</w:t>
      </w:r>
      <w:r w:rsidRPr="00805B7E">
        <w:t xml:space="preserve"> to MCPTT </w:t>
      </w:r>
      <w:r>
        <w:t>client</w:t>
      </w:r>
      <w:r w:rsidRPr="00805B7E">
        <w:t>)</w:t>
      </w:r>
      <w:bookmarkEnd w:id="1053"/>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54" w:name="_Toc200617886"/>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54"/>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lastRenderedPageBreak/>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55" w:name="_Toc200617887"/>
      <w:r>
        <w:t>10.7.5.2</w:t>
      </w:r>
      <w:r>
        <w:tab/>
        <w:t>Procedures</w:t>
      </w:r>
      <w:bookmarkEnd w:id="1055"/>
    </w:p>
    <w:p w14:paraId="1A9E4F06" w14:textId="77777777" w:rsidR="00171381" w:rsidRDefault="00171381" w:rsidP="00171381">
      <w:pPr>
        <w:pStyle w:val="Heading5"/>
      </w:pPr>
      <w:bookmarkStart w:id="1056" w:name="_Toc200617888"/>
      <w:r>
        <w:t>10.7.5.2.1</w:t>
      </w:r>
      <w:r>
        <w:tab/>
        <w:t>Update configuration for MCPTT private call forwarding</w:t>
      </w:r>
      <w:bookmarkEnd w:id="1056"/>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57" w:name="_Toc200617889"/>
      <w:r>
        <w:t>10.7.5.2.2</w:t>
      </w:r>
      <w:r>
        <w:tab/>
        <w:t>MCPTT immediate private call forwarding</w:t>
      </w:r>
      <w:r w:rsidR="009F458C" w:rsidRPr="009F458C">
        <w:t xml:space="preserve"> in a single MCPTT system</w:t>
      </w:r>
      <w:bookmarkEnd w:id="1057"/>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96" type="#_x0000_t75" style="width:456.75pt;height:546pt" o:ole="">
            <v:imagedata r:id="rId148" o:title=""/>
          </v:shape>
          <o:OLEObject Type="Embed" ProgID="Visio.Drawing.11" ShapeID="_x0000_i1096" DrawAspect="Content" ObjectID="_1811232101" r:id="rId149"/>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2828466E"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p>
    <w:p w14:paraId="21144B88" w14:textId="2CE699A2"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D03D2B">
        <w:t>.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58" w:name="_Toc200617890"/>
      <w:r>
        <w:t>10.7.5.2.3</w:t>
      </w:r>
      <w:r>
        <w:tab/>
        <w:t>MCPTT private call forwarding no answer</w:t>
      </w:r>
      <w:r w:rsidR="009F458C" w:rsidRPr="009F458C">
        <w:t xml:space="preserve"> in a single MCPTT system</w:t>
      </w:r>
      <w:bookmarkEnd w:id="1058"/>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97" type="#_x0000_t75" style="width:432.75pt;height:687.75pt" o:ole="">
            <v:imagedata r:id="rId150" o:title=""/>
          </v:shape>
          <o:OLEObject Type="Embed" ProgID="Visio.Drawing.11" ShapeID="_x0000_i1097" DrawAspect="Content" ObjectID="_1811232102" r:id="rId151"/>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2C22AF93"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p>
    <w:p w14:paraId="17713FA8" w14:textId="1B4DDAD3"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59"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59"/>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60" w:name="_Hlk41123738"/>
      <w:bookmarkStart w:id="1061" w:name="_Toc200617891"/>
      <w:r>
        <w:t>10.7.5.2.3a</w:t>
      </w:r>
      <w:r>
        <w:tab/>
        <w:t>MCPTT private call forwarding based on manual user input</w:t>
      </w:r>
      <w:bookmarkEnd w:id="1060"/>
      <w:r w:rsidR="009F458C" w:rsidRPr="009F458C">
        <w:t xml:space="preserve"> in a single MCPTT system</w:t>
      </w:r>
      <w:bookmarkEnd w:id="1061"/>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8" type="#_x0000_t75" style="width:399pt;height:681.75pt" o:ole="">
            <v:imagedata r:id="rId152" o:title=""/>
          </v:shape>
          <o:OLEObject Type="Embed" ProgID="Visio.Drawing.11" ShapeID="_x0000_i1098" DrawAspect="Content" ObjectID="_1811232103" r:id="rId153"/>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659BD4EE"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62" w:name="_Toc200617892"/>
      <w:r>
        <w:t>10.7.5.2.4</w:t>
      </w:r>
      <w:r>
        <w:tab/>
        <w:t>Handling of multiple MCPTT private call forwardings</w:t>
      </w:r>
      <w:bookmarkEnd w:id="1062"/>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63" w:name="_Toc200617893"/>
      <w:r>
        <w:t>10.7.5.2.5</w:t>
      </w:r>
      <w:r>
        <w:tab/>
      </w:r>
      <w:r w:rsidRPr="00B83CB0">
        <w:t>MCPTT private call forwarding with target of the MCPTT private call forwarding in partner MCPTT system</w:t>
      </w:r>
      <w:bookmarkEnd w:id="1063"/>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099" type="#_x0000_t75" style="width:433.9pt;height:343.15pt" o:ole="">
            <v:imagedata r:id="rId154" o:title=""/>
          </v:shape>
          <o:OLEObject Type="Embed" ProgID="Visio.Drawing.11" ShapeID="_x0000_i1099" DrawAspect="Content" ObjectID="_1811232104" r:id="rId155"/>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64" w:name="_Hlk107240989"/>
      <w:r w:rsidRPr="0069760D">
        <w:rPr>
          <w:rFonts w:eastAsia="SimSun"/>
        </w:rPr>
        <w:t xml:space="preserve">server 1 </w:t>
      </w:r>
      <w:bookmarkEnd w:id="1064"/>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65" w:name="_Toc200617894"/>
      <w:r w:rsidRPr="00B83CB0">
        <w:t>10.7.5.2.</w:t>
      </w:r>
      <w:r>
        <w:t>6</w:t>
      </w:r>
      <w:r w:rsidRPr="00B83CB0">
        <w:tab/>
        <w:t>MCPTT</w:t>
      </w:r>
      <w:r>
        <w:t xml:space="preserve"> </w:t>
      </w:r>
      <w:r w:rsidRPr="00B83CB0">
        <w:t>private call forwarding with MCPTT private call forwarding occurring in the partner MCPTT system</w:t>
      </w:r>
      <w:bookmarkEnd w:id="1065"/>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100" type="#_x0000_t75" style="width:409.15pt;height:363pt" o:ole="">
            <v:imagedata r:id="rId156" o:title=""/>
          </v:shape>
          <o:OLEObject Type="Embed" ProgID="Visio.Drawing.11" ShapeID="_x0000_i1100" DrawAspect="Content" ObjectID="_1811232105" r:id="rId157"/>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49B65273"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66" w:name="_Toc200617895"/>
      <w:r>
        <w:rPr>
          <w:lang w:eastAsia="x-none"/>
        </w:rPr>
        <w:t>10.7.6</w:t>
      </w:r>
      <w:r w:rsidRPr="00542332">
        <w:rPr>
          <w:lang w:eastAsia="x-none"/>
        </w:rPr>
        <w:tab/>
      </w:r>
      <w:r>
        <w:rPr>
          <w:noProof/>
          <w:lang w:val="en-US"/>
        </w:rPr>
        <w:t>C</w:t>
      </w:r>
      <w:r>
        <w:t>all transfer for MCPTT private calls</w:t>
      </w:r>
      <w:bookmarkEnd w:id="1066"/>
    </w:p>
    <w:p w14:paraId="0FBB69A6" w14:textId="77777777" w:rsidR="00171381" w:rsidRDefault="00171381" w:rsidP="00171381">
      <w:pPr>
        <w:pStyle w:val="Heading4"/>
        <w:rPr>
          <w:noProof/>
          <w:lang w:val="en-US"/>
        </w:rPr>
      </w:pPr>
      <w:bookmarkStart w:id="1067" w:name="_Toc4532277"/>
      <w:bookmarkStart w:id="1068" w:name="_Toc200617896"/>
      <w:r>
        <w:t>10.7.6</w:t>
      </w:r>
      <w:r w:rsidRPr="00AB5FED">
        <w:t>.1</w:t>
      </w:r>
      <w:r w:rsidRPr="00AB5FED">
        <w:tab/>
      </w:r>
      <w:bookmarkEnd w:id="1067"/>
      <w:r>
        <w:rPr>
          <w:noProof/>
          <w:lang w:val="en-US"/>
        </w:rPr>
        <w:t>General</w:t>
      </w:r>
      <w:bookmarkEnd w:id="1068"/>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69" w:name="_Toc4532278"/>
      <w:bookmarkStart w:id="1070" w:name="_Hlk8309764"/>
      <w:bookmarkStart w:id="1071" w:name="_Toc200617897"/>
      <w:r>
        <w:t>10.7.6.1.1</w:t>
      </w:r>
      <w:r>
        <w:tab/>
        <w:t>MCPTT private call transfer request</w:t>
      </w:r>
      <w:bookmarkEnd w:id="1069"/>
      <w:r>
        <w:t xml:space="preserve"> </w:t>
      </w:r>
      <w:r w:rsidRPr="00B34B25">
        <w:t xml:space="preserve">(MCPTT client </w:t>
      </w:r>
      <w:r w:rsidR="0061309F">
        <w:t>to</w:t>
      </w:r>
      <w:r w:rsidRPr="00B34B25">
        <w:t xml:space="preserve"> MCPTT server)</w:t>
      </w:r>
      <w:bookmarkEnd w:id="1071"/>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70"/>
    </w:tbl>
    <w:p w14:paraId="2CD00B5B" w14:textId="77777777" w:rsidR="00171381" w:rsidRDefault="00171381" w:rsidP="00171381"/>
    <w:p w14:paraId="4450686B" w14:textId="3E60E8E2" w:rsidR="00171381" w:rsidRDefault="00171381" w:rsidP="00171381">
      <w:pPr>
        <w:pStyle w:val="Heading5"/>
      </w:pPr>
      <w:bookmarkStart w:id="1072" w:name="_Toc200617898"/>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2"/>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73" w:name="_Toc4532279"/>
      <w:bookmarkStart w:id="1074" w:name="_Toc200617899"/>
      <w:r>
        <w:t>10.7.6.1.3</w:t>
      </w:r>
      <w:r>
        <w:tab/>
        <w:t>MCPTT private call transfer response</w:t>
      </w:r>
      <w:bookmarkEnd w:id="1073"/>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4"/>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75" w:name="_Hlk18507143"/>
      <w:r w:rsidRPr="00805B7E">
        <w:t>(MCPTT</w:t>
      </w:r>
      <w:r>
        <w:t xml:space="preserve"> </w:t>
      </w:r>
      <w:r w:rsidRPr="00805B7E">
        <w:t>server to MCPTT client</w:t>
      </w:r>
      <w:r w:rsidR="0061309F" w:rsidRPr="0061309F">
        <w:t xml:space="preserve"> and MCPTT server to MCPTT server</w:t>
      </w:r>
      <w:r w:rsidRPr="00805B7E">
        <w:t>)</w:t>
      </w:r>
      <w:bookmarkEnd w:id="1075"/>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76" w:name="_Toc200617900"/>
      <w:r>
        <w:t>10.7.6.1.4</w:t>
      </w:r>
      <w:r>
        <w:tab/>
        <w:t xml:space="preserve">MCPTT private call transfer response </w:t>
      </w:r>
      <w:r w:rsidRPr="00B34B25">
        <w:t xml:space="preserve">(MCPTT client </w:t>
      </w:r>
      <w:r w:rsidR="0061309F">
        <w:t>to</w:t>
      </w:r>
      <w:r w:rsidRPr="00B34B25">
        <w:t xml:space="preserve"> MCPTT server)</w:t>
      </w:r>
      <w:bookmarkEnd w:id="1076"/>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77" w:name="_Toc200617901"/>
      <w:r>
        <w:t>10.7.6.2</w:t>
      </w:r>
      <w:r w:rsidRPr="00AB5FED">
        <w:tab/>
      </w:r>
      <w:r>
        <w:rPr>
          <w:noProof/>
          <w:lang w:val="en-US"/>
        </w:rPr>
        <w:t>Procedures</w:t>
      </w:r>
      <w:bookmarkEnd w:id="1077"/>
    </w:p>
    <w:p w14:paraId="79C2F865" w14:textId="43581BE8" w:rsidR="00171381" w:rsidRDefault="00171381" w:rsidP="00171381">
      <w:pPr>
        <w:pStyle w:val="Heading5"/>
      </w:pPr>
      <w:bookmarkStart w:id="1078" w:name="_Toc200617902"/>
      <w:r>
        <w:t>10.7.6.2.1</w:t>
      </w:r>
      <w:r>
        <w:tab/>
        <w:t xml:space="preserve">MCPTT private call unannounced transfer </w:t>
      </w:r>
      <w:r w:rsidR="0061309F" w:rsidRPr="0061309F">
        <w:t>in a single MCPTT system</w:t>
      </w:r>
      <w:bookmarkEnd w:id="1078"/>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101" type="#_x0000_t75" style="width:373.15pt;height:456.4pt" o:ole="">
            <v:imagedata r:id="rId158" o:title=""/>
          </v:shape>
          <o:OLEObject Type="Embed" ProgID="Visio.Drawing.11" ShapeID="_x0000_i1101" DrawAspect="Content" ObjectID="_1811232106" r:id="rId159"/>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79"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79"/>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5EC7999A"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80" w:name="_Hlk46240106"/>
      <w:r>
        <w:t xml:space="preserve">the target of the transfer is a functional alias </w:t>
      </w:r>
      <w:bookmarkEnd w:id="1080"/>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81" w:name="_Hlk30052952"/>
      <w:r>
        <w:t>based on the fact that the transfer</w:t>
      </w:r>
      <w:r w:rsidDel="005B1012">
        <w:t xml:space="preserve"> </w:t>
      </w:r>
      <w:r>
        <w:t>indication is present and set to true in the MCPTT private call request</w:t>
      </w:r>
      <w:bookmarkEnd w:id="1081"/>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82" w:name="_Toc200617903"/>
      <w:r>
        <w:t>10.7.6.2.2</w:t>
      </w:r>
      <w:r>
        <w:tab/>
        <w:t>MCPTT private call announced transfer</w:t>
      </w:r>
      <w:r w:rsidR="000D635A" w:rsidRPr="000D635A">
        <w:t xml:space="preserve"> in a single MCPTT system</w:t>
      </w:r>
      <w:bookmarkEnd w:id="1082"/>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83" w:name="_Hlk27477698"/>
      <w:r>
        <w:t>2</w:t>
      </w:r>
      <w:r w:rsidRPr="006A378F">
        <w:t>.</w:t>
      </w:r>
      <w:r>
        <w:tab/>
        <w:t>MCPTT client 1 is authorized to make private calls to MCPTT client 2</w:t>
      </w:r>
      <w:bookmarkEnd w:id="1083"/>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785A69D0" w14:textId="77777777" w:rsidR="00171381" w:rsidRDefault="00171381" w:rsidP="00171381">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3F9A532A" w14:textId="77777777" w:rsidR="00171381" w:rsidRPr="00031B32" w:rsidRDefault="00171381" w:rsidP="00171381">
      <w:pPr>
        <w:pStyle w:val="B1"/>
        <w:rPr>
          <w:lang w:val="en-US"/>
        </w:rPr>
      </w:pPr>
      <w:r>
        <w:rPr>
          <w:lang w:val="en-US"/>
        </w:rPr>
        <w:t>6.</w:t>
      </w:r>
      <w:r>
        <w:rPr>
          <w:lang w:val="en-US"/>
        </w:rPr>
        <w:tab/>
      </w:r>
      <w:bookmarkStart w:id="1084" w:name="_Hlk30051264"/>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bookmarkEnd w:id="1084"/>
    <w:p w14:paraId="1E753CD0" w14:textId="65F5DBB4" w:rsidR="00171381" w:rsidRDefault="000D635A" w:rsidP="00171381">
      <w:pPr>
        <w:pStyle w:val="TH"/>
        <w:rPr>
          <w:noProof/>
        </w:rPr>
      </w:pPr>
      <w:r>
        <w:rPr>
          <w:noProof/>
        </w:rPr>
        <w:object w:dxaOrig="10501" w:dyaOrig="15661" w14:anchorId="4D80BBD2">
          <v:shape id="_x0000_i1102" type="#_x0000_t75" style="width:367.15pt;height:499.5pt" o:ole="">
            <v:imagedata r:id="rId160" o:title=""/>
          </v:shape>
          <o:OLEObject Type="Embed" ProgID="Visio.Drawing.11" ShapeID="_x0000_i1102" DrawAspect="Content" ObjectID="_1811232107" r:id="rId161"/>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85"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85"/>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86"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199A80E4"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bookmarkEnd w:id="1086"/>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lastRenderedPageBreak/>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87" w:name="_Toc460616137"/>
      <w:bookmarkStart w:id="1088" w:name="_Toc460616998"/>
      <w:bookmarkStart w:id="1089" w:name="_Toc200617904"/>
      <w:r w:rsidRPr="00590FA0">
        <w:rPr>
          <w:lang w:val="en-US"/>
        </w:rPr>
        <w:t>10.7.6.2.</w:t>
      </w:r>
      <w:r>
        <w:rPr>
          <w:lang w:val="en-US"/>
        </w:rPr>
        <w:t>3</w:t>
      </w:r>
      <w:r>
        <w:rPr>
          <w:lang w:val="en-US"/>
        </w:rPr>
        <w:tab/>
      </w:r>
      <w:r w:rsidRPr="00590FA0">
        <w:rPr>
          <w:lang w:val="en-US"/>
        </w:rPr>
        <w:t>MCPTT private call announced transfer with target in partner MCPTT system</w:t>
      </w:r>
      <w:bookmarkEnd w:id="1089"/>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90" w:name="_Hlk109122930"/>
      <w:r>
        <w:t>10.7.6.2.3</w:t>
      </w:r>
      <w:bookmarkEnd w:id="1090"/>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30CB5FCD" w14:textId="77777777" w:rsidR="000F756C" w:rsidRDefault="000F756C" w:rsidP="000F756C">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05270941"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103" type="#_x0000_t75" style="width:474.75pt;height:460.15pt" o:ole="">
            <v:imagedata r:id="rId162" o:title=""/>
          </v:shape>
          <o:OLEObject Type="Embed" ProgID="Visio.Drawing.11" ShapeID="_x0000_i1103" DrawAspect="Content" ObjectID="_1811232108" r:id="rId163"/>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91"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91"/>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11CDB0DB"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lastRenderedPageBreak/>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92" w:name="_Toc200617905"/>
      <w:r w:rsidRPr="00546DAE">
        <w:t>10.7.6.2.</w:t>
      </w:r>
      <w:r>
        <w:t>4</w:t>
      </w:r>
      <w:r>
        <w:tab/>
        <w:t xml:space="preserve">MCPTT private call announced transfer with transferring MCPTT user in </w:t>
      </w:r>
      <w:r w:rsidRPr="00355630">
        <w:t>partner MCPTT system</w:t>
      </w:r>
      <w:bookmarkEnd w:id="1092"/>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0257A674" w14:textId="77777777" w:rsidR="000F756C" w:rsidRDefault="000F756C" w:rsidP="000F756C">
      <w:pPr>
        <w:pStyle w:val="B1"/>
        <w:rPr>
          <w:lang w:val="en-US"/>
        </w:rPr>
      </w:pPr>
      <w:r w:rsidRPr="00031B32">
        <w:rPr>
          <w:lang w:val="en-US"/>
        </w:rPr>
        <w:t>5.</w:t>
      </w:r>
      <w:r w:rsidRPr="00031B32">
        <w:rPr>
          <w:lang w:val="en-US"/>
        </w:rPr>
        <w:tab/>
        <w:t xml:space="preserve">MCPTT client </w:t>
      </w:r>
      <w:r>
        <w:rPr>
          <w:lang w:val="en-US"/>
        </w:rPr>
        <w:t>3</w:t>
      </w:r>
      <w:r w:rsidRPr="00031B32">
        <w:rPr>
          <w:lang w:val="en-US"/>
        </w:rPr>
        <w:t xml:space="preserve">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77996A5B"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3</w:t>
      </w:r>
      <w:r w:rsidRPr="00177C1A">
        <w:rPr>
          <w:lang w:val="en-US"/>
        </w:rPr>
        <w:t xml:space="preserve"> has the necessary security information to initiate a private call with MCPTT client </w:t>
      </w:r>
      <w:r>
        <w:rPr>
          <w:lang w:val="en-US"/>
        </w:rPr>
        <w:t>2</w:t>
      </w:r>
      <w:r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104" type="#_x0000_t75" style="width:466.15pt;height:493.9pt" o:ole="">
            <v:imagedata r:id="rId164" o:title=""/>
          </v:shape>
          <o:OLEObject Type="Embed" ProgID="Visio.Drawing.11" ShapeID="_x0000_i1104" DrawAspect="Content" ObjectID="_1811232109" r:id="rId165"/>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14E66426"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93" w:name="_Hlk96097151"/>
      <w:r w:rsidRPr="008D7B50">
        <w:t>1</w:t>
      </w:r>
      <w:bookmarkStart w:id="1094" w:name="_Hlk96097032"/>
      <w:r w:rsidRPr="008D7B50">
        <w:t>0.7.2.</w:t>
      </w:r>
      <w:r>
        <w:t>3</w:t>
      </w:r>
      <w:bookmarkEnd w:id="1093"/>
      <w:bookmarkEnd w:id="1094"/>
      <w:r w:rsidRPr="008D7B50">
        <w:t>.</w:t>
      </w:r>
      <w:r>
        <w:t xml:space="preserve"> The MCPTT privat</w:t>
      </w:r>
      <w:r w:rsidR="00DB2082">
        <w:t>e</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2B8A94AF"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lastRenderedPageBreak/>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77777777" w:rsidR="00171381" w:rsidRPr="00542332" w:rsidRDefault="00171381" w:rsidP="00171381">
      <w:pPr>
        <w:pStyle w:val="Heading2"/>
      </w:pPr>
      <w:bookmarkStart w:id="1095" w:name="_Toc200617906"/>
      <w:r w:rsidRPr="00542332">
        <w:t>10.8</w:t>
      </w:r>
      <w:r w:rsidRPr="00542332">
        <w:tab/>
        <w:t>Simultaneous session for MCPTT call</w:t>
      </w:r>
      <w:r>
        <w:t>s (on-network)</w:t>
      </w:r>
      <w:bookmarkEnd w:id="1087"/>
      <w:bookmarkEnd w:id="1088"/>
      <w:bookmarkEnd w:id="1095"/>
    </w:p>
    <w:p w14:paraId="6FE5E150" w14:textId="77777777" w:rsidR="00171381" w:rsidRPr="00542332" w:rsidRDefault="00171381" w:rsidP="00171381">
      <w:pPr>
        <w:pStyle w:val="Heading3"/>
        <w:rPr>
          <w:lang w:eastAsia="x-none"/>
        </w:rPr>
      </w:pPr>
      <w:bookmarkStart w:id="1096" w:name="_Toc433209815"/>
      <w:bookmarkStart w:id="1097" w:name="_Toc446053018"/>
      <w:bookmarkStart w:id="1098" w:name="_Toc460616138"/>
      <w:bookmarkStart w:id="1099" w:name="_Toc460616999"/>
      <w:bookmarkStart w:id="1100" w:name="_Toc200617907"/>
      <w:r w:rsidRPr="00542332">
        <w:rPr>
          <w:lang w:eastAsia="x-none"/>
        </w:rPr>
        <w:t>10.8.1</w:t>
      </w:r>
      <w:r w:rsidRPr="00542332">
        <w:rPr>
          <w:lang w:eastAsia="x-none"/>
        </w:rPr>
        <w:tab/>
        <w:t>General</w:t>
      </w:r>
      <w:bookmarkEnd w:id="1096"/>
      <w:bookmarkEnd w:id="1097"/>
      <w:bookmarkEnd w:id="1098"/>
      <w:bookmarkEnd w:id="1099"/>
      <w:bookmarkEnd w:id="1100"/>
    </w:p>
    <w:p w14:paraId="6101B05F" w14:textId="77777777" w:rsidR="00171381" w:rsidRPr="00542332" w:rsidRDefault="00171381" w:rsidP="00171381">
      <w:r w:rsidRPr="00542332">
        <w:t xml:space="preserve">An MCPTT client </w:t>
      </w:r>
      <w:r>
        <w:t xml:space="preserve">and MCPTT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 xml:space="preserve"> 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18D82586" w14:textId="77777777" w:rsidR="00171381" w:rsidRPr="00542332" w:rsidRDefault="00171381" w:rsidP="00171381">
      <w:pPr>
        <w:pStyle w:val="NO"/>
      </w:pPr>
      <w:r w:rsidRPr="00542332">
        <w:t>NOTE:</w:t>
      </w:r>
      <w:r w:rsidRPr="00542332">
        <w:tab/>
        <w:t>An MCPTT client affiliating to multiple MCPTT groups with active calls will result in the MCPTT client being invited simultaneously to multiple MCPTT calls.</w:t>
      </w:r>
    </w:p>
    <w:p w14:paraId="37244692" w14:textId="77777777" w:rsidR="00171381" w:rsidRPr="00542332" w:rsidRDefault="00171381" w:rsidP="00171381">
      <w:r w:rsidRPr="00542332">
        <w:t>The MCPTT client can also still handle multiple MCPTT calls in parallel at the same time i.e. using multiple dialogs.</w:t>
      </w:r>
    </w:p>
    <w:p w14:paraId="05B40E0F" w14:textId="77777777" w:rsidR="00171381" w:rsidRPr="00542332" w:rsidRDefault="00171381" w:rsidP="00171381">
      <w:r w:rsidRPr="00542332">
        <w:t>The simultaneous session is established during either an originating on-demand call establishment or during pre-established session establishment or a modification of an already established pre-established session or on-demand call.</w:t>
      </w:r>
    </w:p>
    <w:p w14:paraId="678BFFB5" w14:textId="77777777" w:rsidR="00171381" w:rsidRDefault="00171381" w:rsidP="0017138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00DDADAE" w14:textId="77777777" w:rsidR="00171381" w:rsidRPr="00AB5FED" w:rsidRDefault="00171381" w:rsidP="00171381">
      <w:pPr>
        <w:pStyle w:val="Heading2"/>
      </w:pPr>
      <w:bookmarkStart w:id="1101" w:name="_Toc428365141"/>
      <w:bookmarkStart w:id="1102" w:name="_Toc433209816"/>
      <w:bookmarkStart w:id="1103" w:name="_Toc460616139"/>
      <w:bookmarkStart w:id="1104" w:name="_Toc460617000"/>
      <w:bookmarkStart w:id="1105" w:name="_Toc424654559"/>
      <w:bookmarkStart w:id="1106" w:name="_Toc200617908"/>
      <w:bookmarkEnd w:id="1032"/>
      <w:bookmarkEnd w:id="1033"/>
      <w:bookmarkEnd w:id="1034"/>
      <w:r w:rsidRPr="00AB5FED">
        <w:t>10.9</w:t>
      </w:r>
      <w:r w:rsidRPr="00AB5FED">
        <w:tab/>
        <w:t>Floor control</w:t>
      </w:r>
      <w:bookmarkEnd w:id="1101"/>
      <w:bookmarkEnd w:id="1102"/>
      <w:bookmarkEnd w:id="1103"/>
      <w:bookmarkEnd w:id="1104"/>
      <w:bookmarkEnd w:id="1106"/>
    </w:p>
    <w:p w14:paraId="535CA767" w14:textId="77777777" w:rsidR="00171381" w:rsidRPr="00AB5FED" w:rsidRDefault="00171381" w:rsidP="00171381">
      <w:pPr>
        <w:pStyle w:val="Heading3"/>
      </w:pPr>
      <w:bookmarkStart w:id="1107" w:name="_Toc428365142"/>
      <w:bookmarkStart w:id="1108" w:name="_Toc433209817"/>
      <w:bookmarkStart w:id="1109" w:name="_Toc460616140"/>
      <w:bookmarkStart w:id="1110" w:name="_Toc460617001"/>
      <w:bookmarkStart w:id="1111" w:name="_Toc200617909"/>
      <w:r w:rsidRPr="00AB5FED">
        <w:t>10.9.1</w:t>
      </w:r>
      <w:r w:rsidRPr="00AB5FED">
        <w:tab/>
        <w:t>Floor control for on-network MCPTT service</w:t>
      </w:r>
      <w:bookmarkEnd w:id="1107"/>
      <w:bookmarkEnd w:id="1108"/>
      <w:bookmarkEnd w:id="1109"/>
      <w:bookmarkEnd w:id="1110"/>
      <w:bookmarkEnd w:id="1111"/>
    </w:p>
    <w:p w14:paraId="248F074B" w14:textId="77777777" w:rsidR="00171381" w:rsidRPr="00AB5FED" w:rsidRDefault="00171381" w:rsidP="00171381">
      <w:pPr>
        <w:pStyle w:val="Heading4"/>
      </w:pPr>
      <w:bookmarkStart w:id="1112" w:name="_Toc428365143"/>
      <w:bookmarkStart w:id="1113" w:name="_Toc433209818"/>
      <w:bookmarkStart w:id="1114" w:name="_Toc460616141"/>
      <w:bookmarkStart w:id="1115" w:name="_Toc460617002"/>
      <w:bookmarkStart w:id="1116" w:name="_Toc200617910"/>
      <w:r w:rsidRPr="00AB5FED">
        <w:t>10.9.1.1</w:t>
      </w:r>
      <w:r w:rsidRPr="00AB5FED">
        <w:tab/>
      </w:r>
      <w:bookmarkEnd w:id="1112"/>
      <w:r w:rsidRPr="00AB5FED">
        <w:t>General</w:t>
      </w:r>
      <w:bookmarkEnd w:id="1113"/>
      <w:bookmarkEnd w:id="1114"/>
      <w:bookmarkEnd w:id="1115"/>
      <w:bookmarkEnd w:id="1116"/>
    </w:p>
    <w:p w14:paraId="1E178444" w14:textId="77777777"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p>
    <w:p w14:paraId="0739EB24" w14:textId="77777777" w:rsidR="00171381" w:rsidRPr="00AB5FED" w:rsidRDefault="00171381" w:rsidP="00171381">
      <w:pPr>
        <w:pStyle w:val="Heading4"/>
      </w:pPr>
      <w:bookmarkStart w:id="1117" w:name="_Toc460616142"/>
      <w:bookmarkStart w:id="1118" w:name="_Toc460617003"/>
      <w:bookmarkStart w:id="1119" w:name="_Toc433209819"/>
      <w:bookmarkStart w:id="1120" w:name="_Toc428365144"/>
      <w:bookmarkStart w:id="1121" w:name="_Toc200617911"/>
      <w:r w:rsidRPr="00AB5FED">
        <w:t>10.9.1.2</w:t>
      </w:r>
      <w:r w:rsidRPr="00AB5FED">
        <w:tab/>
        <w:t>Information flows for floor control for on-network</w:t>
      </w:r>
      <w:bookmarkEnd w:id="1117"/>
      <w:bookmarkEnd w:id="1118"/>
      <w:bookmarkEnd w:id="1121"/>
    </w:p>
    <w:p w14:paraId="53FE6DAA" w14:textId="77777777" w:rsidR="00171381" w:rsidRPr="00AB5FED" w:rsidRDefault="00171381" w:rsidP="00171381">
      <w:pPr>
        <w:pStyle w:val="Heading5"/>
      </w:pPr>
      <w:bookmarkStart w:id="1122" w:name="_Toc460616143"/>
      <w:bookmarkStart w:id="1123" w:name="_Toc460617004"/>
      <w:bookmarkStart w:id="1124" w:name="_Toc200617912"/>
      <w:r w:rsidRPr="00AB5FED">
        <w:t>10.9.1.2.1</w:t>
      </w:r>
      <w:r w:rsidRPr="00AB5FED">
        <w:tab/>
        <w:t>General</w:t>
      </w:r>
      <w:bookmarkEnd w:id="1122"/>
      <w:bookmarkEnd w:id="1123"/>
      <w:bookmarkEnd w:id="1124"/>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25" w:name="_Toc460616144"/>
      <w:bookmarkStart w:id="1126" w:name="_Toc460617005"/>
      <w:bookmarkStart w:id="1127" w:name="_Toc200617913"/>
      <w:r w:rsidRPr="00AB5FED">
        <w:lastRenderedPageBreak/>
        <w:t>10.9.1.2.2</w:t>
      </w:r>
      <w:r w:rsidRPr="00AB5FED">
        <w:tab/>
        <w:t>Floor request</w:t>
      </w:r>
      <w:bookmarkEnd w:id="1125"/>
      <w:bookmarkEnd w:id="1126"/>
      <w:bookmarkEnd w:id="1127"/>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shd w:val="clear" w:color="auto" w:fill="auto"/>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28" w:name="_Toc460616145"/>
      <w:bookmarkStart w:id="1129" w:name="_Toc460617006"/>
      <w:bookmarkStart w:id="1130" w:name="_Toc200617914"/>
      <w:r w:rsidRPr="00AB5FED">
        <w:t>10.9.1.2.3</w:t>
      </w:r>
      <w:r w:rsidRPr="00AB5FED">
        <w:tab/>
        <w:t>Floor granted</w:t>
      </w:r>
      <w:bookmarkEnd w:id="1128"/>
      <w:bookmarkEnd w:id="1129"/>
      <w:bookmarkEnd w:id="1130"/>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31" w:name="_Toc460616146"/>
      <w:bookmarkStart w:id="1132" w:name="_Toc460617007"/>
      <w:bookmarkStart w:id="1133" w:name="_Toc200617915"/>
      <w:r w:rsidRPr="00AB5FED">
        <w:t>10.9.1.2.4</w:t>
      </w:r>
      <w:r w:rsidRPr="00AB5FED">
        <w:tab/>
        <w:t>Floor rejected</w:t>
      </w:r>
      <w:bookmarkEnd w:id="1131"/>
      <w:bookmarkEnd w:id="1132"/>
      <w:bookmarkEnd w:id="1133"/>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34" w:name="_Toc460616147"/>
      <w:bookmarkStart w:id="1135" w:name="_Toc460617008"/>
      <w:bookmarkStart w:id="1136" w:name="_Toc200617916"/>
      <w:r w:rsidRPr="00AB5FED">
        <w:lastRenderedPageBreak/>
        <w:t>10.9.1.2.5</w:t>
      </w:r>
      <w:r w:rsidRPr="00AB5FED">
        <w:tab/>
        <w:t>Floor request cancel</w:t>
      </w:r>
      <w:bookmarkEnd w:id="1134"/>
      <w:bookmarkEnd w:id="1135"/>
      <w:bookmarkEnd w:id="1136"/>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37" w:name="_Toc460616148"/>
      <w:bookmarkStart w:id="1138" w:name="_Toc460617009"/>
      <w:bookmarkStart w:id="1139" w:name="_Toc200617917"/>
      <w:r w:rsidRPr="00AB5FED">
        <w:t>10.9.1.2.6</w:t>
      </w:r>
      <w:r w:rsidRPr="00AB5FED">
        <w:tab/>
        <w:t>Floor request cancel response</w:t>
      </w:r>
      <w:bookmarkEnd w:id="1137"/>
      <w:bookmarkEnd w:id="1138"/>
      <w:bookmarkEnd w:id="1139"/>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40" w:name="_Toc460616149"/>
      <w:bookmarkStart w:id="1141" w:name="_Toc460617010"/>
      <w:bookmarkStart w:id="1142" w:name="_Toc200617918"/>
      <w:r w:rsidRPr="00AB5FED">
        <w:t>10.9.1.2.7</w:t>
      </w:r>
      <w:r w:rsidRPr="00AB5FED">
        <w:tab/>
        <w:t>Floor request cancel notify</w:t>
      </w:r>
      <w:bookmarkEnd w:id="1140"/>
      <w:bookmarkEnd w:id="1141"/>
      <w:bookmarkEnd w:id="1142"/>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43" w:name="_Toc460616150"/>
      <w:bookmarkStart w:id="1144" w:name="_Toc460617011"/>
      <w:bookmarkStart w:id="1145" w:name="_Toc200617919"/>
      <w:r w:rsidRPr="00AB5FED">
        <w:t>10.9.1.2.8</w:t>
      </w:r>
      <w:r w:rsidRPr="00AB5FED">
        <w:tab/>
        <w:t>Floor idle</w:t>
      </w:r>
      <w:bookmarkEnd w:id="1143"/>
      <w:bookmarkEnd w:id="1144"/>
      <w:bookmarkEnd w:id="1145"/>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46" w:name="_Toc460616151"/>
      <w:bookmarkStart w:id="1147" w:name="_Toc460617012"/>
      <w:bookmarkStart w:id="1148" w:name="_Toc200617920"/>
      <w:r w:rsidRPr="00AB5FED">
        <w:t>10.9.1.2.9</w:t>
      </w:r>
      <w:r w:rsidRPr="00AB5FED">
        <w:tab/>
        <w:t>Floor release</w:t>
      </w:r>
      <w:bookmarkEnd w:id="1146"/>
      <w:bookmarkEnd w:id="1147"/>
      <w:bookmarkEnd w:id="1148"/>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49" w:name="_Toc200617921"/>
      <w:r w:rsidRPr="00AB5FED">
        <w:t>10.9.1.2.9</w:t>
      </w:r>
      <w:r>
        <w:t>a</w:t>
      </w:r>
      <w:r w:rsidRPr="00AB5FED">
        <w:tab/>
      </w:r>
      <w:r>
        <w:t>Multi-talker f</w:t>
      </w:r>
      <w:r w:rsidRPr="00AB5FED">
        <w:t>loor release</w:t>
      </w:r>
      <w:bookmarkEnd w:id="1149"/>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shd w:val="clear" w:color="auto" w:fill="auto"/>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shd w:val="clear" w:color="auto" w:fill="auto"/>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50" w:name="_Toc460616152"/>
      <w:bookmarkStart w:id="1151" w:name="_Toc460617013"/>
      <w:bookmarkStart w:id="1152" w:name="_Toc200617922"/>
      <w:r w:rsidRPr="00AB5FED">
        <w:t>10.9.1.2.10</w:t>
      </w:r>
      <w:r w:rsidRPr="00AB5FED">
        <w:tab/>
        <w:t>Floor taken</w:t>
      </w:r>
      <w:bookmarkEnd w:id="1150"/>
      <w:bookmarkEnd w:id="1151"/>
      <w:bookmarkEnd w:id="1152"/>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shd w:val="clear" w:color="auto" w:fill="auto"/>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53" w:name="_Toc200617923"/>
      <w:r w:rsidRPr="00CB117F">
        <w:lastRenderedPageBreak/>
        <w:t>10.9.1.2.10</w:t>
      </w:r>
      <w:r>
        <w:t>a</w:t>
      </w:r>
      <w:r w:rsidRPr="00CB117F">
        <w:tab/>
      </w:r>
      <w:r>
        <w:t>Multi-talker f</w:t>
      </w:r>
      <w:r w:rsidRPr="00CB117F">
        <w:t>loor taken</w:t>
      </w:r>
      <w:bookmarkEnd w:id="1153"/>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shd w:val="clear" w:color="auto" w:fill="auto"/>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54" w:name="_Toc460616153"/>
      <w:bookmarkStart w:id="1155" w:name="_Toc460617014"/>
      <w:bookmarkStart w:id="1156" w:name="_Toc200617924"/>
      <w:r w:rsidRPr="00AB5FED">
        <w:t>10.9.1.2.11</w:t>
      </w:r>
      <w:r w:rsidRPr="00AB5FED">
        <w:tab/>
        <w:t>Floor revoked</w:t>
      </w:r>
      <w:bookmarkEnd w:id="1154"/>
      <w:bookmarkEnd w:id="1155"/>
      <w:bookmarkEnd w:id="1156"/>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57" w:name="_Toc460616154"/>
      <w:bookmarkStart w:id="1158" w:name="_Toc460617015"/>
      <w:bookmarkStart w:id="1159" w:name="_Toc200617925"/>
      <w:r w:rsidRPr="00AB5FED">
        <w:t>10.9.1.2.12</w:t>
      </w:r>
      <w:r w:rsidRPr="00AB5FED">
        <w:tab/>
        <w:t>Floor acknowledgement</w:t>
      </w:r>
      <w:bookmarkEnd w:id="1157"/>
      <w:bookmarkEnd w:id="1158"/>
      <w:bookmarkEnd w:id="1159"/>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60" w:name="_Toc460616155"/>
      <w:bookmarkStart w:id="1161" w:name="_Toc460617016"/>
      <w:bookmarkStart w:id="1162" w:name="_Toc200617926"/>
      <w:r w:rsidRPr="00AB5FED">
        <w:t>10.9.1.2.13</w:t>
      </w:r>
      <w:r w:rsidRPr="00AB5FED">
        <w:tab/>
        <w:t>Queue position request</w:t>
      </w:r>
      <w:bookmarkEnd w:id="1160"/>
      <w:bookmarkEnd w:id="1161"/>
      <w:bookmarkEnd w:id="1162"/>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63" w:name="_Toc460616156"/>
      <w:bookmarkStart w:id="1164" w:name="_Toc460617017"/>
      <w:bookmarkStart w:id="1165" w:name="_Toc200617927"/>
      <w:r w:rsidRPr="00AB5FED">
        <w:t>10.9.1.2.14</w:t>
      </w:r>
      <w:r w:rsidRPr="00AB5FED">
        <w:tab/>
        <w:t>Queue position info</w:t>
      </w:r>
      <w:bookmarkEnd w:id="1163"/>
      <w:bookmarkEnd w:id="1164"/>
      <w:bookmarkEnd w:id="1165"/>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66" w:name="_Toc200617928"/>
      <w:r>
        <w:rPr>
          <w:lang w:eastAsia="zh-CN"/>
        </w:rPr>
        <w:t>10.9.1.2.15</w:t>
      </w:r>
      <w:r>
        <w:rPr>
          <w:lang w:eastAsia="zh-CN"/>
        </w:rPr>
        <w:tab/>
        <w:t>U</w:t>
      </w:r>
      <w:r>
        <w:t>nicast media stop request</w:t>
      </w:r>
      <w:bookmarkEnd w:id="1166"/>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shd w:val="clear" w:color="auto" w:fill="auto"/>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shd w:val="clear" w:color="auto" w:fill="auto"/>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shd w:val="clear" w:color="auto" w:fill="auto"/>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shd w:val="clear" w:color="auto" w:fill="auto"/>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67" w:name="_Toc200617929"/>
      <w:r>
        <w:t>10.9.1.2</w:t>
      </w:r>
      <w:r>
        <w:rPr>
          <w:rFonts w:hint="eastAsia"/>
        </w:rPr>
        <w:t>.</w:t>
      </w:r>
      <w:r>
        <w:t>16</w:t>
      </w:r>
      <w:r>
        <w:tab/>
        <w:t>Unicast media resume request</w:t>
      </w:r>
      <w:bookmarkEnd w:id="1167"/>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shd w:val="clear" w:color="auto" w:fill="auto"/>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shd w:val="clear" w:color="auto" w:fill="auto"/>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shd w:val="clear" w:color="auto" w:fill="auto"/>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shd w:val="clear" w:color="auto" w:fill="auto"/>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0B330F6B" w14:textId="77777777" w:rsidR="00171381" w:rsidRPr="00AB5FED" w:rsidRDefault="00171381" w:rsidP="00171381">
      <w:pPr>
        <w:pStyle w:val="Heading4"/>
        <w:rPr>
          <w:lang w:val="en-US"/>
        </w:rPr>
      </w:pPr>
      <w:bookmarkStart w:id="1168" w:name="_Toc460616157"/>
      <w:bookmarkStart w:id="1169" w:name="_Toc460617018"/>
      <w:bookmarkStart w:id="1170" w:name="_Toc200617930"/>
      <w:r w:rsidRPr="00AB5FED">
        <w:rPr>
          <w:lang w:val="en-US"/>
        </w:rPr>
        <w:lastRenderedPageBreak/>
        <w:t>10.9.1.3</w:t>
      </w:r>
      <w:r w:rsidRPr="00AB5FED">
        <w:rPr>
          <w:lang w:val="en-US"/>
        </w:rPr>
        <w:tab/>
        <w:t>Floor control within one MCPTT system</w:t>
      </w:r>
      <w:bookmarkEnd w:id="1119"/>
      <w:bookmarkEnd w:id="1168"/>
      <w:bookmarkEnd w:id="1169"/>
      <w:bookmarkEnd w:id="1170"/>
    </w:p>
    <w:p w14:paraId="40E33079" w14:textId="77777777" w:rsidR="00171381" w:rsidRPr="00AB5FED" w:rsidRDefault="00171381" w:rsidP="00171381">
      <w:pPr>
        <w:pStyle w:val="Heading5"/>
      </w:pPr>
      <w:bookmarkStart w:id="1171" w:name="_Toc433209820"/>
      <w:bookmarkStart w:id="1172" w:name="_Toc460616158"/>
      <w:bookmarkStart w:id="1173" w:name="_Toc460617019"/>
      <w:bookmarkStart w:id="1174" w:name="_Toc200617931"/>
      <w:r w:rsidRPr="00AB5FED">
        <w:t>10.9.1.3.1</w:t>
      </w:r>
      <w:r w:rsidRPr="00AB5FED">
        <w:tab/>
        <w:t>Floor request, floor granted and floor taken during an MCPTT session</w:t>
      </w:r>
      <w:bookmarkEnd w:id="1120"/>
      <w:bookmarkEnd w:id="1171"/>
      <w:bookmarkEnd w:id="1172"/>
      <w:bookmarkEnd w:id="1173"/>
      <w:bookmarkEnd w:id="1174"/>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105" type="#_x0000_t75" style="width:459pt;height:490.15pt" o:ole="">
            <v:imagedata r:id="rId166" o:title=""/>
          </v:shape>
          <o:OLEObject Type="Embed" ProgID="Visio.Drawing.15" ShapeID="_x0000_i1105" DrawAspect="Content" ObjectID="_1811232110" r:id="rId167"/>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lastRenderedPageBreak/>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75" w:name="_Toc477419466"/>
      <w:bookmarkStart w:id="1176" w:name="_Toc428365145"/>
      <w:bookmarkStart w:id="1177" w:name="_Toc433209821"/>
      <w:bookmarkStart w:id="1178" w:name="_Toc460616159"/>
      <w:bookmarkStart w:id="1179"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80" w:name="_Toc200617932"/>
      <w:r w:rsidRPr="00AB5FED">
        <w:t>10.9.1.3.1</w:t>
      </w:r>
      <w:r>
        <w:t>a</w:t>
      </w:r>
      <w:r w:rsidRPr="00AB5FED">
        <w:tab/>
        <w:t xml:space="preserve">Floor request, floor granted and </w:t>
      </w:r>
      <w:r>
        <w:t xml:space="preserve">multi-talker </w:t>
      </w:r>
      <w:r w:rsidRPr="00AB5FED">
        <w:t>floor taken during an MCPTT session</w:t>
      </w:r>
      <w:bookmarkEnd w:id="1175"/>
      <w:r>
        <w:t xml:space="preserve"> </w:t>
      </w:r>
      <w:bookmarkStart w:id="1181" w:name="_Hlk493574893"/>
      <w:r>
        <w:t>enhanced with multi-talker control</w:t>
      </w:r>
      <w:bookmarkEnd w:id="1180"/>
      <w:bookmarkEnd w:id="1181"/>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lastRenderedPageBreak/>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0F484601" w:rsidR="00171381" w:rsidRDefault="00856460" w:rsidP="00171381">
      <w:pPr>
        <w:pStyle w:val="TH"/>
      </w:pPr>
      <w:r>
        <w:object w:dxaOrig="11943" w:dyaOrig="7035" w14:anchorId="18B10F11">
          <v:shape id="_x0000_i1106" type="#_x0000_t75" style="width:481.15pt;height:283.9pt" o:ole="">
            <v:imagedata r:id="rId168" o:title=""/>
          </v:shape>
          <o:OLEObject Type="Embed" ProgID="Visio.Drawing.11" ShapeID="_x0000_i1106" DrawAspect="Content" ObjectID="_1811232111" r:id="rId169"/>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lastRenderedPageBreak/>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82" w:name="_Toc200617933"/>
      <w:r w:rsidRPr="00AB5FED">
        <w:t>10.9.1.3.2</w:t>
      </w:r>
      <w:r w:rsidRPr="00AB5FED">
        <w:tab/>
        <w:t>Floor override</w:t>
      </w:r>
      <w:bookmarkEnd w:id="1176"/>
      <w:bookmarkEnd w:id="1177"/>
      <w:bookmarkEnd w:id="1178"/>
      <w:bookmarkEnd w:id="1179"/>
      <w:bookmarkEnd w:id="1182"/>
      <w:r w:rsidRPr="00AB5FED">
        <w:t xml:space="preserve"> </w:t>
      </w:r>
    </w:p>
    <w:p w14:paraId="78D634D0" w14:textId="77777777" w:rsidR="00171381" w:rsidRPr="00AB5FED" w:rsidRDefault="00171381" w:rsidP="00171381">
      <w:pPr>
        <w:pStyle w:val="Heading6"/>
        <w:rPr>
          <w:lang w:eastAsia="en-GB"/>
        </w:rPr>
      </w:pPr>
      <w:bookmarkStart w:id="1183" w:name="_Toc433209822"/>
      <w:bookmarkStart w:id="1184" w:name="_Toc460616160"/>
      <w:bookmarkStart w:id="1185" w:name="_Toc460617021"/>
      <w:bookmarkStart w:id="1186" w:name="_Toc200617934"/>
      <w:r w:rsidRPr="00AB5FED">
        <w:rPr>
          <w:lang w:eastAsia="en-GB"/>
        </w:rPr>
        <w:t>10.9.1.3.2.1</w:t>
      </w:r>
      <w:r w:rsidRPr="00AB5FED">
        <w:rPr>
          <w:lang w:eastAsia="en-GB"/>
        </w:rPr>
        <w:tab/>
        <w:t>Floor override using floor revoked (also floor rejected) during an MCPTT session</w:t>
      </w:r>
      <w:bookmarkEnd w:id="1183"/>
      <w:bookmarkEnd w:id="1184"/>
      <w:bookmarkEnd w:id="1185"/>
      <w:bookmarkEnd w:id="1186"/>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87" w:name="_MON_1500190652"/>
    <w:bookmarkEnd w:id="1187"/>
    <w:p w14:paraId="58980A78" w14:textId="77777777" w:rsidR="00171381" w:rsidRPr="00AB5FED" w:rsidRDefault="00171381" w:rsidP="00171381">
      <w:pPr>
        <w:pStyle w:val="TH"/>
      </w:pPr>
      <w:r w:rsidRPr="00AB5FED">
        <w:object w:dxaOrig="7680" w:dyaOrig="8021" w14:anchorId="5E066FAF">
          <v:shape id="_x0000_i1107" type="#_x0000_t75" style="width:385.5pt;height:400.9pt" o:ole="">
            <v:imagedata r:id="rId170" o:title=""/>
          </v:shape>
          <o:OLEObject Type="Embed" ProgID="Visio.Drawing.11" ShapeID="_x0000_i1107" DrawAspect="Content" ObjectID="_1811232112" r:id="rId171"/>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priority information that is received in the floor request message. The floor control server </w:t>
      </w:r>
      <w:r w:rsidRPr="00AB5FED">
        <w:lastRenderedPageBreak/>
        <w:t>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88" w:name="_Toc433209823"/>
      <w:bookmarkStart w:id="1189" w:name="_Toc460616161"/>
      <w:bookmarkStart w:id="1190" w:name="_Toc460617022"/>
      <w:bookmarkStart w:id="1191" w:name="_Toc428365146"/>
      <w:bookmarkStart w:id="1192" w:name="_Toc200617935"/>
      <w:r w:rsidRPr="00AB5FED">
        <w:t>10.9.1.3.2.2</w:t>
      </w:r>
      <w:r w:rsidRPr="00AB5FED">
        <w:tab/>
        <w:t>Floor override without using floor revoked during an MCPTT session</w:t>
      </w:r>
      <w:bookmarkEnd w:id="1188"/>
      <w:bookmarkEnd w:id="1189"/>
      <w:bookmarkEnd w:id="1190"/>
      <w:bookmarkEnd w:id="1192"/>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8" type="#_x0000_t75" style="width:468pt;height:305.25pt" o:ole="">
            <v:imagedata r:id="rId172" o:title=""/>
          </v:shape>
          <o:OLEObject Type="Embed" ProgID="Visio.Drawing.11" ShapeID="_x0000_i1108" DrawAspect="Content" ObjectID="_1811232113" r:id="rId173"/>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06288D">
      <w:pPr>
        <w:pStyle w:val="H6"/>
      </w:pPr>
      <w:bookmarkStart w:id="1193" w:name="_Toc493026948"/>
      <w:bookmarkStart w:id="1194" w:name="_Toc433209824"/>
      <w:bookmarkStart w:id="1195" w:name="_Toc460616162"/>
      <w:bookmarkStart w:id="1196" w:name="_Toc460617023"/>
      <w:r w:rsidRPr="005A1FCF">
        <w:t>10.9.1.3.2.3</w:t>
      </w:r>
      <w:r w:rsidRPr="005A1FCF">
        <w:tab/>
        <w:t>Floor override using floor revoked (also floor rejected) during an MCPTT session</w:t>
      </w:r>
      <w:bookmarkEnd w:id="1193"/>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lastRenderedPageBreak/>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62B24CEC" w:rsidR="00171381" w:rsidRDefault="00856460" w:rsidP="00171381">
      <w:pPr>
        <w:pStyle w:val="TH"/>
      </w:pPr>
      <w:r>
        <w:object w:dxaOrig="12089" w:dyaOrig="10259" w14:anchorId="0D72016F">
          <v:shape id="_x0000_i1109" type="#_x0000_t75" style="width:500.65pt;height:424.9pt" o:ole="">
            <v:imagedata r:id="rId174" o:title=""/>
          </v:shape>
          <o:OLEObject Type="Embed" ProgID="Visio.Drawing.11" ShapeID="_x0000_i1109" DrawAspect="Content" ObjectID="_1811232114" r:id="rId175"/>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lastRenderedPageBreak/>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197" w:name="_Hlk493575116"/>
      <w:r>
        <w:t>F</w:t>
      </w:r>
      <w:r w:rsidRPr="00C073AD">
        <w:t>loor control procedure is independent from whether audio mixing is performed by the MCPTT server or by the UE.</w:t>
      </w:r>
      <w:bookmarkEnd w:id="1197"/>
    </w:p>
    <w:p w14:paraId="4DAED7F0" w14:textId="77777777" w:rsidR="00171381" w:rsidRPr="005A1FCF" w:rsidRDefault="00171381" w:rsidP="0006288D">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6D3DF002" w:rsidR="00171381" w:rsidRDefault="00856460" w:rsidP="00171381">
      <w:pPr>
        <w:pStyle w:val="TH"/>
      </w:pPr>
      <w:r>
        <w:object w:dxaOrig="12085" w:dyaOrig="7380" w14:anchorId="40804A8D">
          <v:shape id="_x0000_i1110" type="#_x0000_t75" style="width:500.25pt;height:306.4pt" o:ole="">
            <v:imagedata r:id="rId176" o:title=""/>
          </v:shape>
          <o:OLEObject Type="Embed" ProgID="Visio.Drawing.11" ShapeID="_x0000_i1110" DrawAspect="Content" ObjectID="_1811232115" r:id="rId177"/>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198" w:name="_Toc200617936"/>
      <w:r w:rsidRPr="00AB5FED">
        <w:t>10.9.1.3.3</w:t>
      </w:r>
      <w:r w:rsidRPr="00AB5FED">
        <w:tab/>
        <w:t>Queue position during an MCPTT session</w:t>
      </w:r>
      <w:bookmarkEnd w:id="1191"/>
      <w:bookmarkEnd w:id="1194"/>
      <w:bookmarkEnd w:id="1195"/>
      <w:bookmarkEnd w:id="1196"/>
      <w:bookmarkEnd w:id="1198"/>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11" type="#_x0000_t75" style="width:454.15pt;height:276pt" o:ole="">
            <v:imagedata r:id="rId178" o:title=""/>
          </v:shape>
          <o:OLEObject Type="Embed" ProgID="Visio.Drawing.11" ShapeID="_x0000_i1111" DrawAspect="Content" ObjectID="_1811232116" r:id="rId179"/>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199" w:name="_Toc433209825"/>
      <w:bookmarkStart w:id="1200" w:name="_Toc460616163"/>
      <w:bookmarkStart w:id="1201" w:name="_Toc460617024"/>
      <w:bookmarkStart w:id="1202" w:name="_Toc428365147"/>
      <w:bookmarkStart w:id="1203" w:name="_Toc200617937"/>
      <w:r w:rsidRPr="00AB5FED">
        <w:t>10.</w:t>
      </w:r>
      <w:r w:rsidRPr="00AB5FED">
        <w:rPr>
          <w:lang w:eastAsia="zh-CN"/>
        </w:rPr>
        <w:t>9</w:t>
      </w:r>
      <w:r w:rsidRPr="00AB5FED">
        <w:t>.1.3.4</w:t>
      </w:r>
      <w:r w:rsidRPr="00AB5FED">
        <w:tab/>
        <w:t>Floor request cancellation from the floor request queue</w:t>
      </w:r>
      <w:bookmarkEnd w:id="1199"/>
      <w:bookmarkEnd w:id="1200"/>
      <w:bookmarkEnd w:id="1201"/>
      <w:bookmarkEnd w:id="1203"/>
    </w:p>
    <w:p w14:paraId="4660126E" w14:textId="77777777" w:rsidR="00171381" w:rsidRPr="00AB5FED" w:rsidRDefault="00171381" w:rsidP="00171381">
      <w:pPr>
        <w:pStyle w:val="Heading6"/>
      </w:pPr>
      <w:bookmarkStart w:id="1204" w:name="_Toc433209826"/>
      <w:bookmarkStart w:id="1205" w:name="_Toc460616164"/>
      <w:bookmarkStart w:id="1206" w:name="_Toc460617025"/>
      <w:bookmarkStart w:id="1207" w:name="_Toc200617938"/>
      <w:r w:rsidRPr="00AB5FED">
        <w:t>10.</w:t>
      </w:r>
      <w:r w:rsidRPr="00AB5FED">
        <w:rPr>
          <w:lang w:eastAsia="zh-CN"/>
        </w:rPr>
        <w:t>9</w:t>
      </w:r>
      <w:r w:rsidRPr="00AB5FED">
        <w:t>.1.3.4.1</w:t>
      </w:r>
      <w:r w:rsidRPr="00AB5FED">
        <w:tab/>
        <w:t>Floor request cancellation from the queue – MCPTT user initiated</w:t>
      </w:r>
      <w:bookmarkEnd w:id="1204"/>
      <w:bookmarkEnd w:id="1205"/>
      <w:bookmarkEnd w:id="1206"/>
      <w:bookmarkEnd w:id="1207"/>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12" type="#_x0000_t75" style="width:429pt;height:295.15pt" o:ole="">
            <v:imagedata r:id="rId180" o:title=""/>
          </v:shape>
          <o:OLEObject Type="Embed" ProgID="Visio.Drawing.11" ShapeID="_x0000_i1112" DrawAspect="Content" ObjectID="_1811232117" r:id="rId181"/>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08" w:name="_Toc433209827"/>
      <w:bookmarkStart w:id="1209" w:name="_Toc460616165"/>
      <w:bookmarkStart w:id="1210" w:name="_Toc460617026"/>
      <w:bookmarkStart w:id="1211" w:name="_Toc200617939"/>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08"/>
      <w:bookmarkEnd w:id="1209"/>
      <w:bookmarkEnd w:id="1210"/>
      <w:bookmarkEnd w:id="1211"/>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13" type="#_x0000_t75" style="width:411.75pt;height:231pt" o:ole="">
            <v:imagedata r:id="rId182" o:title=""/>
          </v:shape>
          <o:OLEObject Type="Embed" ProgID="Visio.Drawing.11" ShapeID="_x0000_i1113" DrawAspect="Content" ObjectID="_1811232118" r:id="rId183"/>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12" w:name="_Toc433209828"/>
      <w:bookmarkStart w:id="1213" w:name="_Toc460616166"/>
      <w:bookmarkStart w:id="1214"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677D0F8" w14:textId="1C53B4B1" w:rsidR="00800736" w:rsidRPr="00557C3F" w:rsidRDefault="00800736" w:rsidP="009B0773">
      <w:pPr>
        <w:pStyle w:val="Heading5"/>
      </w:pPr>
      <w:bookmarkStart w:id="1215" w:name="_Toc91062792"/>
      <w:bookmarkStart w:id="1216" w:name="_Toc200617940"/>
      <w:r w:rsidRPr="00557C3F">
        <w:t>10.</w:t>
      </w:r>
      <w:r w:rsidRPr="00557C3F">
        <w:rPr>
          <w:lang w:eastAsia="zh-CN"/>
        </w:rPr>
        <w:t>9</w:t>
      </w:r>
      <w:r w:rsidRPr="00557C3F">
        <w:t>.1.3</w:t>
      </w:r>
      <w:r>
        <w:t>.5</w:t>
      </w:r>
      <w:r w:rsidRPr="00557C3F">
        <w:tab/>
        <w:t xml:space="preserve">Floor </w:t>
      </w:r>
      <w:bookmarkEnd w:id="1215"/>
      <w:r>
        <w:t>idle during an MCPTT session</w:t>
      </w:r>
      <w:bookmarkEnd w:id="1216"/>
    </w:p>
    <w:p w14:paraId="6D98A7F0" w14:textId="77777777" w:rsidR="00800736" w:rsidRDefault="00800736" w:rsidP="00800736">
      <w:r w:rsidRPr="00A3713A">
        <w:t>During silence (when no talk burst is ongoing), the</w:t>
      </w:r>
      <w:r>
        <w:t xml:space="preserve"> floor control server </w:t>
      </w:r>
      <w:r>
        <w:rPr>
          <w:rFonts w:hint="eastAsia"/>
          <w:lang w:eastAsia="zh-CN"/>
        </w:rPr>
        <w:t>may</w:t>
      </w:r>
      <w:r>
        <w:t xml:space="preserve"> send floor i</w:t>
      </w:r>
      <w:r w:rsidRPr="00A3713A">
        <w:t>dle message to all floor participants from time to time.</w:t>
      </w:r>
    </w:p>
    <w:p w14:paraId="146F871E" w14:textId="0B93788D" w:rsidR="00800736" w:rsidRPr="00AB5FED" w:rsidRDefault="00800736" w:rsidP="00800736">
      <w:r w:rsidRPr="00AB5FED">
        <w:t>Figure 10.9.1.3.</w:t>
      </w:r>
      <w:r>
        <w:t>5</w:t>
      </w:r>
      <w:r w:rsidRPr="00AB5FED">
        <w:t xml:space="preserve">-1 shows the high level procedure that the </w:t>
      </w:r>
      <w:r>
        <w:t>floor idle is conducted for the MCPTT session already established between the floor participant and the floor control server</w:t>
      </w:r>
      <w:r w:rsidRPr="00AB5FED">
        <w:t xml:space="preserve">. Only </w:t>
      </w:r>
      <w:r>
        <w:t>three</w:t>
      </w:r>
      <w:r w:rsidRPr="00AB5FED">
        <w:t xml:space="preserve"> </w:t>
      </w:r>
      <w:r>
        <w:t xml:space="preserve">MCPTT </w:t>
      </w:r>
      <w:r w:rsidRPr="00AB5FED">
        <w:t>UEs involved in the session are shown for the simplicity.</w:t>
      </w:r>
    </w:p>
    <w:p w14:paraId="159F5727" w14:textId="77777777" w:rsidR="00800736" w:rsidRDefault="00800736" w:rsidP="00800736">
      <w:r w:rsidRPr="00AB5FED">
        <w:t>Pre-condition:</w:t>
      </w:r>
    </w:p>
    <w:p w14:paraId="1CDF3110" w14:textId="77777777" w:rsidR="00800736" w:rsidRDefault="00800736" w:rsidP="00800736">
      <w:pPr>
        <w:pStyle w:val="B1"/>
      </w:pPr>
      <w:r w:rsidRPr="00AB5FED">
        <w:t>1.</w:t>
      </w:r>
      <w:r w:rsidRPr="00AB5FED">
        <w:tab/>
        <w:t>The floor control is established between the floor partic</w:t>
      </w:r>
      <w:r>
        <w:t>ipants and floor control server</w:t>
      </w:r>
      <w:r w:rsidRPr="00AB5FED">
        <w:t>.</w:t>
      </w:r>
    </w:p>
    <w:p w14:paraId="3969E7A3" w14:textId="77777777" w:rsidR="00800736" w:rsidRDefault="00800736" w:rsidP="00800736">
      <w:pPr>
        <w:pStyle w:val="B1"/>
      </w:pPr>
      <w:r>
        <w:t>2.</w:t>
      </w:r>
      <w:r>
        <w:tab/>
        <w:t>The floor participant A is granted the floor.</w:t>
      </w:r>
    </w:p>
    <w:bookmarkStart w:id="1217" w:name="_MON_1758453293"/>
    <w:bookmarkEnd w:id="1217"/>
    <w:p w14:paraId="05D052A7" w14:textId="0F791733" w:rsidR="002C648C" w:rsidRDefault="0012195E" w:rsidP="002C648C">
      <w:pPr>
        <w:pStyle w:val="TH"/>
      </w:pPr>
      <w:r>
        <w:object w:dxaOrig="9026" w:dyaOrig="4741" w14:anchorId="10575E2C">
          <v:shape id="_x0000_i1114" type="#_x0000_t75" style="width:451.9pt;height:237.4pt" o:ole="">
            <v:imagedata r:id="rId184" o:title=""/>
          </v:shape>
          <o:OLEObject Type="Embed" ProgID="Word.Document.12" ShapeID="_x0000_i1114" DrawAspect="Content" ObjectID="_1811232119" r:id="rId185">
            <o:FieldCodes>\s</o:FieldCodes>
          </o:OLEObject>
        </w:object>
      </w:r>
    </w:p>
    <w:p w14:paraId="1D287103" w14:textId="67FF04FF" w:rsidR="00800736" w:rsidRPr="003F5151" w:rsidRDefault="00800736" w:rsidP="00800736">
      <w:pPr>
        <w:pStyle w:val="TF"/>
      </w:pPr>
      <w:r w:rsidRPr="00AB5FED">
        <w:t>Figure 10.9.1.</w:t>
      </w:r>
      <w:r>
        <w:t>3.5</w:t>
      </w:r>
      <w:r w:rsidRPr="00AB5FED">
        <w:t xml:space="preserve">.1-1: Floor </w:t>
      </w:r>
      <w:r>
        <w:t xml:space="preserve">idle </w:t>
      </w:r>
      <w:r w:rsidRPr="00AB5FED">
        <w:t>during an MCPTT session</w:t>
      </w:r>
    </w:p>
    <w:p w14:paraId="204332EA" w14:textId="77777777" w:rsidR="0012195E" w:rsidRDefault="00800736" w:rsidP="0012195E">
      <w:pPr>
        <w:pStyle w:val="B1"/>
      </w:pPr>
      <w:r w:rsidRPr="00AB5FED">
        <w:t>1.</w:t>
      </w:r>
      <w:r w:rsidRPr="00AB5FED">
        <w:tab/>
      </w:r>
      <w:r>
        <w:t>User A stops talking and wants to stop sending voice media over the session. The floor participants A sends the floor release message to the floor control server.</w:t>
      </w:r>
      <w:r w:rsidRPr="00AB5FED">
        <w:t xml:space="preserve"> </w:t>
      </w:r>
    </w:p>
    <w:p w14:paraId="33842EB2" w14:textId="4D0509D5" w:rsidR="00800736" w:rsidRDefault="0012195E" w:rsidP="0012195E">
      <w:pPr>
        <w:pStyle w:val="B1"/>
      </w:pPr>
      <w:r>
        <w:t>2.</w:t>
      </w:r>
      <w:r>
        <w:tab/>
        <w:t>The floor control server determines the floor is idle, e.g., all the floor requests are processed and no new floor request is received. For multi-talker control case, the floor control server determines that the floor participant A was the last talker.</w:t>
      </w:r>
    </w:p>
    <w:p w14:paraId="71003BC0" w14:textId="2EEA785E" w:rsidR="00800736" w:rsidRPr="00AB5FED" w:rsidRDefault="0012195E" w:rsidP="009B0773">
      <w:pPr>
        <w:pStyle w:val="B1"/>
      </w:pPr>
      <w:r>
        <w:t>3</w:t>
      </w:r>
      <w:r w:rsidR="00800736">
        <w:t>.</w:t>
      </w:r>
      <w:r w:rsidR="00800736">
        <w:tab/>
        <w:t xml:space="preserve">The floor control server sends the floor idle message to </w:t>
      </w:r>
      <w:r>
        <w:t xml:space="preserve">all </w:t>
      </w:r>
      <w:r w:rsidR="00800736">
        <w:t>the participants.</w:t>
      </w:r>
    </w:p>
    <w:p w14:paraId="310133D4" w14:textId="6B652F3F" w:rsidR="00800736" w:rsidRPr="003F5151" w:rsidRDefault="0012195E" w:rsidP="009B0773">
      <w:pPr>
        <w:pStyle w:val="B1"/>
      </w:pPr>
      <w:r>
        <w:t>4</w:t>
      </w:r>
      <w:r w:rsidR="00800736" w:rsidRPr="00AB5FED">
        <w:t>.</w:t>
      </w:r>
      <w:r w:rsidR="00800736" w:rsidRPr="00AB5FED">
        <w:tab/>
        <w:t>Floor par</w:t>
      </w:r>
      <w:r w:rsidR="00800736">
        <w:t xml:space="preserve">ticipants may notify the MCPTT user </w:t>
      </w:r>
      <w:r>
        <w:t xml:space="preserve">that </w:t>
      </w:r>
      <w:r w:rsidR="00800736">
        <w:t>the floor is idle.</w:t>
      </w:r>
    </w:p>
    <w:p w14:paraId="162E2841" w14:textId="77777777" w:rsidR="00800736" w:rsidRPr="00AB5FED" w:rsidRDefault="00800736" w:rsidP="009B0773">
      <w:pPr>
        <w:pStyle w:val="NO"/>
      </w:pPr>
      <w:r w:rsidRPr="00AB5FED">
        <w:t>NOTE:</w:t>
      </w:r>
      <w:r w:rsidRPr="00AB5FED">
        <w:tab/>
      </w:r>
      <w:r>
        <w:t>Floor idle may be sent multiple times during the MCPTT session</w:t>
      </w:r>
      <w:r w:rsidRPr="00AB5FED">
        <w:t xml:space="preserve">. </w:t>
      </w:r>
    </w:p>
    <w:p w14:paraId="72C05F9A" w14:textId="77777777" w:rsidR="00171381" w:rsidRPr="00AB5FED" w:rsidRDefault="00171381" w:rsidP="00171381">
      <w:pPr>
        <w:pStyle w:val="Heading4"/>
        <w:rPr>
          <w:lang w:val="en-US"/>
        </w:rPr>
      </w:pPr>
      <w:bookmarkStart w:id="1218" w:name="_Toc200617941"/>
      <w:r w:rsidRPr="00AB5FED">
        <w:rPr>
          <w:lang w:val="en-US"/>
        </w:rPr>
        <w:t>10.9.1.4</w:t>
      </w:r>
      <w:r w:rsidRPr="00AB5FED">
        <w:rPr>
          <w:lang w:val="en-US"/>
        </w:rPr>
        <w:tab/>
        <w:t>Floor control involving groups from multiple MCPTT systems</w:t>
      </w:r>
      <w:bookmarkEnd w:id="1202"/>
      <w:bookmarkEnd w:id="1212"/>
      <w:bookmarkEnd w:id="1213"/>
      <w:bookmarkEnd w:id="1214"/>
      <w:bookmarkEnd w:id="1218"/>
    </w:p>
    <w:p w14:paraId="59208F47" w14:textId="77777777" w:rsidR="00171381" w:rsidRPr="00AB5FED" w:rsidRDefault="00171381" w:rsidP="00171381">
      <w:pPr>
        <w:pStyle w:val="Heading5"/>
        <w:rPr>
          <w:lang w:val="en-US"/>
        </w:rPr>
      </w:pPr>
      <w:bookmarkStart w:id="1219" w:name="_Toc433209829"/>
      <w:bookmarkStart w:id="1220" w:name="_Toc460616167"/>
      <w:bookmarkStart w:id="1221" w:name="_Toc460617028"/>
      <w:bookmarkStart w:id="1222" w:name="_Toc200617942"/>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19"/>
      <w:bookmarkEnd w:id="1220"/>
      <w:bookmarkEnd w:id="1221"/>
      <w:bookmarkEnd w:id="1222"/>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lastRenderedPageBreak/>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15" type="#_x0000_t75" style="width:464.65pt;height:572.25pt" o:ole="">
            <v:imagedata r:id="rId186" o:title=""/>
          </v:shape>
          <o:OLEObject Type="Embed" ProgID="Visio.Drawing.11" ShapeID="_x0000_i1115" DrawAspect="Content" ObjectID="_1811232120" r:id="rId187"/>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lastRenderedPageBreak/>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If only one floor request is received, or floor control server 2 handles the floor request sequentially, there is no arbitration performed and the corresponding floor request is forwarded to the floor control server 1. If the floor 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23" w:name="_Toc433209830"/>
      <w:bookmarkStart w:id="1224" w:name="_Toc460616168"/>
      <w:bookmarkStart w:id="1225" w:name="_Toc460617029"/>
      <w:bookmarkStart w:id="1226" w:name="_Toc428365148"/>
      <w:bookmarkStart w:id="1227" w:name="_Toc200617943"/>
      <w:r w:rsidRPr="00AB5FED">
        <w:rPr>
          <w:lang w:val="en-US"/>
        </w:rPr>
        <w:t>10.9.1.4.2</w:t>
      </w:r>
      <w:r w:rsidRPr="00AB5FED">
        <w:rPr>
          <w:lang w:val="en-US"/>
        </w:rPr>
        <w:tab/>
        <w:t>Partner MCPTT system performs filtering of floor control messages entering and leaving the partner MCPTT system</w:t>
      </w:r>
      <w:bookmarkEnd w:id="1223"/>
      <w:bookmarkEnd w:id="1224"/>
      <w:bookmarkEnd w:id="1225"/>
      <w:bookmarkEnd w:id="1227"/>
    </w:p>
    <w:p w14:paraId="4DBB6A97" w14:textId="77777777" w:rsidR="00171381" w:rsidRPr="00AB5FED" w:rsidRDefault="00171381" w:rsidP="00171381">
      <w:pPr>
        <w:rPr>
          <w:lang w:val="en-US"/>
        </w:rPr>
      </w:pPr>
      <w:r w:rsidRPr="00AB5FED">
        <w:rPr>
          <w:lang w:val="en-US"/>
        </w:rPr>
        <w:t xml:space="preserve">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w:t>
      </w:r>
      <w:r w:rsidRPr="00AB5FED">
        <w:rPr>
          <w:lang w:val="en-US"/>
        </w:rPr>
        <w:lastRenderedPageBreak/>
        <w:t>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16" type="#_x0000_t75" style="width:465pt;height:494.25pt" o:ole="">
            <v:imagedata r:id="rId188" o:title=""/>
          </v:shape>
          <o:OLEObject Type="Embed" ProgID="Visio.Drawing.11" ShapeID="_x0000_i1116" DrawAspect="Content" ObjectID="_1811232121" r:id="rId189"/>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lastRenderedPageBreak/>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28" w:name="_Toc460616169"/>
      <w:bookmarkStart w:id="1229" w:name="_Toc460617030"/>
      <w:bookmarkStart w:id="1230" w:name="_Toc200617944"/>
      <w:r w:rsidRPr="00AB5FED">
        <w:rPr>
          <w:lang w:val="en-US"/>
        </w:rPr>
        <w:t>10.9.1.</w:t>
      </w:r>
      <w:r>
        <w:rPr>
          <w:lang w:val="en-US"/>
        </w:rPr>
        <w:t>5</w:t>
      </w:r>
      <w:r w:rsidRPr="00AB5FED">
        <w:rPr>
          <w:lang w:val="en-US"/>
        </w:rPr>
        <w:tab/>
      </w:r>
      <w:r w:rsidRPr="00267A5D">
        <w:rPr>
          <w:lang w:val="en-US"/>
        </w:rPr>
        <w:t>Floor control for audio cut-in enabled group</w:t>
      </w:r>
      <w:bookmarkEnd w:id="1228"/>
      <w:bookmarkEnd w:id="1229"/>
      <w:bookmarkEnd w:id="1230"/>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2452AF2E" w14:textId="77777777" w:rsidR="00171381" w:rsidRDefault="00171381" w:rsidP="00171381">
      <w:pPr>
        <w:pStyle w:val="EditorsNote"/>
        <w:rPr>
          <w:lang w:eastAsia="zh-CN"/>
        </w:rPr>
      </w:pPr>
      <w:r>
        <w:rPr>
          <w:lang w:eastAsia="zh-CN"/>
        </w:rPr>
        <w:t>Editor</w:t>
      </w:r>
      <w:r w:rsidRPr="002F1CCF">
        <w:rPr>
          <w:lang w:eastAsia="zh-CN"/>
        </w:rPr>
        <w:t>'</w:t>
      </w:r>
      <w:r>
        <w:rPr>
          <w:lang w:eastAsia="zh-CN"/>
        </w:rPr>
        <w:t>s note: Configuration parameter for queue depth is FFS.</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lastRenderedPageBreak/>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7" type="#_x0000_t75" style="width:379.9pt;height:509.65pt" o:ole="">
            <v:imagedata r:id="rId190" o:title=""/>
          </v:shape>
          <o:OLEObject Type="Embed" ProgID="Visio.Drawing.11" ShapeID="_x0000_i1117" DrawAspect="Content" ObjectID="_1811232122" r:id="rId191"/>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31" w:name="_Toc200617945"/>
      <w:r w:rsidRPr="00AB5FED">
        <w:rPr>
          <w:lang w:val="en-US"/>
        </w:rPr>
        <w:t>10.9.1.</w:t>
      </w:r>
      <w:r>
        <w:rPr>
          <w:lang w:val="en-US"/>
        </w:rPr>
        <w:t>6</w:t>
      </w:r>
      <w:r w:rsidRPr="00AB5FED">
        <w:rPr>
          <w:lang w:val="en-US"/>
        </w:rPr>
        <w:tab/>
      </w:r>
      <w:r>
        <w:rPr>
          <w:lang w:eastAsia="zh-CN"/>
        </w:rPr>
        <w:t>Unicast media stop and resume requests</w:t>
      </w:r>
      <w:bookmarkEnd w:id="1231"/>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8" type="#_x0000_t75" style="width:269.25pt;height:273.75pt" o:ole="" filled="t">
            <v:fill color2="black"/>
            <v:imagedata r:id="rId192" o:title=""/>
          </v:shape>
          <o:OLEObject Type="Embed" ProgID="Visio.Drawing.11" ShapeID="_x0000_i1118" DrawAspect="Content" ObjectID="_1811232123" r:id="rId193"/>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19" type="#_x0000_t75" style="width:259.9pt;height:221.25pt" o:ole="" filled="t">
            <v:fill color2="black"/>
            <v:imagedata r:id="rId194" o:title=""/>
          </v:shape>
          <o:OLEObject Type="Embed" ProgID="Visio.Drawing.11" ShapeID="_x0000_i1119" DrawAspect="Content" ObjectID="_1811232124" r:id="rId195"/>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32" w:name="_Toc428365149"/>
      <w:bookmarkStart w:id="1233" w:name="_Toc433209832"/>
      <w:bookmarkStart w:id="1234" w:name="_Toc460616170"/>
      <w:bookmarkStart w:id="1235" w:name="_Toc460617031"/>
      <w:bookmarkStart w:id="1236" w:name="_Toc200617946"/>
      <w:bookmarkEnd w:id="1226"/>
      <w:r w:rsidRPr="00AB5FED">
        <w:t>10.9.2</w:t>
      </w:r>
      <w:r w:rsidRPr="00AB5FED">
        <w:tab/>
        <w:t>Floor control for off-network MCPTT service</w:t>
      </w:r>
      <w:bookmarkEnd w:id="1232"/>
      <w:bookmarkEnd w:id="1233"/>
      <w:bookmarkEnd w:id="1234"/>
      <w:bookmarkEnd w:id="1235"/>
      <w:bookmarkEnd w:id="1236"/>
    </w:p>
    <w:p w14:paraId="569EBBFB" w14:textId="77777777" w:rsidR="00171381" w:rsidRPr="00AB5FED" w:rsidRDefault="00171381" w:rsidP="00171381">
      <w:pPr>
        <w:pStyle w:val="Heading4"/>
      </w:pPr>
      <w:bookmarkStart w:id="1237" w:name="_Toc428365150"/>
      <w:bookmarkStart w:id="1238" w:name="_Toc433209833"/>
      <w:bookmarkStart w:id="1239" w:name="_Toc460616171"/>
      <w:bookmarkStart w:id="1240" w:name="_Toc460617032"/>
      <w:bookmarkStart w:id="1241" w:name="_Toc200617947"/>
      <w:r w:rsidRPr="00AB5FED">
        <w:t>10.9.2.1</w:t>
      </w:r>
      <w:r w:rsidRPr="00AB5FED">
        <w:tab/>
      </w:r>
      <w:bookmarkEnd w:id="1237"/>
      <w:r w:rsidRPr="00AB5FED">
        <w:t>General</w:t>
      </w:r>
      <w:bookmarkEnd w:id="1238"/>
      <w:bookmarkEnd w:id="1239"/>
      <w:bookmarkEnd w:id="1240"/>
      <w:bookmarkEnd w:id="1241"/>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42" w:name="_Toc433209834"/>
      <w:bookmarkStart w:id="1243" w:name="_Toc460616172"/>
      <w:bookmarkStart w:id="1244" w:name="_Toc460617033"/>
      <w:bookmarkStart w:id="1245" w:name="_Toc428365151"/>
      <w:bookmarkStart w:id="1246" w:name="_Toc200617948"/>
      <w:r w:rsidRPr="00AB5FED">
        <w:t>10.9.2.2</w:t>
      </w:r>
      <w:r w:rsidRPr="00AB5FED">
        <w:tab/>
        <w:t>Information flows for floor control for off-network</w:t>
      </w:r>
      <w:bookmarkEnd w:id="1242"/>
      <w:bookmarkEnd w:id="1243"/>
      <w:bookmarkEnd w:id="1244"/>
      <w:bookmarkEnd w:id="1246"/>
    </w:p>
    <w:p w14:paraId="04CA26E0" w14:textId="77777777" w:rsidR="00171381" w:rsidRPr="00AB5FED" w:rsidRDefault="00171381" w:rsidP="00171381">
      <w:pPr>
        <w:pStyle w:val="Heading5"/>
        <w:rPr>
          <w:rFonts w:cs="Arial"/>
          <w:szCs w:val="22"/>
        </w:rPr>
      </w:pPr>
      <w:bookmarkStart w:id="1247" w:name="_Toc460616173"/>
      <w:bookmarkStart w:id="1248" w:name="_Toc460617034"/>
      <w:bookmarkStart w:id="1249" w:name="_Toc433209835"/>
      <w:bookmarkStart w:id="1250" w:name="_Toc200617949"/>
      <w:r w:rsidRPr="00AB5FED">
        <w:rPr>
          <w:rFonts w:cs="Arial"/>
          <w:szCs w:val="22"/>
        </w:rPr>
        <w:t>10.9.2.2.1</w:t>
      </w:r>
      <w:r w:rsidRPr="00AB5FED">
        <w:rPr>
          <w:rFonts w:cs="Arial"/>
          <w:szCs w:val="22"/>
        </w:rPr>
        <w:tab/>
        <w:t>General</w:t>
      </w:r>
      <w:bookmarkEnd w:id="1247"/>
      <w:bookmarkEnd w:id="1248"/>
      <w:bookmarkEnd w:id="1250"/>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51" w:name="_Toc460616174"/>
      <w:bookmarkStart w:id="1252" w:name="_Toc460617035"/>
      <w:bookmarkStart w:id="1253" w:name="_Toc200617950"/>
      <w:r w:rsidRPr="00AB5FED">
        <w:t>10.9.2.2.2</w:t>
      </w:r>
      <w:r w:rsidRPr="00AB5FED">
        <w:tab/>
        <w:t>Floor granted</w:t>
      </w:r>
      <w:bookmarkEnd w:id="1251"/>
      <w:bookmarkEnd w:id="1252"/>
      <w:bookmarkEnd w:id="1253"/>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54" w:name="_Toc460616175"/>
      <w:bookmarkStart w:id="1255" w:name="_Toc460617036"/>
      <w:bookmarkStart w:id="1256" w:name="_Toc200617951"/>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45"/>
      <w:bookmarkEnd w:id="1249"/>
      <w:bookmarkEnd w:id="1254"/>
      <w:bookmarkEnd w:id="1255"/>
      <w:bookmarkEnd w:id="1256"/>
    </w:p>
    <w:p w14:paraId="675EF388" w14:textId="77777777" w:rsidR="00171381" w:rsidRPr="00AB5FED" w:rsidRDefault="00171381" w:rsidP="00171381">
      <w:pPr>
        <w:pStyle w:val="Heading5"/>
      </w:pPr>
      <w:bookmarkStart w:id="1257" w:name="_Toc428365152"/>
      <w:bookmarkStart w:id="1258" w:name="_Toc433209836"/>
      <w:bookmarkStart w:id="1259" w:name="_Toc460616176"/>
      <w:bookmarkStart w:id="1260" w:name="_Toc460617037"/>
      <w:bookmarkStart w:id="1261" w:name="_Toc200617952"/>
      <w:r w:rsidRPr="00AB5FED">
        <w:t>10.9.2.3.1</w:t>
      </w:r>
      <w:r w:rsidRPr="00AB5FED">
        <w:tab/>
        <w:t>Successful floor taken (No floor contention)</w:t>
      </w:r>
      <w:bookmarkEnd w:id="1257"/>
      <w:bookmarkEnd w:id="1258"/>
      <w:bookmarkEnd w:id="1259"/>
      <w:bookmarkEnd w:id="1260"/>
      <w:bookmarkEnd w:id="1261"/>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20" type="#_x0000_t75" style="width:413.25pt;height:287.25pt" o:ole="">
            <v:imagedata r:id="rId196" o:title=""/>
          </v:shape>
          <o:OLEObject Type="Embed" ProgID="Visio.Drawing.11" ShapeID="_x0000_i1120" DrawAspect="Content" ObjectID="_1811232125" r:id="rId197"/>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62" w:name="_Toc428365153"/>
      <w:bookmarkStart w:id="1263" w:name="_Toc433209837"/>
      <w:bookmarkStart w:id="1264" w:name="_Toc460616177"/>
      <w:bookmarkStart w:id="1265" w:name="_Toc460617038"/>
      <w:bookmarkStart w:id="1266" w:name="_Toc200617953"/>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62"/>
      <w:bookmarkEnd w:id="1263"/>
      <w:bookmarkEnd w:id="1264"/>
      <w:bookmarkEnd w:id="1265"/>
      <w:bookmarkEnd w:id="1266"/>
    </w:p>
    <w:p w14:paraId="49DB2FC3" w14:textId="77777777" w:rsidR="00171381" w:rsidRPr="001D67EF" w:rsidRDefault="00171381" w:rsidP="00171381">
      <w:bookmarkStart w:id="1267" w:name="_Toc428365154"/>
      <w:bookmarkStart w:id="1268" w:name="_Toc433209838"/>
      <w:bookmarkStart w:id="1269" w:name="_Toc460616178"/>
      <w:bookmarkStart w:id="1270"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21" type="#_x0000_t75" style="width:423.75pt;height:274.5pt" o:ole="">
            <v:imagedata r:id="rId198" o:title=""/>
          </v:shape>
          <o:OLEObject Type="Embed" ProgID="Visio.Drawing.11" ShapeID="_x0000_i1121" DrawAspect="Content" ObjectID="_1811232126" r:id="rId199"/>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71" w:name="_Toc200617954"/>
      <w:r w:rsidRPr="00AB5FED">
        <w:rPr>
          <w:lang w:val="en-US"/>
        </w:rPr>
        <w:t>10.9.2.5</w:t>
      </w:r>
      <w:r w:rsidRPr="00AB5FED">
        <w:rPr>
          <w:lang w:val="en-US"/>
        </w:rPr>
        <w:tab/>
        <w:t>Floor request during speaking with queue</w:t>
      </w:r>
      <w:bookmarkEnd w:id="1267"/>
      <w:bookmarkEnd w:id="1268"/>
      <w:bookmarkEnd w:id="1269"/>
      <w:bookmarkEnd w:id="1270"/>
      <w:bookmarkEnd w:id="1271"/>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22" type="#_x0000_t75" style="width:376.9pt;height:236.65pt" o:ole="">
            <v:imagedata r:id="rId200" o:title=""/>
          </v:shape>
          <o:OLEObject Type="Embed" ProgID="Visio.Drawing.11" ShapeID="_x0000_i1122" DrawAspect="Content" ObjectID="_1811232127" r:id="rId201"/>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72" w:name="_Toc428365155"/>
      <w:bookmarkStart w:id="1273" w:name="_Toc433209839"/>
      <w:bookmarkStart w:id="1274" w:name="_Toc460616179"/>
      <w:bookmarkStart w:id="1275" w:name="_Toc460617040"/>
      <w:bookmarkStart w:id="1276" w:name="_Toc200617955"/>
      <w:r w:rsidRPr="00AB5FED">
        <w:t>10.9.2.6</w:t>
      </w:r>
      <w:r w:rsidRPr="00AB5FED">
        <w:tab/>
        <w:t>Floor request during speaking without queue</w:t>
      </w:r>
      <w:bookmarkEnd w:id="1272"/>
      <w:bookmarkEnd w:id="1273"/>
      <w:bookmarkEnd w:id="1274"/>
      <w:bookmarkEnd w:id="1275"/>
      <w:bookmarkEnd w:id="1276"/>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23" type="#_x0000_t75" style="width:376.5pt;height:236.65pt" o:ole="">
            <v:imagedata r:id="rId202" o:title=""/>
          </v:shape>
          <o:OLEObject Type="Embed" ProgID="Visio.Drawing.11" ShapeID="_x0000_i1123" DrawAspect="Content" ObjectID="_1811232128" r:id="rId203"/>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77" w:name="_Toc428365156"/>
      <w:bookmarkStart w:id="1278" w:name="_Toc433209840"/>
      <w:bookmarkStart w:id="1279" w:name="_Toc460616180"/>
      <w:bookmarkStart w:id="1280" w:name="_Toc460617041"/>
      <w:bookmarkStart w:id="1281" w:name="_Toc200617956"/>
      <w:r w:rsidRPr="00AB5FED">
        <w:t>10.9.2.7</w:t>
      </w:r>
      <w:r w:rsidRPr="00AB5FED">
        <w:tab/>
        <w:t>Override</w:t>
      </w:r>
      <w:bookmarkEnd w:id="1277"/>
      <w:bookmarkEnd w:id="1278"/>
      <w:bookmarkEnd w:id="1279"/>
      <w:bookmarkEnd w:id="1280"/>
      <w:bookmarkEnd w:id="1281"/>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24" type="#_x0000_t75" style="width:377.65pt;height:236.65pt" o:ole="">
            <v:imagedata r:id="rId204" o:title=""/>
          </v:shape>
          <o:OLEObject Type="Embed" ProgID="Visio.Drawing.11" ShapeID="_x0000_i1124" DrawAspect="Content" ObjectID="_1811232129" r:id="rId205"/>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82"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83" w:name="_Toc433209841"/>
      <w:bookmarkStart w:id="1284" w:name="_Toc460616181"/>
      <w:bookmarkStart w:id="1285" w:name="_Toc460617042"/>
      <w:bookmarkStart w:id="1286" w:name="_Toc200617957"/>
      <w:r w:rsidRPr="00AB5FED">
        <w:t>10.9.2.8</w:t>
      </w:r>
      <w:r w:rsidRPr="00AB5FED">
        <w:tab/>
        <w:t>Floor queue status</w:t>
      </w:r>
      <w:bookmarkEnd w:id="1283"/>
      <w:bookmarkEnd w:id="1284"/>
      <w:bookmarkEnd w:id="1285"/>
      <w:bookmarkEnd w:id="1286"/>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25" type="#_x0000_t75" style="width:376.9pt;height:236.65pt" o:ole="">
            <v:imagedata r:id="rId206" o:title=""/>
          </v:shape>
          <o:OLEObject Type="Embed" ProgID="Visio.Drawing.11" ShapeID="_x0000_i1125" DrawAspect="Content" ObjectID="_1811232130" r:id="rId207"/>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87" w:name="_Toc433209842"/>
      <w:bookmarkStart w:id="1288" w:name="_Toc460616182"/>
      <w:bookmarkStart w:id="1289" w:name="_Toc460617043"/>
      <w:bookmarkStart w:id="1290" w:name="_Toc200617958"/>
      <w:r w:rsidRPr="00AB5FED">
        <w:rPr>
          <w:rFonts w:hint="eastAsia"/>
        </w:rPr>
        <w:t>10.</w:t>
      </w:r>
      <w:r w:rsidRPr="00AB5FED">
        <w:t>10</w:t>
      </w:r>
      <w:r w:rsidRPr="00AB5FED">
        <w:rPr>
          <w:rFonts w:hint="eastAsia"/>
        </w:rPr>
        <w:tab/>
        <w:t>Use of MBMS transmission</w:t>
      </w:r>
      <w:bookmarkEnd w:id="1287"/>
      <w:r w:rsidRPr="00AB5FED">
        <w:rPr>
          <w:rFonts w:hint="eastAsia"/>
        </w:rPr>
        <w:t xml:space="preserve"> </w:t>
      </w:r>
      <w:r w:rsidRPr="00AB5FED">
        <w:t>(on-network)</w:t>
      </w:r>
      <w:bookmarkEnd w:id="1288"/>
      <w:bookmarkEnd w:id="1289"/>
      <w:bookmarkEnd w:id="1290"/>
    </w:p>
    <w:p w14:paraId="50D43272" w14:textId="77777777" w:rsidR="00171381" w:rsidRPr="00AB5FED" w:rsidRDefault="00171381" w:rsidP="00171381">
      <w:pPr>
        <w:pStyle w:val="Heading3"/>
      </w:pPr>
      <w:bookmarkStart w:id="1291" w:name="_Toc433209843"/>
      <w:bookmarkStart w:id="1292" w:name="_Toc460616183"/>
      <w:bookmarkStart w:id="1293" w:name="_Toc460617044"/>
      <w:bookmarkStart w:id="1294" w:name="_Toc200617959"/>
      <w:r w:rsidRPr="00AB5FED">
        <w:t>10.10.1</w:t>
      </w:r>
      <w:r w:rsidRPr="00AB5FED">
        <w:tab/>
      </w:r>
      <w:r w:rsidRPr="00AB5FED">
        <w:rPr>
          <w:rFonts w:hint="eastAsia"/>
        </w:rPr>
        <w:t>Information flows for MBMS Transmission</w:t>
      </w:r>
      <w:bookmarkEnd w:id="1291"/>
      <w:bookmarkEnd w:id="1292"/>
      <w:bookmarkEnd w:id="1293"/>
      <w:bookmarkEnd w:id="1294"/>
    </w:p>
    <w:p w14:paraId="77A02F94" w14:textId="77777777" w:rsidR="00171381" w:rsidRPr="00AB5FED" w:rsidRDefault="00171381" w:rsidP="00171381">
      <w:pPr>
        <w:pStyle w:val="Heading4"/>
        <w:rPr>
          <w:lang w:val="en-US"/>
        </w:rPr>
      </w:pPr>
      <w:bookmarkStart w:id="1295" w:name="_Toc460616185"/>
      <w:bookmarkStart w:id="1296" w:name="_Toc460617046"/>
      <w:bookmarkStart w:id="1297" w:name="_Toc433209846"/>
      <w:bookmarkStart w:id="1298" w:name="_Toc200617960"/>
      <w:r w:rsidRPr="00AB5FED">
        <w:t>10.10.1.</w:t>
      </w:r>
      <w:r>
        <w:t>1</w:t>
      </w:r>
      <w:r w:rsidRPr="00AB5FED">
        <w:tab/>
        <w:t>MapGroupToBearer</w:t>
      </w:r>
      <w:bookmarkEnd w:id="1295"/>
      <w:bookmarkEnd w:id="1296"/>
      <w:bookmarkEnd w:id="1298"/>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299" w:name="_Toc460616186"/>
      <w:bookmarkStart w:id="1300" w:name="_Toc460617047"/>
      <w:bookmarkStart w:id="1301" w:name="_Toc200617961"/>
      <w:r w:rsidRPr="00AB5FED">
        <w:lastRenderedPageBreak/>
        <w:t>10.10.1</w:t>
      </w:r>
      <w:r w:rsidRPr="00AB5FED">
        <w:rPr>
          <w:rFonts w:hint="eastAsia"/>
        </w:rPr>
        <w:t>.</w:t>
      </w:r>
      <w:r>
        <w:t>2</w:t>
      </w:r>
      <w:r w:rsidRPr="00AB5FED">
        <w:tab/>
        <w:t>UnmapGroupFromBearer</w:t>
      </w:r>
      <w:bookmarkEnd w:id="1299"/>
      <w:bookmarkEnd w:id="1300"/>
      <w:bookmarkEnd w:id="1301"/>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302" w:name="_Toc200617962"/>
      <w:r>
        <w:t>10.10.1.3</w:t>
      </w:r>
      <w:r w:rsidRPr="007C1B3D">
        <w:tab/>
        <w:t>Application paging</w:t>
      </w:r>
      <w:bookmarkEnd w:id="1302"/>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shd w:val="clear" w:color="auto" w:fill="auto"/>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shd w:val="clear" w:color="auto" w:fill="auto"/>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303" w:name="_Toc460616188"/>
      <w:bookmarkStart w:id="1304" w:name="_Toc460617049"/>
      <w:bookmarkStart w:id="1305" w:name="_Toc200617963"/>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297"/>
      <w:bookmarkEnd w:id="1303"/>
      <w:bookmarkEnd w:id="1304"/>
      <w:bookmarkEnd w:id="1305"/>
    </w:p>
    <w:p w14:paraId="71478570" w14:textId="77777777" w:rsidR="00171381" w:rsidRDefault="00171381" w:rsidP="00171381">
      <w:bookmarkStart w:id="1306" w:name="_Toc460616189"/>
      <w:bookmarkStart w:id="1307"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306"/>
      <w:bookmarkEnd w:id="1307"/>
    </w:p>
    <w:p w14:paraId="4EAA7E37" w14:textId="77777777" w:rsidR="00171381" w:rsidRPr="00AB5FED" w:rsidRDefault="00171381" w:rsidP="00171381">
      <w:pPr>
        <w:pStyle w:val="Heading3"/>
      </w:pPr>
      <w:bookmarkStart w:id="1308" w:name="_Toc433209850"/>
      <w:bookmarkStart w:id="1309" w:name="_Toc460616191"/>
      <w:bookmarkStart w:id="1310" w:name="_Toc460617052"/>
      <w:bookmarkStart w:id="1311" w:name="_Toc200617964"/>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08"/>
      <w:bookmarkEnd w:id="1309"/>
      <w:bookmarkEnd w:id="1310"/>
      <w:bookmarkEnd w:id="1311"/>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12" w:name="_Toc460616192"/>
      <w:bookmarkStart w:id="1313" w:name="_Toc460617053"/>
      <w:bookmarkStart w:id="1314" w:name="_Toc433209851"/>
      <w:bookmarkStart w:id="1315" w:name="_Toc200617965"/>
      <w:r w:rsidRPr="00AB5FED">
        <w:rPr>
          <w:lang w:val="en-US"/>
        </w:rPr>
        <w:lastRenderedPageBreak/>
        <w:t>10.10.4</w:t>
      </w:r>
      <w:r w:rsidRPr="00AB5FED">
        <w:rPr>
          <w:lang w:val="en-US"/>
        </w:rPr>
        <w:tab/>
        <w:t>Call connect and disconnect over MBMS</w:t>
      </w:r>
      <w:bookmarkEnd w:id="1312"/>
      <w:bookmarkEnd w:id="1313"/>
      <w:bookmarkEnd w:id="1315"/>
    </w:p>
    <w:p w14:paraId="25482764" w14:textId="77777777" w:rsidR="00171381" w:rsidRPr="00AB5FED" w:rsidRDefault="00171381" w:rsidP="00171381">
      <w:pPr>
        <w:pStyle w:val="Heading4"/>
        <w:rPr>
          <w:lang w:val="en-US"/>
        </w:rPr>
      </w:pPr>
      <w:bookmarkStart w:id="1316" w:name="_Toc460616193"/>
      <w:bookmarkStart w:id="1317" w:name="_Toc460617054"/>
      <w:bookmarkStart w:id="1318" w:name="_Toc200617966"/>
      <w:r w:rsidRPr="00AB5FED">
        <w:rPr>
          <w:lang w:val="en-US"/>
        </w:rPr>
        <w:t>10.10.4.1</w:t>
      </w:r>
      <w:r w:rsidRPr="00AB5FED">
        <w:rPr>
          <w:lang w:val="en-US"/>
        </w:rPr>
        <w:tab/>
        <w:t>General</w:t>
      </w:r>
      <w:bookmarkEnd w:id="1316"/>
      <w:bookmarkEnd w:id="1317"/>
      <w:bookmarkEnd w:id="1318"/>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19" w:name="_Toc460616194"/>
      <w:bookmarkStart w:id="1320" w:name="_Toc460617055"/>
      <w:bookmarkStart w:id="1321" w:name="_Toc200617967"/>
      <w:r w:rsidRPr="00AB5FED">
        <w:rPr>
          <w:lang w:val="en-US"/>
        </w:rPr>
        <w:t>10.10.4.2</w:t>
      </w:r>
      <w:r w:rsidRPr="00AB5FED">
        <w:rPr>
          <w:lang w:val="en-US"/>
        </w:rPr>
        <w:tab/>
        <w:t>Procedure</w:t>
      </w:r>
      <w:bookmarkEnd w:id="1319"/>
      <w:bookmarkEnd w:id="1320"/>
      <w:bookmarkEnd w:id="1321"/>
    </w:p>
    <w:p w14:paraId="1B6FB46F" w14:textId="77777777" w:rsidR="00171381" w:rsidRPr="00AB5FED" w:rsidRDefault="00171381" w:rsidP="00171381">
      <w:pPr>
        <w:pStyle w:val="Heading5"/>
        <w:rPr>
          <w:lang w:val="en-US"/>
        </w:rPr>
      </w:pPr>
      <w:bookmarkStart w:id="1322" w:name="_Toc460616195"/>
      <w:bookmarkStart w:id="1323" w:name="_Toc460617056"/>
      <w:bookmarkStart w:id="1324" w:name="_Toc200617968"/>
      <w:r w:rsidRPr="00AB5FED">
        <w:rPr>
          <w:lang w:val="en-US"/>
        </w:rPr>
        <w:t>10.10.4.2.1</w:t>
      </w:r>
      <w:r w:rsidRPr="00AB5FED">
        <w:rPr>
          <w:lang w:val="en-US"/>
        </w:rPr>
        <w:tab/>
        <w:t>Call connect over MBMS</w:t>
      </w:r>
      <w:bookmarkEnd w:id="1322"/>
      <w:bookmarkEnd w:id="1323"/>
      <w:bookmarkEnd w:id="1324"/>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26" type="#_x0000_t75" style="width:353.65pt;height:258pt" o:ole="">
            <v:imagedata r:id="rId208" o:title=""/>
          </v:shape>
          <o:OLEObject Type="Embed" ProgID="Visio.Drawing.11" ShapeID="_x0000_i1126" DrawAspect="Content" ObjectID="_1811232131" r:id="rId209"/>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25" w:name="_Toc460616196"/>
      <w:bookmarkStart w:id="1326" w:name="_Toc460617057"/>
      <w:bookmarkStart w:id="1327" w:name="_Toc200617969"/>
      <w:r w:rsidRPr="00AB5FED">
        <w:rPr>
          <w:lang w:val="en-US"/>
        </w:rPr>
        <w:t>10.10.4.2.2</w:t>
      </w:r>
      <w:r w:rsidRPr="00AB5FED">
        <w:rPr>
          <w:lang w:val="en-US"/>
        </w:rPr>
        <w:tab/>
        <w:t>Call disconnect over MBMS</w:t>
      </w:r>
      <w:bookmarkEnd w:id="1325"/>
      <w:bookmarkEnd w:id="1326"/>
      <w:bookmarkEnd w:id="1327"/>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7" type="#_x0000_t75" style="width:345pt;height:151.9pt" o:ole="">
            <v:imagedata r:id="rId210" o:title=""/>
          </v:shape>
          <o:OLEObject Type="Embed" ProgID="Visio.Drawing.11" ShapeID="_x0000_i1127" DrawAspect="Content" ObjectID="_1811232132" r:id="rId211"/>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28" w:name="_Toc460616197"/>
      <w:bookmarkStart w:id="1329" w:name="_Toc460617058"/>
      <w:bookmarkStart w:id="1330" w:name="_Toc446053066"/>
      <w:bookmarkStart w:id="1331" w:name="_Toc200617970"/>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28"/>
      <w:bookmarkEnd w:id="1329"/>
      <w:bookmarkEnd w:id="1331"/>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32" w:name="_Toc458371281"/>
      <w:bookmarkStart w:id="1333" w:name="_Toc464627379"/>
      <w:bookmarkStart w:id="1334" w:name="_Toc200617971"/>
      <w:bookmarkEnd w:id="1330"/>
      <w:r>
        <w:t>10.10.6</w:t>
      </w:r>
      <w:r w:rsidRPr="007C1B3D">
        <w:tab/>
        <w:t>Enhanced MCPTT group call setup procedure with MBMS bearer</w:t>
      </w:r>
      <w:bookmarkEnd w:id="1332"/>
      <w:bookmarkEnd w:id="1333"/>
      <w:bookmarkEnd w:id="1334"/>
    </w:p>
    <w:p w14:paraId="25C928C4" w14:textId="77777777" w:rsidR="00171381" w:rsidRPr="007C1B3D" w:rsidRDefault="00171381" w:rsidP="00171381">
      <w:pPr>
        <w:pStyle w:val="Heading4"/>
      </w:pPr>
      <w:bookmarkStart w:id="1335" w:name="_Toc458371282"/>
      <w:bookmarkStart w:id="1336" w:name="_Toc464627380"/>
      <w:bookmarkStart w:id="1337" w:name="_Toc200617972"/>
      <w:r>
        <w:t>10.10.6</w:t>
      </w:r>
      <w:r w:rsidRPr="007C1B3D">
        <w:t>.1</w:t>
      </w:r>
      <w:r w:rsidRPr="007C1B3D">
        <w:tab/>
        <w:t>Description</w:t>
      </w:r>
      <w:bookmarkEnd w:id="1335"/>
      <w:bookmarkEnd w:id="1336"/>
      <w:bookmarkEnd w:id="1337"/>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8" type="#_x0000_t75" style="width:433.9pt;height:406.5pt" o:ole="">
            <v:imagedata r:id="rId212" o:title=""/>
          </v:shape>
          <o:OLEObject Type="Embed" ProgID="Visio.Drawing.15" ShapeID="_x0000_i1128" DrawAspect="Content" ObjectID="_1811232133" r:id="rId213"/>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38" w:name="_Toc458371283"/>
      <w:bookmarkStart w:id="1339" w:name="_Toc464627381"/>
      <w:bookmarkStart w:id="1340" w:name="_Toc200617973"/>
      <w:r w:rsidRPr="007C1B3D">
        <w:lastRenderedPageBreak/>
        <w:t>10.1</w:t>
      </w:r>
      <w:r>
        <w:t>0.6</w:t>
      </w:r>
      <w:r w:rsidRPr="007C1B3D">
        <w:t>.2</w:t>
      </w:r>
      <w:r w:rsidRPr="007C1B3D">
        <w:tab/>
        <w:t>Procedure</w:t>
      </w:r>
      <w:bookmarkEnd w:id="1338"/>
      <w:bookmarkEnd w:id="1339"/>
      <w:bookmarkEnd w:id="1340"/>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29" type="#_x0000_t75" style="width:313.5pt;height:259.9pt" o:ole="">
            <v:imagedata r:id="rId214" o:title=""/>
          </v:shape>
          <o:OLEObject Type="Embed" ProgID="Visio.Drawing.11" ShapeID="_x0000_i1129" DrawAspect="Content" ObjectID="_1811232134" r:id="rId215"/>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41" w:name="_Toc460616198"/>
      <w:bookmarkStart w:id="1342" w:name="_Toc460617059"/>
      <w:bookmarkStart w:id="1343" w:name="_Toc200617974"/>
      <w:r w:rsidRPr="00AB5FED">
        <w:lastRenderedPageBreak/>
        <w:t>10.11</w:t>
      </w:r>
      <w:r w:rsidRPr="00AB5FED">
        <w:tab/>
        <w:t>MCPTT resource management</w:t>
      </w:r>
      <w:bookmarkEnd w:id="1314"/>
      <w:r w:rsidRPr="00AB5FED">
        <w:t xml:space="preserve"> (on-network)</w:t>
      </w:r>
      <w:bookmarkEnd w:id="1341"/>
      <w:bookmarkEnd w:id="1342"/>
      <w:bookmarkEnd w:id="1343"/>
    </w:p>
    <w:p w14:paraId="1ED96E44" w14:textId="77777777" w:rsidR="00171381" w:rsidRPr="00AB5FED" w:rsidRDefault="00171381" w:rsidP="00171381">
      <w:pPr>
        <w:pStyle w:val="Heading3"/>
      </w:pPr>
      <w:bookmarkStart w:id="1344" w:name="_Toc433209852"/>
      <w:bookmarkStart w:id="1345" w:name="_Toc460616199"/>
      <w:bookmarkStart w:id="1346" w:name="_Toc460617060"/>
      <w:bookmarkStart w:id="1347" w:name="_Toc200617975"/>
      <w:r w:rsidRPr="00AB5FED">
        <w:t>10.11.1</w:t>
      </w:r>
      <w:r w:rsidRPr="00AB5FED">
        <w:tab/>
        <w:t>General</w:t>
      </w:r>
      <w:bookmarkEnd w:id="1344"/>
      <w:bookmarkEnd w:id="1345"/>
      <w:bookmarkEnd w:id="1346"/>
      <w:bookmarkEnd w:id="1347"/>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48" w:name="_Toc433209853"/>
      <w:bookmarkStart w:id="1349" w:name="_Toc460616200"/>
      <w:bookmarkStart w:id="1350" w:name="_Toc460617061"/>
      <w:bookmarkStart w:id="1351" w:name="_Toc200617976"/>
      <w:r w:rsidRPr="00AB5FED">
        <w:t>10.11.2</w:t>
      </w:r>
      <w:r w:rsidRPr="00AB5FED">
        <w:tab/>
        <w:t>Request for unicast resources at session establishment</w:t>
      </w:r>
      <w:bookmarkEnd w:id="1348"/>
      <w:bookmarkEnd w:id="1349"/>
      <w:bookmarkEnd w:id="1350"/>
      <w:bookmarkEnd w:id="1351"/>
    </w:p>
    <w:p w14:paraId="33A7E264" w14:textId="77777777" w:rsidR="00171381" w:rsidRDefault="00171381" w:rsidP="00171381">
      <w:r>
        <w:t>Void</w:t>
      </w:r>
    </w:p>
    <w:p w14:paraId="4AA4EC1F" w14:textId="77777777" w:rsidR="00171381" w:rsidRPr="00AB5FED" w:rsidRDefault="00171381" w:rsidP="00171381">
      <w:pPr>
        <w:pStyle w:val="Heading3"/>
      </w:pPr>
      <w:bookmarkStart w:id="1352" w:name="_Toc433209854"/>
      <w:bookmarkStart w:id="1353" w:name="_Toc460616201"/>
      <w:bookmarkStart w:id="1354" w:name="_Toc460617062"/>
      <w:bookmarkStart w:id="1355" w:name="_Toc200617977"/>
      <w:r w:rsidRPr="00AB5FED">
        <w:t>10.11.3</w:t>
      </w:r>
      <w:r w:rsidRPr="00AB5FED">
        <w:tab/>
        <w:t>Request for modification of unicast resources</w:t>
      </w:r>
      <w:bookmarkEnd w:id="1352"/>
      <w:bookmarkEnd w:id="1353"/>
      <w:bookmarkEnd w:id="1354"/>
      <w:bookmarkEnd w:id="1355"/>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56" w:name="_Toc433209855"/>
      <w:bookmarkStart w:id="1357" w:name="_Toc460616202"/>
      <w:bookmarkStart w:id="1358" w:name="_Toc460617063"/>
      <w:bookmarkStart w:id="1359" w:name="_Toc200617978"/>
      <w:r w:rsidRPr="00AB5FED">
        <w:t>10.11.4</w:t>
      </w:r>
      <w:r w:rsidRPr="00AB5FED">
        <w:tab/>
        <w:t>Management of multicast media bearers</w:t>
      </w:r>
      <w:bookmarkEnd w:id="1356"/>
      <w:bookmarkEnd w:id="1357"/>
      <w:bookmarkEnd w:id="1358"/>
      <w:bookmarkEnd w:id="1359"/>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60" w:name="_Toc460616203"/>
      <w:bookmarkStart w:id="1361" w:name="_Toc460617064"/>
      <w:bookmarkStart w:id="1362" w:name="_Toc433209856"/>
      <w:bookmarkStart w:id="1363" w:name="_Toc200617979"/>
      <w:r w:rsidRPr="00AB5FED">
        <w:t>10.11.5</w:t>
      </w:r>
      <w:r w:rsidRPr="00AB5FED">
        <w:tab/>
        <w:t>Request for resources with shared priority</w:t>
      </w:r>
      <w:bookmarkEnd w:id="1360"/>
      <w:bookmarkEnd w:id="1361"/>
      <w:bookmarkEnd w:id="1363"/>
    </w:p>
    <w:p w14:paraId="7B1B83AE" w14:textId="77777777" w:rsidR="00171381" w:rsidRPr="00AB5FED" w:rsidRDefault="00171381" w:rsidP="00171381">
      <w:pPr>
        <w:pStyle w:val="Heading4"/>
      </w:pPr>
      <w:bookmarkStart w:id="1364" w:name="_Toc460616204"/>
      <w:bookmarkStart w:id="1365" w:name="_Toc460617065"/>
      <w:bookmarkStart w:id="1366" w:name="_Toc200617980"/>
      <w:r w:rsidRPr="00AB5FED">
        <w:t>10.11.5.1</w:t>
      </w:r>
      <w:r w:rsidRPr="00AB5FED">
        <w:tab/>
        <w:t>General</w:t>
      </w:r>
      <w:bookmarkEnd w:id="1364"/>
      <w:bookmarkEnd w:id="1365"/>
      <w:bookmarkEnd w:id="1366"/>
    </w:p>
    <w:p w14:paraId="699797C1" w14:textId="77777777" w:rsidR="00171381" w:rsidRDefault="00171381" w:rsidP="00171381">
      <w:r>
        <w:t>Void</w:t>
      </w:r>
    </w:p>
    <w:p w14:paraId="77A5B687" w14:textId="77777777" w:rsidR="00171381" w:rsidRPr="00AB5FED" w:rsidRDefault="00171381" w:rsidP="00171381">
      <w:pPr>
        <w:pStyle w:val="Heading4"/>
      </w:pPr>
      <w:bookmarkStart w:id="1367" w:name="_Toc460616205"/>
      <w:bookmarkStart w:id="1368" w:name="_Toc460617066"/>
      <w:bookmarkStart w:id="1369" w:name="_Toc200617981"/>
      <w:r w:rsidRPr="00AB5FED">
        <w:t>10.11.5.2</w:t>
      </w:r>
      <w:r w:rsidRPr="00AB5FED">
        <w:tab/>
        <w:t>Procedure</w:t>
      </w:r>
      <w:bookmarkEnd w:id="1367"/>
      <w:bookmarkEnd w:id="1368"/>
      <w:bookmarkEnd w:id="1369"/>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70" w:name="_Toc460616206"/>
      <w:bookmarkStart w:id="1371" w:name="_Toc460617067"/>
      <w:bookmarkStart w:id="1372" w:name="_Toc200617982"/>
      <w:r w:rsidRPr="00AB5FED">
        <w:t>10.12</w:t>
      </w:r>
      <w:r w:rsidRPr="00AB5FED">
        <w:tab/>
        <w:t>MCPTT media plane transmissions with partner MCPTT systems</w:t>
      </w:r>
      <w:bookmarkEnd w:id="1105"/>
      <w:bookmarkEnd w:id="1282"/>
      <w:bookmarkEnd w:id="1362"/>
      <w:r w:rsidRPr="00AB5FED">
        <w:t xml:space="preserve"> (on-network)</w:t>
      </w:r>
      <w:bookmarkEnd w:id="1370"/>
      <w:bookmarkEnd w:id="1371"/>
      <w:bookmarkEnd w:id="1372"/>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30" type="#_x0000_t75" style="width:319.5pt;height:138pt" o:ole="">
            <v:imagedata r:id="rId216" o:title=""/>
          </v:shape>
          <o:OLEObject Type="Embed" ProgID="Visio.Drawing.15" ShapeID="_x0000_i1130" DrawAspect="Content" ObjectID="_1811232135" r:id="rId217"/>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31" type="#_x0000_t75" style="width:332.65pt;height:146.65pt" o:ole="">
            <v:imagedata r:id="rId218" o:title=""/>
          </v:shape>
          <o:OLEObject Type="Embed" ProgID="Visio.Drawing.11" ShapeID="_x0000_i1131" DrawAspect="Content" ObjectID="_1811232136" r:id="rId219"/>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32" type="#_x0000_t75" style="width:330pt;height:145.5pt" o:ole="">
            <v:imagedata r:id="rId220" o:title=""/>
          </v:shape>
          <o:OLEObject Type="Embed" ProgID="Visio.Drawing.15" ShapeID="_x0000_i1132" DrawAspect="Content" ObjectID="_1811232137" r:id="rId221"/>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73" w:name="_Toc433379664"/>
      <w:bookmarkStart w:id="1374" w:name="_Toc460616207"/>
      <w:bookmarkStart w:id="1375" w:name="_Toc460617068"/>
      <w:bookmarkStart w:id="1376" w:name="_Toc200617983"/>
      <w:r w:rsidRPr="00AB5FED">
        <w:t>10.1</w:t>
      </w:r>
      <w:r>
        <w:t>3</w:t>
      </w:r>
      <w:r w:rsidRPr="00AB5FED">
        <w:tab/>
      </w:r>
      <w:bookmarkEnd w:id="1373"/>
      <w:r w:rsidRPr="00AB5FED">
        <w:t>Location information (on-network)</w:t>
      </w:r>
      <w:bookmarkEnd w:id="1374"/>
      <w:bookmarkEnd w:id="1375"/>
      <w:bookmarkEnd w:id="1376"/>
    </w:p>
    <w:p w14:paraId="28B59B04" w14:textId="77777777" w:rsidR="00171381" w:rsidRDefault="00171381" w:rsidP="00171381">
      <w:bookmarkStart w:id="1377" w:name="_Toc433379665"/>
      <w:bookmarkStart w:id="1378" w:name="_Toc460616208"/>
      <w:bookmarkStart w:id="1379"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77"/>
      <w:bookmarkEnd w:id="1378"/>
      <w:bookmarkEnd w:id="1379"/>
    </w:p>
    <w:p w14:paraId="7B770C03" w14:textId="77777777" w:rsidR="00171381" w:rsidRPr="00AB5FED" w:rsidRDefault="00171381" w:rsidP="00171381">
      <w:pPr>
        <w:pStyle w:val="Heading2"/>
      </w:pPr>
      <w:bookmarkStart w:id="1380" w:name="_Toc460616219"/>
      <w:bookmarkStart w:id="1381" w:name="_Toc460617080"/>
      <w:bookmarkStart w:id="1382" w:name="historyclause"/>
      <w:bookmarkStart w:id="1383" w:name="_Toc200617984"/>
      <w:r w:rsidRPr="00AB5FED">
        <w:t>10.1</w:t>
      </w:r>
      <w:r>
        <w:t>4</w:t>
      </w:r>
      <w:r w:rsidRPr="00AB5FED">
        <w:tab/>
      </w:r>
      <w:r>
        <w:t>Ambient listening call</w:t>
      </w:r>
      <w:bookmarkEnd w:id="1380"/>
      <w:bookmarkEnd w:id="1381"/>
      <w:bookmarkEnd w:id="1383"/>
    </w:p>
    <w:p w14:paraId="2114CAA6" w14:textId="77777777" w:rsidR="00171381" w:rsidRPr="00AB5FED" w:rsidRDefault="00171381" w:rsidP="00171381">
      <w:pPr>
        <w:pStyle w:val="Heading3"/>
      </w:pPr>
      <w:bookmarkStart w:id="1384" w:name="_Toc460616220"/>
      <w:bookmarkStart w:id="1385" w:name="_Toc460617081"/>
      <w:bookmarkStart w:id="1386" w:name="_Toc200617985"/>
      <w:r w:rsidRPr="00AB5FED">
        <w:t>10.</w:t>
      </w:r>
      <w:r>
        <w:t>14</w:t>
      </w:r>
      <w:r w:rsidRPr="00AB5FED">
        <w:t>.1</w:t>
      </w:r>
      <w:r w:rsidRPr="00AB5FED">
        <w:tab/>
        <w:t>General</w:t>
      </w:r>
      <w:bookmarkEnd w:id="1384"/>
      <w:bookmarkEnd w:id="1385"/>
      <w:bookmarkEnd w:id="1386"/>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87" w:name="_Toc460616221"/>
      <w:bookmarkStart w:id="1388" w:name="_Toc460617082"/>
      <w:bookmarkStart w:id="1389" w:name="_Toc200617986"/>
      <w:r w:rsidRPr="00AB5FED">
        <w:t>10.1</w:t>
      </w:r>
      <w:r>
        <w:t>4.2</w:t>
      </w:r>
      <w:r w:rsidRPr="00AB5FED">
        <w:tab/>
      </w:r>
      <w:r w:rsidRPr="00856C6A">
        <w:t>Information flows for ambient listening cal</w:t>
      </w:r>
      <w:r>
        <w:t>l</w:t>
      </w:r>
      <w:bookmarkEnd w:id="1387"/>
      <w:bookmarkEnd w:id="1388"/>
      <w:bookmarkEnd w:id="1389"/>
      <w:r w:rsidRPr="00AB5FED">
        <w:t xml:space="preserve"> </w:t>
      </w:r>
    </w:p>
    <w:p w14:paraId="5764AC3C" w14:textId="77777777" w:rsidR="00171381" w:rsidRPr="00C12F48" w:rsidRDefault="00171381" w:rsidP="00171381">
      <w:pPr>
        <w:pStyle w:val="Heading4"/>
        <w:rPr>
          <w:rFonts w:cs="Arial"/>
        </w:rPr>
      </w:pPr>
      <w:bookmarkStart w:id="1390" w:name="_Toc460616222"/>
      <w:bookmarkStart w:id="1391" w:name="_Toc460617083"/>
      <w:bookmarkStart w:id="1392" w:name="_Toc200617987"/>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390"/>
      <w:bookmarkEnd w:id="1391"/>
      <w:bookmarkEnd w:id="1392"/>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lastRenderedPageBreak/>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393" w:name="OLE_LINK40"/>
            <w:r>
              <w:rPr>
                <w:lang w:eastAsia="zh-CN"/>
              </w:rPr>
              <w:t>Ambient listening type</w:t>
            </w:r>
            <w:bookmarkEnd w:id="1393"/>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394" w:name="_Toc460616223"/>
      <w:bookmarkStart w:id="1395" w:name="_Toc460617084"/>
    </w:p>
    <w:p w14:paraId="2AAF92F0" w14:textId="77777777" w:rsidR="00171381" w:rsidRPr="00C12F48" w:rsidRDefault="00171381" w:rsidP="00171381">
      <w:pPr>
        <w:pStyle w:val="Heading4"/>
        <w:rPr>
          <w:rFonts w:cs="Arial"/>
        </w:rPr>
      </w:pPr>
      <w:bookmarkStart w:id="1396" w:name="_Toc200617988"/>
      <w:r w:rsidRPr="00C12F48">
        <w:rPr>
          <w:rFonts w:cs="Arial"/>
        </w:rPr>
        <w:t>10.14.2.2</w:t>
      </w:r>
      <w:r w:rsidRPr="00C12F48">
        <w:rPr>
          <w:rFonts w:cs="Arial"/>
        </w:rPr>
        <w:tab/>
        <w:t>Ambient listening call response</w:t>
      </w:r>
      <w:bookmarkEnd w:id="1394"/>
      <w:bookmarkEnd w:id="1395"/>
      <w:bookmarkEnd w:id="1396"/>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6D528D91" w14:textId="77777777" w:rsidR="00171381" w:rsidRDefault="00171381" w:rsidP="00171381">
      <w:bookmarkStart w:id="1397" w:name="_Toc460616224"/>
      <w:bookmarkStart w:id="1398" w:name="_Toc460617085"/>
    </w:p>
    <w:p w14:paraId="130DDB28" w14:textId="77777777" w:rsidR="00171381" w:rsidRPr="00C12F48" w:rsidRDefault="00171381" w:rsidP="00171381">
      <w:pPr>
        <w:pStyle w:val="Heading4"/>
        <w:rPr>
          <w:rFonts w:cs="Arial"/>
        </w:rPr>
      </w:pPr>
      <w:bookmarkStart w:id="1399" w:name="_Toc200617989"/>
      <w:r w:rsidRPr="00C12F48">
        <w:rPr>
          <w:rFonts w:cs="Arial"/>
        </w:rPr>
        <w:t>10.14.2.3</w:t>
      </w:r>
      <w:r w:rsidRPr="00C12F48">
        <w:rPr>
          <w:rFonts w:cs="Arial"/>
        </w:rPr>
        <w:tab/>
        <w:t>Ambient listening call release request</w:t>
      </w:r>
      <w:bookmarkEnd w:id="1397"/>
      <w:bookmarkEnd w:id="1398"/>
      <w:bookmarkEnd w:id="1399"/>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400" w:name="_Toc460616225"/>
      <w:bookmarkStart w:id="1401" w:name="_Toc460617086"/>
    </w:p>
    <w:p w14:paraId="05CBB456" w14:textId="77777777" w:rsidR="00171381" w:rsidRPr="00C25A65" w:rsidRDefault="00171381" w:rsidP="00171381">
      <w:pPr>
        <w:pStyle w:val="Heading4"/>
        <w:rPr>
          <w:rFonts w:cs="Arial"/>
        </w:rPr>
      </w:pPr>
      <w:bookmarkStart w:id="1402" w:name="_Toc200617990"/>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400"/>
      <w:bookmarkEnd w:id="1401"/>
      <w:bookmarkEnd w:id="1402"/>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lastRenderedPageBreak/>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403" w:name="_Toc460616226"/>
      <w:bookmarkStart w:id="1404" w:name="_Toc460617087"/>
    </w:p>
    <w:p w14:paraId="57E89606" w14:textId="77777777" w:rsidR="00171381" w:rsidRPr="00C25A65" w:rsidRDefault="00171381" w:rsidP="00171381">
      <w:pPr>
        <w:pStyle w:val="Heading4"/>
        <w:rPr>
          <w:rFonts w:cs="Arial"/>
          <w:lang w:eastAsia="zh-CN"/>
        </w:rPr>
      </w:pPr>
      <w:bookmarkStart w:id="1405" w:name="_Toc200617991"/>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403"/>
      <w:bookmarkEnd w:id="1404"/>
      <w:bookmarkEnd w:id="1405"/>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406" w:name="_Toc460616227"/>
      <w:bookmarkStart w:id="1407" w:name="_Toc460617088"/>
    </w:p>
    <w:p w14:paraId="117A2ACE" w14:textId="77777777" w:rsidR="00171381" w:rsidRPr="003F628F" w:rsidRDefault="00171381" w:rsidP="00171381">
      <w:pPr>
        <w:pStyle w:val="Heading3"/>
      </w:pPr>
      <w:bookmarkStart w:id="1408" w:name="_Toc200617992"/>
      <w:r w:rsidRPr="00AB5FED">
        <w:t>10.1</w:t>
      </w:r>
      <w:r>
        <w:t>4.3</w:t>
      </w:r>
      <w:r w:rsidRPr="00AB5FED">
        <w:tab/>
      </w:r>
      <w:r>
        <w:t>A</w:t>
      </w:r>
      <w:r w:rsidRPr="00856C6A">
        <w:t>mbient listening cal</w:t>
      </w:r>
      <w:r>
        <w:t>l</w:t>
      </w:r>
      <w:r w:rsidRPr="00AB5FED">
        <w:t xml:space="preserve"> </w:t>
      </w:r>
      <w:r>
        <w:t>procedures</w:t>
      </w:r>
      <w:bookmarkEnd w:id="1408"/>
    </w:p>
    <w:p w14:paraId="16C8ED7E" w14:textId="77777777" w:rsidR="00171381" w:rsidRPr="00C25A65" w:rsidRDefault="00171381" w:rsidP="00171381">
      <w:pPr>
        <w:pStyle w:val="Heading4"/>
        <w:rPr>
          <w:lang w:eastAsia="zh-CN"/>
        </w:rPr>
      </w:pPr>
      <w:bookmarkStart w:id="1409" w:name="_Toc200617993"/>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406"/>
      <w:bookmarkEnd w:id="1407"/>
      <w:bookmarkEnd w:id="1409"/>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33" type="#_x0000_t75" style="width:417pt;height:256.15pt" o:ole="">
            <v:imagedata r:id="rId222" o:title=""/>
          </v:shape>
          <o:OLEObject Type="Embed" ProgID="Visio.Drawing.15" ShapeID="_x0000_i1133" DrawAspect="Content" ObjectID="_1811232138" r:id="rId223"/>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10" w:name="_Toc460616228"/>
      <w:bookmarkStart w:id="1411" w:name="_Toc460617089"/>
      <w:bookmarkStart w:id="1412" w:name="_Toc200617994"/>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12"/>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B025E1E"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 xml:space="preserve">"listened to" </w:t>
      </w:r>
      <w:r>
        <w:rPr>
          <w:lang w:eastAsia="zh-CN"/>
        </w:rPr>
        <w:t>user at MCPTT client 2.</w:t>
      </w:r>
    </w:p>
    <w:p w14:paraId="14E180D7" w14:textId="77777777" w:rsidR="00171381" w:rsidRDefault="00171381" w:rsidP="00171381">
      <w:pPr>
        <w:pStyle w:val="TH"/>
      </w:pPr>
      <w:r w:rsidRPr="00094F11">
        <w:rPr>
          <w:b w:val="0"/>
        </w:rPr>
        <w:object w:dxaOrig="8355" w:dyaOrig="5131" w14:anchorId="7D2C97CE">
          <v:shape id="_x0000_i1134" type="#_x0000_t75" style="width:417pt;height:256.15pt" o:ole="">
            <v:imagedata r:id="rId224" o:title=""/>
          </v:shape>
          <o:OLEObject Type="Embed" ProgID="Visio.Drawing.15" ShapeID="_x0000_i1134" DrawAspect="Content" ObjectID="_1811232139" r:id="rId225"/>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13" w:name="_Toc200617995"/>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10"/>
      <w:bookmarkEnd w:id="1411"/>
      <w:bookmarkEnd w:id="1413"/>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35" type="#_x0000_t75" style="width:417pt;height:202.9pt" o:ole="">
            <v:imagedata r:id="rId226" o:title=""/>
          </v:shape>
          <o:OLEObject Type="Embed" ProgID="Visio.Drawing.11" ShapeID="_x0000_i1135" DrawAspect="Content" ObjectID="_1811232140" r:id="rId227"/>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14" w:name="_Toc460616229"/>
      <w:bookmarkStart w:id="1415" w:name="_Toc460617090"/>
      <w:bookmarkStart w:id="1416" w:name="_Toc200617996"/>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14"/>
      <w:bookmarkEnd w:id="1415"/>
      <w:bookmarkEnd w:id="1416"/>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6" type="#_x0000_t75" style="width:415.15pt;height:170.25pt" o:ole="">
            <v:imagedata r:id="rId228" o:title=""/>
          </v:shape>
          <o:OLEObject Type="Embed" ProgID="Visio.Drawing.15" ShapeID="_x0000_i1136" DrawAspect="Content" ObjectID="_1811232141" r:id="rId229"/>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17" w:name="_Toc200617997"/>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17"/>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78436E" w:rsidP="00171381">
      <w:pPr>
        <w:pStyle w:val="TH"/>
      </w:pPr>
      <w:r>
        <w:lastRenderedPageBreak/>
        <w:pict w14:anchorId="6827C4A8">
          <v:shape id="_x0000_i1137" type="#_x0000_t75" style="width:415.5pt;height:170.65pt">
            <v:imagedata r:id="rId230"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18" w:name="_Toc460616230"/>
      <w:bookmarkStart w:id="1419" w:name="_Toc460617091"/>
      <w:bookmarkStart w:id="1420" w:name="_Toc200617998"/>
      <w:r w:rsidRPr="00AB5FED">
        <w:t>10.1</w:t>
      </w:r>
      <w:r>
        <w:t>5</w:t>
      </w:r>
      <w:r w:rsidRPr="00AB5FED">
        <w:tab/>
      </w:r>
      <w:r w:rsidRPr="00A249BF">
        <w:t>First-to-answer call setup</w:t>
      </w:r>
      <w:bookmarkEnd w:id="1418"/>
      <w:bookmarkEnd w:id="1419"/>
      <w:bookmarkEnd w:id="1420"/>
    </w:p>
    <w:p w14:paraId="4768198A" w14:textId="77777777" w:rsidR="00171381" w:rsidRPr="00A904C5" w:rsidRDefault="00171381" w:rsidP="00171381">
      <w:pPr>
        <w:pStyle w:val="Heading3"/>
      </w:pPr>
      <w:bookmarkStart w:id="1421" w:name="_Toc460616231"/>
      <w:bookmarkStart w:id="1422" w:name="_Toc460617092"/>
      <w:bookmarkStart w:id="1423" w:name="_Toc200617999"/>
      <w:r w:rsidRPr="00A904C5">
        <w:t>10.</w:t>
      </w:r>
      <w:r>
        <w:t>15</w:t>
      </w:r>
      <w:r w:rsidRPr="00A904C5">
        <w:t>.1</w:t>
      </w:r>
      <w:r w:rsidRPr="00A904C5">
        <w:tab/>
        <w:t>Description</w:t>
      </w:r>
      <w:bookmarkEnd w:id="1421"/>
      <w:bookmarkEnd w:id="1422"/>
      <w:bookmarkEnd w:id="1423"/>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24" w:name="_Toc454349178"/>
      <w:bookmarkStart w:id="1425" w:name="_Toc460616232"/>
      <w:bookmarkStart w:id="1426" w:name="_Toc460617093"/>
      <w:bookmarkStart w:id="1427" w:name="_Toc200618000"/>
      <w:r w:rsidRPr="00287882">
        <w:t>10.</w:t>
      </w:r>
      <w:r>
        <w:t>15</w:t>
      </w:r>
      <w:r w:rsidRPr="00287882">
        <w:t>.2</w:t>
      </w:r>
      <w:r w:rsidRPr="00287882">
        <w:tab/>
        <w:t xml:space="preserve">Information flows for </w:t>
      </w:r>
      <w:r>
        <w:t>first-to-answer</w:t>
      </w:r>
      <w:r w:rsidRPr="00287882">
        <w:t xml:space="preserve"> call</w:t>
      </w:r>
      <w:bookmarkEnd w:id="1424"/>
      <w:bookmarkEnd w:id="1425"/>
      <w:bookmarkEnd w:id="1426"/>
      <w:bookmarkEnd w:id="1427"/>
    </w:p>
    <w:p w14:paraId="343D3633" w14:textId="77777777" w:rsidR="00171381" w:rsidRDefault="00171381" w:rsidP="00171381">
      <w:pPr>
        <w:pStyle w:val="Heading4"/>
      </w:pPr>
      <w:bookmarkStart w:id="1428" w:name="_Toc460616233"/>
      <w:bookmarkStart w:id="1429" w:name="_Toc460617094"/>
      <w:bookmarkStart w:id="1430" w:name="_Toc200618001"/>
      <w:r>
        <w:t>10.15.2.1</w:t>
      </w:r>
      <w:r>
        <w:tab/>
        <w:t>MCPTT first-to-answer call request (</w:t>
      </w:r>
      <w:r>
        <w:rPr>
          <w:lang w:eastAsia="zh-CN"/>
        </w:rPr>
        <w:t>MCPTT client to MCPTT server</w:t>
      </w:r>
      <w:r>
        <w:t>)</w:t>
      </w:r>
      <w:bookmarkEnd w:id="1430"/>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490969C0" w:rsidR="00171381" w:rsidRDefault="00171381" w:rsidP="00643972">
            <w:pPr>
              <w:pStyle w:val="TAN"/>
            </w:pPr>
            <w:r>
              <w:t>NOTE:</w:t>
            </w:r>
            <w:r>
              <w:tab/>
              <w:t xml:space="preserve">At least one identity </w:t>
            </w:r>
            <w:r w:rsidR="00EE76F6">
              <w:t xml:space="preserve">shall </w:t>
            </w:r>
            <w:r>
              <w:t>be present.</w:t>
            </w:r>
            <w:r w:rsidR="00EE76F6">
              <w:t xml:space="preserve"> </w:t>
            </w:r>
            <w:r w:rsidR="00EE76F6" w:rsidRPr="00EE76F6">
              <w:t>If both are present the MCPTT ID list shall be used to route the call request and the functional alias is just for information.</w:t>
            </w:r>
          </w:p>
        </w:tc>
      </w:tr>
    </w:tbl>
    <w:p w14:paraId="3AE2F075" w14:textId="77777777" w:rsidR="00171381" w:rsidRDefault="00171381" w:rsidP="00171381"/>
    <w:p w14:paraId="2F2F98A3" w14:textId="77777777" w:rsidR="00171381" w:rsidRDefault="00171381" w:rsidP="00171381">
      <w:pPr>
        <w:pStyle w:val="Heading4"/>
      </w:pPr>
      <w:bookmarkStart w:id="1431" w:name="_Toc200618002"/>
      <w:r>
        <w:t>10.15.2.</w:t>
      </w:r>
      <w:r>
        <w:rPr>
          <w:lang w:eastAsia="zh-CN"/>
        </w:rPr>
        <w:t>2</w:t>
      </w:r>
      <w:r>
        <w:tab/>
        <w:t>MCPTT first-to-answer call request (MCPTT server to MCPTT client)</w:t>
      </w:r>
      <w:bookmarkEnd w:id="1431"/>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32" w:name="_Toc200618003"/>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32"/>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33" w:name="_Toc200618004"/>
      <w:r>
        <w:t>10.15.2.4</w:t>
      </w:r>
      <w:r>
        <w:tab/>
        <w:t>MCPTT first-to-answer call response (</w:t>
      </w:r>
      <w:r>
        <w:rPr>
          <w:lang w:eastAsia="zh-CN"/>
        </w:rPr>
        <w:t>MCPTT server to MCPTT client</w:t>
      </w:r>
      <w:r>
        <w:t>)</w:t>
      </w:r>
      <w:bookmarkEnd w:id="1433"/>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34" w:name="_Toc200618005"/>
      <w:r w:rsidRPr="00B07A13">
        <w:t>10.15.2.</w:t>
      </w:r>
      <w:r>
        <w:t>5</w:t>
      </w:r>
      <w:r w:rsidRPr="00B07A13">
        <w:tab/>
        <w:t xml:space="preserve">MCPTT </w:t>
      </w:r>
      <w:r>
        <w:t xml:space="preserve">first-to-answer call cancel </w:t>
      </w:r>
      <w:r w:rsidRPr="00B07A13">
        <w:t>request</w:t>
      </w:r>
      <w:r>
        <w:t xml:space="preserve"> (MCPTT server to MCPTT client)</w:t>
      </w:r>
      <w:bookmarkEnd w:id="1434"/>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35" w:name="_Toc200618006"/>
      <w:r>
        <w:t>10.15.2.6</w:t>
      </w:r>
      <w:r>
        <w:tab/>
        <w:t>MCPTT first-to-answer call cancel response (MCPTT client to MCPTT server)</w:t>
      </w:r>
      <w:bookmarkEnd w:id="1435"/>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36" w:name="_Toc200618007"/>
      <w:r w:rsidRPr="00AB5FED">
        <w:lastRenderedPageBreak/>
        <w:t>10.</w:t>
      </w:r>
      <w:r>
        <w:t>15</w:t>
      </w:r>
      <w:r w:rsidRPr="00AB5FED">
        <w:t>.</w:t>
      </w:r>
      <w:r>
        <w:t>3</w:t>
      </w:r>
      <w:r w:rsidRPr="00AB5FED">
        <w:tab/>
        <w:t>Procedure</w:t>
      </w:r>
      <w:bookmarkEnd w:id="1428"/>
      <w:bookmarkEnd w:id="1429"/>
      <w:bookmarkEnd w:id="1436"/>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8" type="#_x0000_t75" style="width:481.15pt;height:550.9pt" o:ole="">
            <v:imagedata r:id="rId231" o:title=""/>
          </v:shape>
          <o:OLEObject Type="Embed" ProgID="Visio.Drawing.11" ShapeID="_x0000_i1138" DrawAspect="Content" ObjectID="_1811232142" r:id="rId232"/>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6D6EA33E"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w:t>
      </w:r>
      <w:r w:rsidR="00384C6D" w:rsidRPr="00384C6D">
        <w:t xml:space="preserve">allowed </w:t>
      </w:r>
      <w:r>
        <w:t>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CA3FDE6" w14:textId="462BF594" w:rsidR="00DB2082" w:rsidRDefault="00DB2082" w:rsidP="00965EB0">
      <w:pPr>
        <w:pStyle w:val="NO"/>
      </w:pPr>
      <w:r>
        <w:t>NOTE 1:</w:t>
      </w:r>
      <w:r>
        <w:tab/>
        <w:t>Based on some selection criteria (e.g. using the current location of the initiating user to determine the dispatchers that are responsible for the related geographic areas), the MCPTT server can send MCPTT first-to-answer call requests only to a sub-set of the MCPTT users that have activated the functional alias. The selection of the appropriate sub-set of MCPTT IDs is left to implementation</w:t>
      </w:r>
      <w:r w:rsidRPr="00BC22A7">
        <w:t>.</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116AEE6A" w:rsidR="00171381" w:rsidRPr="006870C0" w:rsidRDefault="00171381" w:rsidP="00171381">
      <w:pPr>
        <w:pStyle w:val="NO"/>
      </w:pPr>
      <w:r w:rsidRPr="006870C0">
        <w:t>NOTE</w:t>
      </w:r>
      <w:r w:rsidR="00AB4FA1">
        <w:t> </w:t>
      </w:r>
      <w:r w:rsidR="00DB2082">
        <w:t>2</w:t>
      </w:r>
      <w:r w:rsidRPr="006870C0">
        <w:t>:</w:t>
      </w:r>
      <w:r w:rsidRPr="006870C0">
        <w:tab/>
        <w:t>MCPTT server does not divert MCPTT first-to-answer call to voicemail if MCPTT user at MCPTT client 2 has not accepted the incoming call.</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4E491A8E" w:rsidR="00171381" w:rsidRDefault="00171381" w:rsidP="00171381">
      <w:pPr>
        <w:pStyle w:val="NO"/>
      </w:pPr>
      <w:r w:rsidRPr="002F228C">
        <w:t>N</w:t>
      </w:r>
      <w:r>
        <w:t>OTE </w:t>
      </w:r>
      <w:r w:rsidR="00DB2082">
        <w:t>3</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658CAB10" w:rsidR="00171381" w:rsidRDefault="00171381" w:rsidP="00171381">
      <w:pPr>
        <w:pStyle w:val="NO"/>
      </w:pPr>
      <w:r w:rsidRPr="00042B0E">
        <w:t>NOTE</w:t>
      </w:r>
      <w:r>
        <w:t> </w:t>
      </w:r>
      <w:r w:rsidR="00DB2082">
        <w:t>4</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lastRenderedPageBreak/>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37" w:name="_Toc460616234"/>
      <w:bookmarkStart w:id="1438" w:name="_Toc460617095"/>
      <w:bookmarkStart w:id="1439" w:name="_Toc200618008"/>
      <w:r w:rsidRPr="00AB5FED">
        <w:t>10.1</w:t>
      </w:r>
      <w:r>
        <w:t>6</w:t>
      </w:r>
      <w:r w:rsidRPr="00AB5FED">
        <w:tab/>
      </w:r>
      <w:r>
        <w:rPr>
          <w:noProof/>
          <w:lang w:val="en-US"/>
        </w:rPr>
        <w:t>Remotely initiated MCPTT call</w:t>
      </w:r>
      <w:bookmarkEnd w:id="1439"/>
    </w:p>
    <w:p w14:paraId="70C3B3B9" w14:textId="77777777" w:rsidR="00171381" w:rsidRDefault="00171381" w:rsidP="00171381">
      <w:pPr>
        <w:pStyle w:val="Heading3"/>
      </w:pPr>
      <w:bookmarkStart w:id="1440" w:name="_Toc200618009"/>
      <w:r w:rsidRPr="00A904C5">
        <w:t>10.</w:t>
      </w:r>
      <w:r>
        <w:t>16.1</w:t>
      </w:r>
      <w:r>
        <w:tab/>
        <w:t>General</w:t>
      </w:r>
      <w:bookmarkEnd w:id="1440"/>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41" w:name="_Toc200618010"/>
      <w:r>
        <w:rPr>
          <w:noProof/>
          <w:lang w:val="en-US"/>
        </w:rPr>
        <w:t>10.16.2</w:t>
      </w:r>
      <w:r>
        <w:rPr>
          <w:noProof/>
          <w:lang w:val="en-US"/>
        </w:rPr>
        <w:tab/>
        <w:t>Information flows for remotely initiated MCPTT call</w:t>
      </w:r>
      <w:bookmarkEnd w:id="1441"/>
    </w:p>
    <w:p w14:paraId="373E9235" w14:textId="77777777" w:rsidR="00171381" w:rsidRDefault="00171381" w:rsidP="0006288D">
      <w:pPr>
        <w:pStyle w:val="Heading4"/>
      </w:pPr>
      <w:bookmarkStart w:id="1442" w:name="_Toc200618011"/>
      <w:r>
        <w:t>10.16.2.1</w:t>
      </w:r>
      <w:r>
        <w:tab/>
        <w:t>Remotely initiated MCPTT call request</w:t>
      </w:r>
      <w:bookmarkEnd w:id="1442"/>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43" w:name="_Toc200618012"/>
      <w:r>
        <w:t>10.16.2.2</w:t>
      </w:r>
      <w:r>
        <w:tab/>
        <w:t>Remotely initiated MCPTT call response</w:t>
      </w:r>
      <w:bookmarkEnd w:id="1443"/>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44" w:name="_Toc200618013"/>
      <w:r w:rsidRPr="00AB5FED">
        <w:lastRenderedPageBreak/>
        <w:t>10.</w:t>
      </w:r>
      <w:r>
        <w:t>16</w:t>
      </w:r>
      <w:r w:rsidRPr="00AB5FED">
        <w:t>.</w:t>
      </w:r>
      <w:r>
        <w:t>3</w:t>
      </w:r>
      <w:r w:rsidRPr="00AB5FED">
        <w:tab/>
        <w:t>Procedure</w:t>
      </w:r>
      <w:bookmarkEnd w:id="1444"/>
    </w:p>
    <w:p w14:paraId="21621D7E" w14:textId="77777777" w:rsidR="00171381" w:rsidRDefault="00171381" w:rsidP="00171381">
      <w:pPr>
        <w:pStyle w:val="Heading4"/>
        <w:rPr>
          <w:noProof/>
          <w:lang w:val="en-US"/>
        </w:rPr>
      </w:pPr>
      <w:bookmarkStart w:id="1445" w:name="_Toc200618014"/>
      <w:r>
        <w:rPr>
          <w:noProof/>
          <w:lang w:val="en-US"/>
        </w:rPr>
        <w:t>10.16.3.1</w:t>
      </w:r>
      <w:r>
        <w:rPr>
          <w:noProof/>
          <w:lang w:val="en-US"/>
        </w:rPr>
        <w:tab/>
        <w:t>Remotely initiated MCPTT call request</w:t>
      </w:r>
      <w:bookmarkEnd w:id="1445"/>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39" type="#_x0000_t75" style="width:373.9pt;height:342.4pt" o:ole="">
            <v:imagedata r:id="rId233" o:title=""/>
          </v:shape>
          <o:OLEObject Type="Embed" ProgID="Visio.Drawing.15" ShapeID="_x0000_i1139" DrawAspect="Content" ObjectID="_1811232143" r:id="rId234"/>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46" w:name="_Toc200618015"/>
      <w:r w:rsidRPr="00AB5FED">
        <w:t>10.1</w:t>
      </w:r>
      <w:r>
        <w:t>7</w:t>
      </w:r>
      <w:r w:rsidRPr="00AB5FED">
        <w:tab/>
      </w:r>
      <w:r w:rsidRPr="00C756AA">
        <w:t>Support for multiple devices</w:t>
      </w:r>
      <w:bookmarkEnd w:id="1437"/>
      <w:bookmarkEnd w:id="1438"/>
      <w:bookmarkEnd w:id="1446"/>
    </w:p>
    <w:p w14:paraId="13978D72" w14:textId="77777777" w:rsidR="00171381" w:rsidRDefault="00171381" w:rsidP="00171381">
      <w:pPr>
        <w:pStyle w:val="Heading3"/>
      </w:pPr>
      <w:bookmarkStart w:id="1447" w:name="_Toc424758318"/>
      <w:bookmarkStart w:id="1448" w:name="_Toc460616235"/>
      <w:bookmarkStart w:id="1449" w:name="_Toc460617096"/>
      <w:bookmarkStart w:id="1450" w:name="_Toc200618016"/>
      <w:r>
        <w:t>10.</w:t>
      </w:r>
      <w:r>
        <w:rPr>
          <w:lang w:eastAsia="zh-CN"/>
        </w:rPr>
        <w:t>17</w:t>
      </w:r>
      <w:r>
        <w:t>.1</w:t>
      </w:r>
      <w:r>
        <w:tab/>
        <w:t>General</w:t>
      </w:r>
      <w:bookmarkEnd w:id="1447"/>
      <w:bookmarkEnd w:id="1448"/>
      <w:bookmarkEnd w:id="1449"/>
      <w:bookmarkEnd w:id="1450"/>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51" w:name="_Toc200618017"/>
      <w:r>
        <w:t>10.18</w:t>
      </w:r>
      <w:r>
        <w:tab/>
      </w:r>
      <w:r>
        <w:rPr>
          <w:noProof/>
          <w:lang w:val="en-US"/>
        </w:rPr>
        <w:t>Subscription and notification for functional alias</w:t>
      </w:r>
      <w:bookmarkEnd w:id="1451"/>
    </w:p>
    <w:p w14:paraId="51AE60FE" w14:textId="77777777" w:rsidR="00171381" w:rsidRDefault="00171381" w:rsidP="00171381">
      <w:pPr>
        <w:pStyle w:val="Heading3"/>
      </w:pPr>
      <w:bookmarkStart w:id="1452" w:name="_Toc200618018"/>
      <w:r>
        <w:t>10.18.1</w:t>
      </w:r>
      <w:r>
        <w:tab/>
        <w:t>General</w:t>
      </w:r>
      <w:bookmarkEnd w:id="1452"/>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53" w:name="_Toc200618019"/>
      <w:r>
        <w:rPr>
          <w:noProof/>
          <w:lang w:val="en-US"/>
        </w:rPr>
        <w:lastRenderedPageBreak/>
        <w:t>10.18.2</w:t>
      </w:r>
      <w:r>
        <w:rPr>
          <w:noProof/>
          <w:lang w:val="en-US"/>
        </w:rPr>
        <w:tab/>
        <w:t>Void</w:t>
      </w:r>
      <w:bookmarkEnd w:id="1453"/>
    </w:p>
    <w:p w14:paraId="21B3515E" w14:textId="040CD22A" w:rsidR="00171381" w:rsidRDefault="00171381" w:rsidP="00171381">
      <w:pPr>
        <w:pStyle w:val="Heading3"/>
      </w:pPr>
      <w:bookmarkStart w:id="1454" w:name="_Toc200618020"/>
      <w:r>
        <w:t>10.18.3</w:t>
      </w:r>
      <w:r>
        <w:tab/>
        <w:t>Void</w:t>
      </w:r>
      <w:bookmarkEnd w:id="1454"/>
    </w:p>
    <w:p w14:paraId="17DF94FA" w14:textId="77777777" w:rsidR="0061294C" w:rsidRPr="002C512E" w:rsidRDefault="0061294C" w:rsidP="0061294C">
      <w:pPr>
        <w:pStyle w:val="Heading2"/>
        <w:rPr>
          <w:rFonts w:eastAsia="SimSun"/>
        </w:rPr>
      </w:pPr>
      <w:bookmarkStart w:id="1455" w:name="_Toc96531258"/>
      <w:bookmarkStart w:id="1456" w:name="_Toc96606968"/>
      <w:bookmarkStart w:id="1457" w:name="_Toc113304236"/>
      <w:bookmarkStart w:id="1458" w:name="_Toc200618021"/>
      <w:r>
        <w:rPr>
          <w:rFonts w:eastAsia="SimSun"/>
        </w:rPr>
        <w:t>10.19</w:t>
      </w:r>
      <w:r w:rsidRPr="002C512E">
        <w:rPr>
          <w:rFonts w:eastAsia="SimSun"/>
        </w:rPr>
        <w:tab/>
      </w:r>
      <w:r>
        <w:t xml:space="preserve">Ad hoc group </w:t>
      </w:r>
      <w:bookmarkEnd w:id="1455"/>
      <w:bookmarkEnd w:id="1456"/>
      <w:bookmarkEnd w:id="1457"/>
      <w:r>
        <w:t>call</w:t>
      </w:r>
      <w:bookmarkEnd w:id="1458"/>
    </w:p>
    <w:p w14:paraId="7762FD34" w14:textId="77777777" w:rsidR="0061294C" w:rsidRPr="002C512E" w:rsidRDefault="0061294C" w:rsidP="0061294C">
      <w:pPr>
        <w:pStyle w:val="Heading3"/>
      </w:pPr>
      <w:bookmarkStart w:id="1459" w:name="_Toc81988291"/>
      <w:bookmarkStart w:id="1460" w:name="_Toc96531259"/>
      <w:bookmarkStart w:id="1461" w:name="_Toc96606969"/>
      <w:bookmarkStart w:id="1462" w:name="_Toc113304237"/>
      <w:bookmarkStart w:id="1463" w:name="_Toc200618022"/>
      <w:r>
        <w:t>10.19</w:t>
      </w:r>
      <w:r w:rsidRPr="002C512E">
        <w:t>.1</w:t>
      </w:r>
      <w:r w:rsidRPr="002C512E">
        <w:tab/>
        <w:t>General</w:t>
      </w:r>
      <w:bookmarkEnd w:id="1459"/>
      <w:bookmarkEnd w:id="1460"/>
      <w:bookmarkEnd w:id="1461"/>
      <w:bookmarkEnd w:id="1462"/>
      <w:bookmarkEnd w:id="1463"/>
    </w:p>
    <w:p w14:paraId="2B98B18C" w14:textId="6C01E238" w:rsidR="0061294C" w:rsidRDefault="0061294C" w:rsidP="0061294C">
      <w:pPr>
        <w:rPr>
          <w:lang w:val="nl-NL"/>
        </w:rPr>
      </w:pPr>
      <w:bookmarkStart w:id="1464" w:name="_Toc81988292"/>
      <w:bookmarkStart w:id="1465" w:name="_Toc96531260"/>
      <w:bookmarkStart w:id="1466" w:name="_Toc96606970"/>
      <w:bookmarkStart w:id="1467"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0E734623" w14:textId="10A216ED" w:rsidR="0061294C" w:rsidRPr="002C512E" w:rsidRDefault="0061294C" w:rsidP="0061294C">
      <w:pPr>
        <w:pStyle w:val="Heading3"/>
        <w:rPr>
          <w:rFonts w:eastAsia="SimSun"/>
        </w:rPr>
      </w:pPr>
      <w:bookmarkStart w:id="1468" w:name="_Toc200618023"/>
      <w:r>
        <w:t>10.19</w:t>
      </w:r>
      <w:r w:rsidRPr="00AB5FED">
        <w:t>.2</w:t>
      </w:r>
      <w:r w:rsidRPr="00AB5FED">
        <w:tab/>
      </w:r>
      <w:r w:rsidRPr="002C512E">
        <w:rPr>
          <w:rFonts w:eastAsia="SimSun"/>
        </w:rPr>
        <w:t>Information flows</w:t>
      </w:r>
      <w:bookmarkEnd w:id="1464"/>
      <w:bookmarkEnd w:id="1465"/>
      <w:bookmarkEnd w:id="1466"/>
      <w:bookmarkEnd w:id="1467"/>
      <w:bookmarkEnd w:id="1468"/>
    </w:p>
    <w:p w14:paraId="77567458" w14:textId="77777777" w:rsidR="0061294C" w:rsidRPr="00AB5FED" w:rsidRDefault="0061294C" w:rsidP="0061294C">
      <w:pPr>
        <w:pStyle w:val="Heading4"/>
      </w:pPr>
      <w:bookmarkStart w:id="1469" w:name="_Toc75465962"/>
      <w:bookmarkStart w:id="1470" w:name="_Toc96531261"/>
      <w:bookmarkStart w:id="1471" w:name="_Toc96606971"/>
      <w:bookmarkStart w:id="1472" w:name="_Toc113304239"/>
      <w:bookmarkStart w:id="1473" w:name="_Toc200618024"/>
      <w:r>
        <w:t>10.19</w:t>
      </w:r>
      <w:r w:rsidRPr="00AB5FED">
        <w:t>.2.1</w:t>
      </w:r>
      <w:r w:rsidRPr="00AB5FED">
        <w:tab/>
      </w:r>
      <w:bookmarkEnd w:id="1469"/>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70"/>
      <w:bookmarkEnd w:id="1471"/>
      <w:bookmarkEnd w:id="1472"/>
      <w:bookmarkEnd w:id="1473"/>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77777777" w:rsidR="0061294C" w:rsidRPr="00AB5FED" w:rsidRDefault="0061294C" w:rsidP="0061294C">
      <w:pPr>
        <w:pStyle w:val="TH"/>
      </w:pPr>
      <w:r>
        <w:lastRenderedPageBreak/>
        <w:t>Table 10.19</w:t>
      </w:r>
      <w:r w:rsidRPr="00AB5FED">
        <w:t xml:space="preserve">.2.1-1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08AA5139" w:rsidR="0061294C" w:rsidRDefault="0061294C" w:rsidP="009743AE">
            <w:pPr>
              <w:pStyle w:val="TAL"/>
            </w:pP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1604F3C0" w:rsidR="0061294C" w:rsidRDefault="0061294C" w:rsidP="009743AE">
            <w:pPr>
              <w:pStyle w:val="TAL"/>
            </w:pPr>
            <w:r w:rsidRPr="00AB5FED">
              <w:t xml:space="preserve">The </w:t>
            </w:r>
            <w:r>
              <w:rPr>
                <w:rFonts w:hint="eastAsia"/>
                <w:lang w:eastAsia="zh-CN"/>
              </w:rPr>
              <w:t>MC</w:t>
            </w:r>
            <w:r w:rsidR="00C651B2" w:rsidRPr="00C651B2">
              <w:rPr>
                <w:lang w:eastAsia="zh-CN"/>
              </w:rPr>
              <w:t>PTT</w:t>
            </w:r>
            <w:r>
              <w:rPr>
                <w:rFonts w:hint="eastAsia"/>
                <w:lang w:eastAsia="zh-CN"/>
              </w:rPr>
              <w:t xml:space="preserve"> </w:t>
            </w:r>
            <w:r w:rsidRPr="00AB5FED">
              <w:rPr>
                <w:rFonts w:hint="eastAsia"/>
                <w:lang w:eastAsia="zh-CN"/>
              </w:rPr>
              <w:t xml:space="preserve">group ID </w:t>
            </w:r>
            <w:r>
              <w:rPr>
                <w:lang w:eastAsia="zh-CN"/>
              </w:rPr>
              <w:t>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47782424" w:rsidR="0061294C" w:rsidRDefault="0061294C" w:rsidP="009743AE">
            <w:pPr>
              <w:pStyle w:val="TAL"/>
              <w:rPr>
                <w:lang w:eastAsia="zh-CN"/>
              </w:rPr>
            </w:pPr>
            <w:r>
              <w:rPr>
                <w:lang w:eastAsia="zh-CN"/>
              </w:rPr>
              <w:t xml:space="preserve">MCPTT ID list </w:t>
            </w:r>
            <w:r>
              <w:t>(see NOTE 3, NOTE 6</w:t>
            </w:r>
            <w:r w:rsidR="001F72AE" w:rsidRPr="001F72AE">
              <w:t>, NOTE</w:t>
            </w:r>
            <w:r w:rsidR="001F72AE">
              <w:t> </w:t>
            </w:r>
            <w:r w:rsidR="001F72AE" w:rsidRPr="001F72AE">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0DD1232" w:rsidR="0061294C" w:rsidRPr="00AB5FED" w:rsidRDefault="00C651B2" w:rsidP="009743AE">
            <w:pPr>
              <w:pStyle w:val="TAL"/>
            </w:pPr>
            <w:r w:rsidRPr="00C651B2">
              <w:t xml:space="preserve">Offered </w:t>
            </w:r>
            <w:r w:rsidR="0061294C" w:rsidRPr="00AB5FED">
              <w:t>Media parameters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30268B0C" w:rsidR="0061294C" w:rsidRPr="00AB5FED" w:rsidRDefault="0061294C" w:rsidP="009743AE">
            <w:pPr>
              <w:pStyle w:val="TAL"/>
            </w:pPr>
            <w:r w:rsidRPr="00993675">
              <w:rPr>
                <w:rFonts w:hint="eastAsia"/>
                <w:lang w:eastAsia="zh-CN"/>
              </w:rPr>
              <w:t xml:space="preserve">Indicates that the </w:t>
            </w:r>
            <w:r w:rsidR="00C651B2" w:rsidRPr="00C651B2">
              <w:rPr>
                <w:lang w:eastAsia="zh-CN"/>
              </w:rPr>
              <w:t xml:space="preserve">ad hoc </w:t>
            </w:r>
            <w:r w:rsidRPr="00993675">
              <w:rPr>
                <w:rFonts w:hint="eastAsia"/>
                <w:lang w:eastAsia="zh-CN"/>
              </w:rPr>
              <w:t xml:space="preserve">group </w:t>
            </w:r>
            <w:r>
              <w:rPr>
                <w:lang w:eastAsia="zh-CN"/>
              </w:rPr>
              <w:t>call</w:t>
            </w:r>
            <w:r w:rsidRPr="00993675">
              <w:rPr>
                <w:rFonts w:hint="eastAsia"/>
                <w:lang w:eastAsia="zh-CN"/>
              </w:rPr>
              <w:t xml:space="preserve"> request is for a broadcast </w:t>
            </w:r>
            <w:r w:rsidR="00C651B2" w:rsidRPr="00C651B2">
              <w:rPr>
                <w:lang w:eastAsia="zh-CN"/>
              </w:rPr>
              <w:t xml:space="preserve">ad hoc </w:t>
            </w:r>
            <w:r w:rsidRPr="00993675">
              <w:rPr>
                <w:rFonts w:hint="eastAsia"/>
                <w:lang w:eastAsia="zh-CN"/>
              </w:rPr>
              <w:t xml:space="preserve">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6C100717" w:rsidR="0061294C" w:rsidRPr="00993675" w:rsidRDefault="0061294C" w:rsidP="009743AE">
            <w:pPr>
              <w:pStyle w:val="TAL"/>
              <w:rPr>
                <w:lang w:eastAsia="zh-CN"/>
              </w:rPr>
            </w:pPr>
            <w:r>
              <w:rPr>
                <w:lang w:eastAsia="zh-CN"/>
              </w:rPr>
              <w:t>Indicates that the ad hoc group call request is an MC</w:t>
            </w:r>
            <w:r w:rsidR="00C651B2">
              <w:rPr>
                <w:lang w:eastAsia="zh-CN"/>
              </w:rPr>
              <w:t>PTT</w:t>
            </w:r>
            <w:r>
              <w:rPr>
                <w:lang w:eastAsia="zh-CN"/>
              </w:rPr>
              <w:t xml:space="preserve"> imminent peril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46133C5A"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C651B2">
              <w:rPr>
                <w:lang w:eastAsia="zh-CN"/>
              </w:rPr>
              <w:t>PTT</w:t>
            </w:r>
            <w:r>
              <w:rPr>
                <w:lang w:eastAsia="zh-CN"/>
              </w:rPr>
              <w:t xml:space="preserve"> </w:t>
            </w:r>
            <w:r w:rsidRPr="00B11575">
              <w:rPr>
                <w:lang w:eastAsia="zh-CN"/>
              </w:rPr>
              <w:t xml:space="preserve">emergency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39FCF216" w:rsidR="0061294C" w:rsidRDefault="0061294C" w:rsidP="009743AE">
            <w:pPr>
              <w:pStyle w:val="TAL"/>
            </w:pPr>
            <w:r>
              <w:t xml:space="preserve">Criteria for determining the participants </w:t>
            </w:r>
            <w:r>
              <w:rPr>
                <w:lang w:eastAsia="zh-CN"/>
              </w:rPr>
              <w:t>(see NOTE 6</w:t>
            </w:r>
            <w:r w:rsidR="001F72AE" w:rsidRPr="001F72AE">
              <w:rPr>
                <w:lang w:eastAsia="zh-CN"/>
              </w:rPr>
              <w:t>, NOTE</w:t>
            </w:r>
            <w:r w:rsidR="001F72AE">
              <w:rPr>
                <w:lang w:eastAsia="zh-CN"/>
              </w:rPr>
              <w:t> </w:t>
            </w:r>
            <w:r w:rsidR="001F72AE" w:rsidRPr="001F72AE">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5610B64F"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w:t>
            </w:r>
            <w:r w:rsidR="00C651B2">
              <w:t>i</w:t>
            </w:r>
            <w:r>
              <w:t>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E0049A1" w:rsidR="0061294C" w:rsidRDefault="0061294C" w:rsidP="009743AE">
            <w:pPr>
              <w:pStyle w:val="TAN"/>
            </w:pPr>
            <w:r>
              <w:t>NOTE 1:</w:t>
            </w:r>
            <w:r>
              <w:tab/>
              <w:t>If this information element is not included, the MC</w:t>
            </w:r>
            <w:r w:rsidR="00C651B2">
              <w:t>PTT</w:t>
            </w:r>
            <w:r>
              <w:t xml:space="preserve"> server assigns an </w:t>
            </w: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r w:rsidR="001F72AE" w:rsidRPr="001F72AE">
              <w:t xml:space="preserve"> If the request follows an ad hoc group for emergency alert, then this element must be present.</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083F7FAE" w14:textId="77777777" w:rsidR="0061294C" w:rsidRDefault="0061294C" w:rsidP="009743AE">
            <w:pPr>
              <w:pStyle w:val="TAN"/>
            </w:pPr>
            <w:r>
              <w:t>NOTE 6:</w:t>
            </w:r>
            <w:r>
              <w:tab/>
              <w:t>Only one of these information elements is present.</w:t>
            </w:r>
          </w:p>
          <w:p w14:paraId="4B8B9696" w14:textId="3896C4C6" w:rsidR="001F72AE" w:rsidRPr="002D2654" w:rsidRDefault="001F72AE" w:rsidP="009743AE">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002ABC9F" w14:textId="77777777" w:rsidR="0061294C" w:rsidRDefault="0061294C" w:rsidP="0061294C"/>
    <w:p w14:paraId="0292CB00" w14:textId="77777777" w:rsidR="0061294C" w:rsidRPr="00AB5FED" w:rsidRDefault="0061294C" w:rsidP="0061294C">
      <w:pPr>
        <w:pStyle w:val="Heading4"/>
      </w:pPr>
      <w:bookmarkStart w:id="1474" w:name="_Toc96531262"/>
      <w:bookmarkStart w:id="1475" w:name="_Toc96606972"/>
      <w:bookmarkStart w:id="1476" w:name="_Toc113304240"/>
      <w:bookmarkStart w:id="1477" w:name="_Toc200618025"/>
      <w:r>
        <w:lastRenderedPageBreak/>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74"/>
      <w:bookmarkEnd w:id="1475"/>
      <w:bookmarkEnd w:id="1476"/>
      <w:bookmarkEnd w:id="1477"/>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77777777" w:rsidR="0061294C" w:rsidRPr="00AB5FED" w:rsidRDefault="0061294C" w:rsidP="0061294C">
      <w:pPr>
        <w:pStyle w:val="TH"/>
      </w:pPr>
      <w:r>
        <w:t>Table 10.19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6C15B3DA"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ad hoc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5F45EF0F" w:rsidR="006B5ED7" w:rsidRDefault="006B5ED7" w:rsidP="006B5ED7">
            <w:pPr>
              <w:pStyle w:val="TAL"/>
              <w:rPr>
                <w:lang w:eastAsia="zh-CN"/>
              </w:rPr>
            </w:pPr>
            <w:r w:rsidRPr="004563B3">
              <w:t>Pre-configured 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78" w:name="_Toc75465977"/>
      <w:bookmarkStart w:id="1479" w:name="_Toc96531264"/>
    </w:p>
    <w:p w14:paraId="54E33994" w14:textId="100C379B" w:rsidR="0061294C" w:rsidRPr="00AB5FED" w:rsidRDefault="0061294C" w:rsidP="0061294C">
      <w:pPr>
        <w:pStyle w:val="Heading4"/>
      </w:pPr>
      <w:bookmarkStart w:id="1480" w:name="_Toc96606974"/>
      <w:bookmarkStart w:id="1481" w:name="_Toc113304242"/>
      <w:bookmarkStart w:id="1482" w:name="_Toc200618026"/>
      <w:r>
        <w:t>10.19</w:t>
      </w:r>
      <w:r w:rsidRPr="00AB5FED">
        <w:t>.2.</w:t>
      </w:r>
      <w:r>
        <w:t>3</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rsidR="00FE6D23" w:rsidRPr="00FE6D23">
        <w:t xml:space="preserve">group host </w:t>
      </w:r>
      <w:r>
        <w:t>MCPTT server</w:t>
      </w:r>
      <w:r w:rsidRPr="00AB5FED">
        <w:t>)</w:t>
      </w:r>
      <w:bookmarkEnd w:id="1482"/>
    </w:p>
    <w:p w14:paraId="2C24D362" w14:textId="1D75A37A" w:rsidR="0061294C" w:rsidRPr="00AB5FED" w:rsidRDefault="0061294C" w:rsidP="0061294C">
      <w:r w:rsidRPr="00AB5FED">
        <w:t>Table </w:t>
      </w:r>
      <w:r>
        <w:t>10.19</w:t>
      </w:r>
      <w:r w:rsidRPr="00AB5FED">
        <w:t>.2.</w:t>
      </w:r>
      <w:r>
        <w:t>3</w:t>
      </w:r>
      <w:r w:rsidRPr="00AB5FED">
        <w:t xml:space="preserve">-1 describes the information flow </w:t>
      </w:r>
      <w:r>
        <w:t xml:space="preserve">ad hoc </w:t>
      </w:r>
      <w:r w:rsidRPr="00AB5FED">
        <w:t xml:space="preserve">group call request between the MCPTT </w:t>
      </w:r>
      <w:r w:rsidR="00B703A1" w:rsidRPr="00B703A1">
        <w:t xml:space="preserve">server and the group host MCPTT </w:t>
      </w:r>
      <w:r w:rsidRPr="00AB5FED">
        <w:t>server.</w:t>
      </w:r>
    </w:p>
    <w:p w14:paraId="1BCE30AB" w14:textId="0ACF43E8" w:rsidR="0061294C" w:rsidRPr="00AB5FED" w:rsidRDefault="0061294C" w:rsidP="0061294C">
      <w:pPr>
        <w:pStyle w:val="TH"/>
      </w:pPr>
      <w:r w:rsidRPr="00AB5FED">
        <w:lastRenderedPageBreak/>
        <w:t>Table </w:t>
      </w:r>
      <w:r>
        <w:t>10.19</w:t>
      </w:r>
      <w:r w:rsidRPr="00AB5FED">
        <w:t>.2.</w:t>
      </w:r>
      <w:r>
        <w:t>3</w:t>
      </w:r>
      <w:r w:rsidRPr="00AB5FED">
        <w:t>-1</w:t>
      </w:r>
      <w:r w:rsidR="00C651B2">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BA9D80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DD05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E4046"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4666B" w14:textId="77777777" w:rsidR="0061294C" w:rsidRPr="00AB5FED" w:rsidRDefault="0061294C" w:rsidP="009743AE">
            <w:pPr>
              <w:pStyle w:val="TAH"/>
              <w:rPr>
                <w:lang w:eastAsia="ja-JP"/>
              </w:rPr>
            </w:pPr>
            <w:r w:rsidRPr="00AB5FED">
              <w:t>Description</w:t>
            </w:r>
          </w:p>
        </w:tc>
      </w:tr>
      <w:tr w:rsidR="0061294C" w:rsidRPr="00AB5FED" w14:paraId="32F644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2925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D3BF"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C0C71"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478003E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D796E"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836F1"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0AE6B" w14:textId="77777777" w:rsidR="0061294C" w:rsidRPr="00AB5FED" w:rsidRDefault="0061294C" w:rsidP="009743AE">
            <w:pPr>
              <w:pStyle w:val="TAL"/>
            </w:pPr>
            <w:r>
              <w:t>The functional alias of the calling party</w:t>
            </w:r>
          </w:p>
        </w:tc>
      </w:tr>
      <w:tr w:rsidR="0061294C" w:rsidRPr="00AB5FED" w14:paraId="58EFD4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1B3BF"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542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ECEC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3FE29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FD583" w14:textId="77777777" w:rsidR="0061294C" w:rsidRDefault="0061294C" w:rsidP="009743AE">
            <w:pPr>
              <w:pStyle w:val="TAL"/>
              <w:rPr>
                <w:lang w:eastAsia="zh-CN"/>
              </w:rPr>
            </w:pPr>
            <w:r>
              <w:rPr>
                <w:lang w:eastAsia="zh-CN"/>
              </w:rPr>
              <w:t>MCPTT ID list</w:t>
            </w:r>
          </w:p>
          <w:p w14:paraId="716EA714" w14:textId="77777777" w:rsidR="0061294C" w:rsidRPr="00AB5FED" w:rsidRDefault="0061294C" w:rsidP="009743AE">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C95B7"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533E" w14:textId="77777777" w:rsidR="0061294C" w:rsidRPr="00AB5FED" w:rsidRDefault="0061294C" w:rsidP="009743AE">
            <w:pPr>
              <w:pStyle w:val="TAL"/>
            </w:pPr>
            <w:r>
              <w:t>MCPTT IDs of the participants being invited for the ad hoc group call</w:t>
            </w:r>
          </w:p>
        </w:tc>
      </w:tr>
      <w:tr w:rsidR="0061294C" w:rsidRPr="00AB5FED" w14:paraId="0041C8F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C5B8F"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159DC"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2FC1" w14:textId="7262F823" w:rsidR="0061294C" w:rsidRPr="00AB5FED" w:rsidRDefault="00C070CF" w:rsidP="009743AE">
            <w:pPr>
              <w:pStyle w:val="TAL"/>
            </w:pPr>
            <w:r w:rsidRPr="00C070CF">
              <w:t xml:space="preserve">Offered </w:t>
            </w:r>
            <w:r w:rsidR="0061294C" w:rsidRPr="00AB5FED">
              <w:t xml:space="preserve">Media parameters of </w:t>
            </w:r>
            <w:r w:rsidR="0061294C">
              <w:t>MCPTT server</w:t>
            </w:r>
          </w:p>
        </w:tc>
      </w:tr>
      <w:tr w:rsidR="00B703A1" w:rsidRPr="00AB5FED" w14:paraId="5900796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1534F" w14:textId="0B4465D1" w:rsidR="00B703A1" w:rsidRPr="00AB5FED" w:rsidRDefault="00B703A1" w:rsidP="00B703A1">
            <w:pPr>
              <w:pStyle w:val="TAL"/>
              <w:rPr>
                <w:lang w:eastAsia="zh-CN"/>
              </w:rPr>
            </w:pPr>
            <w:r w:rsidRPr="00495C23">
              <w:t>Implicit floor request (see</w:t>
            </w:r>
            <w:r>
              <w:t> </w:t>
            </w:r>
            <w:r w:rsidRPr="00495C23">
              <w:t>NOTE</w:t>
            </w:r>
            <w:r>
              <w:t> </w:t>
            </w:r>
            <w:r w:rsidRPr="00495C23">
              <w:t>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5BF6A" w14:textId="7A7EE59C" w:rsidR="00B703A1" w:rsidRPr="00AB5FED" w:rsidRDefault="00B703A1" w:rsidP="00B703A1">
            <w:pPr>
              <w:pStyle w:val="TAL"/>
            </w:pPr>
            <w:r w:rsidRPr="00495C2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D0473" w14:textId="713B8116" w:rsidR="00B703A1" w:rsidRPr="00C070CF" w:rsidRDefault="00B703A1" w:rsidP="00B703A1">
            <w:pPr>
              <w:pStyle w:val="TAL"/>
            </w:pPr>
            <w:r w:rsidRPr="00495C23">
              <w:t>Indicates that the originating client requests the floor</w:t>
            </w:r>
          </w:p>
        </w:tc>
      </w:tr>
      <w:tr w:rsidR="0061294C" w:rsidRPr="00AB5FED" w14:paraId="5736BED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895DB" w14:textId="77777777" w:rsidR="0061294C" w:rsidRDefault="0061294C" w:rsidP="009743AE">
            <w:pPr>
              <w:pStyle w:val="TAL"/>
              <w:rPr>
                <w:lang w:eastAsia="zh-CN"/>
              </w:rPr>
            </w:pPr>
            <w:r w:rsidRPr="00143F70">
              <w:rPr>
                <w:rFonts w:hint="eastAsia"/>
                <w:lang w:eastAsia="zh-CN"/>
              </w:rPr>
              <w:t>Broadcast indicator</w:t>
            </w:r>
          </w:p>
          <w:p w14:paraId="0829EDBF" w14:textId="77777777" w:rsidR="0061294C" w:rsidRPr="00AB5FED" w:rsidRDefault="0061294C" w:rsidP="009743AE">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26B90"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54F79"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3E41203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3BE1A" w14:textId="77777777" w:rsidR="0061294C" w:rsidRPr="00143F70" w:rsidRDefault="0061294C" w:rsidP="009743AE">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0EBA6"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10FA" w14:textId="17A19088"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417EEB7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D85D7" w14:textId="77777777" w:rsidR="0061294C" w:rsidRPr="00143F70" w:rsidRDefault="0061294C" w:rsidP="009743AE">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7B38"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05AF" w14:textId="2848D641"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482284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BBC06" w14:textId="4A51514C"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07D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F4BB"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DCCCAB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9415" w14:textId="77777777" w:rsidR="0061294C" w:rsidRDefault="0061294C" w:rsidP="009743AE">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AD8E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BF5B" w14:textId="77777777" w:rsidR="0061294C" w:rsidRPr="004C59A3" w:rsidRDefault="0061294C" w:rsidP="009743AE">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particpants in a particular area</w:t>
            </w:r>
          </w:p>
        </w:tc>
      </w:tr>
      <w:tr w:rsidR="0061294C" w:rsidRPr="00AB5FED" w14:paraId="4CE4F81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8D0D3" w14:textId="77777777" w:rsidR="0061294C" w:rsidRPr="00B864A4" w:rsidRDefault="0061294C" w:rsidP="009743AE">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01779" w14:textId="77777777" w:rsidR="0061294C" w:rsidRPr="00B864A4" w:rsidRDefault="0061294C" w:rsidP="009743AE">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18195" w14:textId="77777777" w:rsidR="0061294C" w:rsidRDefault="0061294C" w:rsidP="009743AE">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23680A2F"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E3E5C" w14:textId="77777777" w:rsidR="0061294C" w:rsidRDefault="0061294C" w:rsidP="009743AE">
            <w:pPr>
              <w:pStyle w:val="TAN"/>
            </w:pPr>
            <w:r w:rsidRPr="002D2654">
              <w:t>NOTE</w:t>
            </w:r>
            <w:r>
              <w:t> 1</w:t>
            </w:r>
            <w:r w:rsidRPr="002D2654">
              <w:t>:</w:t>
            </w:r>
            <w:r>
              <w:tab/>
            </w:r>
            <w:r>
              <w:rPr>
                <w:lang w:val="en-US"/>
              </w:rPr>
              <w:t>This element is included only when the originating client sends the list of participants.</w:t>
            </w:r>
          </w:p>
          <w:p w14:paraId="487B0525" w14:textId="77777777" w:rsidR="0061294C" w:rsidRDefault="0061294C" w:rsidP="009743AE">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5A87E2B7" w14:textId="77777777" w:rsidR="0061294C" w:rsidRDefault="0061294C" w:rsidP="009743AE">
            <w:pPr>
              <w:pStyle w:val="TAN"/>
            </w:pPr>
            <w:r>
              <w:t>NOTE 3:</w:t>
            </w:r>
            <w:r>
              <w:tab/>
              <w:t>Only one of these information elements is present.</w:t>
            </w:r>
          </w:p>
          <w:p w14:paraId="32813F59" w14:textId="6E77DED5" w:rsidR="00B703A1" w:rsidRPr="00143F70" w:rsidRDefault="00B703A1" w:rsidP="009743AE">
            <w:pPr>
              <w:pStyle w:val="TAN"/>
            </w:pPr>
            <w:r w:rsidRPr="00B703A1">
              <w:t>NOTE</w:t>
            </w:r>
            <w:r>
              <w:t> </w:t>
            </w:r>
            <w:r w:rsidRPr="00B703A1">
              <w:t>4:</w:t>
            </w:r>
            <w:r w:rsidRPr="00B703A1">
              <w:tab/>
              <w:t>This information element shall be included only when the originating client requests the floor.</w:t>
            </w:r>
          </w:p>
        </w:tc>
      </w:tr>
    </w:tbl>
    <w:p w14:paraId="695B602C" w14:textId="77777777" w:rsidR="0061294C" w:rsidRPr="00AB5FED" w:rsidRDefault="0061294C" w:rsidP="0061294C"/>
    <w:p w14:paraId="74E5C5D7" w14:textId="7F6E45B5" w:rsidR="0078253C" w:rsidRDefault="0078253C" w:rsidP="00965EB0">
      <w:pPr>
        <w:pStyle w:val="EditorsNote"/>
      </w:pPr>
      <w:r>
        <w:t>Editor’s Note: It is FFS if the server to server message is needed in a call request or response message.</w:t>
      </w:r>
    </w:p>
    <w:p w14:paraId="7185738A" w14:textId="385A2261" w:rsidR="0061294C" w:rsidRPr="00AB5FED" w:rsidRDefault="0061294C" w:rsidP="0061294C">
      <w:pPr>
        <w:pStyle w:val="Heading4"/>
      </w:pPr>
      <w:bookmarkStart w:id="1483" w:name="_Toc200618027"/>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78"/>
      <w:bookmarkEnd w:id="1479"/>
      <w:bookmarkEnd w:id="1480"/>
      <w:bookmarkEnd w:id="1481"/>
      <w:bookmarkEnd w:id="1483"/>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4F1C63EF" w:rsidR="0061294C" w:rsidRPr="00AB5FED" w:rsidRDefault="0061294C" w:rsidP="0061294C">
      <w:pPr>
        <w:pStyle w:val="TH"/>
      </w:pPr>
      <w:r w:rsidRPr="00AB5FED">
        <w:lastRenderedPageBreak/>
        <w:t>Table </w:t>
      </w:r>
      <w:r>
        <w:t>10.19</w:t>
      </w:r>
      <w:r w:rsidRPr="00AB5FED">
        <w:t>.2.</w:t>
      </w:r>
      <w:r>
        <w:t>4</w:t>
      </w:r>
      <w:r w:rsidRPr="00AB5FED">
        <w:t>-1</w:t>
      </w:r>
      <w:r w:rsidR="00736824">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78253C" w:rsidRPr="00AB5FED" w14:paraId="6F10927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5FDBE" w14:textId="2DA0F303" w:rsidR="0078253C"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41C50" w14:textId="129781CD"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3567" w14:textId="595B426E" w:rsidR="0078253C" w:rsidRPr="00AB5FED" w:rsidRDefault="0078253C" w:rsidP="0078253C">
            <w:pPr>
              <w:pStyle w:val="TAL"/>
            </w:pPr>
            <w:r w:rsidRPr="00DD09E3">
              <w:rPr>
                <w:rFonts w:cs="Arial"/>
                <w:color w:val="1F497D"/>
                <w:szCs w:val="18"/>
              </w:rPr>
              <w:t>The identity of the MCPTT user towards which the request is sent</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09144286" w:rsidR="0061294C" w:rsidRPr="00AB5FED" w:rsidRDefault="00736824" w:rsidP="009743AE">
            <w:pPr>
              <w:pStyle w:val="TAL"/>
            </w:pPr>
            <w:r w:rsidRPr="00736824">
              <w:t xml:space="preserve">Offered </w:t>
            </w:r>
            <w:r w:rsidR="0061294C" w:rsidRPr="00AB5FED">
              <w:t xml:space="preserve">Media parameters of </w:t>
            </w:r>
            <w:r w:rsidR="0061294C">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5BBDDDB1" w:rsidR="0061294C" w:rsidRPr="00AB5FED" w:rsidRDefault="0061294C" w:rsidP="009743AE">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1DEEBAD3" w:rsidR="0061294C" w:rsidRPr="00143F70" w:rsidRDefault="0061294C" w:rsidP="009743AE">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6A81FD3A"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17DC8C57" w:rsidR="0061294C" w:rsidRPr="00143F70" w:rsidRDefault="0061294C" w:rsidP="009743AE">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49006C2C"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D7258C8"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AF925" w14:textId="26C4F9B4" w:rsidR="0061294C" w:rsidRPr="00143F70" w:rsidRDefault="0061294C" w:rsidP="009743AE">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484" w:name="_Toc75465978"/>
      <w:bookmarkStart w:id="1485" w:name="_Toc96531265"/>
      <w:bookmarkStart w:id="1486" w:name="_Toc96606975"/>
      <w:bookmarkStart w:id="1487" w:name="_Toc113304243"/>
      <w:bookmarkStart w:id="1488" w:name="_Toc200618028"/>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484"/>
      <w:bookmarkEnd w:id="1485"/>
      <w:bookmarkEnd w:id="1486"/>
      <w:bookmarkEnd w:id="1487"/>
      <w:bookmarkEnd w:id="1488"/>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77777777" w:rsidR="0061294C" w:rsidRPr="00AB5FED" w:rsidRDefault="0061294C" w:rsidP="0061294C">
      <w:pPr>
        <w:pStyle w:val="TH"/>
      </w:pPr>
      <w:r>
        <w:t>Table 10.19.2.5-1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0F8F7501"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6DAC35F2"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489" w:name="_Toc75465980"/>
      <w:bookmarkStart w:id="1490" w:name="_Toc96531266"/>
      <w:bookmarkStart w:id="1491" w:name="_Toc96606976"/>
      <w:bookmarkStart w:id="1492" w:name="_Toc113304244"/>
      <w:bookmarkStart w:id="1493" w:name="_Toc200618029"/>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493"/>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77777777" w:rsidR="0061294C" w:rsidRPr="00AB5FED" w:rsidRDefault="0061294C" w:rsidP="0061294C">
      <w:pPr>
        <w:pStyle w:val="TH"/>
      </w:pPr>
      <w:r w:rsidRPr="00AB5FED">
        <w:lastRenderedPageBreak/>
        <w:t>Table </w:t>
      </w:r>
      <w:r>
        <w:t>10.19.2.6</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1354E50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332AA89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06937B29"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6235B1BE" w14:textId="58D0F350" w:rsidR="00C463D7" w:rsidRDefault="00C463D7" w:rsidP="00965EB0">
      <w:pPr>
        <w:pStyle w:val="EditorsNote"/>
      </w:pPr>
      <w:r w:rsidRPr="00C463D7">
        <w:t>Editor’s Note: It is FFS if the server to server message is needed in a call request or response message.</w:t>
      </w:r>
    </w:p>
    <w:p w14:paraId="3BBAA047" w14:textId="05EFF925" w:rsidR="0061294C" w:rsidRPr="00AB5FED" w:rsidRDefault="0061294C" w:rsidP="0061294C">
      <w:pPr>
        <w:pStyle w:val="Heading4"/>
      </w:pPr>
      <w:bookmarkStart w:id="1494" w:name="_Toc200618030"/>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489"/>
      <w:bookmarkEnd w:id="1490"/>
      <w:bookmarkEnd w:id="1491"/>
      <w:bookmarkEnd w:id="1492"/>
      <w:bookmarkEnd w:id="1494"/>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77777777" w:rsidR="0061294C" w:rsidRPr="00AB5FED" w:rsidRDefault="0061294C" w:rsidP="0061294C">
      <w:pPr>
        <w:pStyle w:val="TH"/>
      </w:pPr>
      <w:r w:rsidRPr="00AB5FED">
        <w:t>Table </w:t>
      </w:r>
      <w:r>
        <w:t>10.19.2.7</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3C55B905"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sidRP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217C6E0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3D96C436"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495" w:name="_Toc96531267"/>
    </w:p>
    <w:p w14:paraId="30FEE1EE" w14:textId="77777777" w:rsidR="0061294C" w:rsidRPr="00AB5FED" w:rsidRDefault="0061294C" w:rsidP="0061294C">
      <w:pPr>
        <w:pStyle w:val="Heading4"/>
      </w:pPr>
      <w:bookmarkStart w:id="1496" w:name="_Toc96606977"/>
      <w:bookmarkStart w:id="1497" w:name="_Toc113304245"/>
      <w:bookmarkStart w:id="1498" w:name="_Toc200618031"/>
      <w:r>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495"/>
      <w:bookmarkEnd w:id="1496"/>
      <w:bookmarkEnd w:id="1497"/>
      <w:bookmarkEnd w:id="1498"/>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77777777" w:rsidR="0061294C" w:rsidRPr="00AB5FED" w:rsidRDefault="0061294C" w:rsidP="0061294C">
      <w:pPr>
        <w:pStyle w:val="TH"/>
      </w:pPr>
      <w:r w:rsidRPr="00AB5FED">
        <w:t>Table </w:t>
      </w:r>
      <w:r>
        <w:t>10.19.2.8</w:t>
      </w:r>
      <w:r w:rsidRPr="00AB5FED">
        <w:t xml:space="preserve">-1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37A042AE" w14:textId="77777777" w:rsidR="0061294C" w:rsidRPr="00AB5FED" w:rsidRDefault="0061294C" w:rsidP="0061294C">
      <w:pPr>
        <w:pStyle w:val="Heading4"/>
      </w:pPr>
      <w:bookmarkStart w:id="1499" w:name="_Toc96531268"/>
      <w:bookmarkStart w:id="1500" w:name="_Toc96606978"/>
      <w:bookmarkStart w:id="1501" w:name="_Toc113304246"/>
      <w:bookmarkStart w:id="1502" w:name="_Toc200618032"/>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499"/>
      <w:bookmarkEnd w:id="1500"/>
      <w:bookmarkEnd w:id="1501"/>
      <w:bookmarkEnd w:id="1502"/>
    </w:p>
    <w:p w14:paraId="1A2AD91E" w14:textId="77777777"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MCPTT server</w:t>
      </w:r>
      <w:r w:rsidRPr="00AB5FED">
        <w:t xml:space="preserve"> to the </w:t>
      </w:r>
      <w:r>
        <w:t>MCPTT client</w:t>
      </w:r>
      <w:r w:rsidRPr="00AB5FED">
        <w:t>.</w:t>
      </w:r>
    </w:p>
    <w:p w14:paraId="78D80772" w14:textId="77777777" w:rsidR="0061294C" w:rsidRPr="00AB5FED" w:rsidRDefault="0061294C" w:rsidP="0061294C">
      <w:pPr>
        <w:pStyle w:val="TH"/>
      </w:pPr>
      <w:r w:rsidRPr="00AB5FED">
        <w:lastRenderedPageBreak/>
        <w:t>Table </w:t>
      </w:r>
      <w:r>
        <w:t>10.19.2.9</w:t>
      </w:r>
      <w:r w:rsidRPr="00AB5FED">
        <w:t xml:space="preserve">-1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674DB0B0"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5BF21D23"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of the ad hoc group call </w:t>
            </w:r>
            <w:r w:rsidR="00736824">
              <w:rPr>
                <w:lang w:eastAsia="zh-CN"/>
              </w:rPr>
              <w:t xml:space="preserve">that </w:t>
            </w:r>
            <w:r>
              <w:rPr>
                <w:lang w:eastAsia="zh-CN"/>
              </w:rPr>
              <w:t>is released</w:t>
            </w:r>
          </w:p>
        </w:tc>
      </w:tr>
    </w:tbl>
    <w:p w14:paraId="00B0A7C4" w14:textId="77777777" w:rsidR="0061294C" w:rsidRPr="00AB5FED" w:rsidRDefault="0061294C" w:rsidP="0061294C"/>
    <w:p w14:paraId="1420AF85" w14:textId="77777777" w:rsidR="0061294C" w:rsidRPr="00AB5FED" w:rsidRDefault="0061294C" w:rsidP="0061294C">
      <w:pPr>
        <w:pStyle w:val="Heading4"/>
      </w:pPr>
      <w:bookmarkStart w:id="1503" w:name="_Toc113304249"/>
      <w:bookmarkStart w:id="1504" w:name="_Toc200618033"/>
      <w:r>
        <w:t>10.19.2.10</w:t>
      </w:r>
      <w:r w:rsidRPr="00874DF3">
        <w:tab/>
      </w:r>
      <w:r>
        <w:t xml:space="preserve">Ad hoc group call notify </w:t>
      </w:r>
      <w:r w:rsidRPr="00874DF3">
        <w:t>(</w:t>
      </w:r>
      <w:r>
        <w:t>MCPTT server</w:t>
      </w:r>
      <w:r w:rsidRPr="00E153AF">
        <w:t xml:space="preserve"> – </w:t>
      </w:r>
      <w:r>
        <w:t>MCPTT client</w:t>
      </w:r>
      <w:r w:rsidRPr="00CD5705">
        <w:t>)</w:t>
      </w:r>
      <w:bookmarkEnd w:id="1503"/>
      <w:bookmarkEnd w:id="1504"/>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2DF6EB4C" w:rsidR="0061294C" w:rsidRDefault="0061294C" w:rsidP="009743AE">
            <w:pPr>
              <w:pStyle w:val="TAL"/>
              <w:tabs>
                <w:tab w:val="center" w:pos="1332"/>
              </w:tabs>
              <w:rPr>
                <w:lang w:val="en-US" w:eastAsia="zh-CN"/>
              </w:rPr>
            </w:pPr>
            <w:r>
              <w:t>MCPTT ID list</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1F7F5401" w:rsidR="0061294C" w:rsidRDefault="00BF69B2" w:rsidP="009743AE">
            <w:pPr>
              <w:pStyle w:val="TAL"/>
            </w:pPr>
            <w:r w:rsidRPr="00BF69B2">
              <w:t xml:space="preserve">The list of the invited MCPTT users who did not acknowledge the ad hoc group call request within a configured time or </w:t>
            </w:r>
            <w:r>
              <w:t>t</w:t>
            </w:r>
            <w:r w:rsidR="0061294C">
              <w:t>he list of the invited MC</w:t>
            </w:r>
            <w:r w:rsidR="00A0751C" w:rsidRPr="00A0751C">
              <w:t>PTT</w:t>
            </w:r>
            <w:r w:rsidR="0061294C">
              <w:t xml:space="preserve"> users who acknowledge</w:t>
            </w:r>
            <w:r>
              <w:t>d</w:t>
            </w:r>
            <w:r w:rsidR="0061294C">
              <w:t xml:space="preserve"> the ad hoc group call request</w:t>
            </w:r>
            <w:r>
              <w:t xml:space="preserve"> </w:t>
            </w:r>
            <w:r w:rsidRPr="00BF69B2">
              <w:t xml:space="preserve">and joined or </w:t>
            </w:r>
            <w:r>
              <w:t>t</w:t>
            </w:r>
            <w:r w:rsidRPr="00BF69B2">
              <w:t>he list of the</w:t>
            </w:r>
            <w:r w:rsidR="00A0751C" w:rsidRPr="00A0751C">
              <w:t xml:space="preserve"> MCPTT users</w:t>
            </w:r>
            <w:r>
              <w:t xml:space="preserve"> who</w:t>
            </w:r>
            <w:r w:rsidR="00A0751C" w:rsidRPr="00A0751C">
              <w:t xml:space="preserve"> join</w:t>
            </w:r>
            <w:r>
              <w:t>ed</w:t>
            </w:r>
            <w:r w:rsidR="00A0751C" w:rsidRPr="00A0751C">
              <w:t xml:space="preserve"> or </w:t>
            </w:r>
            <w:r>
              <w:t xml:space="preserve">left </w:t>
            </w:r>
            <w:r w:rsidR="00A0751C" w:rsidRPr="00A0751C">
              <w:t xml:space="preserve">the </w:t>
            </w:r>
            <w:r>
              <w:t xml:space="preserve">ongoing </w:t>
            </w:r>
            <w:r w:rsidR="00A0751C" w:rsidRPr="00A0751C">
              <w:t>MCPTT ad hoc group call.</w:t>
            </w:r>
          </w:p>
        </w:tc>
      </w:tr>
    </w:tbl>
    <w:p w14:paraId="7AE73DB7" w14:textId="71CF630D" w:rsidR="00B94A85" w:rsidRDefault="00B94A85" w:rsidP="00B94A85"/>
    <w:p w14:paraId="66B0335C" w14:textId="77777777" w:rsidR="00CB7F68" w:rsidRPr="00AB5FED" w:rsidRDefault="00CB7F68" w:rsidP="004E6663">
      <w:pPr>
        <w:pStyle w:val="Heading4"/>
      </w:pPr>
      <w:bookmarkStart w:id="1505" w:name="_Toc200618034"/>
      <w:r>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505"/>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06A5BD2E"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sidR="00AB1A55" w:rsidRPr="00AB1A55">
              <w:t>requesting MCPTT user who is authorized to modify the ad hoc group call participants</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1F574097" w:rsidR="00CB7F68" w:rsidRPr="00AB5FED" w:rsidRDefault="00CB7F68" w:rsidP="009743AE">
            <w:pPr>
              <w:pStyle w:val="TAL"/>
            </w:pPr>
            <w:r>
              <w:t xml:space="preserve">The functional alias of the </w:t>
            </w:r>
            <w:r w:rsidR="00AB1A55" w:rsidRPr="00AB1A55">
              <w:t>requesting MCPTT user who is authorized to modify the ad hoc group call participants</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7155A124"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77777777" w:rsidR="00CB7F68" w:rsidRDefault="00CB7F68" w:rsidP="009743AE">
            <w:pPr>
              <w:pStyle w:val="TAL"/>
              <w:tabs>
                <w:tab w:val="center" w:pos="1332"/>
              </w:tabs>
              <w:rPr>
                <w:lang w:val="en-US" w:eastAsia="zh-CN"/>
              </w:rPr>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77777777" w:rsidR="00CB7F68" w:rsidRDefault="00CB7F68" w:rsidP="009743AE">
            <w:pPr>
              <w:pStyle w:val="TAL"/>
              <w:tabs>
                <w:tab w:val="center" w:pos="1332"/>
              </w:tabs>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584E8B97" w:rsidR="00CB7F68" w:rsidRDefault="00CB7F68" w:rsidP="009743AE">
            <w:pPr>
              <w:pStyle w:val="TAN"/>
            </w:pPr>
            <w:r>
              <w:rPr>
                <w:lang w:eastAsia="zh-CN"/>
              </w:rPr>
              <w:t>NOTE:</w:t>
            </w:r>
            <w:r>
              <w:rPr>
                <w:lang w:eastAsia="zh-CN"/>
              </w:rPr>
              <w:tab/>
              <w:t>Either one or both of these information elements is present</w:t>
            </w:r>
          </w:p>
        </w:tc>
      </w:tr>
    </w:tbl>
    <w:p w14:paraId="2BE216AF" w14:textId="77777777" w:rsidR="00CB7F68" w:rsidRDefault="00CB7F68" w:rsidP="00CB7F68">
      <w:pPr>
        <w:rPr>
          <w:rFonts w:eastAsia="SimSun"/>
        </w:rPr>
      </w:pPr>
      <w:bookmarkStart w:id="1506" w:name="_Toc113304282"/>
    </w:p>
    <w:p w14:paraId="1B8D0DAB" w14:textId="77777777" w:rsidR="00CB7F68" w:rsidRPr="00AB5FED" w:rsidRDefault="00CB7F68" w:rsidP="004E6663">
      <w:pPr>
        <w:pStyle w:val="Heading4"/>
      </w:pPr>
      <w:bookmarkStart w:id="1507" w:name="_Toc200618035"/>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06"/>
      <w:bookmarkEnd w:id="1507"/>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2299D466" w:rsidR="00CB7F68" w:rsidRPr="00AB5FED" w:rsidRDefault="00CB7F68" w:rsidP="00CB7F68">
      <w:pPr>
        <w:pStyle w:val="TH"/>
      </w:pPr>
      <w:r>
        <w:lastRenderedPageBreak/>
        <w:t>Table 10.19.2.12-1</w:t>
      </w:r>
      <w:r w:rsidR="00AB1A55">
        <w:t>:</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7D13DC6F"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sidR="00AB1A55" w:rsidRPr="00AB1A55">
              <w:t>requesting MCPTT user who is authorized to modify the ad hoc group call participants</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DFC7FFD" w:rsidR="00CB7F68" w:rsidRPr="00AB5FED" w:rsidRDefault="00CB7F68" w:rsidP="009743AE">
            <w:pPr>
              <w:pStyle w:val="TAL"/>
            </w:pPr>
            <w:r>
              <w:t xml:space="preserve">The functional alias of the </w:t>
            </w:r>
            <w:r w:rsidR="00AB1A55" w:rsidRPr="00AB1A55">
              <w:t>requesting MCPTT user who is authorized to modify the ad hoc group call participants</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5AC6FBE1"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77777777" w:rsidR="00CB7F68" w:rsidRPr="00AB5FED" w:rsidRDefault="00CB7F68" w:rsidP="009743AE">
            <w:pPr>
              <w:pStyle w:val="TAL"/>
            </w:pPr>
            <w:r>
              <w:t>Result of the modify ad hoc group call participants request (success of failure)</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08" w:name="_Toc113304283"/>
      <w:bookmarkStart w:id="1509" w:name="_Toc200618036"/>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08"/>
      <w:bookmarkEnd w:id="1509"/>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777777" w:rsidR="00CB7F68" w:rsidRPr="00AB5FED" w:rsidRDefault="00CB7F68" w:rsidP="00CB7F68">
      <w:pPr>
        <w:pStyle w:val="TH"/>
      </w:pPr>
      <w:r>
        <w:t>Table 10.19.2.13-1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364442F2" w14:textId="77777777" w:rsidR="00CB7F68" w:rsidRPr="00AB5FED" w:rsidRDefault="00CB7F68" w:rsidP="004E6663">
      <w:pPr>
        <w:pStyle w:val="Heading4"/>
      </w:pPr>
      <w:bookmarkStart w:id="1510" w:name="_Hlk131152947"/>
      <w:bookmarkStart w:id="1511" w:name="_Toc113304284"/>
      <w:bookmarkStart w:id="1512" w:name="_Toc200618037"/>
      <w:r>
        <w:t>10.19.2.14</w:t>
      </w:r>
      <w:bookmarkEnd w:id="1510"/>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11"/>
      <w:bookmarkEnd w:id="1512"/>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77777777" w:rsidR="00CB7F68" w:rsidRPr="00AB5FED" w:rsidRDefault="00CB7F68" w:rsidP="00CB7F68">
      <w:pPr>
        <w:pStyle w:val="TH"/>
      </w:pPr>
      <w:r>
        <w:t>Table 10.19.2.14-1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4C79E961" w14:textId="3E711089" w:rsidR="00D01C88" w:rsidRPr="00AB5FED" w:rsidRDefault="00D01C88" w:rsidP="00D01C88">
      <w:pPr>
        <w:pStyle w:val="Heading4"/>
      </w:pPr>
      <w:bookmarkStart w:id="1513" w:name="_Toc200618038"/>
      <w:r>
        <w:lastRenderedPageBreak/>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3"/>
    </w:p>
    <w:p w14:paraId="7BFB0FB7" w14:textId="043AEE59"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w:t>
      </w:r>
      <w:r w:rsidR="00736824">
        <w:t>PTT</w:t>
      </w:r>
      <w:r w:rsidRPr="00F93046">
        <w:t xml:space="preserve"> server to another MC</w:t>
      </w:r>
      <w:r w:rsidR="00736824">
        <w:t>PTT</w:t>
      </w:r>
      <w:r w:rsidRPr="00F93046">
        <w:t xml:space="preserve"> server</w:t>
      </w:r>
      <w:r>
        <w:t xml:space="preserve">. This </w:t>
      </w:r>
      <w:r w:rsidRPr="005D36F2">
        <w:t>notification</w:t>
      </w:r>
      <w:r w:rsidRPr="00AB5FED">
        <w:t xml:space="preserve"> </w:t>
      </w:r>
      <w:r>
        <w:t>is to provide the l</w:t>
      </w:r>
      <w:r w:rsidRPr="00813441">
        <w:t>ist of MC</w:t>
      </w:r>
      <w:r w:rsidR="00736824">
        <w:t>PTT</w:t>
      </w:r>
      <w:r w:rsidRPr="00813441">
        <w:t xml:space="preserve"> IDs meeting the criteria specified in the ad hoc group communication get userlist </w:t>
      </w:r>
      <w:r>
        <w:t>request</w:t>
      </w:r>
      <w:r w:rsidRPr="00813441">
        <w:t xml:space="preserve"> from one MC</w:t>
      </w:r>
      <w:r w:rsidR="0042760E">
        <w:t>PTT</w:t>
      </w:r>
      <w:r w:rsidRPr="00813441">
        <w:t xml:space="preserve"> server to another MC</w:t>
      </w:r>
      <w:r w:rsidR="0042760E">
        <w:t>PTT</w:t>
      </w:r>
      <w:r w:rsidRPr="00813441">
        <w:t xml:space="preserve"> server</w:t>
      </w:r>
      <w:r>
        <w:t>.</w:t>
      </w:r>
    </w:p>
    <w:p w14:paraId="6996EBBE" w14:textId="34EDB90C" w:rsidR="00D01C88" w:rsidRPr="00AB5FED" w:rsidRDefault="00D01C88" w:rsidP="00D01C88">
      <w:pPr>
        <w:pStyle w:val="TH"/>
      </w:pPr>
      <w:r>
        <w:t>Table </w:t>
      </w:r>
      <w:r w:rsidRPr="00762E4A">
        <w:t>10.19.2.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63D678FD" w:rsidR="00D01C88" w:rsidRPr="00AB5FED" w:rsidRDefault="00D01C88" w:rsidP="00A00475">
            <w:pPr>
              <w:pStyle w:val="TAL"/>
              <w:rPr>
                <w:lang w:eastAsia="ja-JP"/>
              </w:rPr>
            </w:pPr>
            <w:r>
              <w:rPr>
                <w:lang w:eastAsia="zh-CN"/>
              </w:rPr>
              <w:t>MC</w:t>
            </w:r>
            <w:r w:rsidR="0042760E">
              <w:rPr>
                <w:lang w:eastAsia="zh-CN"/>
              </w:rPr>
              <w:t>PTT</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35EC65A4" w:rsidR="00D01C88" w:rsidRPr="00AB5FED" w:rsidRDefault="00D01C88" w:rsidP="00A00475">
            <w:pPr>
              <w:pStyle w:val="TAL"/>
              <w:rPr>
                <w:lang w:eastAsia="ja-JP"/>
              </w:rPr>
            </w:pPr>
            <w:r>
              <w:t xml:space="preserve">The </w:t>
            </w:r>
            <w:r>
              <w:rPr>
                <w:lang w:eastAsia="zh-CN"/>
              </w:rPr>
              <w:t>MC</w:t>
            </w:r>
            <w:r w:rsidR="0042760E">
              <w:rPr>
                <w:lang w:eastAsia="zh-CN"/>
              </w:rPr>
              <w:t>PTT</w:t>
            </w:r>
            <w:r>
              <w:rPr>
                <w:lang w:eastAsia="zh-CN"/>
              </w:rPr>
              <w:t xml:space="preserv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4904155A" w:rsidR="00D01C88" w:rsidRPr="00AB5FED" w:rsidRDefault="00D01C88" w:rsidP="00A00475">
            <w:pPr>
              <w:pStyle w:val="TAL"/>
              <w:rPr>
                <w:lang w:eastAsia="ja-JP"/>
              </w:rPr>
            </w:pPr>
            <w:r>
              <w:rPr>
                <w:lang w:val="en-US" w:eastAsia="zh-CN"/>
              </w:rPr>
              <w:t>MC</w:t>
            </w:r>
            <w:r w:rsidR="0042760E">
              <w:rPr>
                <w:lang w:val="en-US" w:eastAsia="zh-CN"/>
              </w:rPr>
              <w:t>PTT</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3CB3F031" w:rsidR="00D01C88" w:rsidRPr="00AB5FED" w:rsidRDefault="00D01C88" w:rsidP="00A00475">
            <w:pPr>
              <w:pStyle w:val="TAL"/>
              <w:rPr>
                <w:lang w:eastAsia="ja-JP"/>
              </w:rPr>
            </w:pPr>
            <w:r>
              <w:t>List of MC</w:t>
            </w:r>
            <w:r w:rsidR="0042760E">
              <w:t>PTT</w:t>
            </w:r>
            <w:r>
              <w:t xml:space="preserv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14" w:name="_Toc200618039"/>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4"/>
    </w:p>
    <w:p w14:paraId="7DC912DE" w14:textId="7E336DC8"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 xml:space="preserve">user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is to provide the l</w:t>
      </w:r>
      <w:r w:rsidRPr="00813441">
        <w:t xml:space="preserve">ist of </w:t>
      </w:r>
      <w:r w:rsidR="0042760E">
        <w:t>MCPTT</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rsidR="0042760E">
        <w:t>MCPTT</w:t>
      </w:r>
      <w:r w:rsidRPr="00813441">
        <w:t xml:space="preserve"> server to another </w:t>
      </w:r>
      <w:r w:rsidR="0042760E">
        <w:t>MCPTT</w:t>
      </w:r>
      <w:r w:rsidRPr="00813441">
        <w:t xml:space="preserve"> server</w:t>
      </w:r>
      <w:r>
        <w:t>.</w:t>
      </w:r>
    </w:p>
    <w:p w14:paraId="25E5D3CC" w14:textId="46F317B8" w:rsidR="00D01C88" w:rsidRPr="00AB5FED" w:rsidRDefault="00D01C88" w:rsidP="00D01C88">
      <w:pPr>
        <w:pStyle w:val="TH"/>
      </w:pPr>
      <w:r>
        <w:t>Table </w:t>
      </w:r>
      <w:r w:rsidRPr="00762E4A">
        <w:t>10.19.2.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16078C9E" w:rsidR="00D01C88" w:rsidRPr="00AB5FED" w:rsidRDefault="0042760E" w:rsidP="00A00475">
            <w:pPr>
              <w:pStyle w:val="TAL"/>
              <w:rPr>
                <w:lang w:eastAsia="ja-JP"/>
              </w:rPr>
            </w:pPr>
            <w:r>
              <w:rPr>
                <w:lang w:eastAsia="zh-CN"/>
              </w:rPr>
              <w:t>MCPTT</w:t>
            </w:r>
            <w:r w:rsidR="00D01C88">
              <w:rPr>
                <w:lang w:eastAsia="zh-CN"/>
              </w:rPr>
              <w:t xml:space="preserve"> ad hoc g</w:t>
            </w:r>
            <w:r w:rsidR="00D01C88">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3AAA3FB9" w:rsidR="00D01C88" w:rsidRPr="00AB5FED" w:rsidRDefault="00D01C88" w:rsidP="00A00475">
            <w:pPr>
              <w:pStyle w:val="TAL"/>
              <w:rPr>
                <w:lang w:eastAsia="ja-JP"/>
              </w:rPr>
            </w:pPr>
            <w:r>
              <w:t xml:space="preserve">The </w:t>
            </w:r>
            <w:r w:rsidR="0042760E">
              <w:rPr>
                <w:lang w:eastAsia="zh-CN"/>
              </w:rPr>
              <w:t>MCPTT</w:t>
            </w:r>
            <w:r>
              <w:rPr>
                <w:lang w:eastAsia="zh-CN"/>
              </w:rPr>
              <w:t xml:space="preserv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305B6A22" w:rsidR="00D01C88" w:rsidRPr="00AB5FED" w:rsidRDefault="0042760E" w:rsidP="00A00475">
            <w:pPr>
              <w:pStyle w:val="TAL"/>
              <w:rPr>
                <w:lang w:eastAsia="ja-JP"/>
              </w:rPr>
            </w:pPr>
            <w:r>
              <w:rPr>
                <w:lang w:val="en-US" w:eastAsia="zh-CN"/>
              </w:rPr>
              <w:t>MCPTT</w:t>
            </w:r>
            <w:r w:rsidR="00D01C88">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3E037098" w:rsidR="00D01C88" w:rsidRPr="00AB5FED" w:rsidRDefault="00D01C88" w:rsidP="00A00475">
            <w:pPr>
              <w:pStyle w:val="TAL"/>
              <w:rPr>
                <w:lang w:eastAsia="ja-JP"/>
              </w:rPr>
            </w:pPr>
            <w:r>
              <w:t xml:space="preserve">List of </w:t>
            </w:r>
            <w:r w:rsidR="0042760E">
              <w:t>MCPTT</w:t>
            </w:r>
            <w:r>
              <w:t xml:space="preserve"> IDs no longer meeting the criteria specified in the ad hoc group communication get userlist</w:t>
            </w:r>
          </w:p>
        </w:tc>
      </w:tr>
    </w:tbl>
    <w:p w14:paraId="178CC7B6" w14:textId="23BF34C0" w:rsidR="00CB7F68" w:rsidRDefault="00CB7F68" w:rsidP="00CB7F68">
      <w:pPr>
        <w:rPr>
          <w:rFonts w:eastAsia="SimSun"/>
        </w:rPr>
      </w:pPr>
    </w:p>
    <w:p w14:paraId="45CE6068" w14:textId="66B7E1BD" w:rsidR="00075889" w:rsidRPr="00AB5FED" w:rsidRDefault="00075889" w:rsidP="00075889">
      <w:pPr>
        <w:pStyle w:val="Heading4"/>
      </w:pPr>
      <w:bookmarkStart w:id="1515" w:name="_Toc200618040"/>
      <w:r>
        <w:t>10.19</w:t>
      </w:r>
      <w:r w:rsidRPr="00AB5FED">
        <w:t>.</w:t>
      </w:r>
      <w:r>
        <w:t>2.17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5"/>
    </w:p>
    <w:p w14:paraId="19555791" w14:textId="1D5D7FFE" w:rsidR="00075889" w:rsidRDefault="00075889" w:rsidP="00075889">
      <w:r w:rsidRPr="00AB5FED">
        <w:t>Table </w:t>
      </w:r>
      <w:r w:rsidRPr="00762E4A">
        <w:t>10.19.</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w:t>
      </w:r>
      <w:r w:rsidR="0042760E">
        <w:t>MCPTT</w:t>
      </w:r>
      <w:r w:rsidRPr="00A36B36">
        <w:t xml:space="preserve"> server is having the criteria specified in the ad hoc group communication get userlist</w:t>
      </w:r>
      <w:r>
        <w:t xml:space="preserve"> request.</w:t>
      </w:r>
    </w:p>
    <w:p w14:paraId="7A0D0AB9" w14:textId="311253D4" w:rsidR="00075889" w:rsidRPr="00AB5FED" w:rsidRDefault="00075889" w:rsidP="00075889">
      <w:pPr>
        <w:pStyle w:val="TH"/>
      </w:pPr>
      <w:r>
        <w:t>Table </w:t>
      </w:r>
      <w:r w:rsidRPr="00762E4A">
        <w:t>10.19.</w:t>
      </w:r>
      <w:r>
        <w:t xml:space="preserve">17-1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75889" w:rsidRPr="00AB5FED" w14:paraId="5D7F8D53"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14C1F" w14:textId="77777777" w:rsidR="00075889" w:rsidRPr="00AB5FED" w:rsidRDefault="00075889" w:rsidP="00DB31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3745" w14:textId="77777777" w:rsidR="00075889" w:rsidRPr="00AB5FED" w:rsidRDefault="00075889" w:rsidP="00DB31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557F" w14:textId="77777777" w:rsidR="00075889" w:rsidRPr="00AB5FED" w:rsidRDefault="00075889" w:rsidP="00DB31C2">
            <w:pPr>
              <w:pStyle w:val="TAH"/>
              <w:rPr>
                <w:lang w:eastAsia="ja-JP"/>
              </w:rPr>
            </w:pPr>
            <w:r w:rsidRPr="00AB5FED">
              <w:t>Description</w:t>
            </w:r>
          </w:p>
        </w:tc>
      </w:tr>
      <w:tr w:rsidR="00075889" w:rsidRPr="00AB5FED" w14:paraId="1F7AC224"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D9F18" w14:textId="2703F6DC" w:rsidR="00075889" w:rsidRPr="00AB5FED" w:rsidRDefault="0042760E" w:rsidP="00DB31C2">
            <w:pPr>
              <w:pStyle w:val="TAL"/>
              <w:rPr>
                <w:lang w:eastAsia="ja-JP"/>
              </w:rPr>
            </w:pPr>
            <w:r>
              <w:rPr>
                <w:lang w:eastAsia="zh-CN"/>
              </w:rPr>
              <w:t>MCPTT</w:t>
            </w:r>
            <w:r w:rsidR="00075889">
              <w:rPr>
                <w:lang w:eastAsia="zh-CN"/>
              </w:rPr>
              <w:t xml:space="preserve"> ad hoc g</w:t>
            </w:r>
            <w:r w:rsidR="00075889">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0B72" w14:textId="77777777" w:rsidR="00075889" w:rsidRPr="00AB5FED" w:rsidRDefault="00075889" w:rsidP="00DB31C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094E" w14:textId="5FA3681D" w:rsidR="00075889" w:rsidRPr="00AB5FED" w:rsidRDefault="00075889" w:rsidP="00DB31C2">
            <w:pPr>
              <w:pStyle w:val="TAL"/>
              <w:rPr>
                <w:lang w:eastAsia="ja-JP"/>
              </w:rPr>
            </w:pPr>
            <w:r>
              <w:t xml:space="preserve">The </w:t>
            </w:r>
            <w:r w:rsidR="0042760E">
              <w:rPr>
                <w:lang w:eastAsia="zh-CN"/>
              </w:rPr>
              <w:t>MCPTT</w:t>
            </w:r>
            <w:r>
              <w:rPr>
                <w:lang w:eastAsia="zh-CN"/>
              </w:rPr>
              <w:t xml:space="preserve"> group ID associated with the ad hoc group communication</w:t>
            </w:r>
          </w:p>
        </w:tc>
      </w:tr>
    </w:tbl>
    <w:p w14:paraId="79576C82" w14:textId="77777777" w:rsidR="00075889" w:rsidRDefault="00075889" w:rsidP="00CB7F68">
      <w:pPr>
        <w:rPr>
          <w:rFonts w:eastAsia="SimSun"/>
        </w:rPr>
      </w:pPr>
    </w:p>
    <w:p w14:paraId="60FF600B" w14:textId="788ACE3B" w:rsidR="00D45090" w:rsidRDefault="00D45090" w:rsidP="00965EB0">
      <w:pPr>
        <w:pStyle w:val="Heading4"/>
      </w:pPr>
      <w:bookmarkStart w:id="1516" w:name="_Toc113304247"/>
      <w:bookmarkStart w:id="1517" w:name="_Toc114868498"/>
      <w:bookmarkStart w:id="1518" w:name="_Toc200618041"/>
      <w:r>
        <w:t>10.19.2.18</w:t>
      </w:r>
      <w:r>
        <w:tab/>
        <w:t>Ad hoc group call get userlist (MCPTT server – MCPTT server)</w:t>
      </w:r>
      <w:bookmarkEnd w:id="1516"/>
      <w:bookmarkEnd w:id="1518"/>
    </w:p>
    <w:p w14:paraId="40147377" w14:textId="406C226D" w:rsidR="00D45090" w:rsidRDefault="00D45090" w:rsidP="00D45090">
      <w:pPr>
        <w:rPr>
          <w:lang w:eastAsia="zh-CN"/>
        </w:rPr>
      </w:pPr>
      <w:r>
        <w:t>Table 10.19.2.18</w:t>
      </w:r>
      <w:r>
        <w:rPr>
          <w:lang w:eastAsia="zh-CN"/>
        </w:rPr>
        <w:t>-1</w:t>
      </w:r>
      <w:r>
        <w:t xml:space="preserve"> describes the information flow </w:t>
      </w:r>
      <w:r>
        <w:rPr>
          <w:lang w:eastAsia="zh-CN"/>
        </w:rPr>
        <w:t>ad hoc group call get userlist between MCPTT servers.</w:t>
      </w:r>
    </w:p>
    <w:p w14:paraId="6B9E8487" w14:textId="1522763B" w:rsidR="00D45090" w:rsidRDefault="00D45090" w:rsidP="00D45090">
      <w:pPr>
        <w:pStyle w:val="TH"/>
        <w:rPr>
          <w:lang w:val="en-US"/>
        </w:rPr>
      </w:pPr>
      <w:r>
        <w:lastRenderedPageBreak/>
        <w:t>Table 10.19.2.18-1: Ad hoc group call get userlist</w:t>
      </w:r>
    </w:p>
    <w:tbl>
      <w:tblPr>
        <w:tblW w:w="8640" w:type="dxa"/>
        <w:jc w:val="center"/>
        <w:tblLayout w:type="fixed"/>
        <w:tblLook w:val="04A0" w:firstRow="1" w:lastRow="0" w:firstColumn="1" w:lastColumn="0" w:noHBand="0" w:noVBand="1"/>
      </w:tblPr>
      <w:tblGrid>
        <w:gridCol w:w="2880"/>
        <w:gridCol w:w="1440"/>
        <w:gridCol w:w="4320"/>
      </w:tblGrid>
      <w:tr w:rsidR="00D45090" w14:paraId="26FCB980"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B4F2940"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6EE5FFA"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4F0F4" w14:textId="77777777" w:rsidR="00D45090" w:rsidRDefault="00D45090">
            <w:pPr>
              <w:pStyle w:val="TAH"/>
              <w:rPr>
                <w:lang w:val="fr-FR"/>
              </w:rPr>
            </w:pPr>
            <w:r>
              <w:rPr>
                <w:lang w:val="fr-FR"/>
              </w:rPr>
              <w:t>Description</w:t>
            </w:r>
          </w:p>
        </w:tc>
      </w:tr>
      <w:tr w:rsidR="00D45090" w14:paraId="63B23507"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8653CD0"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6EDAE52E"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70BF2"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228002D2"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6A93FE2" w14:textId="77777777" w:rsidR="00D45090" w:rsidRPr="00965EB0" w:rsidRDefault="00D45090">
            <w:pPr>
              <w:pStyle w:val="TAL"/>
              <w:tabs>
                <w:tab w:val="center" w:pos="1332"/>
              </w:tabs>
              <w:rPr>
                <w:lang w:eastAsia="zh-CN"/>
              </w:rPr>
            </w:pPr>
            <w:r w:rsidRPr="00965EB0">
              <w:t>Criteria for determining the participants</w:t>
            </w:r>
          </w:p>
        </w:tc>
        <w:tc>
          <w:tcPr>
            <w:tcW w:w="1440" w:type="dxa"/>
            <w:tcBorders>
              <w:top w:val="single" w:sz="4" w:space="0" w:color="000000"/>
              <w:left w:val="single" w:sz="4" w:space="0" w:color="000000"/>
              <w:bottom w:val="single" w:sz="4" w:space="0" w:color="000000"/>
              <w:right w:val="nil"/>
            </w:tcBorders>
            <w:hideMark/>
          </w:tcPr>
          <w:p w14:paraId="6604A1F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AC71511" w14:textId="77777777" w:rsidR="00D45090" w:rsidRPr="00965EB0" w:rsidRDefault="00D45090">
            <w:pPr>
              <w:pStyle w:val="TAL"/>
            </w:pPr>
            <w:r w:rsidRPr="00965EB0">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bl>
    <w:p w14:paraId="23F8FD5F" w14:textId="77777777" w:rsidR="00D45090" w:rsidRDefault="00D45090" w:rsidP="00D45090"/>
    <w:p w14:paraId="221CD924" w14:textId="6B79D5FE" w:rsidR="00D45090" w:rsidRDefault="00D45090" w:rsidP="00965EB0">
      <w:pPr>
        <w:pStyle w:val="Heading4"/>
      </w:pPr>
      <w:bookmarkStart w:id="1519" w:name="_Toc200618042"/>
      <w:r>
        <w:t>10.19.2.19</w:t>
      </w:r>
      <w:r>
        <w:tab/>
        <w:t>Ad hoc group call get userlist response (MCPTT server – MCPTT server)</w:t>
      </w:r>
      <w:bookmarkEnd w:id="1519"/>
    </w:p>
    <w:p w14:paraId="47C2F353" w14:textId="5007EED0" w:rsidR="00D45090" w:rsidRDefault="00D45090" w:rsidP="00D45090">
      <w:pPr>
        <w:rPr>
          <w:lang w:eastAsia="zh-CN"/>
        </w:rPr>
      </w:pPr>
      <w:r>
        <w:t>Table 10.19.2.19</w:t>
      </w:r>
      <w:r>
        <w:rPr>
          <w:lang w:eastAsia="zh-CN"/>
        </w:rPr>
        <w:t>-1</w:t>
      </w:r>
      <w:r>
        <w:t xml:space="preserve"> describes the information flow </w:t>
      </w:r>
      <w:r>
        <w:rPr>
          <w:lang w:eastAsia="zh-CN"/>
        </w:rPr>
        <w:t>ad hoc group call get userlist response between MCPTT servers.</w:t>
      </w:r>
    </w:p>
    <w:p w14:paraId="1CFD884D" w14:textId="42CAF6D5" w:rsidR="00D45090" w:rsidRDefault="00D45090" w:rsidP="00D45090">
      <w:pPr>
        <w:pStyle w:val="TH"/>
        <w:rPr>
          <w:lang w:val="en-US"/>
        </w:rPr>
      </w:pPr>
      <w:r>
        <w:t>Table 10.19.2.19-1: Ad hoc group call get userlist response</w:t>
      </w:r>
    </w:p>
    <w:tbl>
      <w:tblPr>
        <w:tblW w:w="8640" w:type="dxa"/>
        <w:jc w:val="center"/>
        <w:tblLayout w:type="fixed"/>
        <w:tblLook w:val="04A0" w:firstRow="1" w:lastRow="0" w:firstColumn="1" w:lastColumn="0" w:noHBand="0" w:noVBand="1"/>
      </w:tblPr>
      <w:tblGrid>
        <w:gridCol w:w="2880"/>
        <w:gridCol w:w="1440"/>
        <w:gridCol w:w="4320"/>
      </w:tblGrid>
      <w:tr w:rsidR="00D45090" w14:paraId="3E8C494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562C0F2"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890EEFC"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2D290A" w14:textId="77777777" w:rsidR="00D45090" w:rsidRDefault="00D45090">
            <w:pPr>
              <w:pStyle w:val="TAH"/>
              <w:rPr>
                <w:lang w:val="fr-FR"/>
              </w:rPr>
            </w:pPr>
            <w:r>
              <w:rPr>
                <w:lang w:val="fr-FR"/>
              </w:rPr>
              <w:t>Description</w:t>
            </w:r>
          </w:p>
        </w:tc>
      </w:tr>
      <w:tr w:rsidR="00D45090" w14:paraId="3F5B73E5"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26E36715"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7CF65F00"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2A7830E"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7DF6EDB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27A00CB" w14:textId="77777777" w:rsidR="00D45090" w:rsidRDefault="00D45090">
            <w:pPr>
              <w:pStyle w:val="TAL"/>
              <w:tabs>
                <w:tab w:val="center" w:pos="1332"/>
              </w:tabs>
              <w:rPr>
                <w:lang w:val="fr-FR" w:eastAsia="zh-CN"/>
              </w:rPr>
            </w:pPr>
            <w:r>
              <w:rPr>
                <w:lang w:val="en-US" w:eastAsia="zh-CN"/>
              </w:rPr>
              <w:t>MCPTT ID list</w:t>
            </w:r>
          </w:p>
        </w:tc>
        <w:tc>
          <w:tcPr>
            <w:tcW w:w="1440" w:type="dxa"/>
            <w:tcBorders>
              <w:top w:val="single" w:sz="4" w:space="0" w:color="000000"/>
              <w:left w:val="single" w:sz="4" w:space="0" w:color="000000"/>
              <w:bottom w:val="single" w:sz="4" w:space="0" w:color="000000"/>
              <w:right w:val="nil"/>
            </w:tcBorders>
            <w:hideMark/>
          </w:tcPr>
          <w:p w14:paraId="0D7D351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76AF99E" w14:textId="77777777" w:rsidR="00D45090" w:rsidRPr="00965EB0" w:rsidRDefault="00D45090">
            <w:pPr>
              <w:pStyle w:val="TAL"/>
            </w:pPr>
            <w:r w:rsidRPr="00965EB0">
              <w:t>List of MCPTT IDs meeting the criteria specified in the ad hoc group call get userlist</w:t>
            </w:r>
          </w:p>
        </w:tc>
      </w:tr>
      <w:bookmarkEnd w:id="1517"/>
    </w:tbl>
    <w:p w14:paraId="76035CC4" w14:textId="77777777" w:rsidR="00D45090" w:rsidRDefault="00D45090" w:rsidP="00965EB0"/>
    <w:p w14:paraId="37F9C8AD" w14:textId="1E8F2ECE" w:rsidR="003B0879" w:rsidRDefault="003B0879" w:rsidP="003B0879">
      <w:pPr>
        <w:pStyle w:val="Heading3"/>
      </w:pPr>
      <w:bookmarkStart w:id="1520" w:name="_Toc200618043"/>
      <w:r w:rsidRPr="00287882">
        <w:t>10.</w:t>
      </w:r>
      <w:r>
        <w:t>19</w:t>
      </w:r>
      <w:r w:rsidRPr="00287882">
        <w:t>.</w:t>
      </w:r>
      <w:r>
        <w:t>3</w:t>
      </w:r>
      <w:r w:rsidRPr="00287882">
        <w:tab/>
      </w:r>
      <w:r>
        <w:t>Procedures</w:t>
      </w:r>
      <w:bookmarkEnd w:id="1520"/>
    </w:p>
    <w:p w14:paraId="31D2F73A" w14:textId="77777777" w:rsidR="0061294C" w:rsidRPr="002C512E" w:rsidRDefault="0061294C" w:rsidP="0061294C">
      <w:pPr>
        <w:pStyle w:val="Heading4"/>
        <w:rPr>
          <w:rFonts w:eastAsia="SimSun"/>
        </w:rPr>
      </w:pPr>
      <w:bookmarkStart w:id="1521" w:name="_Toc200618044"/>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21"/>
    </w:p>
    <w:p w14:paraId="056343AA" w14:textId="77777777" w:rsidR="0061294C" w:rsidRPr="00AB5FED" w:rsidRDefault="0061294C" w:rsidP="0061294C">
      <w:pPr>
        <w:pStyle w:val="Heading5"/>
      </w:pPr>
      <w:bookmarkStart w:id="1522" w:name="_Toc200618045"/>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22"/>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068D09DD"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of the participants</w:t>
      </w:r>
      <w:r w:rsidR="001F72AE" w:rsidRPr="001F72AE">
        <w:t xml:space="preserve"> </w:t>
      </w:r>
      <w:r w:rsidR="001F72AE" w:rsidRPr="001F72AE">
        <w:rPr>
          <w:lang w:eastAsia="zh-CN"/>
        </w:rPr>
        <w:t>or to invite the ad hoc group member if the ad hoc group call follows an ad hoc group emergency alert, the MCPTT client</w:t>
      </w:r>
      <w:r w:rsidR="001F72AE">
        <w:rPr>
          <w:lang w:eastAsia="zh-CN"/>
        </w:rPr>
        <w:t> </w:t>
      </w:r>
      <w:r w:rsidR="001F72AE" w:rsidRPr="001F72AE">
        <w:rPr>
          <w:lang w:eastAsia="zh-CN"/>
        </w:rPr>
        <w:t>1 is aware of the ad hoc group ID</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303117ED" w:rsidR="006B5ED7" w:rsidRDefault="006B5ED7" w:rsidP="006B5ED7">
      <w:pPr>
        <w:pStyle w:val="B1"/>
        <w:rPr>
          <w:noProof/>
        </w:rPr>
      </w:pPr>
      <w:r>
        <w:t>4.</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1EB9C107" w:rsidR="0061294C" w:rsidRDefault="008B1987" w:rsidP="0061294C">
      <w:pPr>
        <w:pStyle w:val="TH"/>
      </w:pPr>
      <w:r>
        <w:object w:dxaOrig="11310" w:dyaOrig="9405" w14:anchorId="35F25522">
          <v:shape id="_x0000_i1140" type="#_x0000_t75" style="width:480.75pt;height:401.25pt" o:ole="">
            <v:imagedata r:id="rId235" o:title=""/>
          </v:shape>
          <o:OLEObject Type="Embed" ProgID="Visio.Drawing.15" ShapeID="_x0000_i1140" DrawAspect="Content" ObjectID="_1811232144" r:id="rId236"/>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2A32B76C" w:rsidR="0061294C" w:rsidRDefault="0061294C" w:rsidP="0061294C">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w:t>
      </w:r>
      <w:r w:rsidR="004A0147" w:rsidRPr="004A0147">
        <w:t xml:space="preserve">or an ad hoc group ID from an ad hoc group emergency alert </w:t>
      </w:r>
      <w:r>
        <w:t>to the MCPTT server. Encryption supported information element shall be set to true since 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77777777" w:rsidR="0061294C" w:rsidRDefault="0061294C" w:rsidP="0061294C">
      <w:pPr>
        <w:pStyle w:val="B2"/>
      </w:pPr>
      <w:r>
        <w:t>i.</w:t>
      </w:r>
      <w:r>
        <w:tab/>
        <w:t>the MCPTT</w:t>
      </w:r>
      <w:r w:rsidRPr="00092ACA">
        <w:t xml:space="preserve"> </w:t>
      </w:r>
      <w:r>
        <w:t xml:space="preserve">ad hoc group call </w:t>
      </w:r>
      <w:r w:rsidRPr="00092ACA">
        <w:t>request</w:t>
      </w:r>
      <w:r>
        <w:t xml:space="preserve"> shall contain an emergency indicator;</w:t>
      </w:r>
    </w:p>
    <w:p w14:paraId="1752E0D3"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187B9C5" w14:textId="7325E391"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If the ad hoc group call is supported, the MCPTT server verifies whether the user at MCPTT client 1 is authorized to initiate an ad hoc group call. If not authorized, the MCPTT server rejects the ad hoc group call request as specified in the step</w:t>
      </w:r>
      <w:r w:rsidR="00F2127E">
        <w:rPr>
          <w:lang w:eastAsia="zh-CN"/>
        </w:rPr>
        <w:t> </w:t>
      </w:r>
      <w:r w:rsidR="00F2127E" w:rsidRPr="00F2127E">
        <w:rPr>
          <w:lang w:eastAsia="zh-CN"/>
        </w:rPr>
        <w:t xml:space="preserve">3. </w:t>
      </w:r>
      <w:r w:rsidRPr="00356591">
        <w:rPr>
          <w:lang w:eastAsia="zh-CN"/>
        </w:rPr>
        <w:t xml:space="preserve">The </w:t>
      </w:r>
      <w:r>
        <w:rPr>
          <w:lang w:eastAsia="zh-CN"/>
        </w:rPr>
        <w:t>MCPTT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rPr>
          <w:lang w:eastAsia="zh-CN"/>
        </w:rPr>
        <w:t>call</w:t>
      </w:r>
      <w:r w:rsidRPr="00356591">
        <w:rPr>
          <w:lang w:eastAsia="zh-CN"/>
        </w:rPr>
        <w:t xml:space="preserve"> setup.</w:t>
      </w:r>
    </w:p>
    <w:p w14:paraId="2EEEA078" w14:textId="77777777" w:rsidR="0061294C" w:rsidRDefault="0061294C" w:rsidP="0061294C">
      <w:pPr>
        <w:pStyle w:val="B1"/>
        <w:ind w:firstLine="0"/>
        <w:rPr>
          <w:lang w:eastAsia="zh-CN"/>
        </w:rPr>
      </w:pPr>
      <w:r>
        <w:rPr>
          <w:lang w:eastAsia="zh-CN"/>
        </w:rPr>
        <w:lastRenderedPageBreak/>
        <w:t>If functional alias is present, the MCPTT server checks whether the provided functional alias allowed to be used and has been activated for the user.</w:t>
      </w:r>
    </w:p>
    <w:p w14:paraId="138EF6A2" w14:textId="77777777"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77777777" w:rsidR="0061294C" w:rsidRDefault="0061294C" w:rsidP="0061294C">
      <w:pPr>
        <w:ind w:left="568"/>
        <w:rPr>
          <w:lang w:eastAsia="zh-CN"/>
        </w:rPr>
      </w:pPr>
      <w:r>
        <w:rPr>
          <w:lang w:eastAsia="zh-CN"/>
        </w:rPr>
        <w:t>If an emergency indicator is present in the received MCPTT ad hoc group call</w:t>
      </w:r>
      <w:r w:rsidRPr="00092ACA">
        <w:rPr>
          <w:lang w:eastAsia="zh-CN"/>
        </w:rPr>
        <w:t xml:space="preserve"> request</w:t>
      </w:r>
      <w:r>
        <w:rPr>
          <w:lang w:eastAsia="zh-CN"/>
        </w:rPr>
        <w:t>, the MCPTT ad hoc group is considered to be in the in-progress emergency state until this ad hoc group call is terminated;</w:t>
      </w:r>
      <w:r w:rsidRPr="00623F6A">
        <w:rPr>
          <w:lang w:eastAsia="zh-CN"/>
        </w:rPr>
        <w:t xml:space="preserve"> </w:t>
      </w:r>
      <w:r>
        <w:rPr>
          <w:lang w:eastAsia="zh-CN"/>
        </w:rPr>
        <w:t>and</w:t>
      </w:r>
    </w:p>
    <w:p w14:paraId="697DD246" w14:textId="77777777" w:rsidR="0061294C" w:rsidRDefault="0061294C" w:rsidP="0061294C">
      <w:pPr>
        <w:ind w:left="568"/>
        <w:rPr>
          <w:lang w:eastAsia="zh-CN"/>
        </w:rPr>
      </w:pPr>
      <w:r>
        <w:rPr>
          <w:lang w:eastAsia="zh-CN"/>
        </w:rPr>
        <w:t>If an imminent peril indicator is present in the received MCPTT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3F2DDFE7" w:rsidR="00F00065" w:rsidRDefault="004A0147" w:rsidP="0061294C">
      <w:pPr>
        <w:ind w:left="568"/>
        <w:rPr>
          <w:lang w:eastAsia="zh-CN"/>
        </w:rPr>
      </w:pPr>
      <w:r w:rsidRPr="004A0147">
        <w:rPr>
          <w:lang w:eastAsia="zh-CN"/>
        </w:rPr>
        <w:t xml:space="preserve">If the MC service users' information received in step 1 does not contain an ad hoc group ID from an ad hoc group emergency alert, </w:t>
      </w:r>
      <w:r>
        <w:rPr>
          <w:lang w:eastAsia="zh-CN"/>
        </w:rPr>
        <w:t>t</w:t>
      </w:r>
      <w:r w:rsidR="00F00065" w:rsidRPr="00F00065">
        <w:rPr>
          <w:lang w:eastAsia="zh-CN"/>
        </w:rPr>
        <w:t>he MC</w:t>
      </w:r>
      <w:r w:rsidR="00536BD4">
        <w:rPr>
          <w:lang w:eastAsia="zh-CN"/>
        </w:rPr>
        <w:t>PTT</w:t>
      </w:r>
      <w:r w:rsidR="00F00065" w:rsidRPr="00F00065">
        <w:rPr>
          <w:lang w:eastAsia="zh-CN"/>
        </w:rPr>
        <w:t xml:space="preserve"> server forms the ad hoc group by using MC</w:t>
      </w:r>
      <w:r w:rsidR="00536BD4">
        <w:rPr>
          <w:lang w:eastAsia="zh-CN"/>
        </w:rPr>
        <w:t>PTT</w:t>
      </w:r>
      <w:r w:rsidR="00F00065" w:rsidRPr="00F00065">
        <w:rPr>
          <w:lang w:eastAsia="zh-CN"/>
        </w:rPr>
        <w:t xml:space="preserve"> users' information received in step 1</w:t>
      </w:r>
      <w:r>
        <w:rPr>
          <w:lang w:eastAsia="zh-CN"/>
        </w:rPr>
        <w:t>,</w:t>
      </w:r>
      <w:r w:rsidR="00F00065" w:rsidRPr="00F00065">
        <w:rPr>
          <w:lang w:eastAsia="zh-CN"/>
        </w:rPr>
        <w:t xml:space="preserve"> determines the preconfigured group to be used for the configuration of the ad hoc group </w:t>
      </w:r>
      <w:r>
        <w:rPr>
          <w:lang w:eastAsia="zh-CN"/>
        </w:rPr>
        <w:t xml:space="preserve">and </w:t>
      </w:r>
      <w:r w:rsidRPr="009A7164">
        <w:rPr>
          <w:lang w:eastAsia="zh-CN"/>
        </w:rPr>
        <w:t>assigns a MC service group ID for the newly formed ad hoc group</w:t>
      </w:r>
      <w:r w:rsidR="00F00065" w:rsidRPr="00F00065">
        <w:rPr>
          <w:lang w:eastAsia="zh-CN"/>
        </w:rPr>
        <w:t xml:space="preserve">. </w:t>
      </w:r>
      <w:r w:rsidR="00F2127E">
        <w:rPr>
          <w:lang w:eastAsia="zh-CN"/>
        </w:rPr>
        <w:t xml:space="preserve">If no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was included in the ad hoc group call request of step 1, or if the provided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is not accepted by the </w:t>
      </w:r>
      <w:r w:rsidR="00F2127E" w:rsidRPr="00F00065">
        <w:rPr>
          <w:lang w:eastAsia="zh-CN"/>
        </w:rPr>
        <w:t>MC service server</w:t>
      </w:r>
      <w:r w:rsidR="00F2127E">
        <w:rPr>
          <w:lang w:eastAsia="zh-CN"/>
        </w:rPr>
        <w:t>, t</w:t>
      </w:r>
      <w:r w:rsidR="00F00065" w:rsidRPr="00F00065">
        <w:rPr>
          <w:lang w:eastAsia="zh-CN"/>
        </w:rPr>
        <w:t>he MC</w:t>
      </w:r>
      <w:r w:rsidR="00536BD4">
        <w:rPr>
          <w:lang w:eastAsia="zh-CN"/>
        </w:rPr>
        <w:t>PTT</w:t>
      </w:r>
      <w:r w:rsidR="00F00065" w:rsidRPr="00F00065">
        <w:rPr>
          <w:lang w:eastAsia="zh-CN"/>
        </w:rPr>
        <w:t xml:space="preserve"> server assigns a MC</w:t>
      </w:r>
      <w:r w:rsidR="00536BD4">
        <w:rPr>
          <w:lang w:eastAsia="zh-CN"/>
        </w:rPr>
        <w:t>PTT</w:t>
      </w:r>
      <w:r w:rsidR="00F00065" w:rsidRPr="00F00065">
        <w:rPr>
          <w:lang w:eastAsia="zh-CN"/>
        </w:rPr>
        <w:t xml:space="preserve"> group ID for the newly formed ad hoc group.</w:t>
      </w:r>
    </w:p>
    <w:p w14:paraId="1AF8C217" w14:textId="2ABC0C5F" w:rsidR="0061294C" w:rsidRDefault="0061294C" w:rsidP="0061294C">
      <w:pPr>
        <w:ind w:left="568"/>
        <w:rPr>
          <w:lang w:eastAsia="zh-CN"/>
        </w:rPr>
      </w:pPr>
      <w:r>
        <w:rPr>
          <w:lang w:eastAsia="zh-CN"/>
        </w:rPr>
        <w:t>The MCPTT server considers the ad hoc group call participants as implicitly affiliated to the ad hoc group.</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1C82CB01" w:rsidR="00F00065" w:rsidRDefault="0061294C" w:rsidP="0061294C">
      <w:pPr>
        <w:pStyle w:val="B2"/>
      </w:pPr>
      <w:r>
        <w:t>i.</w:t>
      </w:r>
      <w:r>
        <w:tab/>
        <w:t xml:space="preserve">The MCPTT ad hoc group ID </w:t>
      </w:r>
      <w:r w:rsidR="00722979">
        <w:t xml:space="preserve">either </w:t>
      </w:r>
      <w:r>
        <w:t>generated by the MCPTT server</w:t>
      </w:r>
      <w:r w:rsidR="00F00065" w:rsidRPr="00F00065">
        <w:t xml:space="preserve"> </w:t>
      </w:r>
      <w:r w:rsidR="00722979" w:rsidRPr="00722979">
        <w:t xml:space="preserve">or provided by the MCPTT client 1 if the ad hoc group ID is from an ad hoc group emergency alert </w:t>
      </w:r>
      <w:r w:rsidR="00F00065" w:rsidRPr="00F00065">
        <w:t>(only included when the ad hoc group call is authorized)</w:t>
      </w:r>
      <w:r>
        <w:t>;</w:t>
      </w:r>
    </w:p>
    <w:p w14:paraId="6A0F4928" w14:textId="7E166D87" w:rsidR="0061294C" w:rsidRDefault="00F00065" w:rsidP="0061294C">
      <w:pPr>
        <w:pStyle w:val="B2"/>
      </w:pPr>
      <w:r>
        <w:t>ii.</w:t>
      </w:r>
      <w:r>
        <w:tab/>
      </w:r>
      <w:r w:rsidRPr="00F00065">
        <w:t>The 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68275C29" w:rsidR="0061294C" w:rsidRDefault="0061294C" w:rsidP="0061294C">
      <w:pPr>
        <w:pStyle w:val="B3"/>
        <w:ind w:left="568" w:firstLine="0"/>
      </w:pPr>
      <w:r>
        <w:t xml:space="preserve">If the ad hoc group call request is not authorized, </w:t>
      </w:r>
      <w:r w:rsidR="00F2127E" w:rsidRPr="00F2127E">
        <w:t xml:space="preserve">the MCPTT server and </w:t>
      </w:r>
      <w:r>
        <w:t>MCPTT client </w:t>
      </w:r>
      <w:r w:rsidRPr="00CF522E">
        <w:t>1</w:t>
      </w:r>
      <w:r>
        <w:t xml:space="preserve"> shall not proceed with the rest of the steps.</w:t>
      </w:r>
    </w:p>
    <w:p w14:paraId="6CD466E7" w14:textId="77777777"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 xml:space="preserve">1.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5DF3669A" w:rsidR="0061294C" w:rsidRDefault="0061294C" w:rsidP="0061294C">
      <w:pPr>
        <w:pStyle w:val="B1"/>
        <w:rPr>
          <w:lang w:eastAsia="zh-CN"/>
        </w:rPr>
      </w:pPr>
      <w:r>
        <w:t>5a-5c.</w:t>
      </w:r>
      <w:r>
        <w:tab/>
        <w:t>The receiving MCPTT clients</w:t>
      </w:r>
      <w:r w:rsidR="00F2127E">
        <w:t xml:space="preserve"> </w:t>
      </w:r>
      <w:r w:rsidR="00F2127E" w:rsidRPr="00F2127E">
        <w:t>notify their corresponding MCPTT user</w:t>
      </w:r>
      <w:r>
        <w:t xml:space="preserve"> about the incoming ad hoc group call</w:t>
      </w:r>
      <w:r w:rsidR="00F2127E" w:rsidRPr="00F2127E">
        <w:t xml:space="preserve"> request with the information of the MCPTT group ID for the ad hoc group</w:t>
      </w:r>
      <w:r>
        <w:t>.</w:t>
      </w:r>
    </w:p>
    <w:p w14:paraId="666B8F75" w14:textId="32EC163F" w:rsidR="0061294C" w:rsidRPr="003D76D3" w:rsidRDefault="0061294C" w:rsidP="0061294C">
      <w:pPr>
        <w:pStyle w:val="B1"/>
      </w:pPr>
      <w:r>
        <w:rPr>
          <w:lang w:eastAsia="zh-CN"/>
        </w:rPr>
        <w:t>6a-6c</w:t>
      </w:r>
      <w:r w:rsidRPr="00D83C77">
        <w:t>.</w:t>
      </w:r>
      <w:r w:rsidRPr="00D83C77">
        <w:tab/>
        <w:t xml:space="preserve">The receiving </w:t>
      </w:r>
      <w:r>
        <w:t>MCPTT client</w:t>
      </w:r>
      <w:r w:rsidRPr="00D83C77">
        <w:t xml:space="preserve">s </w:t>
      </w:r>
      <w:r w:rsidR="00F2127E" w:rsidRPr="00F2127E">
        <w:t xml:space="preserve">may </w:t>
      </w:r>
      <w:r w:rsidRPr="00D83C77">
        <w:t xml:space="preserve">accept </w:t>
      </w:r>
      <w:r w:rsidR="00F2127E"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77777777" w:rsidR="0061294C" w:rsidRPr="002D2654" w:rsidRDefault="0061294C" w:rsidP="0061294C">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77777777" w:rsidR="0061294C" w:rsidRPr="00356591" w:rsidRDefault="0061294C" w:rsidP="0061294C">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58FF69A8" w14:textId="77777777" w:rsidR="0061294C" w:rsidRDefault="0061294C" w:rsidP="0061294C">
      <w:pPr>
        <w:pStyle w:val="B1"/>
        <w:rPr>
          <w:lang w:eastAsia="zh-CN"/>
        </w:rPr>
      </w:pPr>
      <w:r>
        <w:rPr>
          <w:lang w:eastAsia="zh-CN"/>
        </w:rPr>
        <w:lastRenderedPageBreak/>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5DB3F8F0" w:rsidR="0061294C" w:rsidRPr="00356591" w:rsidRDefault="0061294C" w:rsidP="0061294C">
      <w:pPr>
        <w:pStyle w:val="NO"/>
        <w:rPr>
          <w:rFonts w:eastAsia="SimSun"/>
        </w:rPr>
      </w:pPr>
      <w:r w:rsidRPr="00356591">
        <w:rPr>
          <w:rFonts w:eastAsia="SimSun"/>
        </w:rPr>
        <w:t>NOTE </w:t>
      </w:r>
      <w:r w:rsidR="00F2127E">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23" w:name="_Toc113304248"/>
      <w:bookmarkStart w:id="1524" w:name="_Toc200618046"/>
      <w:r>
        <w:t>10.19</w:t>
      </w:r>
      <w:r w:rsidRPr="00AB5FED">
        <w:t>.</w:t>
      </w:r>
      <w:r>
        <w:t>3.1.2</w:t>
      </w:r>
      <w:r w:rsidRPr="00874DF3">
        <w:tab/>
      </w:r>
      <w:bookmarkEnd w:id="1523"/>
      <w:r>
        <w:rPr>
          <w:lang w:val="nl-NL"/>
        </w:rPr>
        <w:t>Release ad hoc group call</w:t>
      </w:r>
      <w:bookmarkEnd w:id="1524"/>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41" type="#_x0000_t75" style="width:399pt;height:387.75pt" o:ole="">
            <v:imagedata r:id="rId237" o:title=""/>
          </v:shape>
          <o:OLEObject Type="Embed" ProgID="Visio.Drawing.11" ShapeID="_x0000_i1141" DrawAspect="Content" ObjectID="_1811232145" r:id="rId238"/>
        </w:object>
      </w:r>
    </w:p>
    <w:p w14:paraId="5B1D5B30" w14:textId="77777777" w:rsidR="0061294C" w:rsidRPr="00AB5FED" w:rsidRDefault="0061294C" w:rsidP="0061294C">
      <w:pPr>
        <w:pStyle w:val="TF"/>
      </w:pPr>
      <w:r w:rsidRPr="00AB5FED">
        <w:t>Figure </w:t>
      </w:r>
      <w:r>
        <w:t>10.19</w:t>
      </w:r>
      <w:r w:rsidRPr="00AB5FED">
        <w:t>.</w:t>
      </w:r>
      <w:r>
        <w:t>3.1.2</w:t>
      </w:r>
      <w:r w:rsidRPr="00AB5FED">
        <w:t xml:space="preserve">-1: Release </w:t>
      </w:r>
      <w:r>
        <w:t>ad hoc group call</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lastRenderedPageBreak/>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2F2CAA08"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r w:rsidR="000E57DE" w:rsidRPr="000E57DE">
        <w:t>, otherwise if the ad hoc group call follows an ad hoc group emergency alert the ad hoc group continues to exist (i.e., further calls over the same ad hoc group are possible)</w:t>
      </w:r>
      <w:r>
        <w:t>.</w:t>
      </w:r>
    </w:p>
    <w:p w14:paraId="772FDF6B" w14:textId="77777777" w:rsidR="0061294C" w:rsidRPr="00AB5FED" w:rsidRDefault="0061294C" w:rsidP="0061294C">
      <w:pPr>
        <w:pStyle w:val="Heading5"/>
      </w:pPr>
      <w:bookmarkStart w:id="1525" w:name="_Toc200618047"/>
      <w:r>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25"/>
    </w:p>
    <w:p w14:paraId="029B131F" w14:textId="7F914633"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w:t>
      </w:r>
      <w:r w:rsidR="0078436E" w:rsidRPr="00495ED5">
        <w:t>criteria</w:t>
      </w:r>
      <w:r w:rsidR="0078436E">
        <w:t xml:space="preserve"> </w:t>
      </w:r>
      <w:r>
        <w:rPr>
          <w:noProof/>
        </w:rPr>
        <w:t>received from the MCPTT client.</w:t>
      </w:r>
    </w:p>
    <w:p w14:paraId="12393A7F" w14:textId="77777777" w:rsidR="0061294C" w:rsidRDefault="0061294C" w:rsidP="0061294C">
      <w:pPr>
        <w:rPr>
          <w:noProof/>
        </w:rPr>
      </w:pPr>
      <w:r>
        <w:rPr>
          <w:noProof/>
        </w:rPr>
        <w:t>Pre-conditions:</w:t>
      </w:r>
    </w:p>
    <w:p w14:paraId="3885D063" w14:textId="033F0FBD"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w:t>
      </w:r>
      <w:r w:rsidR="0078436E" w:rsidRPr="0078436E">
        <w:rPr>
          <w:noProof/>
        </w:rPr>
        <w:t>initiate</w:t>
      </w:r>
      <w:r w:rsidR="0078436E">
        <w:rPr>
          <w:noProof/>
        </w:rPr>
        <w:t xml:space="preserve"> </w:t>
      </w:r>
      <w:r>
        <w:rPr>
          <w:noProof/>
        </w:rPr>
        <w:t>ad hoc group call.</w:t>
      </w:r>
    </w:p>
    <w:p w14:paraId="009843EE" w14:textId="254B66DB"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w:t>
      </w:r>
      <w:r w:rsidR="0078436E" w:rsidRPr="0078436E">
        <w:rPr>
          <w:noProof/>
        </w:rPr>
        <w:t>satisfying</w:t>
      </w:r>
      <w:r w:rsidR="0078436E">
        <w:rPr>
          <w:noProof/>
        </w:rPr>
        <w:t xml:space="preserve"> </w:t>
      </w:r>
      <w:r>
        <w:rPr>
          <w:noProof/>
        </w:rPr>
        <w:t>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42" type="#_x0000_t75" style="width:517.15pt;height:456.4pt" o:ole="">
            <v:imagedata r:id="rId239" o:title=""/>
          </v:shape>
          <o:OLEObject Type="Embed" ProgID="Visio.Drawing.15" ShapeID="_x0000_i1142" DrawAspect="Content" ObjectID="_1811232146" r:id="rId240"/>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5C61E49B"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3653BBA5" w:rsidR="0061294C" w:rsidRDefault="0061294C" w:rsidP="0061294C">
      <w:pPr>
        <w:pStyle w:val="B1"/>
        <w:rPr>
          <w:lang w:eastAsia="zh-CN"/>
        </w:rPr>
      </w:pPr>
      <w:r w:rsidRPr="00356591">
        <w:rPr>
          <w:rFonts w:hint="eastAsia"/>
          <w:lang w:eastAsia="zh-CN"/>
        </w:rPr>
        <w:lastRenderedPageBreak/>
        <w:t>2.</w:t>
      </w:r>
      <w:r w:rsidRPr="00356591">
        <w:rPr>
          <w:rFonts w:hint="eastAsia"/>
          <w:lang w:eastAsia="zh-CN"/>
        </w:rPr>
        <w:tab/>
      </w:r>
      <w:r w:rsidR="00F2127E" w:rsidRPr="00F2127E">
        <w:rPr>
          <w:lang w:eastAsia="zh-CN"/>
        </w:rPr>
        <w:t xml:space="preserve">If the ad hoc group call is supported, the MCPTT server verifies whether the user at MCPTT client 1 is authorized to initiate an ad hoc group call. If not authorized, the MCPTT server rejects the ad hoc group call request as specified in the step 3. </w:t>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6B0795D9" w14:textId="77777777" w:rsidR="002E2C91" w:rsidRDefault="002E2C91" w:rsidP="002E2C91">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Pr>
          <w:lang w:eastAsia="zh-CN"/>
        </w:rPr>
        <w:t xml:space="preserve">MCPTT </w:t>
      </w:r>
      <w:r>
        <w:t xml:space="preserve">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rPr>
          <w:lang w:eastAsia="zh-CN"/>
        </w:rPr>
        <w:t xml:space="preserve">MCPTT </w:t>
      </w:r>
      <w:r>
        <w:t xml:space="preserve">server </w:t>
      </w:r>
      <w:r w:rsidRPr="009B379F">
        <w:t xml:space="preserve">assigns a </w:t>
      </w:r>
      <w:r>
        <w:rPr>
          <w:lang w:eastAsia="zh-CN"/>
        </w:rPr>
        <w:t xml:space="preserve">MCPTT </w:t>
      </w:r>
      <w:r w:rsidRPr="009B379F">
        <w:t>group ID for the newly formed ad hoc group</w:t>
      </w:r>
      <w:r>
        <w:t>. Further, the ad hoc group participants are included to ad hoc group once determined as specified in the step 4.</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58B5A4F1" w:rsidR="0061294C" w:rsidRDefault="0061294C" w:rsidP="0061294C">
      <w:pPr>
        <w:pStyle w:val="B1"/>
      </w:pPr>
      <w:r>
        <w:tab/>
        <w:t>i.</w:t>
      </w:r>
      <w:r>
        <w:tab/>
        <w:t>The MCPTT ad hoc group ID</w:t>
      </w:r>
      <w:r w:rsidR="002E2C91" w:rsidRPr="002E2C91">
        <w:t>, either</w:t>
      </w:r>
      <w:r>
        <w:t xml:space="preserve"> generated by the MCPTT server</w:t>
      </w:r>
      <w:r w:rsidR="002E2C91" w:rsidRPr="002E2C91">
        <w:t>, if not included in the ad hoc group call request of step 1, or if the provided MCPTT ad hoc group ID is not accepted by the MCPTT server, or provided by the MC</w:t>
      </w:r>
      <w:r w:rsidR="0078436E" w:rsidRPr="0078436E">
        <w:t>PTT</w:t>
      </w:r>
      <w:r w:rsidR="002E2C91" w:rsidRPr="002E2C91">
        <w:t xml:space="preserve"> client 1 if the ad hoc group ID is from an ad hoc group emergency alert</w:t>
      </w:r>
      <w:r>
        <w:t>;</w:t>
      </w:r>
    </w:p>
    <w:p w14:paraId="229A1C8E" w14:textId="77777777" w:rsidR="002E2C91" w:rsidRDefault="002E2C91" w:rsidP="002E2C91">
      <w:pPr>
        <w:pStyle w:val="B1"/>
      </w:pPr>
      <w:r>
        <w:tab/>
        <w:t>ii.</w:t>
      </w:r>
      <w:r>
        <w:tab/>
        <w:t>The group ID of the pre-configured group to be used for the ad hoc group communication (only included when the ad hoc group data session is authorized); and</w:t>
      </w:r>
    </w:p>
    <w:p w14:paraId="44524622" w14:textId="05BA79CE" w:rsidR="0061294C" w:rsidRDefault="0061294C" w:rsidP="0061294C">
      <w:pPr>
        <w:pStyle w:val="B1"/>
      </w:pPr>
      <w:r>
        <w:tab/>
        <w:t>ii</w:t>
      </w:r>
      <w:r w:rsidR="002E2C91">
        <w:t>i</w:t>
      </w:r>
      <w:r>
        <w:t>.</w:t>
      </w:r>
      <w:r>
        <w:tab/>
        <w:t>Result of whether the ad hoc group call is authorized or not</w:t>
      </w:r>
    </w:p>
    <w:p w14:paraId="23594CA3" w14:textId="04AFFF06" w:rsidR="0061294C" w:rsidRDefault="0061294C" w:rsidP="0061294C">
      <w:pPr>
        <w:pStyle w:val="B1"/>
      </w:pPr>
      <w:r>
        <w:tab/>
        <w:t xml:space="preserve">If the ad hoc group call request is not authorized, </w:t>
      </w:r>
      <w:r w:rsidR="00F2127E">
        <w:t xml:space="preserve">the </w:t>
      </w:r>
      <w:r>
        <w:t xml:space="preserve">MCPTT server and </w:t>
      </w:r>
      <w:r w:rsidR="00F2127E">
        <w:t xml:space="preserve">MCPTT </w:t>
      </w:r>
      <w:r>
        <w:t>client </w:t>
      </w:r>
      <w:r w:rsidRPr="00CF522E">
        <w:t>1</w:t>
      </w:r>
      <w:r>
        <w:t xml:space="preserve"> shall not proceed with the rest of the steps.</w:t>
      </w:r>
    </w:p>
    <w:p w14:paraId="33DDCB3A" w14:textId="77777777" w:rsidR="0061294C" w:rsidRPr="00666098" w:rsidRDefault="0061294C" w:rsidP="0061294C">
      <w:pPr>
        <w:pStyle w:val="B1"/>
      </w:pPr>
      <w:r>
        <w:t>4</w:t>
      </w:r>
      <w:r w:rsidRPr="003A6FC0">
        <w:t>.</w:t>
      </w:r>
      <w:r w:rsidRPr="003A6FC0">
        <w:tab/>
        <w:t xml:space="preserve">The </w:t>
      </w:r>
      <w:r>
        <w:t>MCPTT server</w:t>
      </w:r>
      <w:r w:rsidRPr="003A6FC0">
        <w:t xml:space="preserve"> determines the list of 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5ECA4AE2" w14:textId="45526901" w:rsidR="0061294C" w:rsidRPr="00666098" w:rsidRDefault="0061294C" w:rsidP="0061294C">
      <w:pPr>
        <w:pStyle w:val="NO"/>
      </w:pPr>
      <w:r w:rsidRPr="000C3FCA">
        <w:t>NOTE:</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11A79FA3" w14:textId="77777777" w:rsidR="0061294C" w:rsidRDefault="0061294C" w:rsidP="0061294C">
      <w:pPr>
        <w:pStyle w:val="B1"/>
      </w:pPr>
      <w:r>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059330D2" w:rsidR="0061294C" w:rsidRDefault="0061294C" w:rsidP="0061294C">
      <w:pPr>
        <w:pStyle w:val="B1"/>
        <w:rPr>
          <w:lang w:eastAsia="zh-CN"/>
        </w:rPr>
      </w:pPr>
      <w:r>
        <w:t>6.</w:t>
      </w:r>
      <w:r>
        <w:tab/>
        <w:t xml:space="preserve">The receiving MCPTT clients </w:t>
      </w:r>
      <w:r w:rsidR="00F2127E" w:rsidRPr="00F2127E">
        <w:t>notify their corresponding MCPTT user</w:t>
      </w:r>
      <w:r w:rsidR="00F2127E">
        <w:t xml:space="preserve"> </w:t>
      </w:r>
      <w:r>
        <w:t>about the incoming ad hoc group call</w:t>
      </w:r>
      <w:r w:rsidR="00F2127E" w:rsidRPr="00F2127E">
        <w:t xml:space="preserve"> request with the information of the MCPTT group ID for the ad hoc group</w:t>
      </w:r>
      <w:r>
        <w:t>.</w:t>
      </w:r>
    </w:p>
    <w:p w14:paraId="3BC9C7CA" w14:textId="0A869B05" w:rsidR="0061294C" w:rsidRPr="003D76D3" w:rsidRDefault="0061294C" w:rsidP="0061294C">
      <w:pPr>
        <w:pStyle w:val="B1"/>
      </w:pPr>
      <w:r>
        <w:rPr>
          <w:rFonts w:hint="eastAsia"/>
          <w:lang w:eastAsia="zh-CN"/>
        </w:rPr>
        <w:t>7</w:t>
      </w:r>
      <w:r w:rsidRPr="00D83C77">
        <w:t>.</w:t>
      </w:r>
      <w:r w:rsidRPr="00D83C77">
        <w:tab/>
        <w:t xml:space="preserve">The receiving </w:t>
      </w:r>
      <w:r>
        <w:t>MCPTT client</w:t>
      </w:r>
      <w:r w:rsidRPr="00D83C77">
        <w:t xml:space="preserve">s </w:t>
      </w:r>
      <w:r w:rsidR="00F2127E">
        <w:t xml:space="preserve">may </w:t>
      </w:r>
      <w:r w:rsidRPr="00D83C77">
        <w:t xml:space="preserve">accept </w:t>
      </w:r>
      <w:r w:rsid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0254B8" w14:textId="77777777"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3F78E37F" w14:textId="4FDAB49A"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w:t>
      </w:r>
      <w:r w:rsidRPr="00356591">
        <w:rPr>
          <w:lang w:eastAsia="zh-CN"/>
        </w:rPr>
        <w:lastRenderedPageBreak/>
        <w:t xml:space="preserve">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3D4F881C" w14:textId="11D83B9B" w:rsidR="0078436E" w:rsidRPr="00AF25C7" w:rsidRDefault="0078436E" w:rsidP="0078436E">
      <w:r w:rsidRPr="00AF25C7">
        <w:t>The MC</w:t>
      </w:r>
      <w:r>
        <w:t xml:space="preserve">PTT </w:t>
      </w:r>
      <w:r w:rsidRPr="00AF25C7">
        <w:t>server continuously checks whether other MC</w:t>
      </w:r>
      <w:r>
        <w:t>PTT users</w:t>
      </w:r>
      <w:r w:rsidRPr="00AF25C7">
        <w:t xml:space="preserve"> meet </w:t>
      </w:r>
      <w:r>
        <w:t xml:space="preserve">the criteria in order to add them to the ongoing ad hoc group call, </w:t>
      </w:r>
      <w:r w:rsidRPr="00AF25C7">
        <w:t xml:space="preserve">or </w:t>
      </w:r>
      <w:r>
        <w:t xml:space="preserve">whether any of the </w:t>
      </w:r>
      <w:r w:rsidRPr="00AF25C7">
        <w:t>participating MC</w:t>
      </w:r>
      <w:r>
        <w:t>PTT users</w:t>
      </w:r>
      <w:r w:rsidRPr="00AF25C7">
        <w:t xml:space="preserve"> no longer meet the criteria </w:t>
      </w:r>
      <w:r>
        <w:t>in order to remove them from the ongoing ad hoc group call, according to clause 10.19.3.1.5.</w:t>
      </w:r>
    </w:p>
    <w:p w14:paraId="39422546" w14:textId="572EFEA9" w:rsidR="00CB7F68" w:rsidRPr="00AB5FED" w:rsidRDefault="00CB7F68" w:rsidP="00CB7F68">
      <w:pPr>
        <w:pStyle w:val="Heading5"/>
      </w:pPr>
      <w:bookmarkStart w:id="1526" w:name="_Toc200618048"/>
      <w:r>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 xml:space="preserve">participants by </w:t>
      </w:r>
      <w:r w:rsidR="00AB1A55" w:rsidRPr="00AB1A55">
        <w:rPr>
          <w:lang w:val="nl-NL"/>
        </w:rPr>
        <w:t>an authorized user</w:t>
      </w:r>
      <w:bookmarkEnd w:id="1526"/>
    </w:p>
    <w:p w14:paraId="399CB011" w14:textId="79B1C79B"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sidR="00AB1A55" w:rsidRPr="00AB1A55">
        <w:rPr>
          <w:lang w:eastAsia="zh-CN"/>
        </w:rPr>
        <w:t>an authorized user</w:t>
      </w:r>
      <w:r w:rsidRPr="008F46AD">
        <w:t>.</w:t>
      </w:r>
    </w:p>
    <w:p w14:paraId="4B1B5A83" w14:textId="77777777" w:rsidR="00CB7F68" w:rsidRDefault="00CB7F68" w:rsidP="00CB7F68">
      <w:r>
        <w:t>Pre-conditions:</w:t>
      </w:r>
    </w:p>
    <w:p w14:paraId="736C215D" w14:textId="34438D4E" w:rsidR="00CB7F68" w:rsidRDefault="00CB7F68" w:rsidP="00CB7F68">
      <w:pPr>
        <w:pStyle w:val="B1"/>
      </w:pPr>
      <w:r>
        <w:t>1.</w:t>
      </w:r>
      <w:r>
        <w:tab/>
      </w:r>
      <w:r w:rsidR="00AB1A55" w:rsidRPr="00AB1A55">
        <w:t>An ad hoc group call is already in progress and the participants list is provided by the originating MCPTT user while initiating the MCPTT ad hoc group call</w:t>
      </w:r>
      <w:r>
        <w:t>.</w:t>
      </w:r>
    </w:p>
    <w:p w14:paraId="7EA8ABFA" w14:textId="77777777" w:rsidR="00AB1A55" w:rsidRPr="00AB5FED" w:rsidRDefault="00AB1A55" w:rsidP="00AB1A55">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 to the </w:t>
      </w:r>
      <w:r>
        <w:t>single</w:t>
      </w:r>
      <w:r w:rsidRPr="00AB5FED">
        <w:t xml:space="preserve"> MCPTT system.</w:t>
      </w:r>
    </w:p>
    <w:p w14:paraId="1648DB75" w14:textId="1E90B6E4" w:rsidR="00CB7F68" w:rsidRDefault="00AB1A55" w:rsidP="00CB7F68">
      <w:pPr>
        <w:pStyle w:val="B1"/>
      </w:pPr>
      <w:r>
        <w:t>3</w:t>
      </w:r>
      <w:r w:rsidR="00CB7F68">
        <w:t>.</w:t>
      </w:r>
      <w:r w:rsidR="00CB7F68">
        <w:tab/>
        <w:t>The MCPTT</w:t>
      </w:r>
      <w:r w:rsidR="00CB7F68" w:rsidRPr="00AB5FED">
        <w:t xml:space="preserve"> users on </w:t>
      </w:r>
      <w:r w:rsidR="00CB7F68">
        <w:t>MCPTT client 1, MCPTT client 3 to MCPTT client </w:t>
      </w:r>
      <w:r w:rsidR="00CB7F68" w:rsidRPr="00AB5FED">
        <w:t xml:space="preserve">n are on an ongoing </w:t>
      </w:r>
      <w:r w:rsidR="00CB7F68">
        <w:t>ad hoc group call.</w:t>
      </w:r>
    </w:p>
    <w:p w14:paraId="0417D5EC" w14:textId="64AFD239" w:rsidR="00CB7F68" w:rsidRDefault="00AB1A55" w:rsidP="00CB7F68">
      <w:pPr>
        <w:pStyle w:val="B1"/>
      </w:pPr>
      <w:r>
        <w:t>4</w:t>
      </w:r>
      <w:r w:rsidR="00CB7F68">
        <w:t>.</w:t>
      </w:r>
      <w:r w:rsidR="00CB7F68">
        <w:tab/>
      </w:r>
      <w:r w:rsidR="00CB7F68" w:rsidRPr="00820C46">
        <w:t xml:space="preserve">The </w:t>
      </w:r>
      <w:r w:rsidR="00CB7F68">
        <w:t>MCPTT user</w:t>
      </w:r>
      <w:r w:rsidRPr="00AB1A55">
        <w:t xml:space="preserve"> at MCPTT client</w:t>
      </w:r>
      <w:r w:rsidR="00CB7F68">
        <w:t> </w:t>
      </w:r>
      <w:r w:rsidR="00CB7F68" w:rsidRPr="00820C46">
        <w:t xml:space="preserve">1 </w:t>
      </w:r>
      <w:r>
        <w:t xml:space="preserve">determines </w:t>
      </w:r>
      <w:r w:rsidR="00CB7F68" w:rsidRPr="00820C46">
        <w:t xml:space="preserve">to remove the user of </w:t>
      </w:r>
      <w:r w:rsidR="00CB7F68">
        <w:t>MCPTT client </w:t>
      </w:r>
      <w:r w:rsidR="00CB7F68" w:rsidRPr="00820C46">
        <w:t xml:space="preserve">3 </w:t>
      </w:r>
      <w:r w:rsidR="00CB7F68">
        <w:t>from the ad hoc group call and add user of MCPTT client 2 into the on-going ad hoc group call.</w:t>
      </w:r>
    </w:p>
    <w:p w14:paraId="21767DFA" w14:textId="77777777" w:rsidR="00CB7F68" w:rsidRDefault="00CB7F68" w:rsidP="00CB7F68">
      <w:pPr>
        <w:rPr>
          <w:rFonts w:eastAsia="SimSun"/>
        </w:rPr>
      </w:pPr>
    </w:p>
    <w:p w14:paraId="59CB9EFC" w14:textId="4820C8EC" w:rsidR="00CB7F68" w:rsidRDefault="00AB1A55" w:rsidP="00CB7F68">
      <w:pPr>
        <w:pStyle w:val="TH"/>
      </w:pPr>
      <w:r>
        <w:object w:dxaOrig="11652" w:dyaOrig="11087" w14:anchorId="126B41EF">
          <v:shape id="_x0000_i1143" type="#_x0000_t75" style="width:513.4pt;height:489pt" o:ole="">
            <v:imagedata r:id="rId241" o:title=""/>
          </v:shape>
          <o:OLEObject Type="Embed" ProgID="Visio.Drawing.15" ShapeID="_x0000_i1143" DrawAspect="Content" ObjectID="_1811232147" r:id="rId242"/>
        </w:object>
      </w:r>
    </w:p>
    <w:p w14:paraId="739F081B" w14:textId="2CC8D503"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 xml:space="preserve">participants by </w:t>
      </w:r>
      <w:r w:rsidR="00AB1A55" w:rsidRPr="00AB1A55">
        <w:t>an authorized user</w:t>
      </w:r>
    </w:p>
    <w:p w14:paraId="3706D67D" w14:textId="2479CEF4" w:rsidR="00CB7F68" w:rsidRDefault="00CB7F68" w:rsidP="00CB7F68">
      <w:pPr>
        <w:pStyle w:val="B1"/>
        <w:rPr>
          <w:lang w:eastAsia="zh-CN"/>
        </w:rPr>
      </w:pPr>
      <w:r>
        <w:t>1.</w:t>
      </w:r>
      <w:r>
        <w:tab/>
      </w:r>
      <w:r w:rsidR="00AB1A55" w:rsidRPr="00AB1A55">
        <w:t xml:space="preserve">The MCPTT user at the MCPTT client 1 is authorized and requests to modify ad hoc group call participants. </w:t>
      </w:r>
      <w:r>
        <w:t>The MCPTT client 1 sends the modify ad hoc group call participants request to the MCPTT server in order to remove MCPTT client 3 from the ongoing ad hoc group call and add MCPTT client 2 into it.</w:t>
      </w:r>
    </w:p>
    <w:p w14:paraId="1C5F5BCB" w14:textId="77777777" w:rsidR="00CB7F68" w:rsidRDefault="00CB7F68" w:rsidP="00CB7F68">
      <w:pPr>
        <w:pStyle w:val="B1"/>
      </w:pPr>
      <w:r>
        <w:t>2.</w:t>
      </w:r>
      <w:r>
        <w:tab/>
        <w:t>The MCPTT server verifies whether the MCPTT client 1 is authorized to add or remove (modify) the participants of the on-going ad hoc group call.</w:t>
      </w:r>
    </w:p>
    <w:p w14:paraId="1151412F" w14:textId="77777777" w:rsidR="00CB7F68" w:rsidRDefault="00CB7F68" w:rsidP="00CB7F68">
      <w:pPr>
        <w:pStyle w:val="B1"/>
        <w:rPr>
          <w:lang w:eastAsia="zh-CN"/>
        </w:rPr>
      </w:pPr>
      <w:r>
        <w:t>3.</w:t>
      </w:r>
      <w:r>
        <w:tab/>
        <w:t>The MCPTT server sends modify ad hoc group call participants response to the MCPTT client 1.</w:t>
      </w:r>
    </w:p>
    <w:p w14:paraId="753E51A8" w14:textId="77777777" w:rsidR="00CB7F68" w:rsidRDefault="00CB7F68" w:rsidP="00CB7F68">
      <w:pPr>
        <w:pStyle w:val="B1"/>
        <w:rPr>
          <w:lang w:eastAsia="zh-CN"/>
        </w:rPr>
      </w:pPr>
      <w:r>
        <w:t>4.</w:t>
      </w:r>
      <w:r>
        <w:tab/>
        <w:t>The MCPTT server sends the ad hoc group call leave request to the MCPTT client 3 in order to remove it from the on-going ad hoc group call.</w:t>
      </w:r>
    </w:p>
    <w:p w14:paraId="72CF92F6" w14:textId="77777777" w:rsidR="00CB7F68" w:rsidRDefault="00CB7F68" w:rsidP="00CB7F68">
      <w:pPr>
        <w:pStyle w:val="B1"/>
        <w:rPr>
          <w:lang w:eastAsia="zh-CN"/>
        </w:rPr>
      </w:pPr>
      <w:r>
        <w:t>5.</w:t>
      </w:r>
      <w:r>
        <w:tab/>
        <w:t>The MCPTT client 3 notifies the user of the ad hoc group call leave request.</w:t>
      </w:r>
    </w:p>
    <w:p w14:paraId="2045EE2A" w14:textId="77777777" w:rsidR="00CB7F68" w:rsidRDefault="00CB7F68" w:rsidP="00CB7F68">
      <w:pPr>
        <w:pStyle w:val="B1"/>
      </w:pPr>
      <w:r>
        <w:t>6.</w:t>
      </w:r>
      <w:r>
        <w:tab/>
        <w:t>The MCPTT client 3 sends the ad hoc group call leave response to the MCPTT server.</w:t>
      </w:r>
    </w:p>
    <w:p w14:paraId="50D36EC1" w14:textId="7DE544E1" w:rsidR="00CB7F68" w:rsidRDefault="00AB1A55" w:rsidP="00CB7F68">
      <w:pPr>
        <w:pStyle w:val="B1"/>
        <w:rPr>
          <w:lang w:eastAsia="zh-CN"/>
        </w:rPr>
      </w:pPr>
      <w:r>
        <w:t>7</w:t>
      </w:r>
      <w:r w:rsidR="00CB7F68">
        <w:t>.</w:t>
      </w:r>
      <w:r w:rsidR="00CB7F68">
        <w:tab/>
      </w:r>
      <w:r w:rsidR="00CB7F68" w:rsidRPr="00356591">
        <w:t xml:space="preserve">The </w:t>
      </w:r>
      <w:r w:rsidR="00CB7F68">
        <w:t>MCPTT</w:t>
      </w:r>
      <w:r w:rsidR="00CB7F68" w:rsidRPr="00356591">
        <w:t xml:space="preserve"> server sends the ad hoc group </w:t>
      </w:r>
      <w:r w:rsidR="00CB7F68">
        <w:t>call</w:t>
      </w:r>
      <w:r w:rsidR="00CB7F68" w:rsidRPr="00356591">
        <w:t xml:space="preserve"> request toward</w:t>
      </w:r>
      <w:r w:rsidR="00CB7F68">
        <w:t>s MCPTT client 2.</w:t>
      </w:r>
    </w:p>
    <w:p w14:paraId="5A4CCD2F" w14:textId="401A0A70" w:rsidR="00CB7F68" w:rsidRPr="00AB5FED" w:rsidRDefault="00CB7F68" w:rsidP="00CB7F68">
      <w:pPr>
        <w:pStyle w:val="NO"/>
      </w:pPr>
      <w:r>
        <w:lastRenderedPageBreak/>
        <w:t>NOTE</w:t>
      </w:r>
      <w:r w:rsidRPr="00AB5FED">
        <w:t>:</w:t>
      </w:r>
      <w:r w:rsidRPr="00AB5FED">
        <w:tab/>
        <w:t>Step</w:t>
      </w:r>
      <w:r>
        <w:t>s </w:t>
      </w:r>
      <w:r w:rsidR="00AB1A55">
        <w:t>7</w:t>
      </w:r>
      <w:r>
        <w:t xml:space="preserve"> to </w:t>
      </w:r>
      <w:r w:rsidR="00AB1A55">
        <w:t>9</w:t>
      </w:r>
      <w:r w:rsidRPr="00AB5FED">
        <w:t xml:space="preserve"> can occur at any time following step</w:t>
      </w:r>
      <w:r>
        <w:t> 3</w:t>
      </w:r>
      <w:r w:rsidRPr="00AB5FED">
        <w:t>.</w:t>
      </w:r>
    </w:p>
    <w:p w14:paraId="4F687391" w14:textId="420F3790" w:rsidR="00CB7F68" w:rsidRDefault="00AB1A55" w:rsidP="00CB7F68">
      <w:pPr>
        <w:pStyle w:val="B1"/>
        <w:rPr>
          <w:lang w:eastAsia="zh-CN"/>
        </w:rPr>
      </w:pPr>
      <w:r>
        <w:t>8</w:t>
      </w:r>
      <w:r w:rsidR="00CB7F68">
        <w:t>.</w:t>
      </w:r>
      <w:r w:rsidR="00CB7F68">
        <w:tab/>
        <w:t>The receiving MCPTT client 2 notifies the user about the incoming ad hoc group call.</w:t>
      </w:r>
    </w:p>
    <w:p w14:paraId="7526664D" w14:textId="5CD37716" w:rsidR="00CB7F68" w:rsidRDefault="00AB1A55" w:rsidP="00CB7F68">
      <w:pPr>
        <w:pStyle w:val="B1"/>
      </w:pPr>
      <w:r>
        <w:t>9</w:t>
      </w:r>
      <w:r w:rsidR="00CB7F68">
        <w:t>.</w:t>
      </w:r>
      <w:r w:rsidR="00CB7F68">
        <w:tab/>
        <w:t>The MCPTT client 2</w:t>
      </w:r>
      <w:r w:rsidR="00CB7F68" w:rsidRPr="00D83C77">
        <w:t xml:space="preserve"> accept</w:t>
      </w:r>
      <w:r w:rsidR="00CB7F68">
        <w:t>s</w:t>
      </w:r>
      <w:r w:rsidR="00CB7F68" w:rsidRPr="00D83C77">
        <w:t xml:space="preserve"> the </w:t>
      </w:r>
      <w:r w:rsidR="00CB7F68">
        <w:t xml:space="preserve">ad hoc </w:t>
      </w:r>
      <w:r w:rsidR="00CB7F68" w:rsidRPr="00D83C77">
        <w:t xml:space="preserve">group </w:t>
      </w:r>
      <w:r w:rsidR="00CB7F68">
        <w:t>call</w:t>
      </w:r>
      <w:r w:rsidR="00CB7F68" w:rsidRPr="00D83C77">
        <w:t xml:space="preserve"> request and </w:t>
      </w:r>
      <w:r w:rsidR="00CB7F68">
        <w:t>send</w:t>
      </w:r>
      <w:r w:rsidR="00CB7F68" w:rsidRPr="00D83C77">
        <w:t xml:space="preserve"> </w:t>
      </w:r>
      <w:r w:rsidR="00CB7F68">
        <w:t xml:space="preserve">ad hoc </w:t>
      </w:r>
      <w:r w:rsidR="00CB7F68" w:rsidRPr="00D83C77">
        <w:rPr>
          <w:rFonts w:hint="eastAsia"/>
        </w:rPr>
        <w:t xml:space="preserve">group </w:t>
      </w:r>
      <w:r w:rsidR="00CB7F68">
        <w:rPr>
          <w:rFonts w:hint="eastAsia"/>
        </w:rPr>
        <w:t>call</w:t>
      </w:r>
      <w:r w:rsidR="00CB7F68" w:rsidRPr="00D83C77">
        <w:rPr>
          <w:rFonts w:hint="eastAsia"/>
        </w:rPr>
        <w:t xml:space="preserve"> response</w:t>
      </w:r>
      <w:r w:rsidR="00CB7F68">
        <w:t>s</w:t>
      </w:r>
      <w:r w:rsidR="00CB7F68" w:rsidRPr="00D83C77">
        <w:t xml:space="preserve"> to the </w:t>
      </w:r>
      <w:r w:rsidR="00CB7F68">
        <w:t>MCPTT</w:t>
      </w:r>
      <w:r w:rsidR="00CB7F68" w:rsidRPr="00D83C77">
        <w:t xml:space="preserve"> server.</w:t>
      </w:r>
      <w:r w:rsidR="00CB7F68">
        <w:t xml:space="preserve"> </w:t>
      </w:r>
      <w:r w:rsidR="00CB7F68" w:rsidRPr="00086375">
        <w:t xml:space="preserve">The response may also contain a functional alias of the responding </w:t>
      </w:r>
      <w:r w:rsidR="00CB7F68">
        <w:t>MCPTT</w:t>
      </w:r>
      <w:r w:rsidR="00CB7F68" w:rsidRPr="00086375">
        <w:t xml:space="preserve"> user, which is verified (valid and activated for the user) by the </w:t>
      </w:r>
      <w:r w:rsidR="00CB7F68">
        <w:t>MCPTT</w:t>
      </w:r>
      <w:r w:rsidR="00CB7F68" w:rsidRPr="00086375">
        <w:t xml:space="preserve"> server</w:t>
      </w:r>
      <w:r w:rsidR="00CB7F68">
        <w:t>.</w:t>
      </w:r>
      <w:r w:rsidRPr="00AB1A55">
        <w:t xml:space="preserve"> The MCPTT server considers the MCPTT user as implicitly affiliated to the ad hoc group.</w:t>
      </w:r>
    </w:p>
    <w:p w14:paraId="5D2F9600" w14:textId="378C76C9" w:rsidR="00CB7F68" w:rsidRDefault="00CB7F68" w:rsidP="00CB7F68">
      <w:pPr>
        <w:pStyle w:val="B1"/>
      </w:pPr>
      <w:r>
        <w:t>1</w:t>
      </w:r>
      <w:r w:rsidR="00AB1A55">
        <w:t>0</w:t>
      </w:r>
      <w:r>
        <w:t>.</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350C0714" w:rsidR="00CB7F68" w:rsidRDefault="00CB7F68" w:rsidP="00CB7F68">
      <w:pPr>
        <w:pStyle w:val="B1"/>
      </w:pPr>
      <w:r>
        <w:t>1</w:t>
      </w:r>
      <w:r w:rsidR="00AB1A55">
        <w:t>1</w:t>
      </w:r>
      <w:r>
        <w:t>.</w:t>
      </w:r>
      <w:r>
        <w:tab/>
        <w:t>The MCPTT server may notify the participants about the change in the participants of on-going ad hoc group call.</w:t>
      </w:r>
    </w:p>
    <w:p w14:paraId="5CFD1A61" w14:textId="77777777" w:rsidR="00CB7F68" w:rsidRPr="00AB5FED" w:rsidRDefault="00CB7F68" w:rsidP="00CB7F68">
      <w:pPr>
        <w:pStyle w:val="Heading5"/>
        <w:rPr>
          <w:lang w:val="nl-NL"/>
        </w:rPr>
      </w:pPr>
      <w:bookmarkStart w:id="1527" w:name="_Toc113304287"/>
      <w:bookmarkStart w:id="1528" w:name="_Toc200618049"/>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27"/>
      <w:bookmarkEnd w:id="1528"/>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44" type="#_x0000_t75" style="width:406.15pt;height:364.15pt" o:ole="">
            <v:imagedata r:id="rId243" o:title=""/>
          </v:shape>
          <o:OLEObject Type="Embed" ProgID="Visio.Drawing.15" ShapeID="_x0000_i1144" DrawAspect="Content" ObjectID="_1811232148" r:id="rId244"/>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77777777" w:rsidR="00CB7F68" w:rsidRDefault="00CB7F68" w:rsidP="00CB7F68">
      <w:pPr>
        <w:pStyle w:val="B1"/>
      </w:pPr>
      <w:r>
        <w:t>2.</w:t>
      </w:r>
      <w:r>
        <w:tab/>
        <w:t>The MCPTT server detects that the MCPTT client 5 satisfies the criteria specified by the MCPTT client.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77777777" w:rsidR="00CB7F68" w:rsidRDefault="00CB7F68" w:rsidP="00CB7F68">
      <w:pPr>
        <w:pStyle w:val="B1"/>
      </w:pPr>
      <w:r>
        <w:t>7.</w:t>
      </w:r>
      <w:r>
        <w:tab/>
        <w:t>The MCPTT server detects that the MCPTT client 4 is no more satisfying the criteria to be the participant of the ad hoc group call.</w:t>
      </w:r>
    </w:p>
    <w:p w14:paraId="2C6355B4" w14:textId="77777777"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20B9796" w14:textId="77777777" w:rsidR="003B0879" w:rsidRDefault="003B0879" w:rsidP="003B0879">
      <w:pPr>
        <w:pStyle w:val="Heading4"/>
      </w:pPr>
      <w:bookmarkStart w:id="1529" w:name="_Toc200618050"/>
      <w:r>
        <w:lastRenderedPageBreak/>
        <w:t>10.19.3.2</w:t>
      </w:r>
      <w:r w:rsidRPr="00287882">
        <w:tab/>
      </w:r>
      <w:r>
        <w:t>Ad hoc group call involving multiple MC systems</w:t>
      </w:r>
      <w:bookmarkEnd w:id="1529"/>
    </w:p>
    <w:p w14:paraId="41C357B8" w14:textId="6F0B37C6" w:rsidR="003B0879" w:rsidRPr="0045613B" w:rsidRDefault="003B0879" w:rsidP="003B0879">
      <w:pPr>
        <w:pStyle w:val="Heading5"/>
      </w:pPr>
      <w:bookmarkStart w:id="1530" w:name="_Toc96531277"/>
      <w:bookmarkStart w:id="1531" w:name="_Toc96606987"/>
      <w:bookmarkStart w:id="1532" w:name="_Toc113304263"/>
      <w:bookmarkStart w:id="1533" w:name="_Toc200618051"/>
      <w:r>
        <w:t>10.19.3.2.1</w:t>
      </w:r>
      <w:r w:rsidRPr="0045613B">
        <w:tab/>
      </w:r>
      <w:r>
        <w:t>Procedure for a</w:t>
      </w:r>
      <w:r w:rsidRPr="0045613B">
        <w:t>d</w:t>
      </w:r>
      <w:r>
        <w:t> </w:t>
      </w:r>
      <w:r w:rsidRPr="0045613B">
        <w:t>hoc group call</w:t>
      </w:r>
      <w:r>
        <w:t xml:space="preserve"> setup</w:t>
      </w:r>
      <w:bookmarkEnd w:id="1530"/>
      <w:bookmarkEnd w:id="1531"/>
      <w:bookmarkEnd w:id="1532"/>
      <w:r>
        <w:t xml:space="preserve"> – Participants list provided by the Initiator</w:t>
      </w:r>
      <w:bookmarkEnd w:id="1533"/>
    </w:p>
    <w:p w14:paraId="7E08FBFE" w14:textId="1A2256FB"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procedure</w:t>
      </w:r>
      <w:r w:rsidR="00722979" w:rsidRPr="00722979">
        <w:t xml:space="preserve"> initiated by an authorized user wherein either a list of participants or an ad hoc group ID from an ad hoc group emergency alert is provided by the authorised user and the determined MCPTT users are from multiple MCPTT systems</w:t>
      </w:r>
      <w:r w:rsidRPr="00FD08F4">
        <w:t>.</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003BD2FB"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00722979" w:rsidRPr="00722979">
        <w:t xml:space="preserve">controls </w:t>
      </w:r>
      <w:r w:rsidRPr="0045613B">
        <w:t xml:space="preserve">the </w:t>
      </w:r>
      <w:r>
        <w:t>ad hoc</w:t>
      </w:r>
      <w:r w:rsidRPr="0045613B">
        <w:t xml:space="preserve"> group.</w:t>
      </w:r>
    </w:p>
    <w:p w14:paraId="3D967105" w14:textId="12198EAD" w:rsidR="003B0879" w:rsidRDefault="003B0879" w:rsidP="003B0879">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4F7A8EFA" w14:textId="0B399D94"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3C5EF82E" w14:textId="49B63939" w:rsidR="00722979" w:rsidRDefault="00722979" w:rsidP="003B0879">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9B0FBF">
        <w:rPr>
          <w:noProof/>
        </w:rPr>
        <w:t>MCPTT client is aware of the ad</w:t>
      </w:r>
      <w:r>
        <w:rPr>
          <w:noProof/>
        </w:rPr>
        <w:t> </w:t>
      </w:r>
      <w:r w:rsidRPr="009B0FBF">
        <w:rPr>
          <w:noProof/>
        </w:rPr>
        <w:t>hoc group ID.</w:t>
      </w:r>
    </w:p>
    <w:p w14:paraId="2BCBF592" w14:textId="77777777" w:rsidR="003B0879" w:rsidRPr="002935AD" w:rsidRDefault="003B0879" w:rsidP="003B0879">
      <w:pPr>
        <w:pStyle w:val="TH"/>
        <w:rPr>
          <w:rFonts w:eastAsia="SimSun"/>
        </w:rPr>
      </w:pPr>
      <w:r w:rsidRPr="002935AD">
        <w:object w:dxaOrig="12108" w:dyaOrig="5616" w14:anchorId="02DEB1C4">
          <v:shape id="_x0000_i1145" type="#_x0000_t75" style="width:466.9pt;height:216.4pt" o:ole="">
            <v:imagedata r:id="rId245" o:title=""/>
          </v:shape>
          <o:OLEObject Type="Embed" ProgID="Visio.Drawing.15" ShapeID="_x0000_i1145" DrawAspect="Content" ObjectID="_1811232149" r:id="rId246"/>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6E621D66"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00722979" w:rsidRPr="00722979">
        <w:rPr>
          <w:lang w:eastAsia="zh-CN"/>
        </w:rPr>
        <w:t xml:space="preserve">or an ad hoc group ID if the ad hoc group call follows an ad hoc group emergency alert </w:t>
      </w:r>
      <w:r w:rsidRPr="0045613B">
        <w:t xml:space="preserve">is routed to the </w:t>
      </w:r>
      <w:r>
        <w:t>MCPTT</w:t>
      </w:r>
      <w:r w:rsidRPr="0045613B">
        <w:t xml:space="preserve"> server of the primary </w:t>
      </w:r>
      <w:r>
        <w:t xml:space="preserve">MC </w:t>
      </w:r>
      <w:r w:rsidRPr="0045613B">
        <w:t>system</w:t>
      </w:r>
      <w:r w:rsidRPr="005A0216">
        <w:t>.</w:t>
      </w:r>
    </w:p>
    <w:p w14:paraId="5B4EB0EC" w14:textId="6F397F66" w:rsidR="000E57DE" w:rsidRDefault="003B0879" w:rsidP="003B0879">
      <w:pPr>
        <w:pStyle w:val="B1"/>
      </w:pPr>
      <w:r w:rsidRPr="00003948">
        <w:t>2.</w:t>
      </w:r>
      <w:r w:rsidRPr="00003948">
        <w:tab/>
      </w:r>
      <w:r w:rsidR="004B3DEC" w:rsidRPr="004B3DEC">
        <w:t xml:space="preserve">If the ad hoc group call is supported, the MCPTT server of the primary MC system verifies whether the user at of MCPTT client is authorized to initiate an ad hoc group call. If not authorized, the MCPTT server of the primary MC system rejects the ad hoc group call request as specified in the step 3. </w:t>
      </w:r>
      <w:r w:rsidR="00722979" w:rsidRPr="00722979">
        <w:t xml:space="preserve">If the the MC service users' information received in step 1 does not contain an ad hoc group ID from an ad hoc group emergency alert, </w:t>
      </w:r>
      <w:r w:rsidR="00722979">
        <w:t>t</w:t>
      </w:r>
      <w:r w:rsidRPr="00003948">
        <w: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received in step 1</w:t>
      </w:r>
      <w:r w:rsidR="00722979">
        <w:t>,</w:t>
      </w:r>
      <w:r>
        <w:t xml:space="preserve"> determines the preconfigured group to be used for the configuration</w:t>
      </w:r>
      <w:r w:rsidR="00722979">
        <w:t xml:space="preserve"> </w:t>
      </w:r>
      <w:r w:rsidR="00722979" w:rsidRPr="00722979">
        <w:t>and assigns a</w:t>
      </w:r>
      <w:r w:rsidR="00722979">
        <w:t>n</w:t>
      </w:r>
      <w:r w:rsidR="00722979" w:rsidRPr="00722979">
        <w:t xml:space="preserve"> MCPTT group ID for the newly formed ad hoc group</w:t>
      </w:r>
      <w:r>
        <w:t xml:space="preserve">. </w:t>
      </w:r>
      <w:r w:rsidR="004B3DEC" w:rsidRPr="004B3DEC">
        <w:t xml:space="preserve">If no MC service ad hoc group ID was included in the ad hoc group call </w:t>
      </w:r>
      <w:r w:rsidR="004B3DEC" w:rsidRPr="004B3DEC">
        <w:lastRenderedPageBreak/>
        <w:t xml:space="preserve">request of step 1, or if the provided MC service ad hoc group ID is not accepted by the MC service server, </w:t>
      </w:r>
      <w:r w:rsidR="004B3DEC">
        <w:t>t</w:t>
      </w:r>
      <w:r>
        <w:t>he MCPTT server assigns a MCPTT group ID for the newly formed ad hoc group</w:t>
      </w:r>
      <w:r w:rsidRPr="00FD08F4">
        <w:t>.</w:t>
      </w:r>
    </w:p>
    <w:p w14:paraId="16FA1D41" w14:textId="3CB0BEA7" w:rsidR="003B0879" w:rsidRPr="00FD08F4" w:rsidRDefault="000E57DE" w:rsidP="000E57DE">
      <w:pPr>
        <w:pStyle w:val="B1"/>
        <w:ind w:hanging="1"/>
      </w:pPr>
      <w:r w:rsidRPr="000E57DE">
        <w:t>The MCPTT server</w:t>
      </w:r>
      <w:r>
        <w:t xml:space="preserve"> </w:t>
      </w:r>
      <w:r w:rsidR="003B0879" w:rsidRPr="00FD08F4">
        <w:t xml:space="preserve">identifies the appropriate </w:t>
      </w:r>
      <w:r w:rsidR="003B0879">
        <w:t>MCPTT</w:t>
      </w:r>
      <w:r w:rsidR="003B0879" w:rsidRPr="00FD08F4">
        <w:t xml:space="preserve"> server responsible for the </w:t>
      </w:r>
      <w:r w:rsidR="003B0879">
        <w:t>MCPTT users of the ad hoc group</w:t>
      </w:r>
      <w:r w:rsidR="003B0879" w:rsidRPr="00FD08F4">
        <w:t xml:space="preserve">. </w:t>
      </w:r>
      <w:r w:rsidR="004B3DEC" w:rsidRPr="004B3DEC">
        <w:t xml:space="preserve">The MCPTT server considers the ad hoc group call participants as implicitly </w:t>
      </w:r>
      <w:r w:rsidR="003B0879" w:rsidRPr="00FD08F4">
        <w:t xml:space="preserve">affiliated to the </w:t>
      </w:r>
      <w:r w:rsidR="003B0879">
        <w:t>ad hoc</w:t>
      </w:r>
      <w:r w:rsidR="003B0879" w:rsidRPr="00FD08F4">
        <w:t xml:space="preserve"> group.</w:t>
      </w:r>
    </w:p>
    <w:p w14:paraId="1441081B" w14:textId="638EF245" w:rsidR="003B0879" w:rsidRDefault="003B0879" w:rsidP="003B0879">
      <w:pPr>
        <w:pStyle w:val="NO"/>
        <w:rPr>
          <w:noProof/>
        </w:rPr>
      </w:pPr>
      <w:r>
        <w:rPr>
          <w:noProof/>
        </w:rPr>
        <w:t>NOTE 1:</w:t>
      </w:r>
      <w:r>
        <w:rPr>
          <w:noProof/>
        </w:rPr>
        <w:tab/>
        <w:t xml:space="preserve">The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0332B185" w:rsidR="003B0879" w:rsidRDefault="003B0879" w:rsidP="003B0879">
      <w:pPr>
        <w:pStyle w:val="B2"/>
      </w:pPr>
      <w:r>
        <w:t>i.</w:t>
      </w:r>
      <w:r>
        <w:tab/>
        <w:t xml:space="preserve">The MCPTT ad hoc group ID </w:t>
      </w:r>
      <w:r w:rsidR="000E57DE" w:rsidRPr="000E57DE">
        <w:t xml:space="preserve">either </w:t>
      </w:r>
      <w:r>
        <w:t xml:space="preserve">generated by the MCPTT server </w:t>
      </w:r>
      <w:r w:rsidR="000E57DE" w:rsidRPr="000E57DE">
        <w:t xml:space="preserve">or provided by the MCPTT client if the ad hoc group ID is from an ad hoc group emergency alert </w:t>
      </w:r>
      <w:r>
        <w:t>(only included when the ad hoc group call is authorized);</w:t>
      </w:r>
    </w:p>
    <w:p w14:paraId="1C87ABF8" w14:textId="77777777" w:rsidR="003B0879" w:rsidRDefault="003B0879" w:rsidP="003B0879">
      <w:pPr>
        <w:pStyle w:val="B2"/>
      </w:pPr>
      <w:r>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4645B826" w:rsidR="003B0879" w:rsidRDefault="003B0879" w:rsidP="003B0879">
      <w:pPr>
        <w:pStyle w:val="B1"/>
      </w:pPr>
      <w:r>
        <w:tab/>
        <w:t xml:space="preserve">If the ad hoc group call request is not authorized, the </w:t>
      </w:r>
      <w:r w:rsidR="004B3DEC" w:rsidRPr="004B3DEC">
        <w:t xml:space="preserve">MCPTT server and </w:t>
      </w:r>
      <w:r>
        <w:t>MCPTT client shall not proceed with the rest of the steps.</w:t>
      </w:r>
    </w:p>
    <w:p w14:paraId="1B798161" w14:textId="276273C8"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w:t>
      </w:r>
      <w:r w:rsidR="004B3DEC">
        <w:t>s</w:t>
      </w:r>
      <w:r w:rsidR="004B3DEC" w:rsidRPr="004B3DEC">
        <w:t xml:space="preserve"> towards the MCPTT clients of the invited users belonging to the primary MC system based on step 1. While sending the ad hoc group call requests, the MCPTT server of the primary MC system shall remove the information elements that are not required to be conveyed to the target MCPTT clients (e.g. MCPTT ID list of the users who are required to acknowledge)</w:t>
      </w:r>
      <w:r w:rsidRPr="00FD08F4">
        <w:t>.</w:t>
      </w:r>
    </w:p>
    <w:p w14:paraId="1F651AEA" w14:textId="46D5A2EF" w:rsidR="003B0879" w:rsidRPr="00FD08F4" w:rsidRDefault="003B0879" w:rsidP="003B0879">
      <w:pPr>
        <w:pStyle w:val="B1"/>
        <w:rPr>
          <w:noProof/>
        </w:rPr>
      </w:pPr>
      <w:r>
        <w:t>5</w:t>
      </w:r>
      <w:r w:rsidRPr="00FD08F4">
        <w:t>.</w:t>
      </w:r>
      <w:r w:rsidRPr="00FD08F4">
        <w:tab/>
      </w:r>
      <w:r>
        <w:t xml:space="preserve">The </w:t>
      </w:r>
      <w:r w:rsid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the information of the MCPTT group ID for the ad hoc group</w:t>
      </w:r>
      <w:r w:rsidR="004B3DEC">
        <w:t>,</w:t>
      </w:r>
      <w:r>
        <w:t xml:space="preserve"> </w:t>
      </w:r>
      <w:r w:rsidR="004B3DEC">
        <w:t xml:space="preserve">and </w:t>
      </w:r>
      <w:r>
        <w:t xml:space="preserve">may accept or reject the call and </w:t>
      </w:r>
      <w:r w:rsidRPr="00FD08F4">
        <w:t xml:space="preserve">respond with </w:t>
      </w:r>
      <w:r w:rsidR="004B3DEC">
        <w:t xml:space="preserve">an adhoc </w:t>
      </w:r>
      <w:r w:rsidRPr="00FD08F4">
        <w:t>group call response.</w:t>
      </w:r>
    </w:p>
    <w:p w14:paraId="04C65116" w14:textId="77777777" w:rsidR="003B0879" w:rsidRPr="00FD08F4" w:rsidRDefault="003B0879" w:rsidP="003B0879">
      <w:pPr>
        <w:pStyle w:val="B1"/>
      </w:pPr>
      <w:r>
        <w:t>6</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682CED86" w:rsidR="003B0879" w:rsidRPr="00FD08F4" w:rsidRDefault="003B0879" w:rsidP="003B0879">
      <w:pPr>
        <w:pStyle w:val="B1"/>
      </w:pPr>
      <w:r>
        <w:t>7</w:t>
      </w:r>
      <w:r w:rsidRPr="00FD08F4">
        <w:t>.</w:t>
      </w:r>
      <w:r w:rsidRPr="00FD08F4">
        <w:tab/>
      </w:r>
      <w:r>
        <w:t xml:space="preserve">The </w:t>
      </w:r>
      <w:r w:rsidR="004B3DEC" w:rsidRP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 xml:space="preserve">the information of the MCPTT group ID for the ad hoc group.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0E960B7F" w:rsidR="003B0879" w:rsidRPr="0045613B" w:rsidRDefault="003B0879" w:rsidP="003B0879">
      <w:pPr>
        <w:pStyle w:val="Heading5"/>
      </w:pPr>
      <w:bookmarkStart w:id="1534" w:name="_Toc96531278"/>
      <w:bookmarkStart w:id="1535" w:name="_Toc96606988"/>
      <w:bookmarkStart w:id="1536" w:name="_Toc113304264"/>
      <w:bookmarkStart w:id="1537" w:name="_Toc200618052"/>
      <w:r>
        <w:t>10.19.3.2.2</w:t>
      </w:r>
      <w:r w:rsidRPr="0045613B">
        <w:tab/>
      </w:r>
      <w:r>
        <w:t>Procedure for a</w:t>
      </w:r>
      <w:r w:rsidRPr="0045613B">
        <w:t>d</w:t>
      </w:r>
      <w:r>
        <w:t> </w:t>
      </w:r>
      <w:r w:rsidRPr="0045613B">
        <w:t>hoc group call</w:t>
      </w:r>
      <w:r>
        <w:t xml:space="preserve"> release</w:t>
      </w:r>
      <w:bookmarkEnd w:id="1534"/>
      <w:bookmarkEnd w:id="1535"/>
      <w:bookmarkEnd w:id="1536"/>
      <w:r>
        <w:t xml:space="preserve"> by MCPTT server – Participants list provided by the Initiator</w:t>
      </w:r>
      <w:bookmarkEnd w:id="1537"/>
    </w:p>
    <w:p w14:paraId="7BA5912F" w14:textId="77777777" w:rsidR="003B0879" w:rsidRPr="00AB5FED" w:rsidRDefault="003B0879" w:rsidP="003B0879">
      <w:r w:rsidRPr="00AB5FED">
        <w:t>Th</w:t>
      </w:r>
      <w:r>
        <w:t>is</w:t>
      </w:r>
      <w:r w:rsidRPr="00AB5FED">
        <w:t xml:space="preserve"> procedure focuses on the case where an </w:t>
      </w:r>
      <w:r>
        <w:t>MCPTT</w:t>
      </w:r>
      <w:r w:rsidRPr="00AB5FED">
        <w:t xml:space="preserve"> server initiates the termination of an ongoing </w:t>
      </w:r>
      <w:r>
        <w:t>MCPTT</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MCPTT</w:t>
      </w:r>
      <w:r w:rsidRPr="00AB5FED">
        <w:t xml:space="preserve"> group members are not present.</w:t>
      </w:r>
    </w:p>
    <w:p w14:paraId="19BFB548" w14:textId="243BE9BF" w:rsidR="003B0879" w:rsidRDefault="003B0879" w:rsidP="003B0879">
      <w:r w:rsidRPr="00AB5FED">
        <w:t>Procedures in figure </w:t>
      </w:r>
      <w:r>
        <w:t>10.19.3.2.2</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6A9A52B6" w14:textId="77777777" w:rsidR="003B0879" w:rsidRDefault="003B0879" w:rsidP="003B0879">
      <w:r>
        <w:lastRenderedPageBreak/>
        <w:t>Pre-condition:</w:t>
      </w:r>
    </w:p>
    <w:p w14:paraId="3D63FBDD" w14:textId="77777777" w:rsidR="003B0879" w:rsidRPr="00AB5FED" w:rsidRDefault="003B0879" w:rsidP="003B0879">
      <w:pPr>
        <w:pStyle w:val="B1"/>
      </w:pPr>
      <w:r>
        <w:t>-</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3FC22EC4" w14:textId="77777777" w:rsidR="003B0879" w:rsidRPr="00AB5FED" w:rsidRDefault="003B0879" w:rsidP="003B0879">
      <w:pPr>
        <w:pStyle w:val="TH"/>
      </w:pPr>
      <w:r w:rsidRPr="00AB5FED">
        <w:object w:dxaOrig="7932" w:dyaOrig="6876" w14:anchorId="3456691F">
          <v:shape id="_x0000_i1146" type="#_x0000_t75" style="width:399pt;height:340.9pt" o:ole="">
            <v:imagedata r:id="rId247" o:title=""/>
          </v:shape>
          <o:OLEObject Type="Embed" ProgID="Visio.Drawing.11" ShapeID="_x0000_i1146" DrawAspect="Content" ObjectID="_1811232150" r:id="rId248"/>
        </w:object>
      </w:r>
    </w:p>
    <w:p w14:paraId="1788FB1C" w14:textId="3662EB4A" w:rsidR="003B0879" w:rsidRPr="00AB5FED" w:rsidRDefault="003B0879" w:rsidP="003B0879">
      <w:pPr>
        <w:pStyle w:val="TF"/>
      </w:pPr>
      <w:r w:rsidRPr="00AB5FED">
        <w:t>Figure </w:t>
      </w:r>
      <w:r>
        <w:t>10.19.3.2.2</w:t>
      </w:r>
      <w:r w:rsidRPr="00AB5FED">
        <w:t xml:space="preserve">-1: </w:t>
      </w:r>
      <w:r>
        <w:t>Ad hoc</w:t>
      </w:r>
      <w:r w:rsidRPr="00AB5FED">
        <w:t xml:space="preserve"> group call</w:t>
      </w:r>
      <w:r>
        <w:t xml:space="preserve"> release</w:t>
      </w:r>
    </w:p>
    <w:p w14:paraId="7D1615D8" w14:textId="77777777" w:rsidR="003B0879" w:rsidRPr="00AB5FED" w:rsidRDefault="003B0879" w:rsidP="003B0879">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 xml:space="preserve">group call (e.g. as a result of </w:t>
      </w:r>
      <w:r>
        <w:t>ad hoc</w:t>
      </w:r>
      <w:r w:rsidRPr="00AB5FED">
        <w:t xml:space="preserve"> group call setup</w:t>
      </w:r>
      <w:r>
        <w:t xml:space="preserve"> as specified in clause 10.19.3.2.x</w:t>
      </w:r>
      <w:r w:rsidRPr="00AB5FED">
        <w:t>).</w:t>
      </w:r>
    </w:p>
    <w:p w14:paraId="5350F3E8" w14:textId="77777777" w:rsidR="003B0879" w:rsidRPr="00AB5FED" w:rsidRDefault="003B0879" w:rsidP="003B0879">
      <w:pPr>
        <w:pStyle w:val="B1"/>
      </w:pPr>
      <w:r w:rsidRPr="00AB5FED">
        <w:t>2.</w:t>
      </w:r>
      <w:r w:rsidRPr="00AB5FED">
        <w:tab/>
      </w:r>
      <w:r>
        <w:t>The MCPTT</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MCPTT</w:t>
      </w:r>
      <w:r w:rsidRPr="00AB5FED">
        <w:t xml:space="preserve"> group members are not present.</w:t>
      </w:r>
    </w:p>
    <w:p w14:paraId="63A9EF9C" w14:textId="77777777" w:rsidR="003B0879" w:rsidRPr="00AB5FED" w:rsidRDefault="003B0879" w:rsidP="003B0879">
      <w:pPr>
        <w:pStyle w:val="B1"/>
      </w:pPr>
      <w:r w:rsidRPr="00AB5FED">
        <w:t>3.</w:t>
      </w:r>
      <w:r w:rsidRPr="00AB5FED">
        <w:tab/>
      </w:r>
      <w:r>
        <w:t>The MCPTT</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095A15D5" w14:textId="1EA12245" w:rsidR="003B0879" w:rsidRPr="00AB5FED" w:rsidRDefault="003B0879" w:rsidP="003B0879">
      <w:pPr>
        <w:pStyle w:val="B1"/>
      </w:pPr>
      <w:r w:rsidRPr="00AB5FED">
        <w:t>4.</w:t>
      </w:r>
      <w:r w:rsidRPr="00AB5FED">
        <w:tab/>
      </w:r>
      <w:r>
        <w:t>The MCPTT</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MCPTT clients of the </w:t>
      </w:r>
      <w:r w:rsidR="00D45090">
        <w:t>partner</w:t>
      </w:r>
      <w:r>
        <w:t xml:space="preserve"> MC system via the partner MCPTT server.</w:t>
      </w:r>
    </w:p>
    <w:p w14:paraId="60043DE8" w14:textId="77777777" w:rsidR="003B0879" w:rsidRPr="00AB5FED" w:rsidRDefault="003B0879" w:rsidP="003B0879">
      <w:pPr>
        <w:pStyle w:val="B1"/>
      </w:pPr>
      <w:r w:rsidRPr="00AB5FED">
        <w:t>5.</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1DC7C998" w14:textId="77777777" w:rsidR="003B0879" w:rsidRPr="00AB5FED" w:rsidRDefault="003B0879" w:rsidP="003B0879">
      <w:pPr>
        <w:pStyle w:val="B1"/>
      </w:pPr>
      <w:r w:rsidRPr="00AB5FED">
        <w:t>6.</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7E66D9C" w14:textId="26AC7CD2" w:rsidR="003B0879" w:rsidRPr="00460FCF" w:rsidRDefault="003B0879" w:rsidP="00961D11">
      <w:pPr>
        <w:pStyle w:val="B1"/>
      </w:pPr>
      <w:r w:rsidRPr="00AB5FED">
        <w:t>7.</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servers remove the ad hoc group information from the dynamic data held in the MCPTT servers and the ad hoc group ceases to exist</w:t>
      </w:r>
      <w:r w:rsidR="000E57DE" w:rsidRPr="000E57DE">
        <w:t>, otherwise if the ad hoc group call follows an ad hoc group emergency alert the MCPTT servers keep the dynamic data and the ad hoc group continues to exist</w:t>
      </w:r>
      <w:r>
        <w:t>.</w:t>
      </w:r>
    </w:p>
    <w:p w14:paraId="1938FB41" w14:textId="423D5044" w:rsidR="00941CB2" w:rsidRPr="00AB5FED" w:rsidRDefault="00941CB2" w:rsidP="00941CB2">
      <w:pPr>
        <w:pStyle w:val="Heading5"/>
        <w:rPr>
          <w:lang w:val="nl-NL"/>
        </w:rPr>
      </w:pPr>
      <w:bookmarkStart w:id="1538" w:name="_Toc113304257"/>
      <w:bookmarkStart w:id="1539" w:name="_Toc200618053"/>
      <w:r>
        <w:lastRenderedPageBreak/>
        <w:t>10.19</w:t>
      </w:r>
      <w:r w:rsidRPr="00AB5FED">
        <w:t>.</w:t>
      </w:r>
      <w:r>
        <w:t>3.2.</w:t>
      </w:r>
      <w:r w:rsidR="001D6FD8">
        <w:t>3</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38"/>
      <w:bookmarkEnd w:id="1539"/>
    </w:p>
    <w:p w14:paraId="3A0BBA17" w14:textId="5A836DD3"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w:t>
      </w:r>
      <w:r w:rsidR="00BF69B2">
        <w:rPr>
          <w:noProof/>
        </w:rPr>
        <w:t>r</w:t>
      </w:r>
      <w:r>
        <w:rPr>
          <w:noProof/>
        </w:rPr>
        <w:t>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t>Pre-conditions:</w:t>
      </w:r>
    </w:p>
    <w:p w14:paraId="5BC0C1FE" w14:textId="77777777" w:rsidR="00941CB2" w:rsidRPr="00755168" w:rsidRDefault="00941CB2" w:rsidP="00941CB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54311E56" w:rsidR="00941CB2" w:rsidRPr="00755168" w:rsidRDefault="00941CB2" w:rsidP="00941CB2">
      <w:pPr>
        <w:pStyle w:val="B1"/>
      </w:pPr>
      <w:r w:rsidRPr="00755168">
        <w:t>2.</w:t>
      </w:r>
      <w:r w:rsidRPr="00755168">
        <w:tab/>
        <w:t>The authorized MC</w:t>
      </w:r>
      <w:r w:rsidR="00536BD4">
        <w:t>PTT</w:t>
      </w:r>
      <w:r>
        <w:t xml:space="preserve"> </w:t>
      </w:r>
      <w:r w:rsidRPr="00755168">
        <w:t>user/dispatcher belongs to the primary MC</w:t>
      </w:r>
      <w:r>
        <w:t xml:space="preserve"> </w:t>
      </w:r>
      <w:r w:rsidRPr="00755168">
        <w:t>system.</w:t>
      </w:r>
    </w:p>
    <w:p w14:paraId="639F2F84" w14:textId="094D1ED8"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rsidR="00536BD4">
        <w:t>PTT</w:t>
      </w:r>
      <w:r>
        <w:t xml:space="preserve"> </w:t>
      </w:r>
      <w:r w:rsidRPr="00755168">
        <w:t xml:space="preserve">user/dispatcher </w:t>
      </w:r>
      <w:r w:rsidRPr="0047159E">
        <w:t>creates</w:t>
      </w:r>
      <w:r w:rsidRPr="0045613B">
        <w:t xml:space="preserve"> the </w:t>
      </w:r>
      <w:r>
        <w:t>ad hoc</w:t>
      </w:r>
      <w:r w:rsidRPr="0045613B">
        <w:t xml:space="preserve"> group.</w:t>
      </w:r>
    </w:p>
    <w:p w14:paraId="6CEEBED5" w14:textId="6EA4E74F" w:rsidR="00941CB2" w:rsidRDefault="00941CB2" w:rsidP="00941CB2">
      <w:pPr>
        <w:pStyle w:val="B1"/>
      </w:pPr>
      <w:r w:rsidRPr="0045613B">
        <w:t>4.</w:t>
      </w:r>
      <w:r w:rsidRPr="0045613B">
        <w:tab/>
      </w:r>
      <w:r w:rsidRPr="0047159E">
        <w:t xml:space="preserve">Some </w:t>
      </w:r>
      <w:r>
        <w:t>users of the ad hoc group</w:t>
      </w:r>
      <w:r w:rsidRPr="0045613B">
        <w:t xml:space="preserve">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474AAD4C" w:rsidR="00941CB2" w:rsidRDefault="00941CB2" w:rsidP="00941CB2">
      <w:pPr>
        <w:pStyle w:val="B1"/>
        <w:rPr>
          <w:noProof/>
        </w:rPr>
      </w:pPr>
      <w:r>
        <w:t>5.</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D600E97" w14:textId="16E71028" w:rsidR="00210AAF" w:rsidRPr="00AB5FED" w:rsidRDefault="00BF69B2" w:rsidP="00210AAF">
      <w:pPr>
        <w:pStyle w:val="TH"/>
      </w:pPr>
      <w:r w:rsidRPr="00E6731F">
        <w:object w:dxaOrig="12564" w:dyaOrig="10356" w14:anchorId="4554EF5E">
          <v:shape id="_x0000_i1147" type="#_x0000_t75" style="width:481.9pt;height:397.5pt" o:ole="">
            <v:imagedata r:id="rId249" o:title=""/>
          </v:shape>
          <o:OLEObject Type="Embed" ProgID="Visio.Drawing.15" ShapeID="_x0000_i1147" DrawAspect="Content" ObjectID="_1811232151" r:id="rId250"/>
        </w:object>
      </w:r>
    </w:p>
    <w:p w14:paraId="57A38DEE" w14:textId="0B51864C" w:rsidR="00F12EEC" w:rsidRDefault="00F12EEC" w:rsidP="00F12EEC">
      <w:pPr>
        <w:pStyle w:val="TF"/>
      </w:pPr>
      <w:r w:rsidRPr="00F12EEC">
        <w:t>Figure 10.19.3.2.3-1: Ad hoc group call setup involving multiple MCPTT systems</w:t>
      </w:r>
    </w:p>
    <w:p w14:paraId="190450E0" w14:textId="7D08DA17" w:rsidR="00941CB2" w:rsidRDefault="00941CB2" w:rsidP="00941CB2">
      <w:pPr>
        <w:pStyle w:val="B1"/>
      </w:pPr>
      <w:r>
        <w:t>1-3.</w:t>
      </w:r>
      <w:r>
        <w:tab/>
        <w:t>Same as described in subclause </w:t>
      </w:r>
      <w:r w:rsidRPr="00574B53">
        <w:t>10.19.3.1.3</w:t>
      </w:r>
      <w:r>
        <w:t>.</w:t>
      </w:r>
    </w:p>
    <w:p w14:paraId="559F6E66" w14:textId="701F3C96" w:rsidR="00941CB2" w:rsidRPr="00666098" w:rsidRDefault="00941CB2" w:rsidP="00941CB2">
      <w:pPr>
        <w:pStyle w:val="B1"/>
      </w:pPr>
      <w:r>
        <w:lastRenderedPageBreak/>
        <w:t>4</w:t>
      </w:r>
      <w:r w:rsidRPr="003A6FC0">
        <w:t>.</w:t>
      </w:r>
      <w:r w:rsidRPr="003A6FC0">
        <w:tab/>
        <w:t xml:space="preserve">The </w:t>
      </w:r>
      <w:r>
        <w:t>MCPTT server 1</w:t>
      </w:r>
      <w:r w:rsidRPr="003A6FC0">
        <w:t xml:space="preserve"> determines the list of participants </w:t>
      </w:r>
      <w:r>
        <w:t xml:space="preserve">from </w:t>
      </w:r>
      <w:r w:rsidR="00BF69B2">
        <w:t xml:space="preserve">the </w:t>
      </w:r>
      <w:r>
        <w:t xml:space="preserve">primary </w:t>
      </w:r>
      <w:r w:rsidR="00BF69B2" w:rsidRPr="00BF69B2">
        <w:t xml:space="preserve">MC system </w:t>
      </w:r>
      <w:r>
        <w:t xml:space="preserve">and </w:t>
      </w:r>
      <w:r w:rsidR="00BF69B2" w:rsidRPr="00BF69B2">
        <w:t xml:space="preserve">determines the </w:t>
      </w:r>
      <w:r>
        <w:t xml:space="preserve">partner </w:t>
      </w:r>
      <w:r w:rsidR="00BF69B2">
        <w:t xml:space="preserve">MC </w:t>
      </w:r>
      <w:r>
        <w:t>system</w:t>
      </w:r>
      <w:r w:rsidRPr="003A6FC0">
        <w:t xml:space="preserve"> to be </w:t>
      </w:r>
      <w:r w:rsidR="00BF69B2" w:rsidRPr="00BF69B2">
        <w:t xml:space="preserve">involved in </w:t>
      </w:r>
      <w:r w:rsidRPr="00666098">
        <w:t xml:space="preserve">the </w:t>
      </w:r>
      <w:r>
        <w:t>ad hoc group call</w:t>
      </w:r>
      <w:r w:rsidRPr="003A6FC0">
        <w:t xml:space="preserve"> based on the </w:t>
      </w:r>
      <w:r>
        <w:t xml:space="preserve">information present in the information element Criteria for determining the participants. This information element </w:t>
      </w:r>
      <w:r w:rsidR="00BF69B2">
        <w:t>carries</w:t>
      </w:r>
      <w:r w:rsidR="00BF69B2" w:rsidRPr="00E6731F">
        <w:t xml:space="preserve"> </w:t>
      </w:r>
      <w:r>
        <w:t>the criteria, indicator identifying pre-defined criteria, or a combination of both.</w:t>
      </w:r>
      <w:r w:rsidRPr="00253B2B" w:rsidDel="00253B2B">
        <w:t xml:space="preserve"> </w:t>
      </w:r>
    </w:p>
    <w:p w14:paraId="605B34C4" w14:textId="77777777" w:rsidR="00941CB2" w:rsidRPr="00666098" w:rsidRDefault="00941CB2" w:rsidP="00941CB2">
      <w:pPr>
        <w:pStyle w:val="NO"/>
      </w:pPr>
      <w:r w:rsidRPr="000C3FCA">
        <w:t>NOTE</w:t>
      </w:r>
      <w:r>
        <w:t> 1</w:t>
      </w:r>
      <w:r w:rsidRPr="000C3FCA">
        <w:t>:</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26042AC2" w14:textId="15919CA8" w:rsidR="00941CB2" w:rsidRDefault="00941CB2" w:rsidP="00941CB2">
      <w:pPr>
        <w:pStyle w:val="B1"/>
      </w:pPr>
      <w:r>
        <w:t>5.</w:t>
      </w:r>
      <w:r>
        <w:tab/>
      </w:r>
      <w:r w:rsidR="00BF69B2">
        <w:t xml:space="preserve">If the </w:t>
      </w:r>
      <w:r>
        <w:t xml:space="preserve">MCPTT server 1 needs to involve the partner system based on the agreement and based on the criteria for determining the participant list, </w:t>
      </w:r>
      <w:r w:rsidR="00BF69B2">
        <w:t xml:space="preserve">it </w:t>
      </w:r>
      <w:r>
        <w:t>sends the ad hoc group call get userlist request to the MCPTT server 2. This request carries the criteria specified in the step 1.</w:t>
      </w:r>
    </w:p>
    <w:p w14:paraId="08E90901" w14:textId="03B02E25" w:rsidR="00941CB2" w:rsidRDefault="00941CB2" w:rsidP="00941CB2">
      <w:pPr>
        <w:pStyle w:val="B1"/>
      </w:pPr>
      <w:r>
        <w:t>6.</w:t>
      </w:r>
      <w:r>
        <w:tab/>
        <w:t>MCPTT server 2 evaluates the criteria and determines the partic</w:t>
      </w:r>
      <w:r w:rsidR="00BF69B2">
        <w:t>i</w:t>
      </w:r>
      <w:r>
        <w:t xml:space="preserve">pants satisfying the criteria </w:t>
      </w:r>
      <w:r w:rsidRPr="00FD1BAA">
        <w:t>(i.e.</w:t>
      </w:r>
      <w:r w:rsidR="00BF69B2">
        <w:t>,</w:t>
      </w:r>
      <w:r w:rsidRPr="00FD1BAA">
        <w:t xml:space="preserve"> MCPTT client 3 and MCPTT client 4)</w:t>
      </w:r>
      <w:r>
        <w:rPr>
          <w:lang w:val="en-US"/>
        </w:rPr>
        <w:t xml:space="preserve"> </w:t>
      </w:r>
      <w:r>
        <w:t>and sends the response containing the list of MCPTT users satisfying the criteria.</w:t>
      </w:r>
      <w:r w:rsidR="00BF69B2" w:rsidRPr="00BF69B2">
        <w:t xml:space="preserve"> The partner MCPTT server may apply local policies if any while determining the participants satisfying the criteria.</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7777777"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 xml:space="preserve">client 3 and MCPTT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0E33841E" w:rsidR="00941CB2" w:rsidRDefault="00941CB2" w:rsidP="00941CB2">
      <w:pPr>
        <w:pStyle w:val="B1"/>
        <w:rPr>
          <w:lang w:eastAsia="zh-CN"/>
        </w:rPr>
      </w:pPr>
      <w:r>
        <w:t>10a-10c.</w:t>
      </w:r>
      <w:r>
        <w:tab/>
        <w:t xml:space="preserve">The receiving MCPTT clients </w:t>
      </w:r>
      <w:r w:rsidR="004B3DEC" w:rsidRPr="004B3DEC">
        <w:t>notify their corresponding MCPTT user</w:t>
      </w:r>
      <w:r w:rsidR="004B3DEC">
        <w:t xml:space="preserve"> </w:t>
      </w:r>
      <w:r>
        <w:t>about the incoming ad hoc group call</w:t>
      </w:r>
      <w:r w:rsidR="004B3DEC" w:rsidRPr="004B3DEC">
        <w:t xml:space="preserve"> request with the information of the MCPTT group ID for the ad hoc group</w:t>
      </w:r>
      <w:r>
        <w:t>.</w:t>
      </w:r>
    </w:p>
    <w:p w14:paraId="7EA59479" w14:textId="60E907AF"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69603761" w:rsidR="00941CB2" w:rsidRDefault="00941CB2" w:rsidP="00941CB2">
      <w:pPr>
        <w:pStyle w:val="B1"/>
        <w:rPr>
          <w:lang w:eastAsia="zh-CN"/>
        </w:rPr>
      </w:pPr>
      <w:r>
        <w:t>12.</w:t>
      </w:r>
      <w:r>
        <w:tab/>
        <w:t xml:space="preserve">The MCPTT client 3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2DFE6CB7" w14:textId="2B398531" w:rsidR="00941CB2" w:rsidRDefault="00941CB2" w:rsidP="00941CB2">
      <w:pPr>
        <w:pStyle w:val="B1"/>
        <w:rPr>
          <w:lang w:eastAsia="zh-CN"/>
        </w:rPr>
      </w:pPr>
      <w:r>
        <w:t>13.</w:t>
      </w:r>
      <w:r>
        <w:tab/>
        <w:t xml:space="preserve">The MCPTT </w:t>
      </w:r>
      <w:r>
        <w:rPr>
          <w:lang w:eastAsia="zh-CN"/>
        </w:rPr>
        <w:t>client 4</w:t>
      </w:r>
      <w:r>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149D78F5" w14:textId="77777777"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p>
    <w:p w14:paraId="783605A0" w14:textId="10D41982"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The MCPTT server</w:t>
      </w:r>
      <w:r>
        <w:rPr>
          <w:lang w:eastAsia="zh-CN"/>
        </w:rPr>
        <w:t> </w:t>
      </w:r>
      <w:r w:rsidRPr="00356591">
        <w:rPr>
          <w:lang w:eastAsia="zh-CN"/>
        </w:rPr>
        <w:t xml:space="preserve">1 more than once during the call may send this notification to the initiating MCPTT user </w:t>
      </w:r>
      <w:r w:rsidR="00BF69B2" w:rsidRPr="00356591">
        <w:rPr>
          <w:lang w:eastAsia="zh-CN"/>
        </w:rPr>
        <w:t>when</w:t>
      </w:r>
      <w:r w:rsidR="00BF69B2">
        <w:rPr>
          <w:lang w:eastAsia="zh-CN"/>
        </w:rPr>
        <w:t xml:space="preserve">ever </w:t>
      </w:r>
      <w:r>
        <w:rPr>
          <w:lang w:eastAsia="zh-CN"/>
        </w:rPr>
        <w:t>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r w:rsidR="00BF69B2" w:rsidRPr="00BF69B2">
        <w:rPr>
          <w:lang w:eastAsia="zh-CN"/>
        </w:rPr>
        <w:t xml:space="preserve"> 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7063ADDA" w14:textId="77777777" w:rsidR="00941CB2" w:rsidRDefault="00941CB2" w:rsidP="00941CB2">
      <w:pPr>
        <w:pStyle w:val="NO"/>
      </w:pPr>
      <w:r>
        <w:t>NOTE 2</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6A563BAE" w14:textId="77777777" w:rsidR="008A4A8B" w:rsidRPr="00495ED5" w:rsidRDefault="008A4A8B" w:rsidP="008A4A8B">
      <w:r>
        <w:t xml:space="preserve">The MCPTT server at the primary MC system and MCPTT server at the partner MC system continuously check whether other MCPTT users in the primary MC system and MCPTT users in the partner MC system, respectively, meet the criteria in order to add them to the ongoing ad hoc group communication, or whether any of the participating </w:t>
      </w:r>
      <w:r>
        <w:lastRenderedPageBreak/>
        <w:t xml:space="preserve">MCPTT users in the primary MC system and MCPTT users in the partner MC system, respectively, no longer meet the criteria in order to remove them from the ongoing ad hoc group communication, according to clause 10.19.3.2.4. </w:t>
      </w:r>
    </w:p>
    <w:p w14:paraId="1C954EB1" w14:textId="67A01BF9" w:rsidR="00941CB2" w:rsidRPr="00AB5FED" w:rsidRDefault="00941CB2" w:rsidP="00941CB2">
      <w:pPr>
        <w:pStyle w:val="Heading5"/>
        <w:rPr>
          <w:lang w:val="nl-NL"/>
        </w:rPr>
      </w:pPr>
      <w:bookmarkStart w:id="1540" w:name="_Toc200618054"/>
      <w:r>
        <w:t>10.19.3.2.</w:t>
      </w:r>
      <w:r w:rsidR="008438EE">
        <w:t>4</w:t>
      </w:r>
      <w:r w:rsidRPr="00AB5FED">
        <w:rPr>
          <w:lang w:val="nl-NL"/>
        </w:rPr>
        <w:tab/>
      </w:r>
      <w:r w:rsidR="004A1C05" w:rsidRPr="004A1C05">
        <w:rPr>
          <w:lang w:val="nl-NL"/>
        </w:rPr>
        <w:t>Modification of ad hoc group call participants by the MCPTT server</w:t>
      </w:r>
      <w:bookmarkEnd w:id="1540"/>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0F88B7AA" w:rsidR="00941CB2" w:rsidRDefault="00941CB2" w:rsidP="00941CB2">
      <w:pPr>
        <w:pStyle w:val="B1"/>
      </w:pPr>
      <w:r>
        <w:t>1.</w:t>
      </w:r>
      <w:r>
        <w:tab/>
      </w:r>
      <w:r w:rsidRPr="008A2354">
        <w:t>The MCPTT user at MCPTT client</w:t>
      </w:r>
      <w:r>
        <w:t> </w:t>
      </w:r>
      <w:r w:rsidRPr="008A2354">
        <w:t>1 is authorized to init</w:t>
      </w:r>
      <w:r w:rsidR="00575AED">
        <w:t>i</w:t>
      </w:r>
      <w:r w:rsidRPr="008A2354">
        <w:t>ate ad</w:t>
      </w:r>
      <w:r>
        <w:t> </w:t>
      </w:r>
      <w:r w:rsidRPr="008A2354">
        <w:t>hoc group call.</w:t>
      </w:r>
    </w:p>
    <w:p w14:paraId="3F5BA484"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287132D6" w:rsidR="00941CB2" w:rsidRPr="00AB5FED" w:rsidRDefault="00941CB2" w:rsidP="00941CB2">
      <w:pPr>
        <w:pStyle w:val="TF"/>
      </w:pPr>
      <w:r>
        <w:object w:dxaOrig="11531" w:dyaOrig="10536" w14:anchorId="7606204B">
          <v:shape id="_x0000_i1148" type="#_x0000_t75" style="width:481.5pt;height:439.9pt" o:ole="">
            <v:imagedata r:id="rId251" o:title=""/>
          </v:shape>
          <o:OLEObject Type="Embed" ProgID="Visio.Drawing.15" ShapeID="_x0000_i1148" DrawAspect="Content" ObjectID="_1811232152" r:id="rId252"/>
        </w:object>
      </w:r>
      <w:r w:rsidRPr="00AB5FED">
        <w:t>Figure </w:t>
      </w:r>
      <w:r>
        <w:t>10.19.3.2.</w:t>
      </w:r>
      <w:r w:rsidR="008438EE">
        <w:t>4</w:t>
      </w:r>
      <w:r w:rsidRPr="00AB5FED">
        <w:t xml:space="preserve">-1: </w:t>
      </w:r>
      <w:r w:rsidR="004A1C05" w:rsidRPr="004A1C05">
        <w:t>Modification of ad hoc group call participants by the MCPTT server</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t>4.</w:t>
      </w:r>
      <w:r>
        <w:tab/>
        <w:t>The MCPTT server 2 detects that the MCPTT client 5 meets the criteria specified by the MCPTT client 1.</w:t>
      </w:r>
    </w:p>
    <w:p w14:paraId="12DA888B" w14:textId="77777777" w:rsidR="00941CB2" w:rsidRDefault="00941CB2" w:rsidP="00941CB2">
      <w:pPr>
        <w:pStyle w:val="B1"/>
      </w:pPr>
      <w:r>
        <w:t>5.</w:t>
      </w:r>
      <w:r>
        <w:tab/>
        <w:t>The MCPTT server 2 sends the notification to MCPTT server 1 of the primary MCPTT system to add the MCPTT user at MCPTT client 5 to on-going ad hoc group call.</w:t>
      </w:r>
    </w:p>
    <w:p w14:paraId="64B508C5" w14:textId="77777777" w:rsidR="00941CB2" w:rsidRDefault="00941CB2" w:rsidP="00941CB2">
      <w:pPr>
        <w:pStyle w:val="B1"/>
      </w:pPr>
      <w:r>
        <w:t>6.</w:t>
      </w:r>
      <w:r>
        <w:tab/>
        <w:t>The MCPTT server 1 sends the ad hoc group call request to the MCPTT client 5.</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77777777" w:rsidR="00941CB2" w:rsidRDefault="00941CB2" w:rsidP="00941CB2">
      <w:pPr>
        <w:pStyle w:val="B1"/>
        <w:rPr>
          <w:lang w:eastAsia="zh-CN"/>
        </w:rPr>
      </w:pPr>
      <w:r>
        <w:t>8.</w:t>
      </w:r>
      <w:r>
        <w:tab/>
        <w:t>The MCPTT client 5 accepts the ad hoc group call request and sends the ad hoc group call response to the MCPTT server 1.</w:t>
      </w:r>
    </w:p>
    <w:p w14:paraId="63172694" w14:textId="77777777" w:rsidR="00941CB2" w:rsidRDefault="00941CB2" w:rsidP="00941CB2">
      <w:pPr>
        <w:pStyle w:val="B1"/>
      </w:pPr>
      <w:r>
        <w:lastRenderedPageBreak/>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77777777" w:rsidR="00941CB2" w:rsidRDefault="00941CB2" w:rsidP="00941CB2">
      <w:pPr>
        <w:pStyle w:val="B1"/>
      </w:pPr>
      <w:r>
        <w:t>12.</w:t>
      </w:r>
      <w:r>
        <w:tab/>
        <w:t>The MCPTT server 1 sends the ad hoc group call leave request to the MCPTT client 4 and removes it from the on-going ad hoc group call.</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77777777" w:rsidR="00941CB2" w:rsidRDefault="00941CB2" w:rsidP="00941CB2">
      <w:pPr>
        <w:pStyle w:val="B1"/>
      </w:pPr>
      <w:r>
        <w:t>14.</w:t>
      </w:r>
      <w:r>
        <w:tab/>
        <w:t>The MCPTT client 4 sends the ad hoc group call leave response to the MCPTT server 1.</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0FF3E828"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68B0C906" w14:textId="20666B1A" w:rsidR="00941CB2" w:rsidRPr="00AB5FED" w:rsidRDefault="00941CB2" w:rsidP="008438EE">
      <w:pPr>
        <w:pStyle w:val="Heading5"/>
        <w:rPr>
          <w:lang w:val="nl-NL"/>
        </w:rPr>
      </w:pPr>
      <w:bookmarkStart w:id="1541" w:name="_Toc200618055"/>
      <w:r>
        <w:t>10.19.3.2.</w:t>
      </w:r>
      <w:r w:rsidR="008438EE">
        <w:t>5</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MCPTT system</w:t>
      </w:r>
      <w:r>
        <w:rPr>
          <w:lang w:val="nl-NL"/>
        </w:rPr>
        <w:t xml:space="preserve"> – Participants list determined by the MCPTT server</w:t>
      </w:r>
      <w:bookmarkEnd w:id="1541"/>
    </w:p>
    <w:p w14:paraId="611CE636" w14:textId="5BEBF073" w:rsidR="00941CB2" w:rsidRDefault="00941CB2" w:rsidP="00941CB2">
      <w:r>
        <w:t>Figure 10.19.3.2.</w:t>
      </w:r>
      <w:r w:rsidR="008438EE">
        <w:t>5</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MCPTT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 </w:t>
      </w:r>
    </w:p>
    <w:p w14:paraId="2CB88933" w14:textId="77777777" w:rsidR="00941CB2" w:rsidRDefault="00941CB2" w:rsidP="00941CB2">
      <w:r>
        <w:t>Pre-conditions:</w:t>
      </w:r>
    </w:p>
    <w:p w14:paraId="3E742C5D" w14:textId="33E33BD6" w:rsidR="00941CB2" w:rsidRDefault="00941CB2" w:rsidP="00941CB2">
      <w:pPr>
        <w:pStyle w:val="B1"/>
      </w:pPr>
      <w:r>
        <w:t>1.</w:t>
      </w:r>
      <w:r>
        <w:tab/>
      </w:r>
      <w:r w:rsidRPr="008A2354">
        <w:t>The MCPTT user at MCPTT client</w:t>
      </w:r>
      <w:r>
        <w:t> </w:t>
      </w:r>
      <w:r w:rsidRPr="008A2354">
        <w:t xml:space="preserve">1 is authorized to </w:t>
      </w:r>
      <w:r w:rsidR="00F2127E" w:rsidRPr="008A2354">
        <w:t>initiate</w:t>
      </w:r>
      <w:r w:rsidRPr="008A2354">
        <w:t xml:space="preserve"> ad hoc group call.</w:t>
      </w:r>
    </w:p>
    <w:p w14:paraId="09D6C687"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0F8ADB40"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5D09CE2F" w14:textId="77777777" w:rsidR="00941CB2" w:rsidRDefault="00941CB2" w:rsidP="00941CB2">
      <w:pPr>
        <w:pStyle w:val="TH"/>
      </w:pPr>
    </w:p>
    <w:p w14:paraId="5C37DA28" w14:textId="4D14AC89" w:rsidR="00941CB2" w:rsidRPr="00AB5FED" w:rsidRDefault="002E2C91" w:rsidP="00941CB2">
      <w:pPr>
        <w:pStyle w:val="TF"/>
      </w:pPr>
      <w:r>
        <w:object w:dxaOrig="10032" w:dyaOrig="8664" w14:anchorId="6435F1D0">
          <v:shape id="_x0000_i1149" type="#_x0000_t75" style="width:481.5pt;height:415.5pt" o:ole="">
            <v:imagedata r:id="rId253" o:title=""/>
          </v:shape>
          <o:OLEObject Type="Embed" ProgID="Visio.Drawing.15" ShapeID="_x0000_i1149" DrawAspect="Content" ObjectID="_1811232153" r:id="rId254"/>
        </w:object>
      </w:r>
      <w:r w:rsidR="00941CB2" w:rsidRPr="00AB5FED">
        <w:t>Figure </w:t>
      </w:r>
      <w:r w:rsidR="00941CB2">
        <w:t>10.19.3.2.</w:t>
      </w:r>
      <w:r w:rsidR="008438EE">
        <w:t>5</w:t>
      </w:r>
      <w:r w:rsidR="00941CB2" w:rsidRPr="00AB5FED">
        <w:t xml:space="preserve">-1: </w:t>
      </w:r>
      <w:r w:rsidR="00941CB2">
        <w:rPr>
          <w:lang w:val="nl-NL"/>
        </w:rPr>
        <w:t>MCPTT server releases an ad </w:t>
      </w:r>
      <w:r w:rsidR="00941CB2" w:rsidRPr="00BC624A">
        <w:rPr>
          <w:lang w:val="nl-NL"/>
        </w:rPr>
        <w:t xml:space="preserve">hoc group call and </w:t>
      </w:r>
      <w:r w:rsidR="00941CB2">
        <w:rPr>
          <w:lang w:val="nl-NL"/>
        </w:rPr>
        <w:t>stops the determination of ad hoc g</w:t>
      </w:r>
      <w:r w:rsidR="00941CB2" w:rsidRPr="00AB5FED">
        <w:rPr>
          <w:lang w:val="nl-NL"/>
        </w:rPr>
        <w:t xml:space="preserve">roup </w:t>
      </w:r>
      <w:r w:rsidR="00941CB2">
        <w:rPr>
          <w:lang w:val="nl-NL"/>
        </w:rPr>
        <w:t>call</w:t>
      </w:r>
      <w:r w:rsidR="00941CB2" w:rsidRPr="00AB5FED">
        <w:rPr>
          <w:lang w:val="nl-NL"/>
        </w:rPr>
        <w:t xml:space="preserve"> </w:t>
      </w:r>
      <w:r w:rsidR="00941CB2">
        <w:rPr>
          <w:lang w:val="nl-NL"/>
        </w:rPr>
        <w:t xml:space="preserve">participants </w:t>
      </w:r>
      <w:r w:rsidR="00941CB2" w:rsidRPr="00C004A6">
        <w:rPr>
          <w:lang w:val="nl-NL"/>
        </w:rPr>
        <w:t>involving multiple MCPTT systems</w:t>
      </w:r>
    </w:p>
    <w:p w14:paraId="65B91EC0" w14:textId="2F7B4FA5" w:rsidR="00941CB2" w:rsidRDefault="00941CB2" w:rsidP="00941CB2">
      <w:pPr>
        <w:pStyle w:val="B1"/>
      </w:pPr>
      <w:r>
        <w:t>1.</w:t>
      </w:r>
      <w:r>
        <w:tab/>
        <w:t xml:space="preserve">The ad hoc group call is established and on-going with the participants MCPTT client 1, MCPTT client 2, MCPTT client 3, and MCPTT client 4. The participant list is determined by both primary and partner systems MCPTT server based on the criteria specified by the MCPTT client 1 while initiating the call. </w:t>
      </w:r>
    </w:p>
    <w:p w14:paraId="09DD8D03" w14:textId="28AB2AAF"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second last participant leaving, initiator leaving, or minimum number of affiliated MC</w:t>
      </w:r>
      <w:r w:rsidR="00536BD4">
        <w:t>PTT</w:t>
      </w:r>
      <w:r w:rsidRPr="00E65F14">
        <w:t xml:space="preserve"> group members are not present.</w:t>
      </w:r>
    </w:p>
    <w:p w14:paraId="25940EDA" w14:textId="77777777" w:rsidR="002E2C91" w:rsidRDefault="002E2C91" w:rsidP="002E2C91">
      <w:pPr>
        <w:pStyle w:val="B1"/>
      </w:pPr>
      <w:r>
        <w:t>3.</w:t>
      </w:r>
      <w:r>
        <w:tab/>
        <w:t>The MCPTT server 1 sends the notification to MCPTT server 2 of the partner MCPTT system about the ad hoc group call release to stop determining the participant list by MCPTT server 2 of the partner MCPTT system.</w:t>
      </w:r>
    </w:p>
    <w:p w14:paraId="137756BA" w14:textId="0601456F" w:rsidR="00941CB2" w:rsidRDefault="002E2C91" w:rsidP="00941CB2">
      <w:pPr>
        <w:pStyle w:val="B1"/>
      </w:pPr>
      <w:r>
        <w:t>4</w:t>
      </w:r>
      <w:r w:rsidR="00941CB2">
        <w:t>a-</w:t>
      </w:r>
      <w:r>
        <w:t>4</w:t>
      </w:r>
      <w:r w:rsidR="00941CB2">
        <w:t>d.</w:t>
      </w:r>
      <w:r w:rsidR="00941CB2">
        <w:tab/>
        <w:t xml:space="preserve">The </w:t>
      </w:r>
      <w:r w:rsidR="00941CB2" w:rsidRPr="0043676C">
        <w:t>MCPTT server</w:t>
      </w:r>
      <w:r w:rsidR="00941CB2">
        <w:t> 1</w:t>
      </w:r>
      <w:r w:rsidR="00941CB2" w:rsidRPr="0043676C">
        <w:t xml:space="preserve"> </w:t>
      </w:r>
      <w:r w:rsidR="00941CB2">
        <w:t>sends ad </w:t>
      </w:r>
      <w:r w:rsidR="00941CB2" w:rsidRPr="008B77F5">
        <w:t>hoc group call release reques</w:t>
      </w:r>
      <w:r w:rsidR="00941CB2">
        <w:t xml:space="preserve">t to all the participants of the </w:t>
      </w:r>
      <w:r w:rsidR="00941CB2" w:rsidRPr="004E02DE">
        <w:t>ad</w:t>
      </w:r>
      <w:r w:rsidR="00941CB2">
        <w:t xml:space="preserve"> hoc group </w:t>
      </w:r>
      <w:r w:rsidR="00941CB2" w:rsidRPr="004E02DE">
        <w:t>call</w:t>
      </w:r>
      <w:r w:rsidR="00941CB2">
        <w:t>.</w:t>
      </w:r>
    </w:p>
    <w:p w14:paraId="6446DE9B" w14:textId="737DFFD4" w:rsidR="00941CB2" w:rsidRDefault="002E2C91" w:rsidP="00941CB2">
      <w:pPr>
        <w:pStyle w:val="B1"/>
      </w:pPr>
      <w:r>
        <w:t>5</w:t>
      </w:r>
      <w:r w:rsidR="00941CB2">
        <w:t>a-</w:t>
      </w:r>
      <w:r>
        <w:t>5</w:t>
      </w:r>
      <w:r w:rsidR="00941CB2">
        <w:t>d.</w:t>
      </w:r>
      <w:r w:rsidR="00941CB2">
        <w:tab/>
        <w:t xml:space="preserve">The MCPTT clients notifies the user about the </w:t>
      </w:r>
      <w:r w:rsidR="00941CB2" w:rsidRPr="00CD1BB8">
        <w:t xml:space="preserve">release of the </w:t>
      </w:r>
      <w:r w:rsidR="00941CB2">
        <w:t>ad hoc group call.</w:t>
      </w:r>
    </w:p>
    <w:p w14:paraId="0DD6D3A0" w14:textId="499148D3" w:rsidR="00941CB2" w:rsidRDefault="00941CB2" w:rsidP="00941CB2">
      <w:pPr>
        <w:pStyle w:val="B1"/>
      </w:pPr>
      <w:r>
        <w:t>5.</w:t>
      </w:r>
      <w:r>
        <w:tab/>
        <w:t>The MCPTT server 1 sends the notification to MCPTT server 2 of the partner MCPTT system about the ad hoc group call release to stop determining the participant list by MCPTT server 2 of the partner MCPTT system.</w:t>
      </w:r>
    </w:p>
    <w:p w14:paraId="05816982" w14:textId="65A3AAE8" w:rsidR="00941CB2" w:rsidRDefault="00941CB2" w:rsidP="00941CB2">
      <w:pPr>
        <w:pStyle w:val="B1"/>
      </w:pPr>
      <w:r>
        <w:t>6a-6d.</w:t>
      </w:r>
      <w:r>
        <w:tab/>
        <w:t xml:space="preserve">All the participants of the ad hoc group call </w:t>
      </w:r>
      <w:r w:rsidR="00D45090">
        <w:t>receives</w:t>
      </w:r>
      <w:r>
        <w:t xml:space="preserve"> the ad hoc group call release request and sends the ad hoc group call release response to the MCPTT server 1 of the primary MCPTT server.</w:t>
      </w:r>
    </w:p>
    <w:p w14:paraId="50B96589" w14:textId="77777777" w:rsidR="00941CB2" w:rsidRDefault="00941CB2" w:rsidP="00941CB2">
      <w:pPr>
        <w:pStyle w:val="NO"/>
      </w:pPr>
      <w:r>
        <w:lastRenderedPageBreak/>
        <w:t>NOTE</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1B8CB5DB" w14:textId="77777777" w:rsidR="004A1C05" w:rsidRPr="00AB5FED" w:rsidRDefault="004A1C05" w:rsidP="004A1C05">
      <w:pPr>
        <w:pStyle w:val="Heading5"/>
        <w:rPr>
          <w:lang w:val="nl-NL"/>
        </w:rPr>
      </w:pPr>
      <w:bookmarkStart w:id="1542" w:name="_Toc200618056"/>
      <w:r>
        <w:t>10.19.3.2.6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542"/>
    </w:p>
    <w:p w14:paraId="00296309" w14:textId="77777777" w:rsidR="004A1C05" w:rsidRDefault="004A1C05" w:rsidP="004A1C05">
      <w:r>
        <w:t>Figure 10.19.3.2.6</w:t>
      </w:r>
      <w:r w:rsidRPr="00A92C50">
        <w:t>-1</w:t>
      </w:r>
      <w:r w:rsidRPr="008F46AD">
        <w:t xml:space="preserve"> below illustrates the </w:t>
      </w:r>
      <w:r>
        <w:rPr>
          <w:lang w:eastAsia="zh-CN"/>
        </w:rPr>
        <w:t>MCPTT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4EC906E4" w14:textId="77777777" w:rsidR="004A1C05" w:rsidRDefault="004A1C05" w:rsidP="004A1C05">
      <w:r>
        <w:t>Pre-conditions:</w:t>
      </w:r>
    </w:p>
    <w:p w14:paraId="111A42A2" w14:textId="77777777" w:rsidR="004A1C05" w:rsidRDefault="004A1C05" w:rsidP="004A1C05">
      <w:pPr>
        <w:pStyle w:val="B1"/>
      </w:pPr>
      <w:r>
        <w:t>1.</w:t>
      </w:r>
      <w:r>
        <w:tab/>
      </w:r>
      <w:r w:rsidRPr="00AB5FED">
        <w:t xml:space="preserve">An MCPTT </w:t>
      </w:r>
      <w:r>
        <w:t xml:space="preserve">ad hoc </w:t>
      </w:r>
      <w:r>
        <w:rPr>
          <w:rFonts w:hint="eastAsia"/>
          <w:lang w:eastAsia="zh-CN"/>
        </w:rPr>
        <w:t>group call</w:t>
      </w:r>
      <w:r w:rsidRPr="00AB5FED">
        <w:t xml:space="preserve"> is already in progress</w:t>
      </w:r>
      <w:r>
        <w:t xml:space="preserve"> and</w:t>
      </w:r>
      <w:r w:rsidRPr="008A2354">
        <w:t xml:space="preserve"> </w:t>
      </w:r>
      <w:r>
        <w:t xml:space="preserve">the participants list provided by the originating </w:t>
      </w:r>
      <w:r w:rsidRPr="008A2354">
        <w:t>MCPTT user</w:t>
      </w:r>
      <w:r w:rsidRPr="00F911F6">
        <w:t xml:space="preserve"> </w:t>
      </w:r>
      <w:r>
        <w:t xml:space="preserve">while initiating the </w:t>
      </w:r>
      <w:r w:rsidRPr="00AB5FED">
        <w:t xml:space="preserve">MCPTT </w:t>
      </w:r>
      <w:r>
        <w:t xml:space="preserve">ad hoc </w:t>
      </w:r>
      <w:r>
        <w:rPr>
          <w:rFonts w:hint="eastAsia"/>
          <w:lang w:eastAsia="zh-CN"/>
        </w:rPr>
        <w:t>group call</w:t>
      </w:r>
      <w:r w:rsidRPr="008A2354">
        <w:t>.</w:t>
      </w:r>
    </w:p>
    <w:p w14:paraId="377AEEA2" w14:textId="77777777" w:rsidR="004A1C05" w:rsidRPr="00AB5FED" w:rsidRDefault="004A1C05" w:rsidP="004A1C05">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w:t>
      </w:r>
      <w:r>
        <w:t>s</w:t>
      </w:r>
      <w:r w:rsidRPr="00AB5FED">
        <w:t xml:space="preserve"> to the </w:t>
      </w:r>
      <w:r>
        <w:t>multiple</w:t>
      </w:r>
      <w:r w:rsidRPr="00AB5FED">
        <w:t xml:space="preserve"> MCPTT system.</w:t>
      </w:r>
    </w:p>
    <w:p w14:paraId="02219605" w14:textId="77777777" w:rsidR="004A1C05" w:rsidRDefault="004A1C05" w:rsidP="004A1C05">
      <w:pPr>
        <w:pStyle w:val="B1"/>
      </w:pPr>
      <w:r>
        <w:t>3.</w:t>
      </w:r>
      <w:r>
        <w:tab/>
        <w:t>The</w:t>
      </w:r>
      <w:r w:rsidRPr="00811FD6">
        <w:t xml:space="preserve"> </w:t>
      </w:r>
      <w:r w:rsidRPr="008A2354">
        <w:t>MCPTT user at MCPTT client</w:t>
      </w:r>
      <w:r>
        <w:t> </w:t>
      </w:r>
      <w:r w:rsidRPr="008A2354">
        <w:t>1</w:t>
      </w:r>
      <w:r>
        <w:t xml:space="preserve"> determines that the MCPTT client 3 needs to be invited to on-going ad hoc group call and MCPTT client 2 needs to be removed from the on-going ad hoc group call from the primary MCPTT system.</w:t>
      </w:r>
    </w:p>
    <w:p w14:paraId="5D84F723" w14:textId="77777777" w:rsidR="004A1C05" w:rsidRDefault="004A1C05" w:rsidP="004A1C05">
      <w:pPr>
        <w:pStyle w:val="B1"/>
      </w:pPr>
      <w:r>
        <w:t>4.</w:t>
      </w:r>
      <w:r>
        <w:tab/>
        <w:t>The</w:t>
      </w:r>
      <w:r w:rsidRPr="00811FD6">
        <w:t xml:space="preserve"> </w:t>
      </w:r>
      <w:r w:rsidRPr="008A2354">
        <w:t>MCPTT user at MCPTT client</w:t>
      </w:r>
      <w:r>
        <w:t> </w:t>
      </w:r>
      <w:r w:rsidRPr="008A2354">
        <w:t>1</w:t>
      </w:r>
      <w:r>
        <w:t xml:space="preserve"> determines that the MCPTT client 5 needs to be invited to on-going ad hoc group call and MCPTT client 4 needs to be removed from the on-going ad hoc group call from the partner MCPTT system.</w:t>
      </w:r>
    </w:p>
    <w:p w14:paraId="5109D1D5" w14:textId="77777777" w:rsidR="004A1C05" w:rsidRDefault="004A1C05" w:rsidP="004A1C05">
      <w:pPr>
        <w:pStyle w:val="B1"/>
      </w:pPr>
    </w:p>
    <w:p w14:paraId="00C3BA3D" w14:textId="77777777" w:rsidR="004A1C05" w:rsidRDefault="004A1C05" w:rsidP="004A1C05">
      <w:pPr>
        <w:pStyle w:val="TH"/>
      </w:pPr>
    </w:p>
    <w:p w14:paraId="206E2D3D" w14:textId="77777777" w:rsidR="004A1C05" w:rsidRDefault="004A1C05" w:rsidP="00FA2820">
      <w:pPr>
        <w:pStyle w:val="TH"/>
      </w:pPr>
      <w:r>
        <w:object w:dxaOrig="11531" w:dyaOrig="9864" w14:anchorId="5431F4E4">
          <v:shape id="_x0000_i1150" type="#_x0000_t75" style="width:481.5pt;height:411.75pt" o:ole="">
            <v:imagedata r:id="rId255" o:title=""/>
          </v:shape>
          <o:OLEObject Type="Embed" ProgID="Visio.Drawing.15" ShapeID="_x0000_i1150" DrawAspect="Content" ObjectID="_1811232154" r:id="rId256"/>
        </w:object>
      </w:r>
    </w:p>
    <w:p w14:paraId="6FCC722D" w14:textId="0161CFD1" w:rsidR="004A1C05" w:rsidRPr="00AB5FED" w:rsidRDefault="004A1C05" w:rsidP="004A1C05">
      <w:pPr>
        <w:pStyle w:val="TF"/>
      </w:pPr>
      <w:r w:rsidRPr="00AB5FED">
        <w:t>Figure </w:t>
      </w:r>
      <w:r>
        <w:t>10.19.3.2.6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w:t>
      </w:r>
      <w:r w:rsidRPr="00062631">
        <w:rPr>
          <w:lang w:val="nl-NL"/>
        </w:rPr>
        <w:t xml:space="preserve"> </w:t>
      </w:r>
      <w:r>
        <w:rPr>
          <w:lang w:val="nl-NL"/>
        </w:rPr>
        <w:t xml:space="preserve">an authorized user </w:t>
      </w:r>
    </w:p>
    <w:p w14:paraId="11451526" w14:textId="77777777" w:rsidR="004A1C05" w:rsidRDefault="004A1C05" w:rsidP="004A1C05">
      <w:pPr>
        <w:pStyle w:val="B1"/>
        <w:rPr>
          <w:lang w:eastAsia="zh-CN"/>
        </w:rPr>
      </w:pPr>
      <w:r>
        <w:t>1.</w:t>
      </w:r>
      <w:r>
        <w:tab/>
        <w:t xml:space="preserve">The MCPTT client 1 sends the </w:t>
      </w:r>
      <w:r w:rsidRPr="00DA3980">
        <w:t>modify</w:t>
      </w:r>
      <w:r>
        <w:t xml:space="preserve"> ad hoc group call participants request to the MCPTT server 1 to remove both MCPTT client </w:t>
      </w:r>
      <w:r w:rsidRPr="00DA3980">
        <w:t>2 and MCPTT client</w:t>
      </w:r>
      <w:r>
        <w:t> </w:t>
      </w:r>
      <w:r w:rsidRPr="00DA3980">
        <w:t>4 from the on</w:t>
      </w:r>
      <w:r>
        <w:t>-</w:t>
      </w:r>
      <w:r w:rsidRPr="00DA3980">
        <w:t>going ad</w:t>
      </w:r>
      <w:r>
        <w:t> </w:t>
      </w:r>
      <w:r w:rsidRPr="00DA3980">
        <w:t>hoc group call and to add both MCPTT client</w:t>
      </w:r>
      <w:r>
        <w:t> </w:t>
      </w:r>
      <w:r w:rsidRPr="00DA3980">
        <w:t>3 and MCPTT client</w:t>
      </w:r>
      <w:r>
        <w:t> </w:t>
      </w:r>
      <w:r w:rsidRPr="00DA3980">
        <w:t>5 into on</w:t>
      </w:r>
      <w:r>
        <w:t>-</w:t>
      </w:r>
      <w:r w:rsidRPr="00DA3980">
        <w:t>going ad</w:t>
      </w:r>
      <w:r>
        <w:t> </w:t>
      </w:r>
      <w:r w:rsidRPr="00DA3980">
        <w:t>hoc group call.</w:t>
      </w:r>
    </w:p>
    <w:p w14:paraId="224907EE" w14:textId="77777777" w:rsidR="004A1C05" w:rsidRDefault="004A1C05" w:rsidP="004A1C05">
      <w:pPr>
        <w:pStyle w:val="B1"/>
      </w:pPr>
      <w:r>
        <w:t>2.</w:t>
      </w:r>
      <w:r>
        <w:tab/>
        <w:t>The MCPTT server 1 verifies whether the MCPTT client 1 is authorized to add or remove (modify) the participants of the on-going ad hoc group call.</w:t>
      </w:r>
    </w:p>
    <w:p w14:paraId="66C206FB" w14:textId="77777777" w:rsidR="004A1C05" w:rsidRDefault="004A1C05" w:rsidP="004A1C05">
      <w:pPr>
        <w:pStyle w:val="B1"/>
        <w:rPr>
          <w:lang w:eastAsia="zh-CN"/>
        </w:rPr>
      </w:pPr>
      <w:r>
        <w:t>3.</w:t>
      </w:r>
      <w:r>
        <w:tab/>
        <w:t>The MCPTT server 1 sends modify ad hoc group call participants response to the MCPTT client 1.</w:t>
      </w:r>
    </w:p>
    <w:p w14:paraId="3C92BD00" w14:textId="77777777" w:rsidR="004A1C05" w:rsidRDefault="004A1C05" w:rsidP="004A1C05">
      <w:pPr>
        <w:pStyle w:val="B1"/>
      </w:pPr>
      <w:r>
        <w:t>4.</w:t>
      </w:r>
      <w:r>
        <w:tab/>
      </w:r>
      <w:r w:rsidRPr="002D2A10">
        <w:t xml:space="preserve">The </w:t>
      </w:r>
      <w:r>
        <w:t>MCPTT server 1</w:t>
      </w:r>
      <w:r w:rsidRPr="002D2A10">
        <w:t xml:space="preserve"> determines that </w:t>
      </w:r>
      <w:r>
        <w:t>MCPTT client 1</w:t>
      </w:r>
      <w:r w:rsidRPr="002D2A10">
        <w:t xml:space="preserve"> has requested that MCPTT client</w:t>
      </w:r>
      <w:r>
        <w:t> </w:t>
      </w:r>
      <w:r w:rsidRPr="002D2A10">
        <w:t>3 from the primary MC system be invited to an on</w:t>
      </w:r>
      <w:r>
        <w:t>-</w:t>
      </w:r>
      <w:r w:rsidRPr="002D2A10">
        <w:t>going ad</w:t>
      </w:r>
      <w:r>
        <w:t> </w:t>
      </w:r>
      <w:r w:rsidRPr="002D2A10">
        <w:t>hoc group call and successfully added to the call according to the procedure defined in clause</w:t>
      </w:r>
      <w:r>
        <w:t> </w:t>
      </w:r>
      <w:r w:rsidRPr="002D2A10">
        <w:t>10.19.3.1.4.</w:t>
      </w:r>
    </w:p>
    <w:p w14:paraId="64697F77" w14:textId="77777777" w:rsidR="004A1C05" w:rsidRDefault="004A1C05" w:rsidP="004A1C05">
      <w:pPr>
        <w:pStyle w:val="B1"/>
      </w:pPr>
      <w:r>
        <w:t>5.</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10.19</w:t>
      </w:r>
      <w:r w:rsidRPr="00AB5FED">
        <w:t>.</w:t>
      </w:r>
      <w:r>
        <w:t>3.1.4.</w:t>
      </w:r>
    </w:p>
    <w:p w14:paraId="3E4BE999" w14:textId="77777777" w:rsidR="004A1C05" w:rsidRDefault="004A1C05" w:rsidP="004A1C05">
      <w:pPr>
        <w:pStyle w:val="B1"/>
      </w:pPr>
      <w:r>
        <w:t>6.</w:t>
      </w:r>
      <w:r>
        <w:tab/>
      </w:r>
      <w:r w:rsidRPr="002D2A10">
        <w:t xml:space="preserve">The </w:t>
      </w:r>
      <w:r>
        <w:t>MCPTT server 1</w:t>
      </w:r>
      <w:r w:rsidRPr="002D2A10">
        <w:t xml:space="preserve"> determines that </w:t>
      </w:r>
      <w:r>
        <w:t>MCPTT client 1</w:t>
      </w:r>
      <w:r w:rsidRPr="002D2A10">
        <w:t xml:space="preserve"> has requested that MCPTT client</w:t>
      </w:r>
      <w:r>
        <w:t> 5</w:t>
      </w:r>
      <w:r w:rsidRPr="002D2A10">
        <w:t xml:space="preserve"> from the </w:t>
      </w:r>
      <w:r>
        <w:t>partner</w:t>
      </w:r>
      <w:r w:rsidRPr="002D2A10">
        <w:t xml:space="preserve"> MC system be invited to an on</w:t>
      </w:r>
      <w:r>
        <w:t>-</w:t>
      </w:r>
      <w:r w:rsidRPr="002D2A10">
        <w:t>going ad</w:t>
      </w:r>
      <w:r>
        <w:t> </w:t>
      </w:r>
      <w:r w:rsidRPr="002D2A10">
        <w:t>hoc group call</w:t>
      </w:r>
      <w:r>
        <w:t>. The MCPTT server 1 sends the ad hoc group call request to the MCPTT client 5.</w:t>
      </w:r>
    </w:p>
    <w:p w14:paraId="014D659B" w14:textId="77777777" w:rsidR="004A1C05" w:rsidRDefault="004A1C05" w:rsidP="004A1C05">
      <w:pPr>
        <w:pStyle w:val="B1"/>
        <w:rPr>
          <w:lang w:eastAsia="zh-CN"/>
        </w:rPr>
      </w:pPr>
      <w:r>
        <w:t>7.</w:t>
      </w:r>
      <w:r>
        <w:tab/>
        <w:t>The MCPTT client 5 notifies the user about the incoming ad hoc group call.</w:t>
      </w:r>
    </w:p>
    <w:p w14:paraId="113FA8AE" w14:textId="77777777" w:rsidR="004A1C05" w:rsidRDefault="004A1C05" w:rsidP="004A1C05">
      <w:pPr>
        <w:pStyle w:val="B1"/>
        <w:rPr>
          <w:lang w:eastAsia="zh-CN"/>
        </w:rPr>
      </w:pPr>
      <w:r>
        <w:lastRenderedPageBreak/>
        <w:t>8.</w:t>
      </w:r>
      <w:r>
        <w:tab/>
        <w:t>The MCPTT client 5 accepts the ad hoc group call request and sends the ad hoc group call response to the MCPTT server 1.</w:t>
      </w:r>
    </w:p>
    <w:p w14:paraId="5236C59F" w14:textId="77777777" w:rsidR="004A1C05" w:rsidRDefault="004A1C05" w:rsidP="004A1C05">
      <w:pPr>
        <w:pStyle w:val="B1"/>
      </w:pPr>
      <w:r>
        <w:t>9.</w:t>
      </w:r>
      <w:r>
        <w:tab/>
        <w:t>The on-going ad hoc group call is updated by adding MCPTT client 5 which is based on the modify participant list provided by the MCPTT client 1.</w:t>
      </w:r>
    </w:p>
    <w:p w14:paraId="1A4842C3" w14:textId="77777777" w:rsidR="004A1C05" w:rsidRDefault="004A1C05" w:rsidP="004A1C05">
      <w:pPr>
        <w:pStyle w:val="B1"/>
      </w:pPr>
      <w:r>
        <w:t>10.</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MCPTT server 1 sends the ad hoc group call leave request to the MCPTT client 4.</w:t>
      </w:r>
    </w:p>
    <w:p w14:paraId="6135F47A" w14:textId="77777777" w:rsidR="004A1C05" w:rsidRDefault="004A1C05" w:rsidP="004A1C05">
      <w:pPr>
        <w:pStyle w:val="B1"/>
        <w:rPr>
          <w:lang w:eastAsia="zh-CN"/>
        </w:rPr>
      </w:pPr>
      <w:r>
        <w:t>11.</w:t>
      </w:r>
      <w:r>
        <w:tab/>
        <w:t>The MCPTT client 4 notifies the user of the ad hoc group call leave request.</w:t>
      </w:r>
    </w:p>
    <w:p w14:paraId="6DF0CAA7" w14:textId="77777777" w:rsidR="004A1C05" w:rsidRDefault="004A1C05" w:rsidP="004A1C05">
      <w:pPr>
        <w:pStyle w:val="B1"/>
      </w:pPr>
      <w:r>
        <w:t>12.</w:t>
      </w:r>
      <w:r>
        <w:tab/>
        <w:t>The MCPTT client 4 sends the ad hoc group call leave response to the MCPTT server 1.</w:t>
      </w:r>
    </w:p>
    <w:p w14:paraId="499B5CCE" w14:textId="77777777" w:rsidR="004A1C05" w:rsidRDefault="004A1C05" w:rsidP="004A1C05">
      <w:pPr>
        <w:pStyle w:val="B1"/>
      </w:pPr>
      <w:r>
        <w:t>13.</w:t>
      </w:r>
      <w:r>
        <w:tab/>
        <w:t>The on-going ad hoc group call is updated by removing MCPTT client 4, which is based on the modify participant list provided by the MCPTT client 1.</w:t>
      </w:r>
      <w:r w:rsidRPr="00FE74E7">
        <w:t xml:space="preserve"> </w:t>
      </w:r>
    </w:p>
    <w:p w14:paraId="684439A7" w14:textId="77777777" w:rsidR="004A1C05" w:rsidRDefault="004A1C05" w:rsidP="004A1C05">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1C64AE50" w14:textId="77777777" w:rsidR="004A1C05" w:rsidRDefault="004A1C05" w:rsidP="004A1C05">
      <w:pPr>
        <w:pStyle w:val="B1"/>
      </w:pPr>
      <w:r>
        <w:t>14.</w:t>
      </w:r>
      <w:r>
        <w:tab/>
        <w:t xml:space="preserve">The MCPTT server 1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5D7FE317" w14:textId="77777777" w:rsidR="004A1C05" w:rsidRDefault="004A1C05" w:rsidP="004A1C05">
      <w:pPr>
        <w:pStyle w:val="B1"/>
      </w:pPr>
      <w:r>
        <w:t>15.</w:t>
      </w:r>
      <w:r>
        <w:tab/>
        <w:t>The MCPTT server 1 may notify the authorized participants about the change in the participants list of on-going ad hoc group call.</w:t>
      </w:r>
    </w:p>
    <w:p w14:paraId="3C17D89E" w14:textId="77777777" w:rsidR="0061294C" w:rsidRPr="00B94A85" w:rsidRDefault="0061294C" w:rsidP="00B94A85"/>
    <w:p w14:paraId="77454635" w14:textId="77777777" w:rsidR="00171381" w:rsidRPr="00AB5FED" w:rsidRDefault="00171381" w:rsidP="00171381">
      <w:pPr>
        <w:pStyle w:val="Heading8"/>
      </w:pPr>
      <w:r w:rsidRPr="00AB5FED">
        <w:br w:type="page"/>
      </w:r>
      <w:bookmarkStart w:id="1543" w:name="_Toc428365161"/>
      <w:bookmarkStart w:id="1544" w:name="_Toc433209860"/>
      <w:bookmarkStart w:id="1545" w:name="_Toc460616236"/>
      <w:bookmarkStart w:id="1546" w:name="_Toc460617097"/>
      <w:bookmarkStart w:id="1547" w:name="_Toc200618057"/>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543"/>
      <w:bookmarkEnd w:id="1544"/>
      <w:bookmarkEnd w:id="1545"/>
      <w:bookmarkEnd w:id="1546"/>
      <w:bookmarkEnd w:id="1547"/>
    </w:p>
    <w:p w14:paraId="37A34EE6" w14:textId="77777777" w:rsidR="00171381" w:rsidRPr="00AB5FED" w:rsidRDefault="00171381" w:rsidP="00171381">
      <w:pPr>
        <w:pStyle w:val="Heading1"/>
      </w:pPr>
      <w:bookmarkStart w:id="1548" w:name="_Toc428365162"/>
      <w:bookmarkStart w:id="1549" w:name="_Toc433209861"/>
      <w:bookmarkStart w:id="1550" w:name="_Toc460616237"/>
      <w:bookmarkStart w:id="1551" w:name="_Toc460617098"/>
      <w:bookmarkStart w:id="1552" w:name="_Toc200618058"/>
      <w:r>
        <w:t>A</w:t>
      </w:r>
      <w:r w:rsidRPr="00AB5FED">
        <w:t>.1</w:t>
      </w:r>
      <w:r w:rsidRPr="00AB5FED">
        <w:tab/>
      </w:r>
      <w:bookmarkEnd w:id="1548"/>
      <w:bookmarkEnd w:id="1549"/>
      <w:r w:rsidRPr="00AB5FED">
        <w:t>General</w:t>
      </w:r>
      <w:bookmarkEnd w:id="1550"/>
      <w:bookmarkEnd w:id="1551"/>
      <w:bookmarkEnd w:id="1552"/>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553" w:name="_Toc460616238"/>
      <w:bookmarkStart w:id="1554" w:name="_Toc460617099"/>
      <w:bookmarkStart w:id="1555" w:name="_Toc200618059"/>
      <w:r>
        <w:lastRenderedPageBreak/>
        <w:t>A</w:t>
      </w:r>
      <w:r w:rsidRPr="00AB5FED">
        <w:t>.2</w:t>
      </w:r>
      <w:r w:rsidRPr="00AB5FED">
        <w:tab/>
      </w:r>
      <w:r>
        <w:t xml:space="preserve">MCPTT </w:t>
      </w:r>
      <w:r w:rsidRPr="00AB5FED">
        <w:t>UE configuration data</w:t>
      </w:r>
      <w:bookmarkEnd w:id="1553"/>
      <w:bookmarkEnd w:id="1554"/>
      <w:bookmarkEnd w:id="1555"/>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556" w:name="_Toc460616239"/>
      <w:bookmarkStart w:id="1557" w:name="_Toc460617100"/>
      <w:bookmarkStart w:id="1558" w:name="_Toc428365163"/>
      <w:bookmarkStart w:id="1559" w:name="_Toc433209862"/>
      <w:bookmarkStart w:id="1560" w:name="_Toc200618060"/>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556"/>
      <w:bookmarkEnd w:id="1557"/>
      <w:bookmarkEnd w:id="1560"/>
    </w:p>
    <w:p w14:paraId="6A3901F7" w14:textId="77777777"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68336D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BB68CD2"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4A385776"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6E8029EC"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45D53DB1"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0AC8BFD"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38DDD09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DB85FC" w14:textId="77777777" w:rsidR="00171381" w:rsidRPr="00AB5FED" w:rsidRDefault="00171381" w:rsidP="00643972">
            <w:pPr>
              <w:pStyle w:val="TAL"/>
            </w:pPr>
            <w:r w:rsidRPr="00AB5FED">
              <w:rPr>
                <w:szCs w:val="18"/>
              </w:rPr>
              <w:t>Subclause </w:t>
            </w:r>
            <w:r>
              <w:rPr>
                <w:szCs w:val="18"/>
              </w:rPr>
              <w:t>8.1.2</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7AAFF101" w14:textId="77777777" w:rsidR="00171381" w:rsidRPr="00AB5FED" w:rsidRDefault="00171381" w:rsidP="00643972">
            <w:pPr>
              <w:pStyle w:val="TAL"/>
            </w:pPr>
            <w:r w:rsidRPr="00AB5FED">
              <w:t>MCPTT user identity (MCPTT ID)</w:t>
            </w:r>
          </w:p>
        </w:tc>
        <w:tc>
          <w:tcPr>
            <w:tcW w:w="900" w:type="dxa"/>
            <w:tcBorders>
              <w:top w:val="single" w:sz="4" w:space="0" w:color="auto"/>
              <w:left w:val="single" w:sz="4" w:space="0" w:color="auto"/>
              <w:bottom w:val="single" w:sz="4" w:space="0" w:color="auto"/>
              <w:right w:val="single" w:sz="4" w:space="0" w:color="auto"/>
            </w:tcBorders>
          </w:tcPr>
          <w:p w14:paraId="4ABDB91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B7349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E5128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F039E54"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611D4C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097DCB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4CFA2FBE" w14:textId="282BAC5B" w:rsidR="00171381" w:rsidRPr="00AB5FED" w:rsidRDefault="00171381" w:rsidP="00643972">
            <w:pPr>
              <w:pStyle w:val="TAL"/>
            </w:pPr>
            <w:r>
              <w:t>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350663C4"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12E2494"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23E1B74"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B01B3D" w14:textId="77777777" w:rsidR="00171381" w:rsidRPr="00AB5FED" w:rsidRDefault="00171381" w:rsidP="00643972">
            <w:pPr>
              <w:pStyle w:val="TAL"/>
              <w:jc w:val="center"/>
              <w:rPr>
                <w:lang w:eastAsia="zh-CN"/>
              </w:rPr>
            </w:pPr>
            <w:r>
              <w:rPr>
                <w:lang w:eastAsia="zh-CN"/>
              </w:rPr>
              <w:t>Y</w:t>
            </w:r>
          </w:p>
        </w:tc>
      </w:tr>
      <w:tr w:rsidR="00171381" w:rsidRPr="00AB5FED" w14:paraId="76073E7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51D3D3A" w14:textId="77777777" w:rsidR="00171381" w:rsidRPr="00AB5FED" w:rsidRDefault="00171381"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DC28681" w14:textId="7954FC95" w:rsidR="00171381" w:rsidRPr="00AB5FED" w:rsidRDefault="00171381" w:rsidP="00643972">
            <w:pPr>
              <w:pStyle w:val="TAL"/>
            </w:pPr>
            <w:r>
              <w:t>Pre</w:t>
            </w:r>
            <w:r>
              <w:noBreakHyphen/>
              <w:t>selected</w:t>
            </w:r>
            <w:r w:rsidRPr="006343A7">
              <w:t xml:space="preserve"> MC</w:t>
            </w:r>
            <w:r>
              <w:t>PTT user profile indication (see</w:t>
            </w:r>
            <w:r w:rsidR="00180242">
              <w:t> </w:t>
            </w:r>
            <w:r>
              <w:t>NOTE</w:t>
            </w:r>
            <w:r w:rsidRPr="00463F31">
              <w:rPr>
                <w:lang w:eastAsia="zh-CN"/>
              </w:rPr>
              <w:t> </w:t>
            </w:r>
            <w:r>
              <w:t>3</w:t>
            </w:r>
            <w:r w:rsidRPr="006343A7">
              <w:t>)</w:t>
            </w:r>
          </w:p>
        </w:tc>
        <w:tc>
          <w:tcPr>
            <w:tcW w:w="900" w:type="dxa"/>
            <w:tcBorders>
              <w:top w:val="single" w:sz="4" w:space="0" w:color="auto"/>
              <w:left w:val="single" w:sz="4" w:space="0" w:color="auto"/>
              <w:bottom w:val="single" w:sz="4" w:space="0" w:color="auto"/>
              <w:right w:val="single" w:sz="4" w:space="0" w:color="auto"/>
            </w:tcBorders>
          </w:tcPr>
          <w:p w14:paraId="4AAED1B0" w14:textId="77777777" w:rsidR="00171381" w:rsidRPr="00AB5FED" w:rsidRDefault="00171381" w:rsidP="00643972">
            <w:pPr>
              <w:pStyle w:val="TAL"/>
              <w:jc w:val="center"/>
            </w:pPr>
            <w:r w:rsidRPr="006343A7">
              <w:t>Y</w:t>
            </w:r>
          </w:p>
        </w:tc>
        <w:tc>
          <w:tcPr>
            <w:tcW w:w="990" w:type="dxa"/>
            <w:tcBorders>
              <w:top w:val="single" w:sz="4" w:space="0" w:color="auto"/>
              <w:left w:val="single" w:sz="4" w:space="0" w:color="auto"/>
              <w:bottom w:val="single" w:sz="4" w:space="0" w:color="auto"/>
              <w:right w:val="single" w:sz="4" w:space="0" w:color="auto"/>
            </w:tcBorders>
          </w:tcPr>
          <w:p w14:paraId="2FAF2A13" w14:textId="77777777" w:rsidR="00171381" w:rsidRPr="00AB5FED" w:rsidRDefault="00171381" w:rsidP="00643972">
            <w:pPr>
              <w:pStyle w:val="TAL"/>
              <w:jc w:val="center"/>
            </w:pPr>
            <w:r w:rsidRPr="006343A7">
              <w:t>Y</w:t>
            </w:r>
          </w:p>
        </w:tc>
        <w:tc>
          <w:tcPr>
            <w:tcW w:w="1440" w:type="dxa"/>
            <w:tcBorders>
              <w:top w:val="single" w:sz="4" w:space="0" w:color="auto"/>
              <w:left w:val="single" w:sz="4" w:space="0" w:color="auto"/>
              <w:bottom w:val="single" w:sz="4" w:space="0" w:color="auto"/>
              <w:right w:val="single" w:sz="4" w:space="0" w:color="auto"/>
            </w:tcBorders>
          </w:tcPr>
          <w:p w14:paraId="6DEDEC46" w14:textId="77777777" w:rsidR="00171381" w:rsidRPr="00AB5FED" w:rsidRDefault="00171381" w:rsidP="00643972">
            <w:pPr>
              <w:pStyle w:val="TAL"/>
              <w:jc w:val="center"/>
            </w:pPr>
            <w:r w:rsidRPr="006343A7">
              <w:t>Y</w:t>
            </w:r>
          </w:p>
        </w:tc>
        <w:tc>
          <w:tcPr>
            <w:tcW w:w="1080" w:type="dxa"/>
            <w:tcBorders>
              <w:top w:val="single" w:sz="4" w:space="0" w:color="auto"/>
              <w:left w:val="single" w:sz="4" w:space="0" w:color="auto"/>
              <w:bottom w:val="single" w:sz="4" w:space="0" w:color="auto"/>
              <w:right w:val="single" w:sz="4" w:space="0" w:color="auto"/>
            </w:tcBorders>
          </w:tcPr>
          <w:p w14:paraId="5B8E1D4F" w14:textId="77777777" w:rsidR="00171381" w:rsidRDefault="00171381" w:rsidP="00643972">
            <w:pPr>
              <w:pStyle w:val="TAL"/>
              <w:jc w:val="center"/>
              <w:rPr>
                <w:lang w:eastAsia="zh-CN"/>
              </w:rPr>
            </w:pPr>
            <w:r w:rsidRPr="006343A7">
              <w:t>Y</w:t>
            </w:r>
          </w:p>
        </w:tc>
      </w:tr>
      <w:tr w:rsidR="00171381" w:rsidRPr="00AB5FED" w14:paraId="7C541E4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EC46"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6518E902" w14:textId="77777777" w:rsidR="00171381" w:rsidRPr="00AB5FED" w:rsidRDefault="00171381" w:rsidP="00643972">
            <w:pPr>
              <w:pStyle w:val="TAL"/>
            </w:pPr>
            <w:r w:rsidRPr="00AB5FED">
              <w:t>MCPTT user profile index</w:t>
            </w:r>
          </w:p>
        </w:tc>
        <w:tc>
          <w:tcPr>
            <w:tcW w:w="900" w:type="dxa"/>
            <w:tcBorders>
              <w:top w:val="single" w:sz="4" w:space="0" w:color="auto"/>
              <w:left w:val="single" w:sz="4" w:space="0" w:color="auto"/>
              <w:bottom w:val="single" w:sz="4" w:space="0" w:color="auto"/>
              <w:right w:val="single" w:sz="4" w:space="0" w:color="auto"/>
            </w:tcBorders>
          </w:tcPr>
          <w:p w14:paraId="07AFD8A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01854B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76D19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95350EB" w14:textId="77777777" w:rsidR="00171381" w:rsidRPr="00AB5FED" w:rsidRDefault="00171381" w:rsidP="00643972">
            <w:pPr>
              <w:pStyle w:val="TAL"/>
              <w:jc w:val="center"/>
              <w:rPr>
                <w:lang w:eastAsia="zh-CN"/>
              </w:rPr>
            </w:pPr>
            <w:r>
              <w:rPr>
                <w:lang w:eastAsia="zh-CN"/>
              </w:rPr>
              <w:t>Y</w:t>
            </w:r>
          </w:p>
        </w:tc>
      </w:tr>
      <w:tr w:rsidR="00171381" w:rsidRPr="00AB5FED" w14:paraId="1D197B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1ACB55"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8F75C9D" w14:textId="77777777" w:rsidR="00171381" w:rsidRPr="00AB5FED" w:rsidRDefault="00171381" w:rsidP="00643972">
            <w:pPr>
              <w:pStyle w:val="TAL"/>
            </w:pPr>
            <w:r w:rsidRPr="00AB5FED">
              <w:t>MCPTT user profile name</w:t>
            </w:r>
          </w:p>
        </w:tc>
        <w:tc>
          <w:tcPr>
            <w:tcW w:w="900" w:type="dxa"/>
            <w:tcBorders>
              <w:top w:val="single" w:sz="4" w:space="0" w:color="auto"/>
              <w:left w:val="single" w:sz="4" w:space="0" w:color="auto"/>
              <w:bottom w:val="single" w:sz="4" w:space="0" w:color="auto"/>
              <w:right w:val="single" w:sz="4" w:space="0" w:color="auto"/>
            </w:tcBorders>
          </w:tcPr>
          <w:p w14:paraId="64A8B99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E5C04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40E7AD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A8BB7DD" w14:textId="77777777" w:rsidR="00171381" w:rsidRPr="00AB5FED" w:rsidRDefault="00171381" w:rsidP="00643972">
            <w:pPr>
              <w:pStyle w:val="TAL"/>
              <w:jc w:val="center"/>
              <w:rPr>
                <w:lang w:eastAsia="zh-CN"/>
              </w:rPr>
            </w:pPr>
            <w:r>
              <w:rPr>
                <w:lang w:eastAsia="zh-CN"/>
              </w:rPr>
              <w:t>Y</w:t>
            </w:r>
          </w:p>
        </w:tc>
      </w:tr>
      <w:tr w:rsidR="00171381" w:rsidRPr="00AB5FED" w14:paraId="0C0A664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ACF56C" w14:textId="77777777" w:rsidR="00171381" w:rsidRPr="00AB5FED" w:rsidRDefault="00171381" w:rsidP="00643972">
            <w:pPr>
              <w:pStyle w:val="TAL"/>
            </w:pPr>
            <w:r w:rsidRPr="00AB5FED">
              <w:t>[R-5.19-007]</w:t>
            </w:r>
            <w:r>
              <w:t>,</w:t>
            </w:r>
          </w:p>
          <w:p w14:paraId="0750226E" w14:textId="77777777" w:rsidR="00171381" w:rsidRPr="00AB5FED" w:rsidRDefault="00171381" w:rsidP="00643972">
            <w:pPr>
              <w:pStyle w:val="TAL"/>
            </w:pPr>
            <w:r w:rsidRPr="00AB5FED">
              <w:t>[R-6.13.4-002]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5828C" w14:textId="77777777" w:rsidR="00171381" w:rsidRPr="00AB5FED" w:rsidRDefault="00171381" w:rsidP="00643972">
            <w:pPr>
              <w:pStyle w:val="TAL"/>
            </w:pPr>
            <w:r w:rsidRPr="00AB5FED">
              <w:t>User profile status (enabled/disabled)</w:t>
            </w:r>
          </w:p>
        </w:tc>
        <w:tc>
          <w:tcPr>
            <w:tcW w:w="900" w:type="dxa"/>
            <w:tcBorders>
              <w:top w:val="single" w:sz="4" w:space="0" w:color="auto"/>
              <w:left w:val="single" w:sz="4" w:space="0" w:color="auto"/>
              <w:bottom w:val="single" w:sz="4" w:space="0" w:color="auto"/>
              <w:right w:val="single" w:sz="4" w:space="0" w:color="auto"/>
            </w:tcBorders>
          </w:tcPr>
          <w:p w14:paraId="0DADEB4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2717D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CB982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2D2F" w14:textId="77777777" w:rsidR="00171381" w:rsidRPr="00AB5FED" w:rsidRDefault="00171381" w:rsidP="00643972">
            <w:pPr>
              <w:pStyle w:val="TAL"/>
              <w:jc w:val="center"/>
            </w:pPr>
            <w:r w:rsidRPr="00AB5FED">
              <w:rPr>
                <w:rFonts w:hint="eastAsia"/>
                <w:lang w:eastAsia="zh-CN"/>
              </w:rPr>
              <w:t>Y</w:t>
            </w:r>
          </w:p>
        </w:tc>
      </w:tr>
      <w:tr w:rsidR="00171381" w:rsidRPr="00AB5FED" w14:paraId="62CA537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036620" w14:textId="77777777" w:rsidR="00171381" w:rsidRPr="00AB5FED" w:rsidRDefault="00171381" w:rsidP="00643972">
            <w:pPr>
              <w:pStyle w:val="TAL"/>
            </w:pPr>
            <w:r w:rsidRPr="00AB5FED">
              <w:t>[R-5.8-001]</w:t>
            </w:r>
            <w:r>
              <w:t>,</w:t>
            </w:r>
          </w:p>
          <w:p w14:paraId="4B719E69"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6F23E" w14:textId="77777777" w:rsidR="00171381" w:rsidRPr="00AB5FED" w:rsidRDefault="00171381" w:rsidP="00643972">
            <w:pPr>
              <w:pStyle w:val="TAL"/>
            </w:pPr>
            <w:r w:rsidRPr="00AB5FED">
              <w:t xml:space="preserve">Authorised to create and delete aliases of an MCPTT User and its associated user profiles. </w:t>
            </w:r>
          </w:p>
        </w:tc>
        <w:tc>
          <w:tcPr>
            <w:tcW w:w="900" w:type="dxa"/>
            <w:tcBorders>
              <w:top w:val="single" w:sz="4" w:space="0" w:color="auto"/>
              <w:left w:val="single" w:sz="4" w:space="0" w:color="auto"/>
              <w:bottom w:val="single" w:sz="4" w:space="0" w:color="auto"/>
              <w:right w:val="single" w:sz="4" w:space="0" w:color="auto"/>
            </w:tcBorders>
          </w:tcPr>
          <w:p w14:paraId="3118150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EBABF3"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3304D2B"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F0D0D76" w14:textId="77777777" w:rsidR="00171381" w:rsidRPr="00AB5FED" w:rsidRDefault="00171381" w:rsidP="00643972">
            <w:pPr>
              <w:pStyle w:val="TAL"/>
              <w:jc w:val="center"/>
            </w:pPr>
            <w:r w:rsidRPr="00AB5FED">
              <w:rPr>
                <w:rFonts w:hint="eastAsia"/>
                <w:lang w:eastAsia="zh-CN"/>
              </w:rPr>
              <w:t>Y</w:t>
            </w:r>
          </w:p>
        </w:tc>
      </w:tr>
      <w:tr w:rsidR="00171381" w:rsidRPr="00AB5FED" w14:paraId="567E596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F0E6DB" w14:textId="77777777" w:rsidR="00171381" w:rsidRPr="00AB5FED" w:rsidRDefault="00171381" w:rsidP="00643972">
            <w:pPr>
              <w:pStyle w:val="TAL"/>
            </w:pPr>
            <w:r w:rsidRPr="00AB5FED">
              <w:t>[R-5.8-002]</w:t>
            </w:r>
            <w:r>
              <w:t>,</w:t>
            </w:r>
          </w:p>
          <w:p w14:paraId="62D5253D"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6029284" w14:textId="77777777" w:rsidR="00171381" w:rsidRPr="00AB5FED" w:rsidRDefault="00171381" w:rsidP="00643972">
            <w:pPr>
              <w:pStyle w:val="TAL"/>
            </w:pPr>
            <w:r w:rsidRPr="00AB5FED">
              <w:t>Alphanumeric aliases of user</w:t>
            </w:r>
          </w:p>
        </w:tc>
        <w:tc>
          <w:tcPr>
            <w:tcW w:w="900" w:type="dxa"/>
            <w:tcBorders>
              <w:top w:val="single" w:sz="4" w:space="0" w:color="auto"/>
              <w:left w:val="single" w:sz="4" w:space="0" w:color="auto"/>
              <w:bottom w:val="single" w:sz="4" w:space="0" w:color="auto"/>
              <w:right w:val="single" w:sz="4" w:space="0" w:color="auto"/>
            </w:tcBorders>
          </w:tcPr>
          <w:p w14:paraId="4BBBA75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10C40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3DE6B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8C8B2C0" w14:textId="77777777" w:rsidR="00171381" w:rsidRPr="00AB5FED" w:rsidRDefault="00171381" w:rsidP="00643972">
            <w:pPr>
              <w:pStyle w:val="TAL"/>
              <w:jc w:val="center"/>
            </w:pPr>
            <w:r w:rsidRPr="00AB5FED">
              <w:rPr>
                <w:rFonts w:hint="eastAsia"/>
                <w:lang w:eastAsia="zh-CN"/>
              </w:rPr>
              <w:t>Y</w:t>
            </w:r>
          </w:p>
        </w:tc>
      </w:tr>
      <w:tr w:rsidR="00171381" w:rsidRPr="00AB5FED" w14:paraId="436D569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387C3D" w14:textId="77777777" w:rsidR="00171381" w:rsidRPr="00AB5FED" w:rsidRDefault="00171381" w:rsidP="00643972">
            <w:pPr>
              <w:pStyle w:val="TAL"/>
            </w:pPr>
            <w:r w:rsidRPr="00AB5FED" w:rsidDel="003D5E8A">
              <w:t xml:space="preserve"> </w:t>
            </w: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03165D" w14:textId="77777777" w:rsidR="00171381" w:rsidRPr="00AB5FED" w:rsidRDefault="00171381" w:rsidP="00643972">
            <w:pPr>
              <w:pStyle w:val="TAL"/>
            </w:pPr>
            <w:r w:rsidRPr="00AB5FED">
              <w:t>Participant type of the user</w:t>
            </w:r>
          </w:p>
        </w:tc>
        <w:tc>
          <w:tcPr>
            <w:tcW w:w="900" w:type="dxa"/>
            <w:tcBorders>
              <w:top w:val="single" w:sz="4" w:space="0" w:color="auto"/>
              <w:left w:val="single" w:sz="4" w:space="0" w:color="auto"/>
              <w:bottom w:val="single" w:sz="4" w:space="0" w:color="auto"/>
              <w:right w:val="single" w:sz="4" w:space="0" w:color="auto"/>
            </w:tcBorders>
          </w:tcPr>
          <w:p w14:paraId="237DBE5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9FBA6D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3C1F0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B804895" w14:textId="77777777" w:rsidR="00171381" w:rsidRPr="00AB5FED" w:rsidRDefault="00171381" w:rsidP="00643972">
            <w:pPr>
              <w:pStyle w:val="TAL"/>
              <w:jc w:val="center"/>
            </w:pPr>
            <w:r w:rsidRPr="00AB5FED">
              <w:rPr>
                <w:rFonts w:hint="eastAsia"/>
                <w:lang w:eastAsia="zh-CN"/>
              </w:rPr>
              <w:t>Y</w:t>
            </w:r>
          </w:p>
        </w:tc>
      </w:tr>
      <w:tr w:rsidR="00171381" w:rsidRPr="00AB5FED" w14:paraId="447643C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9EDBBB" w14:textId="77777777" w:rsidR="00171381" w:rsidRPr="00AB5FED" w:rsidRDefault="00171381" w:rsidP="00643972">
            <w:pPr>
              <w:pStyle w:val="TAL"/>
            </w:pPr>
            <w:r w:rsidRPr="00AB5FED" w:rsidDel="003D5E8A">
              <w:t xml:space="preserve"> </w:t>
            </w:r>
            <w:r w:rsidRPr="00AB5FED">
              <w:t>[R-5.3-002]</w:t>
            </w:r>
            <w:r>
              <w:t>,</w:t>
            </w:r>
          </w:p>
          <w:p w14:paraId="6D6073B7" w14:textId="77777777" w:rsidR="00171381" w:rsidRPr="00AB5FED" w:rsidRDefault="00171381" w:rsidP="00643972">
            <w:pPr>
              <w:pStyle w:val="TAL"/>
            </w:pP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42B11" w14:textId="77777777" w:rsidR="00171381" w:rsidRPr="00AB5FED" w:rsidRDefault="00171381" w:rsidP="00643972">
            <w:pPr>
              <w:pStyle w:val="TAL"/>
            </w:pPr>
            <w:r w:rsidRPr="00AB5FED">
              <w:t>User's Mission Critical Organization (i.e. which organization a user belongs to)</w:t>
            </w:r>
          </w:p>
        </w:tc>
        <w:tc>
          <w:tcPr>
            <w:tcW w:w="900" w:type="dxa"/>
            <w:tcBorders>
              <w:top w:val="single" w:sz="4" w:space="0" w:color="auto"/>
              <w:left w:val="single" w:sz="4" w:space="0" w:color="auto"/>
              <w:bottom w:val="single" w:sz="4" w:space="0" w:color="auto"/>
              <w:right w:val="single" w:sz="4" w:space="0" w:color="auto"/>
            </w:tcBorders>
          </w:tcPr>
          <w:p w14:paraId="5A35011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E78C2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D7EEB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BED2A23" w14:textId="77777777" w:rsidR="00171381" w:rsidRPr="00AB5FED" w:rsidRDefault="00171381" w:rsidP="00643972">
            <w:pPr>
              <w:pStyle w:val="TAL"/>
              <w:jc w:val="center"/>
            </w:pPr>
            <w:r w:rsidRPr="00AB5FED">
              <w:rPr>
                <w:rFonts w:hint="eastAsia"/>
                <w:lang w:eastAsia="zh-CN"/>
              </w:rPr>
              <w:t>Y</w:t>
            </w:r>
          </w:p>
        </w:tc>
      </w:tr>
      <w:tr w:rsidR="00171381" w:rsidRPr="00AB5FED" w14:paraId="5FFA14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12F294"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9F0BD9A" w14:textId="77777777" w:rsidR="00171381" w:rsidRPr="00AB5FED" w:rsidRDefault="00171381" w:rsidP="00643972">
            <w:pPr>
              <w:pStyle w:val="TAL"/>
              <w:rPr>
                <w:lang w:val="nl-NL" w:eastAsia="zh-CN"/>
              </w:rPr>
            </w:pPr>
            <w:r w:rsidRPr="00AB5FED">
              <w:t>Maximum number of simultaneously received group calls (N</w:t>
            </w:r>
            <w:r>
              <w:t>c5</w:t>
            </w:r>
            <w:r w:rsidRPr="00AB5FED">
              <w:t>)</w:t>
            </w:r>
          </w:p>
        </w:tc>
        <w:tc>
          <w:tcPr>
            <w:tcW w:w="900" w:type="dxa"/>
            <w:tcBorders>
              <w:top w:val="single" w:sz="4" w:space="0" w:color="auto"/>
              <w:left w:val="single" w:sz="4" w:space="0" w:color="auto"/>
              <w:bottom w:val="single" w:sz="4" w:space="0" w:color="auto"/>
              <w:right w:val="single" w:sz="4" w:space="0" w:color="auto"/>
            </w:tcBorders>
          </w:tcPr>
          <w:p w14:paraId="03A6B2B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D239E74"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829EE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171129" w14:textId="77777777" w:rsidR="00171381" w:rsidRPr="00AB5FED" w:rsidRDefault="00171381" w:rsidP="00643972">
            <w:pPr>
              <w:pStyle w:val="TAL"/>
              <w:jc w:val="center"/>
            </w:pPr>
            <w:r w:rsidRPr="00AB5FED">
              <w:rPr>
                <w:rFonts w:hint="eastAsia"/>
                <w:lang w:eastAsia="zh-CN"/>
              </w:rPr>
              <w:t>Y</w:t>
            </w:r>
          </w:p>
        </w:tc>
      </w:tr>
      <w:tr w:rsidR="00171381" w:rsidRPr="00AB5FED" w14:paraId="3A5BD11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EEA531" w14:textId="77777777" w:rsidR="00171381" w:rsidRPr="00AB5FED" w:rsidRDefault="00171381" w:rsidP="00643972">
            <w:pPr>
              <w:pStyle w:val="TAL"/>
            </w:pPr>
            <w:r w:rsidRPr="00AB5FED">
              <w:t>[R-5.6.5-004]</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39440B7D" w14:textId="77777777" w:rsidR="00171381" w:rsidRPr="00AB5FED" w:rsidRDefault="00171381" w:rsidP="00643972">
            <w:pPr>
              <w:pStyle w:val="TAL"/>
            </w:pPr>
            <w:r w:rsidRPr="00AB5FED">
              <w:t>Authorised to make a private call</w:t>
            </w:r>
          </w:p>
        </w:tc>
        <w:tc>
          <w:tcPr>
            <w:tcW w:w="900" w:type="dxa"/>
            <w:tcBorders>
              <w:top w:val="single" w:sz="4" w:space="0" w:color="auto"/>
              <w:left w:val="single" w:sz="4" w:space="0" w:color="auto"/>
              <w:bottom w:val="single" w:sz="4" w:space="0" w:color="auto"/>
              <w:right w:val="single" w:sz="4" w:space="0" w:color="auto"/>
            </w:tcBorders>
          </w:tcPr>
          <w:p w14:paraId="0279873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B45036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1A13A2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40B490" w14:textId="77777777" w:rsidR="00171381" w:rsidRPr="00AB5FED" w:rsidRDefault="00171381" w:rsidP="00643972">
            <w:pPr>
              <w:pStyle w:val="TAL"/>
              <w:jc w:val="center"/>
            </w:pPr>
            <w:r w:rsidRPr="00AB5FED">
              <w:rPr>
                <w:rFonts w:hint="eastAsia"/>
                <w:lang w:eastAsia="zh-CN"/>
              </w:rPr>
              <w:t>Y</w:t>
            </w:r>
          </w:p>
        </w:tc>
      </w:tr>
      <w:tr w:rsidR="00171381" w:rsidRPr="00AB5FED" w14:paraId="3AE4264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71B5A6" w14:textId="77777777" w:rsidR="00171381" w:rsidRPr="00AB5FED" w:rsidRDefault="00171381" w:rsidP="00643972">
            <w:pPr>
              <w:pStyle w:val="TAL"/>
            </w:pPr>
            <w:r w:rsidRPr="00AB5FED">
              <w:t>[R-5.6.5-001]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8528E06" w14:textId="77777777" w:rsidR="00171381" w:rsidRPr="00AB5FED" w:rsidRDefault="00171381" w:rsidP="00643972">
            <w:pPr>
              <w:pStyle w:val="TAL"/>
            </w:pPr>
            <w:r w:rsidRPr="00AB5FED">
              <w:t>Authorised to make a private call with manual commencement</w:t>
            </w:r>
          </w:p>
        </w:tc>
        <w:tc>
          <w:tcPr>
            <w:tcW w:w="900" w:type="dxa"/>
            <w:tcBorders>
              <w:top w:val="single" w:sz="4" w:space="0" w:color="auto"/>
              <w:left w:val="single" w:sz="4" w:space="0" w:color="auto"/>
              <w:bottom w:val="single" w:sz="4" w:space="0" w:color="auto"/>
              <w:right w:val="single" w:sz="4" w:space="0" w:color="auto"/>
            </w:tcBorders>
          </w:tcPr>
          <w:p w14:paraId="121F6B9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6FAA5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8E5C82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23D75FC" w14:textId="77777777" w:rsidR="00171381" w:rsidRPr="00AB5FED" w:rsidRDefault="00171381" w:rsidP="00643972">
            <w:pPr>
              <w:pStyle w:val="TAL"/>
              <w:jc w:val="center"/>
            </w:pPr>
            <w:r w:rsidRPr="00AB5FED">
              <w:rPr>
                <w:rFonts w:hint="eastAsia"/>
                <w:lang w:eastAsia="zh-CN"/>
              </w:rPr>
              <w:t>Y</w:t>
            </w:r>
          </w:p>
        </w:tc>
      </w:tr>
      <w:tr w:rsidR="00171381" w:rsidRPr="00AB5FED" w14:paraId="3D85E0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9C600E" w14:textId="77777777" w:rsidR="00171381" w:rsidRDefault="00171381" w:rsidP="00643972">
            <w:pPr>
              <w:pStyle w:val="TAL"/>
            </w:pPr>
            <w:r w:rsidRPr="00AB5FED">
              <w:t>[R-5.6.5-003]</w:t>
            </w:r>
            <w:r>
              <w:t xml:space="preserve"> of </w:t>
            </w:r>
            <w:r w:rsidRPr="00AB5FED">
              <w:t>3GPP TS 22.179 [2]</w:t>
            </w:r>
          </w:p>
          <w:p w14:paraId="531DEE20" w14:textId="77777777" w:rsidR="00171381" w:rsidRDefault="00171381" w:rsidP="00643972">
            <w:pPr>
              <w:pStyle w:val="TAL"/>
            </w:pPr>
            <w:r>
              <w:t>[R-6.7.3-007] of 3GPP TS 22.280 [17]</w:t>
            </w:r>
          </w:p>
          <w:p w14:paraId="3E4510D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AA34843" w14:textId="77777777" w:rsidR="00171381" w:rsidRPr="00AB5FED" w:rsidRDefault="00171381" w:rsidP="00643972">
            <w:pPr>
              <w:pStyle w:val="TAL"/>
            </w:pPr>
            <w:r w:rsidRPr="00AB5FED">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65183BD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DBC4034"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9F80552"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AF1137F" w14:textId="77777777" w:rsidR="00171381" w:rsidRPr="00AB5FED" w:rsidRDefault="00171381" w:rsidP="00643972">
            <w:pPr>
              <w:pStyle w:val="TAL"/>
              <w:jc w:val="center"/>
            </w:pPr>
          </w:p>
        </w:tc>
      </w:tr>
      <w:tr w:rsidR="00171381" w:rsidRPr="00AB5FED" w14:paraId="34A0CA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10E76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7899E07"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65803CF2"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AEF7EB"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69AA57"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B8BFBE" w14:textId="77777777" w:rsidR="00171381" w:rsidRPr="00AB5FED" w:rsidDel="004255C9" w:rsidRDefault="00171381" w:rsidP="00643972">
            <w:pPr>
              <w:pStyle w:val="TAL"/>
              <w:jc w:val="center"/>
              <w:rPr>
                <w:lang w:eastAsia="zh-CN"/>
              </w:rPr>
            </w:pPr>
            <w:r>
              <w:rPr>
                <w:lang w:eastAsia="zh-CN"/>
              </w:rPr>
              <w:t>Y</w:t>
            </w:r>
          </w:p>
        </w:tc>
      </w:tr>
      <w:tr w:rsidR="00171381" w:rsidRPr="00AB5FED" w14:paraId="14D8D45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8CCD1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45DDF" w14:textId="77777777" w:rsidR="00171381" w:rsidRPr="00AB5FED" w:rsidRDefault="00171381" w:rsidP="00643972">
            <w:pPr>
              <w:pStyle w:val="TAL"/>
            </w:pPr>
            <w:r>
              <w:t>&gt; User info ID</w:t>
            </w:r>
          </w:p>
        </w:tc>
        <w:tc>
          <w:tcPr>
            <w:tcW w:w="900" w:type="dxa"/>
            <w:tcBorders>
              <w:top w:val="single" w:sz="4" w:space="0" w:color="auto"/>
              <w:left w:val="single" w:sz="4" w:space="0" w:color="auto"/>
              <w:bottom w:val="single" w:sz="4" w:space="0" w:color="auto"/>
              <w:right w:val="single" w:sz="4" w:space="0" w:color="auto"/>
            </w:tcBorders>
          </w:tcPr>
          <w:p w14:paraId="2FB1F32D"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8CAE3E8"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A961DF5"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C0848AC" w14:textId="77777777" w:rsidR="00171381" w:rsidRPr="00AB5FED" w:rsidDel="004255C9" w:rsidRDefault="00171381" w:rsidP="00643972">
            <w:pPr>
              <w:pStyle w:val="TAL"/>
              <w:jc w:val="center"/>
              <w:rPr>
                <w:lang w:eastAsia="zh-CN"/>
              </w:rPr>
            </w:pPr>
            <w:r>
              <w:rPr>
                <w:lang w:eastAsia="zh-CN"/>
              </w:rPr>
              <w:t>Y</w:t>
            </w:r>
          </w:p>
        </w:tc>
      </w:tr>
      <w:tr w:rsidR="00171381" w:rsidRPr="00AB5FED" w14:paraId="4EEB188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55D53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0E12B6B" w14:textId="77777777" w:rsidR="00171381" w:rsidRPr="00AB5FED" w:rsidRDefault="00171381" w:rsidP="00643972">
            <w:pPr>
              <w:pStyle w:val="TAL"/>
            </w:pPr>
            <w:r>
              <w:t>&gt; ProSe discovery group ID</w:t>
            </w:r>
          </w:p>
        </w:tc>
        <w:tc>
          <w:tcPr>
            <w:tcW w:w="900" w:type="dxa"/>
            <w:tcBorders>
              <w:top w:val="single" w:sz="4" w:space="0" w:color="auto"/>
              <w:left w:val="single" w:sz="4" w:space="0" w:color="auto"/>
              <w:bottom w:val="single" w:sz="4" w:space="0" w:color="auto"/>
              <w:right w:val="single" w:sz="4" w:space="0" w:color="auto"/>
            </w:tcBorders>
          </w:tcPr>
          <w:p w14:paraId="194B878F"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9C2AB5"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5F1F063E"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3F63F9" w14:textId="77777777" w:rsidR="00171381" w:rsidRPr="00AB5FED" w:rsidDel="004255C9" w:rsidRDefault="00171381" w:rsidP="00643972">
            <w:pPr>
              <w:pStyle w:val="TAL"/>
              <w:jc w:val="center"/>
              <w:rPr>
                <w:lang w:eastAsia="zh-CN"/>
              </w:rPr>
            </w:pPr>
            <w:r>
              <w:rPr>
                <w:lang w:eastAsia="zh-CN"/>
              </w:rPr>
              <w:t>Y</w:t>
            </w:r>
          </w:p>
        </w:tc>
      </w:tr>
      <w:tr w:rsidR="00171381" w:rsidRPr="00AB5FED" w14:paraId="665654A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18E16A" w14:textId="77777777" w:rsidR="00171381" w:rsidRPr="00AB5FED"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518C6856" w14:textId="3CDEFB2C" w:rsidR="00171381" w:rsidRDefault="00171381" w:rsidP="00643972">
            <w:pPr>
              <w:pStyle w:val="TAL"/>
            </w:pPr>
            <w:r>
              <w:t>&gt; 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128B9A5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ADA39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69044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D7369A" w14:textId="77777777" w:rsidR="00171381" w:rsidRDefault="00171381" w:rsidP="00643972">
            <w:pPr>
              <w:pStyle w:val="TAL"/>
              <w:jc w:val="center"/>
              <w:rPr>
                <w:lang w:eastAsia="zh-CN"/>
              </w:rPr>
            </w:pPr>
            <w:r>
              <w:rPr>
                <w:lang w:eastAsia="zh-CN"/>
              </w:rPr>
              <w:t>Y</w:t>
            </w:r>
          </w:p>
        </w:tc>
      </w:tr>
      <w:tr w:rsidR="00171381" w:rsidRPr="00AB5FED" w14:paraId="3C9B84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F9CEE1" w14:textId="77777777" w:rsidR="00171381" w:rsidRPr="00B07A13" w:rsidRDefault="00171381" w:rsidP="00643972">
            <w:pPr>
              <w:keepNext/>
              <w:keepLines/>
              <w:spacing w:after="0"/>
              <w:rPr>
                <w:rFonts w:ascii="Arial" w:hAnsi="Arial"/>
                <w:sz w:val="18"/>
              </w:rPr>
            </w:pPr>
            <w:r>
              <w:rPr>
                <w:rFonts w:ascii="Arial" w:hAnsi="Arial"/>
                <w:sz w:val="18"/>
              </w:rP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4282432A" w14:textId="042527AA" w:rsidR="00171381" w:rsidRPr="00AB5FED" w:rsidRDefault="00171381" w:rsidP="00643972">
            <w:pPr>
              <w:pStyle w:val="TAL"/>
            </w:pPr>
            <w:r>
              <w:t>&gt; Presentation priority relative to other users and groups (see</w:t>
            </w:r>
            <w:r w:rsidR="00180242">
              <w:t> </w:t>
            </w:r>
            <w:r>
              <w:t>NOTE</w:t>
            </w:r>
            <w:r w:rsidRPr="00463F31">
              <w:rPr>
                <w:lang w:eastAsia="zh-CN"/>
              </w:rPr>
              <w:t> </w:t>
            </w:r>
            <w:r>
              <w:t>2)</w:t>
            </w:r>
          </w:p>
        </w:tc>
        <w:tc>
          <w:tcPr>
            <w:tcW w:w="900" w:type="dxa"/>
            <w:tcBorders>
              <w:top w:val="single" w:sz="4" w:space="0" w:color="auto"/>
              <w:left w:val="single" w:sz="4" w:space="0" w:color="auto"/>
              <w:bottom w:val="single" w:sz="4" w:space="0" w:color="auto"/>
              <w:right w:val="single" w:sz="4" w:space="0" w:color="auto"/>
            </w:tcBorders>
          </w:tcPr>
          <w:p w14:paraId="1A57694B"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66F1D3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FC09EF3"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B9E8D31" w14:textId="77777777" w:rsidR="00171381" w:rsidRPr="00AB5FED" w:rsidDel="004255C9" w:rsidRDefault="00171381" w:rsidP="00643972">
            <w:pPr>
              <w:pStyle w:val="TAL"/>
              <w:jc w:val="center"/>
              <w:rPr>
                <w:lang w:eastAsia="zh-CN"/>
              </w:rPr>
            </w:pPr>
            <w:r>
              <w:rPr>
                <w:lang w:eastAsia="zh-CN"/>
              </w:rPr>
              <w:t>Y</w:t>
            </w:r>
          </w:p>
        </w:tc>
      </w:tr>
      <w:tr w:rsidR="00171381" w:rsidRPr="00AB5FED" w14:paraId="06B8935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369AA2" w14:textId="77777777" w:rsidR="00171381" w:rsidRPr="00AB5FED" w:rsidRDefault="00171381" w:rsidP="00643972">
            <w:pPr>
              <w:pStyle w:val="TAL"/>
            </w:pPr>
            <w:r w:rsidRPr="00AB5FED">
              <w:t>[R-5.6.5-003]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AD70FEC" w14:textId="77777777" w:rsidR="00171381" w:rsidRPr="00AB5FED" w:rsidRDefault="00171381" w:rsidP="00643972">
            <w:pPr>
              <w:pStyle w:val="TAL"/>
            </w:pPr>
            <w:r w:rsidRPr="00AB5FED">
              <w:t>Authorised to make a private call to users not included in "list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778A86C1"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86098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CD6498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D0A78C" w14:textId="77777777" w:rsidR="00171381" w:rsidRPr="00AB5FED" w:rsidRDefault="00171381" w:rsidP="00643972">
            <w:pPr>
              <w:pStyle w:val="TAL"/>
              <w:jc w:val="center"/>
            </w:pPr>
            <w:r w:rsidRPr="00AB5FED">
              <w:rPr>
                <w:rFonts w:hint="eastAsia"/>
                <w:lang w:eastAsia="zh-CN"/>
              </w:rPr>
              <w:t>Y</w:t>
            </w:r>
          </w:p>
        </w:tc>
      </w:tr>
      <w:tr w:rsidR="00171381" w:rsidRPr="00AB5FED" w14:paraId="36F3058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8E5D0" w14:textId="77777777" w:rsidR="00171381" w:rsidRPr="00AB5FED" w:rsidRDefault="00171381" w:rsidP="00643972">
            <w:pPr>
              <w:pStyle w:val="TAL"/>
            </w:pPr>
            <w:r w:rsidRPr="00AB5FED">
              <w:t>[R-5.6.5-002]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49556C5" w14:textId="77777777" w:rsidR="00171381" w:rsidRPr="00AB5FED" w:rsidRDefault="00171381" w:rsidP="00643972">
            <w:pPr>
              <w:pStyle w:val="TAL"/>
            </w:pPr>
            <w:r w:rsidRPr="00AB5FED">
              <w:t>Authorised to make a private call with automatic commencement</w:t>
            </w:r>
          </w:p>
        </w:tc>
        <w:tc>
          <w:tcPr>
            <w:tcW w:w="900" w:type="dxa"/>
            <w:tcBorders>
              <w:top w:val="single" w:sz="4" w:space="0" w:color="auto"/>
              <w:left w:val="single" w:sz="4" w:space="0" w:color="auto"/>
              <w:bottom w:val="single" w:sz="4" w:space="0" w:color="auto"/>
              <w:right w:val="single" w:sz="4" w:space="0" w:color="auto"/>
            </w:tcBorders>
          </w:tcPr>
          <w:p w14:paraId="202EA74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8D4DF7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8D64F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067534A" w14:textId="77777777" w:rsidR="00171381" w:rsidRPr="00AB5FED" w:rsidRDefault="00171381" w:rsidP="00643972">
            <w:pPr>
              <w:pStyle w:val="TAL"/>
              <w:jc w:val="center"/>
            </w:pPr>
            <w:r w:rsidRPr="00AB5FED">
              <w:rPr>
                <w:rFonts w:hint="eastAsia"/>
                <w:lang w:eastAsia="zh-CN"/>
              </w:rPr>
              <w:t>Y</w:t>
            </w:r>
          </w:p>
        </w:tc>
      </w:tr>
      <w:tr w:rsidR="00171381" w:rsidRPr="00AB5FED" w14:paraId="1F13A6F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27654F" w14:textId="77777777" w:rsidR="00171381" w:rsidRPr="00AB5FED" w:rsidRDefault="00171381" w:rsidP="00643972">
            <w:pPr>
              <w:pStyle w:val="TAL"/>
            </w:pPr>
            <w:r w:rsidRPr="00AB5FED">
              <w:t>[R-5.6.3-011]</w:t>
            </w:r>
            <w:r>
              <w:t>,</w:t>
            </w:r>
          </w:p>
          <w:p w14:paraId="16663EB3" w14:textId="77777777" w:rsidR="00171381" w:rsidRPr="00AB5FED" w:rsidRDefault="00171381" w:rsidP="00643972">
            <w:pPr>
              <w:pStyle w:val="TAL"/>
            </w:pPr>
            <w:r w:rsidRPr="00AB5FED">
              <w:t>[R-6.7.4-010]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8018F0" w14:textId="77777777" w:rsidR="00171381" w:rsidRPr="00AB5FED" w:rsidRDefault="00171381" w:rsidP="00643972">
            <w:pPr>
              <w:pStyle w:val="TAL"/>
            </w:pPr>
            <w:r w:rsidRPr="00AB5FED">
              <w:t>Authorisation of user to force automatic answer for a private call</w:t>
            </w:r>
          </w:p>
        </w:tc>
        <w:tc>
          <w:tcPr>
            <w:tcW w:w="900" w:type="dxa"/>
            <w:tcBorders>
              <w:top w:val="single" w:sz="4" w:space="0" w:color="auto"/>
              <w:left w:val="single" w:sz="4" w:space="0" w:color="auto"/>
              <w:bottom w:val="single" w:sz="4" w:space="0" w:color="auto"/>
              <w:right w:val="single" w:sz="4" w:space="0" w:color="auto"/>
            </w:tcBorders>
          </w:tcPr>
          <w:p w14:paraId="2C49AD1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181450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4143C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DD21245" w14:textId="77777777" w:rsidR="00171381" w:rsidRPr="00AB5FED" w:rsidRDefault="00171381" w:rsidP="00643972">
            <w:pPr>
              <w:pStyle w:val="TAL"/>
              <w:jc w:val="center"/>
            </w:pPr>
            <w:r w:rsidRPr="00AB5FED">
              <w:rPr>
                <w:rFonts w:hint="eastAsia"/>
                <w:lang w:eastAsia="zh-CN"/>
              </w:rPr>
              <w:t>Y</w:t>
            </w:r>
          </w:p>
        </w:tc>
      </w:tr>
      <w:tr w:rsidR="00171381" w:rsidRPr="00AB5FED" w14:paraId="61484A1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FF98A5A" w14:textId="77777777" w:rsidR="00171381" w:rsidRPr="00AB5FED" w:rsidRDefault="00171381" w:rsidP="00643972">
            <w:pPr>
              <w:pStyle w:val="TAL"/>
            </w:pPr>
            <w:r w:rsidRPr="00AB5FED">
              <w:t>[R-5.6.5-006]</w:t>
            </w:r>
            <w:r>
              <w:t>,</w:t>
            </w:r>
          </w:p>
          <w:p w14:paraId="333D8E1D" w14:textId="77777777" w:rsidR="00171381" w:rsidRPr="00AB5FED" w:rsidRDefault="00171381" w:rsidP="00643972">
            <w:pPr>
              <w:pStyle w:val="TAL"/>
            </w:pPr>
            <w:r w:rsidRPr="00AB5FED">
              <w:t>[R-6.7.5-002]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B81CC32" w14:textId="77777777" w:rsidR="00171381" w:rsidRPr="00AB5FED" w:rsidRDefault="00171381" w:rsidP="00643972">
            <w:pPr>
              <w:pStyle w:val="TAL"/>
            </w:pPr>
            <w:r w:rsidRPr="00AB5FED">
              <w:t>Authorised to restrict the provision of a notification of call failure reason for private call</w:t>
            </w:r>
          </w:p>
        </w:tc>
        <w:tc>
          <w:tcPr>
            <w:tcW w:w="900" w:type="dxa"/>
            <w:tcBorders>
              <w:top w:val="single" w:sz="4" w:space="0" w:color="auto"/>
              <w:left w:val="single" w:sz="4" w:space="0" w:color="auto"/>
              <w:bottom w:val="single" w:sz="4" w:space="0" w:color="auto"/>
              <w:right w:val="single" w:sz="4" w:space="0" w:color="auto"/>
            </w:tcBorders>
          </w:tcPr>
          <w:p w14:paraId="1D8375F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750D8A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951FD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AF26CE5" w14:textId="77777777" w:rsidR="00171381" w:rsidRPr="00AB5FED" w:rsidRDefault="00171381" w:rsidP="00643972">
            <w:pPr>
              <w:pStyle w:val="TAL"/>
              <w:jc w:val="center"/>
            </w:pPr>
            <w:r w:rsidRPr="00AB5FED">
              <w:rPr>
                <w:rFonts w:hint="eastAsia"/>
                <w:lang w:eastAsia="zh-CN"/>
              </w:rPr>
              <w:t>Y</w:t>
            </w:r>
          </w:p>
        </w:tc>
      </w:tr>
      <w:tr w:rsidR="00171381" w:rsidRPr="00AB5FED" w14:paraId="51A1FD3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4FE180"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C8AB05B" w14:textId="77777777" w:rsidR="00171381" w:rsidRPr="00AB5FED" w:rsidRDefault="00171381"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1F9C907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45FE7F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E52154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E06B030" w14:textId="77777777" w:rsidR="00171381" w:rsidRPr="00AB5FED" w:rsidRDefault="00171381" w:rsidP="00643972">
            <w:pPr>
              <w:pStyle w:val="TAL"/>
              <w:jc w:val="center"/>
              <w:rPr>
                <w:lang w:eastAsia="zh-CN"/>
              </w:rPr>
            </w:pPr>
            <w:r>
              <w:rPr>
                <w:lang w:eastAsia="zh-CN"/>
              </w:rPr>
              <w:t>Y</w:t>
            </w:r>
          </w:p>
        </w:tc>
      </w:tr>
      <w:tr w:rsidR="00171381" w:rsidRPr="00AB5FED" w14:paraId="2ADC433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7C611A"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4A603C8" w14:textId="77777777" w:rsidR="00171381" w:rsidRPr="00AB5FED" w:rsidRDefault="00171381"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3FEBC14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261E44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7E854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0CCC632" w14:textId="77777777" w:rsidR="00171381" w:rsidRPr="00AB5FED" w:rsidRDefault="00171381" w:rsidP="00643972">
            <w:pPr>
              <w:pStyle w:val="TAL"/>
              <w:jc w:val="center"/>
              <w:rPr>
                <w:lang w:eastAsia="zh-CN"/>
              </w:rPr>
            </w:pPr>
            <w:r>
              <w:rPr>
                <w:lang w:eastAsia="zh-CN"/>
              </w:rPr>
              <w:t>Y</w:t>
            </w:r>
          </w:p>
        </w:tc>
      </w:tr>
      <w:tr w:rsidR="00171381" w:rsidRPr="00AB5FED" w14:paraId="2B248C8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0C0AD2" w14:textId="77777777" w:rsidR="00171381" w:rsidRPr="00AB5FED" w:rsidRDefault="00171381" w:rsidP="00643972">
            <w:pPr>
              <w:pStyle w:val="TAL"/>
            </w:pPr>
            <w:r w:rsidRPr="00AB5FED">
              <w:t>[R-5.</w:t>
            </w:r>
            <w:r>
              <w:t>6</w:t>
            </w:r>
            <w:r w:rsidRPr="00AB5FED">
              <w:t>.2.</w:t>
            </w:r>
            <w:r>
              <w:t>2</w:t>
            </w:r>
            <w:r w:rsidRPr="00AB5FED">
              <w:t>.1-001]</w:t>
            </w:r>
            <w:r>
              <w:t xml:space="preserve"> of </w:t>
            </w:r>
            <w:r>
              <w:lastRenderedPageBreak/>
              <w:t>3GPP TS 22.280 [17]</w:t>
            </w:r>
          </w:p>
        </w:tc>
        <w:tc>
          <w:tcPr>
            <w:tcW w:w="3235" w:type="dxa"/>
            <w:tcBorders>
              <w:top w:val="single" w:sz="4" w:space="0" w:color="auto"/>
              <w:left w:val="single" w:sz="4" w:space="0" w:color="auto"/>
              <w:bottom w:val="single" w:sz="4" w:space="0" w:color="auto"/>
              <w:right w:val="single" w:sz="4" w:space="0" w:color="auto"/>
            </w:tcBorders>
          </w:tcPr>
          <w:p w14:paraId="6C07F2B4" w14:textId="77777777" w:rsidR="00171381" w:rsidRPr="00AB5FED" w:rsidRDefault="00171381" w:rsidP="00643972">
            <w:pPr>
              <w:pStyle w:val="TAL"/>
            </w:pPr>
            <w:r w:rsidRPr="00AB5FED">
              <w:lastRenderedPageBreak/>
              <w:t xml:space="preserve">Authorisation to make an MCPTT </w:t>
            </w:r>
            <w:r w:rsidRPr="00AB5FED">
              <w:lastRenderedPageBreak/>
              <w:t>emergency group call functionality enabled for user</w:t>
            </w:r>
          </w:p>
        </w:tc>
        <w:tc>
          <w:tcPr>
            <w:tcW w:w="900" w:type="dxa"/>
            <w:tcBorders>
              <w:top w:val="single" w:sz="4" w:space="0" w:color="auto"/>
              <w:left w:val="single" w:sz="4" w:space="0" w:color="auto"/>
              <w:bottom w:val="single" w:sz="4" w:space="0" w:color="auto"/>
              <w:right w:val="single" w:sz="4" w:space="0" w:color="auto"/>
            </w:tcBorders>
          </w:tcPr>
          <w:p w14:paraId="07F6CA1F" w14:textId="77777777" w:rsidR="00171381" w:rsidRPr="00AB5FED" w:rsidRDefault="00171381" w:rsidP="00643972">
            <w:pPr>
              <w:pStyle w:val="TAL"/>
              <w:jc w:val="center"/>
            </w:pPr>
            <w:r w:rsidRPr="00AB5FED">
              <w:lastRenderedPageBreak/>
              <w:t>Y</w:t>
            </w:r>
          </w:p>
        </w:tc>
        <w:tc>
          <w:tcPr>
            <w:tcW w:w="990" w:type="dxa"/>
            <w:tcBorders>
              <w:top w:val="single" w:sz="4" w:space="0" w:color="auto"/>
              <w:left w:val="single" w:sz="4" w:space="0" w:color="auto"/>
              <w:bottom w:val="single" w:sz="4" w:space="0" w:color="auto"/>
              <w:right w:val="single" w:sz="4" w:space="0" w:color="auto"/>
            </w:tcBorders>
          </w:tcPr>
          <w:p w14:paraId="21B4BBF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9AB44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3025285" w14:textId="77777777" w:rsidR="00171381" w:rsidRPr="00AB5FED" w:rsidRDefault="00171381" w:rsidP="00643972">
            <w:pPr>
              <w:pStyle w:val="TAL"/>
              <w:jc w:val="center"/>
            </w:pPr>
            <w:r w:rsidRPr="00AB5FED">
              <w:rPr>
                <w:rFonts w:hint="eastAsia"/>
                <w:lang w:eastAsia="zh-CN"/>
              </w:rPr>
              <w:t>Y</w:t>
            </w:r>
          </w:p>
        </w:tc>
      </w:tr>
      <w:tr w:rsidR="00171381" w:rsidRPr="00AB5FED" w14:paraId="2B72D9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43043E7" w14:textId="77777777" w:rsidR="00171381" w:rsidRPr="00AB5FED" w:rsidRDefault="00171381" w:rsidP="00643972">
            <w:pPr>
              <w:pStyle w:val="TAL"/>
            </w:pPr>
            <w:r w:rsidRPr="00AB5FED">
              <w:t>[R-5.</w:t>
            </w:r>
            <w:r>
              <w:t>6</w:t>
            </w:r>
            <w:r w:rsidRPr="00AB5FED">
              <w:t>.2.</w:t>
            </w:r>
            <w:r>
              <w:t>4</w:t>
            </w:r>
            <w:r w:rsidRPr="00AB5FED">
              <w:t>.1-001]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A9D07B" w14:textId="77777777" w:rsidR="00171381" w:rsidRPr="00AB5FED" w:rsidRDefault="00171381" w:rsidP="00643972">
            <w:pPr>
              <w:pStyle w:val="TAL"/>
            </w:pPr>
            <w:r w:rsidRPr="00AB5FED">
              <w:t xml:space="preserve">Group used on initiation of an MCPTT emergency group call </w:t>
            </w:r>
            <w:r>
              <w:t>(see NOTE 7)</w:t>
            </w:r>
          </w:p>
        </w:tc>
        <w:tc>
          <w:tcPr>
            <w:tcW w:w="900" w:type="dxa"/>
            <w:tcBorders>
              <w:top w:val="single" w:sz="4" w:space="0" w:color="auto"/>
              <w:left w:val="single" w:sz="4" w:space="0" w:color="auto"/>
              <w:bottom w:val="single" w:sz="4" w:space="0" w:color="auto"/>
              <w:right w:val="single" w:sz="4" w:space="0" w:color="auto"/>
            </w:tcBorders>
          </w:tcPr>
          <w:p w14:paraId="1FAFD72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DEA0A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2C70A0D"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D98291" w14:textId="77777777" w:rsidR="00171381" w:rsidRPr="00AB5FED" w:rsidRDefault="00171381" w:rsidP="00643972">
            <w:pPr>
              <w:pStyle w:val="TAL"/>
              <w:jc w:val="center"/>
            </w:pPr>
            <w:r w:rsidRPr="00AB5FED">
              <w:rPr>
                <w:rFonts w:hint="eastAsia"/>
                <w:lang w:eastAsia="zh-CN"/>
              </w:rPr>
              <w:t>Y</w:t>
            </w:r>
          </w:p>
        </w:tc>
      </w:tr>
      <w:tr w:rsidR="00171381" w:rsidRPr="00AB5FED" w14:paraId="457D226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12DC7B" w14:textId="77777777" w:rsidR="00171381" w:rsidRPr="00AB5FED" w:rsidRDefault="00171381" w:rsidP="00643972">
            <w:pPr>
              <w:pStyle w:val="TAL"/>
            </w:pPr>
            <w:r w:rsidRPr="00D86C05">
              <w:t>[R-5.6.2.</w:t>
            </w:r>
            <w:r>
              <w:t>4</w:t>
            </w:r>
            <w:r w:rsidRPr="00D86C05">
              <w:t>.1-001] of 3GPP TS 22.280 [17]</w:t>
            </w:r>
          </w:p>
        </w:tc>
        <w:tc>
          <w:tcPr>
            <w:tcW w:w="3235" w:type="dxa"/>
            <w:tcBorders>
              <w:top w:val="single" w:sz="4" w:space="0" w:color="auto"/>
              <w:left w:val="single" w:sz="4" w:space="0" w:color="auto"/>
              <w:bottom w:val="single" w:sz="4" w:space="0" w:color="auto"/>
              <w:right w:val="single" w:sz="4" w:space="0" w:color="auto"/>
            </w:tcBorders>
          </w:tcPr>
          <w:p w14:paraId="1EA15E56" w14:textId="77777777" w:rsidR="00171381" w:rsidRPr="008440FA" w:rsidRDefault="00171381" w:rsidP="00643972">
            <w:pPr>
              <w:pStyle w:val="TAL"/>
            </w:pPr>
            <w:r w:rsidRPr="00B41B35">
              <w:t xml:space="preserve">Recipient for an emergency private </w:t>
            </w:r>
            <w:r>
              <w:t xml:space="preserve">MCPTT </w:t>
            </w:r>
            <w:r w:rsidRPr="00B41B35">
              <w:t>call</w:t>
            </w:r>
            <w:r>
              <w:t xml:space="preserve"> (see NOTE 7)</w:t>
            </w:r>
          </w:p>
          <w:p w14:paraId="2FACC244" w14:textId="77777777" w:rsidR="00171381" w:rsidRPr="00AB5FED" w:rsidRDefault="00171381" w:rsidP="00643972">
            <w:pPr>
              <w:pStyle w:val="TAL"/>
            </w:pPr>
          </w:p>
        </w:tc>
        <w:tc>
          <w:tcPr>
            <w:tcW w:w="900" w:type="dxa"/>
            <w:tcBorders>
              <w:top w:val="single" w:sz="4" w:space="0" w:color="auto"/>
              <w:left w:val="single" w:sz="4" w:space="0" w:color="auto"/>
              <w:bottom w:val="single" w:sz="4" w:space="0" w:color="auto"/>
              <w:right w:val="single" w:sz="4" w:space="0" w:color="auto"/>
            </w:tcBorders>
          </w:tcPr>
          <w:p w14:paraId="11A566F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6B2D41"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7B3DA3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9C6AA39" w14:textId="77777777" w:rsidR="00171381" w:rsidRPr="00AB5FED" w:rsidRDefault="00171381" w:rsidP="00643972">
            <w:pPr>
              <w:pStyle w:val="TAL"/>
              <w:jc w:val="center"/>
              <w:rPr>
                <w:lang w:eastAsia="zh-CN"/>
              </w:rPr>
            </w:pPr>
          </w:p>
        </w:tc>
      </w:tr>
      <w:tr w:rsidR="00171381" w:rsidRPr="00AB5FED" w14:paraId="4AFD1E5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9E81A4"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7E06CD0"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17BB2156"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0FA9572"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843E88B"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3CE3D4" w14:textId="77777777" w:rsidR="00171381" w:rsidRPr="00AB5FED" w:rsidRDefault="00171381" w:rsidP="00643972">
            <w:pPr>
              <w:pStyle w:val="TAL"/>
              <w:jc w:val="center"/>
              <w:rPr>
                <w:lang w:eastAsia="zh-CN"/>
              </w:rPr>
            </w:pPr>
            <w:r>
              <w:rPr>
                <w:lang w:eastAsia="zh-CN"/>
              </w:rPr>
              <w:t>Y</w:t>
            </w:r>
          </w:p>
        </w:tc>
      </w:tr>
      <w:tr w:rsidR="00171381" w:rsidRPr="00AB5FED" w14:paraId="668FEF9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B828596" w14:textId="77777777" w:rsidR="00171381" w:rsidRPr="00AB5FED"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094BC75A" w14:textId="77777777" w:rsidR="00171381" w:rsidRPr="00AB5FED" w:rsidRDefault="00171381" w:rsidP="00643972">
            <w:pPr>
              <w:pStyle w:val="TAL"/>
            </w:pPr>
            <w:r>
              <w:t>&gt; KMSUri for security domain of MCPTT ID (see NOTE 4)</w:t>
            </w:r>
          </w:p>
        </w:tc>
        <w:tc>
          <w:tcPr>
            <w:tcW w:w="900" w:type="dxa"/>
            <w:tcBorders>
              <w:top w:val="single" w:sz="4" w:space="0" w:color="auto"/>
              <w:left w:val="single" w:sz="4" w:space="0" w:color="auto"/>
              <w:bottom w:val="single" w:sz="4" w:space="0" w:color="auto"/>
              <w:right w:val="single" w:sz="4" w:space="0" w:color="auto"/>
            </w:tcBorders>
          </w:tcPr>
          <w:p w14:paraId="3B2B84EA"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96C7D9"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7D843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845BDD2" w14:textId="77777777" w:rsidR="00171381" w:rsidRPr="00AB5FED" w:rsidRDefault="00171381" w:rsidP="00643972">
            <w:pPr>
              <w:pStyle w:val="TAL"/>
              <w:jc w:val="center"/>
              <w:rPr>
                <w:lang w:eastAsia="zh-CN"/>
              </w:rPr>
            </w:pPr>
            <w:r>
              <w:rPr>
                <w:lang w:eastAsia="zh-CN"/>
              </w:rPr>
              <w:t>Y</w:t>
            </w:r>
          </w:p>
        </w:tc>
      </w:tr>
      <w:tr w:rsidR="00171381" w:rsidRPr="00AB5FED" w14:paraId="6450EFF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E74694" w14:textId="77777777" w:rsidR="00171381" w:rsidRPr="00AB5FED" w:rsidRDefault="00171381" w:rsidP="00643972">
            <w:pPr>
              <w:pStyle w:val="TAL"/>
            </w:pPr>
            <w:r w:rsidRPr="00AB5FED">
              <w:t>[R-5.</w:t>
            </w:r>
            <w:r>
              <w:t>6</w:t>
            </w:r>
            <w:r w:rsidRPr="00AB5FED">
              <w:t>.2.</w:t>
            </w:r>
            <w:r>
              <w:t>2</w:t>
            </w:r>
            <w:r w:rsidRPr="00AB5FED">
              <w:t>.2-005]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58B639F" w14:textId="77777777" w:rsidR="00171381" w:rsidRPr="00AB5FED" w:rsidRDefault="00171381" w:rsidP="00643972">
            <w:pPr>
              <w:pStyle w:val="TAL"/>
            </w:pPr>
            <w:r w:rsidRPr="00AB5FED">
              <w:t>Authorisation to cancel an in progress emergency associated with a group</w:t>
            </w:r>
          </w:p>
        </w:tc>
        <w:tc>
          <w:tcPr>
            <w:tcW w:w="900" w:type="dxa"/>
            <w:tcBorders>
              <w:top w:val="single" w:sz="4" w:space="0" w:color="auto"/>
              <w:left w:val="single" w:sz="4" w:space="0" w:color="auto"/>
              <w:bottom w:val="single" w:sz="4" w:space="0" w:color="auto"/>
              <w:right w:val="single" w:sz="4" w:space="0" w:color="auto"/>
            </w:tcBorders>
          </w:tcPr>
          <w:p w14:paraId="5F79AC0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C90CD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FD6EF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96C6AE" w14:textId="77777777" w:rsidR="00171381" w:rsidRPr="00AB5FED" w:rsidRDefault="00171381" w:rsidP="00643972">
            <w:pPr>
              <w:pStyle w:val="TAL"/>
              <w:jc w:val="center"/>
            </w:pPr>
            <w:r w:rsidRPr="00AB5FED">
              <w:rPr>
                <w:rFonts w:hint="eastAsia"/>
                <w:lang w:eastAsia="zh-CN"/>
              </w:rPr>
              <w:t>Y</w:t>
            </w:r>
          </w:p>
        </w:tc>
      </w:tr>
      <w:tr w:rsidR="00171381" w:rsidRPr="00AB5FED" w14:paraId="71C09E0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0124F51" w14:textId="77777777" w:rsidR="00171381" w:rsidRPr="00AB5FED" w:rsidRDefault="00171381" w:rsidP="00643972">
            <w:pPr>
              <w:pStyle w:val="TAL"/>
            </w:pPr>
            <w:r w:rsidRPr="00AB5FED">
              <w:t>[R-5.</w:t>
            </w:r>
            <w:r>
              <w:t>6</w:t>
            </w:r>
            <w:r w:rsidRPr="00AB5FED">
              <w:t>.2.2.</w:t>
            </w:r>
            <w:r>
              <w:t>3</w:t>
            </w:r>
            <w:r w:rsidRPr="00AB5FED">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9798A94" w14:textId="77777777" w:rsidR="00171381" w:rsidRPr="00AB5FED" w:rsidRDefault="00171381" w:rsidP="00643972">
            <w:pPr>
              <w:pStyle w:val="TAL"/>
            </w:pPr>
            <w:r w:rsidRPr="00AB5FED">
              <w:t>Authorised to make an Imminent Peril group call</w:t>
            </w:r>
          </w:p>
        </w:tc>
        <w:tc>
          <w:tcPr>
            <w:tcW w:w="900" w:type="dxa"/>
            <w:tcBorders>
              <w:top w:val="single" w:sz="4" w:space="0" w:color="auto"/>
              <w:left w:val="single" w:sz="4" w:space="0" w:color="auto"/>
              <w:bottom w:val="single" w:sz="4" w:space="0" w:color="auto"/>
              <w:right w:val="single" w:sz="4" w:space="0" w:color="auto"/>
            </w:tcBorders>
          </w:tcPr>
          <w:p w14:paraId="36C6136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7E4174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45D36F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711679B" w14:textId="77777777" w:rsidR="00171381" w:rsidRPr="00AB5FED" w:rsidRDefault="00171381" w:rsidP="00643972">
            <w:pPr>
              <w:pStyle w:val="TAL"/>
              <w:jc w:val="center"/>
            </w:pPr>
            <w:r w:rsidRPr="00AB5FED">
              <w:rPr>
                <w:rFonts w:hint="eastAsia"/>
                <w:lang w:eastAsia="zh-CN"/>
              </w:rPr>
              <w:t>Y</w:t>
            </w:r>
          </w:p>
        </w:tc>
      </w:tr>
      <w:tr w:rsidR="00171381" w:rsidRPr="00AB5FED" w14:paraId="4FACA4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7AF146" w14:textId="77777777" w:rsidR="00171381" w:rsidRPr="00AB5FED" w:rsidRDefault="00171381" w:rsidP="00643972">
            <w:pPr>
              <w:pStyle w:val="TAL"/>
              <w:rPr>
                <w:lang w:val="nl-NL" w:eastAsia="zh-CN"/>
              </w:rPr>
            </w:pPr>
            <w:r w:rsidRPr="00AB5FED">
              <w:t>[R-5.</w:t>
            </w:r>
            <w:r>
              <w:t>6</w:t>
            </w:r>
            <w:r w:rsidRPr="00AB5FED">
              <w:t>.2.2.</w:t>
            </w:r>
            <w:r>
              <w:t>3</w:t>
            </w:r>
            <w:r w:rsidRPr="00AB5FED">
              <w:t>-009]</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886BA9B" w14:textId="77777777" w:rsidR="00171381" w:rsidRPr="00AB5FED" w:rsidRDefault="00171381" w:rsidP="00643972">
            <w:pPr>
              <w:pStyle w:val="TAL"/>
            </w:pPr>
            <w:r w:rsidRPr="00AB5FED">
              <w:t>Group used on initiation of an MCPTT imminent peril group call (</w:t>
            </w:r>
            <w:r>
              <w:t>see NOTE 8</w:t>
            </w:r>
            <w:r w:rsidRPr="00AB5FED">
              <w:t>)</w:t>
            </w:r>
          </w:p>
        </w:tc>
        <w:tc>
          <w:tcPr>
            <w:tcW w:w="900" w:type="dxa"/>
            <w:tcBorders>
              <w:top w:val="single" w:sz="4" w:space="0" w:color="auto"/>
              <w:left w:val="single" w:sz="4" w:space="0" w:color="auto"/>
              <w:bottom w:val="single" w:sz="4" w:space="0" w:color="auto"/>
              <w:right w:val="single" w:sz="4" w:space="0" w:color="auto"/>
            </w:tcBorders>
          </w:tcPr>
          <w:p w14:paraId="43B1C4A5"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5D1BCD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A46683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18ACDE" w14:textId="77777777" w:rsidR="00171381" w:rsidRPr="00AB5FED" w:rsidRDefault="00171381" w:rsidP="00643972">
            <w:pPr>
              <w:pStyle w:val="TAL"/>
              <w:jc w:val="center"/>
            </w:pPr>
            <w:r w:rsidRPr="00AB5FED">
              <w:rPr>
                <w:rFonts w:hint="eastAsia"/>
                <w:lang w:eastAsia="zh-CN"/>
              </w:rPr>
              <w:t>Y</w:t>
            </w:r>
          </w:p>
        </w:tc>
      </w:tr>
      <w:tr w:rsidR="00171381" w:rsidRPr="00AB5FED" w14:paraId="2BCB30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3F0D1B" w14:textId="77777777" w:rsidR="00171381" w:rsidRPr="00AB5FED" w:rsidRDefault="00171381" w:rsidP="00643972">
            <w:pPr>
              <w:pStyle w:val="TAL"/>
            </w:pPr>
            <w:r w:rsidRPr="00AB5FED">
              <w:t>[R-5.</w:t>
            </w:r>
            <w:r>
              <w:t>6</w:t>
            </w:r>
            <w:r w:rsidRPr="00AB5FED">
              <w:t>.2.2.2-002]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6E6A0D2" w14:textId="77777777" w:rsidR="00171381" w:rsidRPr="00AB5FED" w:rsidRDefault="00171381" w:rsidP="00643972">
            <w:pPr>
              <w:pStyle w:val="TAL"/>
            </w:pPr>
            <w:r w:rsidRPr="00AB5FED">
              <w:t>Authorised for imminent in- peril cancelation</w:t>
            </w:r>
          </w:p>
        </w:tc>
        <w:tc>
          <w:tcPr>
            <w:tcW w:w="900" w:type="dxa"/>
            <w:tcBorders>
              <w:top w:val="single" w:sz="4" w:space="0" w:color="auto"/>
              <w:left w:val="single" w:sz="4" w:space="0" w:color="auto"/>
              <w:bottom w:val="single" w:sz="4" w:space="0" w:color="auto"/>
              <w:right w:val="single" w:sz="4" w:space="0" w:color="auto"/>
            </w:tcBorders>
          </w:tcPr>
          <w:p w14:paraId="38B4743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DBAA0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F171AB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46903FF" w14:textId="77777777" w:rsidR="00171381" w:rsidRPr="00AB5FED" w:rsidRDefault="00171381" w:rsidP="00643972">
            <w:pPr>
              <w:pStyle w:val="TAL"/>
              <w:jc w:val="center"/>
            </w:pPr>
            <w:r w:rsidRPr="00AB5FED">
              <w:rPr>
                <w:rFonts w:hint="eastAsia"/>
                <w:lang w:eastAsia="zh-CN"/>
              </w:rPr>
              <w:t>Y</w:t>
            </w:r>
          </w:p>
        </w:tc>
      </w:tr>
      <w:tr w:rsidR="00171381" w:rsidRPr="00AB5FED" w14:paraId="5B802CB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2074B3" w14:textId="77777777" w:rsidR="00171381" w:rsidRPr="00AB5FED" w:rsidRDefault="00171381" w:rsidP="00643972">
            <w:pPr>
              <w:pStyle w:val="TAL"/>
            </w:pPr>
            <w:r w:rsidRPr="00AB5FED">
              <w:t>[R-5.</w:t>
            </w:r>
            <w:r>
              <w:t>6</w:t>
            </w:r>
            <w:r w:rsidRPr="00AB5FED">
              <w:t>.2.3.1-001]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129BBE3" w14:textId="77777777" w:rsidR="00171381" w:rsidRPr="00AB5FED" w:rsidRDefault="00171381" w:rsidP="00643972">
            <w:pPr>
              <w:pStyle w:val="TAL"/>
            </w:pPr>
            <w:r w:rsidRPr="00AB5FED">
              <w:t>Authorised to make an emergency private call</w:t>
            </w:r>
          </w:p>
        </w:tc>
        <w:tc>
          <w:tcPr>
            <w:tcW w:w="900" w:type="dxa"/>
            <w:tcBorders>
              <w:top w:val="single" w:sz="4" w:space="0" w:color="auto"/>
              <w:left w:val="single" w:sz="4" w:space="0" w:color="auto"/>
              <w:bottom w:val="single" w:sz="4" w:space="0" w:color="auto"/>
              <w:right w:val="single" w:sz="4" w:space="0" w:color="auto"/>
            </w:tcBorders>
          </w:tcPr>
          <w:p w14:paraId="4919CA88"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7B9FC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AAE07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55969F" w14:textId="77777777" w:rsidR="00171381" w:rsidRPr="00AB5FED" w:rsidRDefault="00171381" w:rsidP="00643972">
            <w:pPr>
              <w:pStyle w:val="TAL"/>
              <w:jc w:val="center"/>
            </w:pPr>
            <w:r w:rsidRPr="00AB5FED">
              <w:rPr>
                <w:rFonts w:hint="eastAsia"/>
                <w:lang w:eastAsia="zh-CN"/>
              </w:rPr>
              <w:t>Y</w:t>
            </w:r>
          </w:p>
        </w:tc>
      </w:tr>
      <w:tr w:rsidR="00171381" w:rsidRPr="00AB5FED" w14:paraId="45D648C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F40A2AD" w14:textId="77777777" w:rsidR="00171381" w:rsidRPr="00AB5FED" w:rsidRDefault="00171381" w:rsidP="00643972">
            <w:pPr>
              <w:pStyle w:val="TAL"/>
            </w:pPr>
            <w:r w:rsidRPr="00AB5FED">
              <w:t>[R-5.</w:t>
            </w:r>
            <w:r>
              <w:t>6</w:t>
            </w:r>
            <w:r w:rsidRPr="00AB5FED">
              <w:t>.2.3.2-001]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4DADAF26" w14:textId="77777777" w:rsidR="00171381" w:rsidRPr="00AB5FED" w:rsidRDefault="00171381" w:rsidP="00643972">
            <w:pPr>
              <w:pStyle w:val="TAL"/>
            </w:pPr>
            <w:r w:rsidRPr="00AB5FED">
              <w:t>Authorised to cancel emergency priority in a private emergency call by an authorized user</w:t>
            </w:r>
          </w:p>
        </w:tc>
        <w:tc>
          <w:tcPr>
            <w:tcW w:w="900" w:type="dxa"/>
            <w:tcBorders>
              <w:top w:val="single" w:sz="4" w:space="0" w:color="auto"/>
              <w:left w:val="single" w:sz="4" w:space="0" w:color="auto"/>
              <w:bottom w:val="single" w:sz="4" w:space="0" w:color="auto"/>
              <w:right w:val="single" w:sz="4" w:space="0" w:color="auto"/>
            </w:tcBorders>
          </w:tcPr>
          <w:p w14:paraId="1B2518A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2F7B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B3562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FDACAD" w14:textId="77777777" w:rsidR="00171381" w:rsidRPr="00AB5FED" w:rsidRDefault="00171381" w:rsidP="00643972">
            <w:pPr>
              <w:pStyle w:val="TAL"/>
              <w:jc w:val="center"/>
            </w:pPr>
            <w:r w:rsidRPr="00AB5FED">
              <w:rPr>
                <w:rFonts w:hint="eastAsia"/>
                <w:lang w:eastAsia="zh-CN"/>
              </w:rPr>
              <w:t>Y</w:t>
            </w:r>
          </w:p>
        </w:tc>
      </w:tr>
      <w:tr w:rsidR="00171381" w:rsidRPr="00AB5FED" w14:paraId="7E59FC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B20122" w14:textId="77777777" w:rsidR="00171381" w:rsidRPr="00AB5FED" w:rsidRDefault="00171381" w:rsidP="00643972">
            <w:pPr>
              <w:pStyle w:val="TAL"/>
            </w:pPr>
            <w:r w:rsidRPr="00AB5FED">
              <w:t>[R-5.</w:t>
            </w:r>
            <w:r>
              <w:t>6</w:t>
            </w:r>
            <w:r w:rsidRPr="00AB5FED">
              <w:t>.2.4.1-002]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E25A34" w14:textId="77777777" w:rsidR="00171381" w:rsidRPr="00AB5FED" w:rsidRDefault="00171381" w:rsidP="00643972">
            <w:pPr>
              <w:pStyle w:val="TAL"/>
            </w:pPr>
            <w:r w:rsidRPr="00AB5FED">
              <w:t>Authorised to activate emergency alert</w:t>
            </w:r>
          </w:p>
        </w:tc>
        <w:tc>
          <w:tcPr>
            <w:tcW w:w="900" w:type="dxa"/>
            <w:tcBorders>
              <w:top w:val="single" w:sz="4" w:space="0" w:color="auto"/>
              <w:left w:val="single" w:sz="4" w:space="0" w:color="auto"/>
              <w:bottom w:val="single" w:sz="4" w:space="0" w:color="auto"/>
              <w:right w:val="single" w:sz="4" w:space="0" w:color="auto"/>
            </w:tcBorders>
          </w:tcPr>
          <w:p w14:paraId="59AB69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F9B55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AEFD3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35C1D5" w14:textId="77777777" w:rsidR="00171381" w:rsidRPr="00AB5FED" w:rsidRDefault="00171381" w:rsidP="00643972">
            <w:pPr>
              <w:pStyle w:val="TAL"/>
              <w:jc w:val="center"/>
            </w:pPr>
            <w:r w:rsidRPr="00AB5FED">
              <w:rPr>
                <w:rFonts w:hint="eastAsia"/>
                <w:lang w:eastAsia="zh-CN"/>
              </w:rPr>
              <w:t>Y</w:t>
            </w:r>
          </w:p>
        </w:tc>
      </w:tr>
      <w:tr w:rsidR="00171381" w:rsidRPr="00AB5FED" w14:paraId="674212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D44C21A" w14:textId="77777777" w:rsidR="00171381" w:rsidRPr="00AB5FED" w:rsidRDefault="00171381" w:rsidP="00643972">
            <w:pPr>
              <w:pStyle w:val="TAL"/>
            </w:pPr>
            <w:r w:rsidRPr="00AB5FED">
              <w:t>[R-5.</w:t>
            </w:r>
            <w:r>
              <w:t>6</w:t>
            </w:r>
            <w:r w:rsidRPr="00AB5FED">
              <w:t>.2.4.1-0</w:t>
            </w:r>
            <w:r>
              <w:t>13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1D75A1B" w14:textId="77777777" w:rsidR="00171381" w:rsidRPr="00AB5FED" w:rsidRDefault="00171381" w:rsidP="00643972">
            <w:pPr>
              <w:pStyle w:val="TAL"/>
            </w:pPr>
            <w:r>
              <w:t>Automatically trigger a MCPTT emergency communication after initiating the MCPTT emergency alert</w:t>
            </w:r>
          </w:p>
        </w:tc>
        <w:tc>
          <w:tcPr>
            <w:tcW w:w="900" w:type="dxa"/>
            <w:tcBorders>
              <w:top w:val="single" w:sz="4" w:space="0" w:color="auto"/>
              <w:left w:val="single" w:sz="4" w:space="0" w:color="auto"/>
              <w:bottom w:val="single" w:sz="4" w:space="0" w:color="auto"/>
              <w:right w:val="single" w:sz="4" w:space="0" w:color="auto"/>
            </w:tcBorders>
          </w:tcPr>
          <w:p w14:paraId="2DA87E8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40B984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BDE9AD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E6EDEA"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F5C35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D0B406" w14:textId="77777777" w:rsidR="00171381" w:rsidRPr="00AB5FED" w:rsidRDefault="00171381" w:rsidP="00643972">
            <w:pPr>
              <w:pStyle w:val="TAL"/>
            </w:pPr>
            <w:r w:rsidRPr="00AB5FED">
              <w:t>[R-5.</w:t>
            </w:r>
            <w:r>
              <w:t>6</w:t>
            </w:r>
            <w:r w:rsidRPr="00AB5FED">
              <w:t>.2.4.2-002]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D9743B7" w14:textId="77777777" w:rsidR="00171381" w:rsidRPr="00AB5FED" w:rsidRDefault="00171381" w:rsidP="00643972">
            <w:pPr>
              <w:pStyle w:val="TAL"/>
            </w:pPr>
            <w:r w:rsidRPr="00AB5FED">
              <w:t>Authorisation to cancel an MCPTT emergency alert</w:t>
            </w:r>
          </w:p>
        </w:tc>
        <w:tc>
          <w:tcPr>
            <w:tcW w:w="900" w:type="dxa"/>
            <w:tcBorders>
              <w:top w:val="single" w:sz="4" w:space="0" w:color="auto"/>
              <w:left w:val="single" w:sz="4" w:space="0" w:color="auto"/>
              <w:bottom w:val="single" w:sz="4" w:space="0" w:color="auto"/>
              <w:right w:val="single" w:sz="4" w:space="0" w:color="auto"/>
            </w:tcBorders>
          </w:tcPr>
          <w:p w14:paraId="4F0D8EE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6313D4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09314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DB33746" w14:textId="77777777" w:rsidR="00171381" w:rsidRPr="00AB5FED" w:rsidRDefault="00171381" w:rsidP="00643972">
            <w:pPr>
              <w:pStyle w:val="TAL"/>
              <w:jc w:val="center"/>
            </w:pPr>
            <w:r w:rsidRPr="00AB5FED">
              <w:rPr>
                <w:rFonts w:hint="eastAsia"/>
                <w:lang w:eastAsia="zh-CN"/>
              </w:rPr>
              <w:t>Y</w:t>
            </w:r>
          </w:p>
        </w:tc>
      </w:tr>
      <w:tr w:rsidR="009F17C7" w:rsidRPr="00AB5FED" w14:paraId="718DDF4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37B3429" w14:textId="73142A2A" w:rsidR="009F17C7" w:rsidRPr="00AB5FED" w:rsidRDefault="009F17C7" w:rsidP="009F17C7">
            <w:pPr>
              <w:pStyle w:val="TAL"/>
            </w:pPr>
            <w:r w:rsidRPr="004B4401">
              <w:t>[</w:t>
            </w:r>
            <w:r w:rsidRPr="00420CDE">
              <w:t>R-6.15.6.2-002]</w:t>
            </w:r>
            <w:r w:rsidRPr="004B4401">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8CD7A4" w14:textId="67A27FF9" w:rsidR="009F17C7" w:rsidRPr="00AB5FED" w:rsidRDefault="009F17C7" w:rsidP="009F17C7">
            <w:pPr>
              <w:pStyle w:val="TAL"/>
            </w:pPr>
            <w:r w:rsidRPr="004B4401">
              <w:t xml:space="preserve">Authorised to activate </w:t>
            </w:r>
            <w:r>
              <w:t xml:space="preserve">an MCPTT 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E39AB1C" w14:textId="601450E4"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156626D1" w14:textId="0670281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AEBEB02" w14:textId="17BE344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17A35F5B" w14:textId="76E927D0" w:rsidR="009F17C7" w:rsidRPr="00AB5FED" w:rsidRDefault="009F17C7" w:rsidP="009F17C7">
            <w:pPr>
              <w:pStyle w:val="TAL"/>
              <w:jc w:val="center"/>
              <w:rPr>
                <w:lang w:eastAsia="zh-CN"/>
              </w:rPr>
            </w:pPr>
            <w:r w:rsidRPr="004B4401">
              <w:rPr>
                <w:rFonts w:hint="eastAsia"/>
                <w:lang w:eastAsia="zh-CN"/>
              </w:rPr>
              <w:t>Y</w:t>
            </w:r>
          </w:p>
        </w:tc>
      </w:tr>
      <w:tr w:rsidR="009F17C7" w:rsidRPr="00AB5FED" w14:paraId="403C5FA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AE6DF0" w14:textId="69A95F74" w:rsidR="009F17C7" w:rsidRPr="00AB5FED" w:rsidRDefault="009F17C7" w:rsidP="009F17C7">
            <w:pPr>
              <w:pStyle w:val="TAL"/>
            </w:pPr>
            <w:r w:rsidRPr="00420CDE">
              <w:rPr>
                <w:noProof/>
                <w:lang w:val="fr-FR"/>
              </w:rPr>
              <w:t>[R-6.15.6.2-006]</w:t>
            </w:r>
            <w:r w:rsidRPr="00A06ACE">
              <w:rPr>
                <w:noProof/>
                <w:lang w:val="fr-FR"/>
              </w:rPr>
              <w:t xml:space="preserve"> </w:t>
            </w:r>
            <w:r w:rsidRPr="004B4401">
              <w:t>of 3GPP TS 22.280 [17]</w:t>
            </w:r>
          </w:p>
        </w:tc>
        <w:tc>
          <w:tcPr>
            <w:tcW w:w="3235" w:type="dxa"/>
            <w:tcBorders>
              <w:top w:val="single" w:sz="4" w:space="0" w:color="auto"/>
              <w:left w:val="single" w:sz="4" w:space="0" w:color="auto"/>
              <w:bottom w:val="single" w:sz="4" w:space="0" w:color="auto"/>
              <w:right w:val="single" w:sz="4" w:space="0" w:color="auto"/>
            </w:tcBorders>
          </w:tcPr>
          <w:p w14:paraId="4ABC9DF4" w14:textId="21BFDFF3" w:rsidR="009F17C7" w:rsidRPr="00AB5FED" w:rsidRDefault="009F17C7" w:rsidP="009F17C7">
            <w:pPr>
              <w:pStyle w:val="TAL"/>
            </w:pPr>
            <w:r w:rsidRPr="004B4401">
              <w:t xml:space="preserve">Authorisation to cancel an MCPTT </w:t>
            </w:r>
            <w:r>
              <w:t xml:space="preserve">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1046698" w14:textId="58FF3BF3"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60E09D99" w14:textId="52ABCED7"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240AE242" w14:textId="242AE7B9"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096B220" w14:textId="1D0860FA" w:rsidR="009F17C7" w:rsidRPr="00AB5FED" w:rsidRDefault="009F17C7" w:rsidP="009F17C7">
            <w:pPr>
              <w:pStyle w:val="TAL"/>
              <w:jc w:val="center"/>
              <w:rPr>
                <w:lang w:eastAsia="zh-CN"/>
              </w:rPr>
            </w:pPr>
            <w:r w:rsidRPr="004B4401">
              <w:rPr>
                <w:rFonts w:hint="eastAsia"/>
                <w:lang w:eastAsia="zh-CN"/>
              </w:rPr>
              <w:t>Y</w:t>
            </w:r>
          </w:p>
        </w:tc>
      </w:tr>
      <w:tr w:rsidR="00BF69B2" w:rsidRPr="00AB5FED" w14:paraId="0DBFDD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D383AF" w14:textId="77777777" w:rsidR="00BF69B2" w:rsidRPr="00420CDE" w:rsidRDefault="00BF69B2" w:rsidP="00BF69B2">
            <w:pPr>
              <w:pStyle w:val="TAL"/>
              <w:rPr>
                <w:noProof/>
                <w:lang w:val="fr-FR"/>
              </w:rPr>
            </w:pPr>
          </w:p>
        </w:tc>
        <w:tc>
          <w:tcPr>
            <w:tcW w:w="3235" w:type="dxa"/>
            <w:tcBorders>
              <w:top w:val="single" w:sz="4" w:space="0" w:color="auto"/>
              <w:left w:val="single" w:sz="4" w:space="0" w:color="auto"/>
              <w:bottom w:val="single" w:sz="4" w:space="0" w:color="auto"/>
              <w:right w:val="single" w:sz="4" w:space="0" w:color="auto"/>
            </w:tcBorders>
          </w:tcPr>
          <w:p w14:paraId="326F8DDE" w14:textId="0794567B" w:rsidR="00BF69B2" w:rsidRPr="004B4401" w:rsidRDefault="00BF69B2" w:rsidP="00BF69B2">
            <w:pPr>
              <w:pStyle w:val="TAL"/>
            </w:pPr>
            <w:r w:rsidRPr="00A91DC9">
              <w:t>Authorised to receive the participants information of an MCPTT ad hoc group emergency alert</w:t>
            </w:r>
          </w:p>
        </w:tc>
        <w:tc>
          <w:tcPr>
            <w:tcW w:w="900" w:type="dxa"/>
            <w:tcBorders>
              <w:top w:val="single" w:sz="4" w:space="0" w:color="auto"/>
              <w:left w:val="single" w:sz="4" w:space="0" w:color="auto"/>
              <w:bottom w:val="single" w:sz="4" w:space="0" w:color="auto"/>
              <w:right w:val="single" w:sz="4" w:space="0" w:color="auto"/>
            </w:tcBorders>
          </w:tcPr>
          <w:p w14:paraId="7CA24773" w14:textId="6872EBD0" w:rsidR="00BF69B2" w:rsidRPr="004B4401" w:rsidRDefault="0012195E" w:rsidP="00BF69B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789C03C1" w14:textId="37BF7B69" w:rsidR="00BF69B2" w:rsidRPr="004B4401" w:rsidRDefault="00BF69B2" w:rsidP="00BF69B2">
            <w:pPr>
              <w:pStyle w:val="TAL"/>
              <w:jc w:val="center"/>
            </w:pPr>
            <w:r w:rsidRPr="00A91DC9">
              <w:t>Y</w:t>
            </w:r>
          </w:p>
        </w:tc>
        <w:tc>
          <w:tcPr>
            <w:tcW w:w="1440" w:type="dxa"/>
            <w:tcBorders>
              <w:top w:val="single" w:sz="4" w:space="0" w:color="auto"/>
              <w:left w:val="single" w:sz="4" w:space="0" w:color="auto"/>
              <w:bottom w:val="single" w:sz="4" w:space="0" w:color="auto"/>
              <w:right w:val="single" w:sz="4" w:space="0" w:color="auto"/>
            </w:tcBorders>
          </w:tcPr>
          <w:p w14:paraId="1449026B" w14:textId="47EE2F1B" w:rsidR="00BF69B2" w:rsidRPr="004B4401" w:rsidRDefault="00BF69B2" w:rsidP="00BF69B2">
            <w:pPr>
              <w:pStyle w:val="TAL"/>
              <w:jc w:val="center"/>
            </w:pPr>
            <w:r w:rsidRPr="00A91DC9">
              <w:t>Y</w:t>
            </w:r>
          </w:p>
        </w:tc>
        <w:tc>
          <w:tcPr>
            <w:tcW w:w="1080" w:type="dxa"/>
            <w:tcBorders>
              <w:top w:val="single" w:sz="4" w:space="0" w:color="auto"/>
              <w:left w:val="single" w:sz="4" w:space="0" w:color="auto"/>
              <w:bottom w:val="single" w:sz="4" w:space="0" w:color="auto"/>
              <w:right w:val="single" w:sz="4" w:space="0" w:color="auto"/>
            </w:tcBorders>
          </w:tcPr>
          <w:p w14:paraId="4FEE8DB9" w14:textId="1791EEFC" w:rsidR="00BF69B2" w:rsidRPr="004B4401" w:rsidRDefault="00BF69B2" w:rsidP="00BF69B2">
            <w:pPr>
              <w:pStyle w:val="TAL"/>
              <w:jc w:val="center"/>
              <w:rPr>
                <w:lang w:eastAsia="zh-CN"/>
              </w:rPr>
            </w:pPr>
            <w:r w:rsidRPr="00A91DC9">
              <w:t>Y</w:t>
            </w:r>
          </w:p>
        </w:tc>
      </w:tr>
      <w:tr w:rsidR="009F17C7" w:rsidRPr="00AB5FED" w14:paraId="0D44E4A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AAA1A9" w14:textId="657D1635" w:rsidR="009F17C7" w:rsidRPr="00AB5FED" w:rsidRDefault="009F17C7"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3235" w:type="dxa"/>
            <w:tcBorders>
              <w:top w:val="single" w:sz="4" w:space="0" w:color="auto"/>
              <w:left w:val="single" w:sz="4" w:space="0" w:color="auto"/>
              <w:bottom w:val="single" w:sz="4" w:space="0" w:color="auto"/>
              <w:right w:val="single" w:sz="4" w:space="0" w:color="auto"/>
            </w:tcBorders>
          </w:tcPr>
          <w:p w14:paraId="5408C3B5" w14:textId="0AC9E2B9" w:rsidR="009F17C7" w:rsidRPr="00AB5FED" w:rsidRDefault="009F17C7"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900" w:type="dxa"/>
            <w:tcBorders>
              <w:top w:val="single" w:sz="4" w:space="0" w:color="auto"/>
              <w:left w:val="single" w:sz="4" w:space="0" w:color="auto"/>
              <w:bottom w:val="single" w:sz="4" w:space="0" w:color="auto"/>
              <w:right w:val="single" w:sz="4" w:space="0" w:color="auto"/>
            </w:tcBorders>
          </w:tcPr>
          <w:p w14:paraId="6F48E57F" w14:textId="7E0B8328"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5A9924CF" w14:textId="1AB39F5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025F3CA" w14:textId="77F40E7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B065704" w14:textId="68DCBB5B" w:rsidR="009F17C7" w:rsidRPr="00AB5FED" w:rsidRDefault="009F17C7" w:rsidP="009F17C7">
            <w:pPr>
              <w:pStyle w:val="TAL"/>
              <w:jc w:val="center"/>
              <w:rPr>
                <w:lang w:eastAsia="zh-CN"/>
              </w:rPr>
            </w:pPr>
            <w:r w:rsidRPr="004B4401">
              <w:rPr>
                <w:rFonts w:hint="eastAsia"/>
                <w:lang w:eastAsia="zh-CN"/>
              </w:rPr>
              <w:t>Y</w:t>
            </w:r>
          </w:p>
        </w:tc>
      </w:tr>
      <w:tr w:rsidR="00171381" w:rsidRPr="00AB5FED" w14:paraId="1E494B7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88A3E1" w14:textId="77777777" w:rsidR="00171381" w:rsidRDefault="00171381" w:rsidP="00643972">
            <w:pPr>
              <w:pStyle w:val="TAL"/>
            </w:pPr>
            <w:r w:rsidRPr="00AB5FED">
              <w:t>[R-5.1.7-002]</w:t>
            </w:r>
            <w:r>
              <w:t xml:space="preserve"> and</w:t>
            </w:r>
          </w:p>
          <w:p w14:paraId="3803E799" w14:textId="77777777" w:rsidR="00171381" w:rsidRPr="00AB5FED" w:rsidRDefault="00171381" w:rsidP="00643972">
            <w:pPr>
              <w:pStyle w:val="TAL"/>
            </w:pPr>
            <w:r>
              <w:t>[R-6.8.7.2-007] and [R-6.8.7.2-008] of 3GPP TS 22.280 [17]</w:t>
            </w:r>
          </w:p>
        </w:tc>
        <w:tc>
          <w:tcPr>
            <w:tcW w:w="3235" w:type="dxa"/>
            <w:tcBorders>
              <w:top w:val="single" w:sz="4" w:space="0" w:color="auto"/>
              <w:left w:val="single" w:sz="4" w:space="0" w:color="auto"/>
              <w:bottom w:val="single" w:sz="4" w:space="0" w:color="auto"/>
              <w:right w:val="single" w:sz="4" w:space="0" w:color="auto"/>
            </w:tcBorders>
          </w:tcPr>
          <w:p w14:paraId="08D8B1FA" w14:textId="77777777" w:rsidR="00171381" w:rsidRPr="00AB5FED" w:rsidRDefault="00171381" w:rsidP="00643972">
            <w:pPr>
              <w:pStyle w:val="TAL"/>
            </w:pPr>
            <w:r w:rsidRPr="00AB5FED">
              <w:t xml:space="preserve">Priority of the user </w:t>
            </w:r>
            <w:r>
              <w:t>(see NOTE 9)</w:t>
            </w:r>
          </w:p>
        </w:tc>
        <w:tc>
          <w:tcPr>
            <w:tcW w:w="900" w:type="dxa"/>
            <w:tcBorders>
              <w:top w:val="single" w:sz="4" w:space="0" w:color="auto"/>
              <w:left w:val="single" w:sz="4" w:space="0" w:color="auto"/>
              <w:bottom w:val="single" w:sz="4" w:space="0" w:color="auto"/>
              <w:right w:val="single" w:sz="4" w:space="0" w:color="auto"/>
            </w:tcBorders>
          </w:tcPr>
          <w:p w14:paraId="7C306BAE"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89FE45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073691"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4C54088" w14:textId="77777777" w:rsidR="00171381" w:rsidRPr="00AB5FED" w:rsidRDefault="00171381" w:rsidP="00643972">
            <w:pPr>
              <w:pStyle w:val="TAL"/>
              <w:jc w:val="center"/>
            </w:pPr>
            <w:r w:rsidRPr="00AB5FED">
              <w:rPr>
                <w:rFonts w:hint="eastAsia"/>
                <w:lang w:eastAsia="zh-CN"/>
              </w:rPr>
              <w:t>Y</w:t>
            </w:r>
          </w:p>
        </w:tc>
      </w:tr>
      <w:tr w:rsidR="00171381" w:rsidRPr="00AB5FED" w14:paraId="2F0F9D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E00411" w14:textId="77777777" w:rsidR="00171381" w:rsidRPr="00AB5FED" w:rsidRDefault="00171381" w:rsidP="00643972">
            <w:pPr>
              <w:pStyle w:val="TAL"/>
              <w:rPr>
                <w:szCs w:val="18"/>
              </w:rPr>
            </w:pPr>
            <w:r w:rsidRPr="00AB5FED">
              <w:rPr>
                <w:rFonts w:cs="Arial"/>
                <w:szCs w:val="18"/>
              </w:rPr>
              <w:t>[R-5.2.2-003]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908EE19" w14:textId="77777777" w:rsidR="00171381" w:rsidRPr="00AB5FED" w:rsidRDefault="00171381" w:rsidP="00643972">
            <w:pPr>
              <w:pStyle w:val="TAL"/>
              <w:rPr>
                <w:szCs w:val="18"/>
              </w:rPr>
            </w:pPr>
            <w:r w:rsidRPr="00AB5FED">
              <w:rPr>
                <w:rFonts w:cs="Arial"/>
                <w:szCs w:val="18"/>
              </w:rPr>
              <w:t>Authorisation to create a group-broadcast group</w:t>
            </w:r>
          </w:p>
        </w:tc>
        <w:tc>
          <w:tcPr>
            <w:tcW w:w="900" w:type="dxa"/>
            <w:tcBorders>
              <w:top w:val="single" w:sz="4" w:space="0" w:color="auto"/>
              <w:left w:val="single" w:sz="4" w:space="0" w:color="auto"/>
              <w:bottom w:val="single" w:sz="4" w:space="0" w:color="auto"/>
              <w:right w:val="single" w:sz="4" w:space="0" w:color="auto"/>
            </w:tcBorders>
          </w:tcPr>
          <w:p w14:paraId="26A2FA8B"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55726895"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122FDEA" w14:textId="77777777" w:rsidR="00171381" w:rsidRPr="00AB5FED" w:rsidRDefault="00171381" w:rsidP="00643972">
            <w:pPr>
              <w:pStyle w:val="TAL"/>
              <w:jc w:val="center"/>
              <w:rPr>
                <w:rFonts w:cs="Arial"/>
                <w:szCs w:val="18"/>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73AF0E"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3AE6592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06FEF1" w14:textId="77777777" w:rsidR="00171381" w:rsidRPr="00AB5FED" w:rsidRDefault="00171381" w:rsidP="00643972">
            <w:pPr>
              <w:pStyle w:val="TAL"/>
              <w:rPr>
                <w:rFonts w:cs="Arial"/>
                <w:szCs w:val="18"/>
              </w:rPr>
            </w:pPr>
            <w:r w:rsidRPr="00AB5FED" w:rsidDel="0044760C">
              <w:rPr>
                <w:rFonts w:cs="Arial"/>
                <w:szCs w:val="18"/>
              </w:rPr>
              <w:t>[R-5.2.2-003]</w:t>
            </w:r>
            <w:r w:rsidDel="0044760C">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6F1347" w14:textId="77777777" w:rsidR="00171381" w:rsidRPr="00AB5FED" w:rsidRDefault="00171381" w:rsidP="00643972">
            <w:pPr>
              <w:pStyle w:val="TAL"/>
              <w:rPr>
                <w:rFonts w:cs="Arial"/>
                <w:szCs w:val="18"/>
              </w:rPr>
            </w:pPr>
            <w:r w:rsidRPr="00AB5FED" w:rsidDel="0044760C">
              <w:rPr>
                <w:rFonts w:cs="Arial"/>
                <w:szCs w:val="18"/>
              </w:rPr>
              <w:t>Authorisation to create a user-broadcast group</w:t>
            </w:r>
          </w:p>
        </w:tc>
        <w:tc>
          <w:tcPr>
            <w:tcW w:w="900" w:type="dxa"/>
            <w:tcBorders>
              <w:top w:val="single" w:sz="4" w:space="0" w:color="auto"/>
              <w:left w:val="single" w:sz="4" w:space="0" w:color="auto"/>
              <w:bottom w:val="single" w:sz="4" w:space="0" w:color="auto"/>
              <w:right w:val="single" w:sz="4" w:space="0" w:color="auto"/>
            </w:tcBorders>
          </w:tcPr>
          <w:p w14:paraId="58437FAE"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0861DD7"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4337C9A" w14:textId="77777777" w:rsidR="00171381" w:rsidRPr="00AB5FED" w:rsidRDefault="00171381" w:rsidP="00643972">
            <w:pPr>
              <w:pStyle w:val="TAL"/>
              <w:jc w:val="center"/>
              <w:rPr>
                <w:lang w:eastAsia="zh-CN"/>
              </w:rPr>
            </w:pPr>
            <w:r w:rsidRPr="00AB5FED" w:rsidDel="0044760C">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63FDBF6" w14:textId="77777777" w:rsidR="00171381" w:rsidRPr="00AB5FED" w:rsidRDefault="00171381" w:rsidP="00643972">
            <w:pPr>
              <w:pStyle w:val="TAL"/>
              <w:jc w:val="center"/>
              <w:rPr>
                <w:lang w:eastAsia="zh-CN"/>
              </w:rPr>
            </w:pPr>
            <w:r w:rsidRPr="00AB5FED" w:rsidDel="0044760C">
              <w:rPr>
                <w:rFonts w:hint="eastAsia"/>
                <w:lang w:eastAsia="zh-CN"/>
              </w:rPr>
              <w:t>Y</w:t>
            </w:r>
          </w:p>
        </w:tc>
      </w:tr>
      <w:tr w:rsidR="00171381" w:rsidRPr="00AB5FED" w14:paraId="6285434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F77035" w14:textId="77777777" w:rsidR="00171381" w:rsidRPr="00C669BB" w:rsidRDefault="00171381" w:rsidP="00643972">
            <w:pPr>
              <w:pStyle w:val="TAL"/>
              <w:rPr>
                <w:rFonts w:cs="Arial"/>
              </w:rPr>
            </w:pPr>
            <w:r w:rsidRPr="00C669BB">
              <w:rPr>
                <w:rFonts w:cs="Arial"/>
              </w:rPr>
              <w:t>[R-5.3-003]</w:t>
            </w:r>
            <w:r>
              <w:rPr>
                <w:rFonts w:cs="Arial"/>
              </w:rPr>
              <w:t>,</w:t>
            </w:r>
          </w:p>
          <w:p w14:paraId="7C9873D2" w14:textId="77777777" w:rsidR="00171381" w:rsidRPr="00C669BB" w:rsidRDefault="00171381" w:rsidP="00643972">
            <w:pPr>
              <w:pStyle w:val="TAL"/>
              <w:rPr>
                <w:rFonts w:cs="Arial"/>
              </w:rPr>
            </w:pPr>
            <w:r w:rsidRPr="00C669BB">
              <w:rPr>
                <w:rFonts w:cs="Arial"/>
              </w:rPr>
              <w:t>[R-6.12-001]</w:t>
            </w:r>
            <w:r>
              <w:rPr>
                <w:rFonts w:cs="Arial"/>
              </w:rPr>
              <w:t>,</w:t>
            </w:r>
          </w:p>
          <w:p w14:paraId="7FA045EF" w14:textId="77777777" w:rsidR="00171381" w:rsidRPr="00AB5FED" w:rsidRDefault="00171381" w:rsidP="00643972">
            <w:pPr>
              <w:pStyle w:val="TAL"/>
              <w:rPr>
                <w:rFonts w:cs="Arial"/>
                <w:szCs w:val="18"/>
              </w:rPr>
            </w:pPr>
            <w:r w:rsidRPr="00C669BB">
              <w:rPr>
                <w:rFonts w:cs="Arial"/>
              </w:rPr>
              <w:t>[R-7.2-005]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2A7CB66" w14:textId="77777777" w:rsidR="00171381" w:rsidRPr="00AB5FED" w:rsidRDefault="00171381"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900" w:type="dxa"/>
            <w:tcBorders>
              <w:top w:val="single" w:sz="4" w:space="0" w:color="auto"/>
              <w:left w:val="single" w:sz="4" w:space="0" w:color="auto"/>
              <w:bottom w:val="single" w:sz="4" w:space="0" w:color="auto"/>
              <w:right w:val="single" w:sz="4" w:space="0" w:color="auto"/>
            </w:tcBorders>
          </w:tcPr>
          <w:p w14:paraId="3A32DF59"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CAF2443" w14:textId="77777777" w:rsidR="00171381" w:rsidRPr="00AB5FED" w:rsidRDefault="00171381" w:rsidP="00643972">
            <w:pPr>
              <w:pStyle w:val="TAL"/>
              <w:jc w:val="center"/>
              <w:rPr>
                <w:rFonts w:cs="Arial"/>
                <w:szCs w:val="18"/>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60EEA64" w14:textId="77777777" w:rsidR="00171381" w:rsidRPr="00AB5FED" w:rsidRDefault="00171381" w:rsidP="00643972">
            <w:pPr>
              <w:pStyle w:val="TAL"/>
              <w:jc w:val="center"/>
              <w:rPr>
                <w:lang w:eastAsia="zh-CN"/>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542E62E" w14:textId="77777777" w:rsidR="00171381" w:rsidRPr="00AB5FED" w:rsidRDefault="00171381" w:rsidP="00643972">
            <w:pPr>
              <w:pStyle w:val="TAL"/>
              <w:jc w:val="center"/>
              <w:rPr>
                <w:lang w:eastAsia="zh-CN"/>
              </w:rPr>
            </w:pPr>
            <w:r>
              <w:rPr>
                <w:lang w:eastAsia="zh-CN"/>
              </w:rPr>
              <w:t>Y</w:t>
            </w:r>
          </w:p>
        </w:tc>
      </w:tr>
      <w:tr w:rsidR="00171381" w:rsidRPr="00AB5FED" w14:paraId="14D951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721EE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0E197624"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900" w:type="dxa"/>
            <w:tcBorders>
              <w:top w:val="single" w:sz="4" w:space="0" w:color="auto"/>
              <w:left w:val="single" w:sz="4" w:space="0" w:color="auto"/>
              <w:bottom w:val="single" w:sz="4" w:space="0" w:color="auto"/>
              <w:right w:val="single" w:sz="4" w:space="0" w:color="auto"/>
            </w:tcBorders>
          </w:tcPr>
          <w:p w14:paraId="01D60937" w14:textId="77777777" w:rsidR="00171381" w:rsidRPr="00AB5FED"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0B2C370F"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A48F725" w14:textId="77777777" w:rsidR="00171381" w:rsidRPr="00AB5FED"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1C3E15DC" w14:textId="77777777" w:rsidR="00171381" w:rsidRDefault="00171381" w:rsidP="00643972">
            <w:pPr>
              <w:pStyle w:val="TAL"/>
              <w:jc w:val="center"/>
              <w:rPr>
                <w:lang w:eastAsia="zh-CN"/>
              </w:rPr>
            </w:pPr>
            <w:r>
              <w:rPr>
                <w:lang w:eastAsia="zh-CN"/>
              </w:rPr>
              <w:t>Y</w:t>
            </w:r>
          </w:p>
        </w:tc>
      </w:tr>
      <w:tr w:rsidR="00171381" w:rsidRPr="00AB5FED" w14:paraId="4A6065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23AD6A"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23C09F17"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900" w:type="dxa"/>
            <w:tcBorders>
              <w:top w:val="single" w:sz="4" w:space="0" w:color="auto"/>
              <w:left w:val="single" w:sz="4" w:space="0" w:color="auto"/>
              <w:bottom w:val="single" w:sz="4" w:space="0" w:color="auto"/>
              <w:right w:val="single" w:sz="4" w:space="0" w:color="auto"/>
            </w:tcBorders>
          </w:tcPr>
          <w:p w14:paraId="2FA3F845"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0782A69"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CFFD296" w14:textId="77777777" w:rsidR="00171381" w:rsidRPr="00AB5FED"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D3EB987" w14:textId="77777777" w:rsidR="00171381" w:rsidRDefault="00171381" w:rsidP="00643972">
            <w:pPr>
              <w:pStyle w:val="TAL"/>
              <w:jc w:val="center"/>
              <w:rPr>
                <w:lang w:eastAsia="zh-CN"/>
              </w:rPr>
            </w:pPr>
          </w:p>
        </w:tc>
      </w:tr>
      <w:tr w:rsidR="00171381" w:rsidRPr="00AB5FED" w14:paraId="50EBBFD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26C4EC"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3D5D74DD" w14:textId="77777777" w:rsidR="00171381" w:rsidRPr="00A32F92" w:rsidRDefault="00171381"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900" w:type="dxa"/>
            <w:tcBorders>
              <w:top w:val="single" w:sz="4" w:space="0" w:color="auto"/>
              <w:left w:val="single" w:sz="4" w:space="0" w:color="auto"/>
              <w:bottom w:val="single" w:sz="4" w:space="0" w:color="auto"/>
              <w:right w:val="single" w:sz="4" w:space="0" w:color="auto"/>
            </w:tcBorders>
          </w:tcPr>
          <w:p w14:paraId="4559281D"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64B49C"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1A71708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CF5E8AC" w14:textId="77777777" w:rsidR="00171381" w:rsidRDefault="00171381" w:rsidP="00643972">
            <w:pPr>
              <w:pStyle w:val="TAL"/>
              <w:jc w:val="center"/>
              <w:rPr>
                <w:lang w:eastAsia="zh-CN"/>
              </w:rPr>
            </w:pPr>
            <w:r>
              <w:rPr>
                <w:lang w:eastAsia="zh-CN"/>
              </w:rPr>
              <w:t>Y</w:t>
            </w:r>
          </w:p>
        </w:tc>
      </w:tr>
      <w:tr w:rsidR="00171381" w:rsidRPr="00AB5FED" w14:paraId="700BEE1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2C4FA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61F8E015"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900" w:type="dxa"/>
            <w:tcBorders>
              <w:top w:val="single" w:sz="4" w:space="0" w:color="auto"/>
              <w:left w:val="single" w:sz="4" w:space="0" w:color="auto"/>
              <w:bottom w:val="single" w:sz="4" w:space="0" w:color="auto"/>
              <w:right w:val="single" w:sz="4" w:space="0" w:color="auto"/>
            </w:tcBorders>
          </w:tcPr>
          <w:p w14:paraId="23B96FCE"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C02F413"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385A464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A462525" w14:textId="77777777" w:rsidR="00171381" w:rsidRDefault="00171381" w:rsidP="00643972">
            <w:pPr>
              <w:pStyle w:val="TAL"/>
              <w:jc w:val="center"/>
              <w:rPr>
                <w:lang w:eastAsia="zh-CN"/>
              </w:rPr>
            </w:pPr>
            <w:r>
              <w:rPr>
                <w:lang w:eastAsia="zh-CN"/>
              </w:rPr>
              <w:t>Y</w:t>
            </w:r>
          </w:p>
        </w:tc>
      </w:tr>
      <w:tr w:rsidR="00171381" w:rsidRPr="00AB5FED" w14:paraId="5EFCC9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BA70C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F855C95" w14:textId="6931653F" w:rsidR="00171381" w:rsidRPr="00C669BB" w:rsidRDefault="00171381" w:rsidP="00643972">
            <w:pPr>
              <w:pStyle w:val="TAL"/>
              <w:rPr>
                <w:rFonts w:eastAsia="Calibri Light" w:cs="Arial"/>
                <w:szCs w:val="18"/>
                <w:lang w:eastAsia="zh-CN"/>
              </w:rPr>
            </w:pPr>
            <w:r>
              <w:rPr>
                <w:rFonts w:eastAsia="Calibri Light" w:cs="Arial"/>
                <w:szCs w:val="18"/>
                <w:lang w:eastAsia="zh-CN"/>
              </w:rPr>
              <w:t>&gt;&gt; LMR specific identity (RSI for P25 or ITSI for TETRA) (see</w:t>
            </w:r>
            <w:r w:rsidR="004A3F1A">
              <w:rPr>
                <w:rFonts w:eastAsia="Calibri Light" w:cs="Arial"/>
                <w:szCs w:val="18"/>
                <w:lang w:eastAsia="zh-CN"/>
              </w:rPr>
              <w:t> </w:t>
            </w:r>
            <w:r>
              <w:rPr>
                <w:rFonts w:eastAsia="Calibri Light" w:cs="Arial"/>
                <w:szCs w:val="18"/>
                <w:lang w:eastAsia="zh-CN"/>
              </w:rPr>
              <w:t xml:space="preserve">NOTE 5) </w:t>
            </w:r>
          </w:p>
        </w:tc>
        <w:tc>
          <w:tcPr>
            <w:tcW w:w="900" w:type="dxa"/>
            <w:tcBorders>
              <w:top w:val="single" w:sz="4" w:space="0" w:color="auto"/>
              <w:left w:val="single" w:sz="4" w:space="0" w:color="auto"/>
              <w:bottom w:val="single" w:sz="4" w:space="0" w:color="auto"/>
              <w:right w:val="single" w:sz="4" w:space="0" w:color="auto"/>
            </w:tcBorders>
          </w:tcPr>
          <w:p w14:paraId="4A3D953F"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79378EA"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2F92797B"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B40AC" w14:textId="77777777" w:rsidR="00171381" w:rsidRDefault="00171381" w:rsidP="00643972">
            <w:pPr>
              <w:pStyle w:val="TAL"/>
              <w:jc w:val="center"/>
              <w:rPr>
                <w:lang w:eastAsia="zh-CN"/>
              </w:rPr>
            </w:pPr>
            <w:r>
              <w:rPr>
                <w:lang w:eastAsia="zh-CN"/>
              </w:rPr>
              <w:t>Y</w:t>
            </w:r>
          </w:p>
        </w:tc>
      </w:tr>
      <w:tr w:rsidR="00171381" w:rsidRPr="00AB5FED" w14:paraId="7719395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DB287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CAD47BC" w14:textId="21B686FC" w:rsidR="00171381" w:rsidRPr="00C669BB" w:rsidRDefault="00171381" w:rsidP="00643972">
            <w:pPr>
              <w:pStyle w:val="TAL"/>
              <w:rPr>
                <w:rFonts w:eastAsia="Calibri Light" w:cs="Arial"/>
                <w:szCs w:val="18"/>
                <w:lang w:eastAsia="zh-CN"/>
              </w:rPr>
            </w:pPr>
            <w:r>
              <w:rPr>
                <w:rFonts w:eastAsia="Calibri Light" w:cs="Arial"/>
                <w:szCs w:val="18"/>
                <w:lang w:eastAsia="zh-CN"/>
              </w:rPr>
              <w:t>&gt;&gt;LMR specific security information (see</w:t>
            </w:r>
            <w:r w:rsidR="004A3F1A">
              <w:rPr>
                <w:rFonts w:eastAsia="Calibri Light" w:cs="Arial"/>
                <w:szCs w:val="18"/>
                <w:lang w:eastAsia="zh-CN"/>
              </w:rPr>
              <w:t> </w:t>
            </w:r>
            <w:r>
              <w:rPr>
                <w:rFonts w:eastAsia="Calibri Light" w:cs="Arial"/>
                <w:szCs w:val="18"/>
                <w:lang w:eastAsia="zh-CN"/>
              </w:rPr>
              <w:t>NOTE 5)</w:t>
            </w:r>
          </w:p>
        </w:tc>
        <w:tc>
          <w:tcPr>
            <w:tcW w:w="900" w:type="dxa"/>
            <w:tcBorders>
              <w:top w:val="single" w:sz="4" w:space="0" w:color="auto"/>
              <w:left w:val="single" w:sz="4" w:space="0" w:color="auto"/>
              <w:bottom w:val="single" w:sz="4" w:space="0" w:color="auto"/>
              <w:right w:val="single" w:sz="4" w:space="0" w:color="auto"/>
            </w:tcBorders>
          </w:tcPr>
          <w:p w14:paraId="2EA5C898"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90D4C22"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E2E70D1"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AAF22B" w14:textId="77777777" w:rsidR="00171381" w:rsidRDefault="00171381" w:rsidP="00643972">
            <w:pPr>
              <w:pStyle w:val="TAL"/>
              <w:jc w:val="center"/>
              <w:rPr>
                <w:lang w:eastAsia="zh-CN"/>
              </w:rPr>
            </w:pPr>
            <w:r>
              <w:rPr>
                <w:lang w:eastAsia="zh-CN"/>
              </w:rPr>
              <w:t>Y</w:t>
            </w:r>
          </w:p>
        </w:tc>
      </w:tr>
      <w:tr w:rsidR="00DC3D61" w:rsidRPr="00AB5FED" w14:paraId="72A2BA2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848804" w14:textId="09809F33" w:rsidR="00DC3D61" w:rsidRDefault="00DC3D61" w:rsidP="00DC3D61">
            <w:pPr>
              <w:pStyle w:val="TAL"/>
            </w:pPr>
            <w:r w:rsidRPr="00B60ECB">
              <w:rPr>
                <w:rFonts w:cs="Arial"/>
              </w:rPr>
              <w:lastRenderedPageBreak/>
              <w:t>[R-6.12-003] of 3GPP TS 22.280 [17]</w:t>
            </w:r>
          </w:p>
        </w:tc>
        <w:tc>
          <w:tcPr>
            <w:tcW w:w="3235" w:type="dxa"/>
            <w:tcBorders>
              <w:top w:val="single" w:sz="4" w:space="0" w:color="auto"/>
              <w:left w:val="single" w:sz="4" w:space="0" w:color="auto"/>
              <w:bottom w:val="single" w:sz="4" w:space="0" w:color="auto"/>
              <w:right w:val="single" w:sz="4" w:space="0" w:color="auto"/>
            </w:tcBorders>
          </w:tcPr>
          <w:p w14:paraId="7262C7CF" w14:textId="26682233" w:rsidR="00DC3D61" w:rsidRDefault="00DC3D61" w:rsidP="00DC3D61">
            <w:pPr>
              <w:pStyle w:val="TAL"/>
              <w:rPr>
                <w:rFonts w:eastAsia="Calibri Light" w:cs="Arial"/>
                <w:szCs w:val="18"/>
                <w:lang w:eastAsia="zh-CN"/>
              </w:rPr>
            </w:pPr>
            <w:r w:rsidRPr="00AB5FED">
              <w:t xml:space="preserve">Authorised to restrict the </w:t>
            </w:r>
            <w:r w:rsidRPr="006D7CE7">
              <w:t>dissemination</w:t>
            </w:r>
            <w:r>
              <w:t xml:space="preserve"> of the location information</w:t>
            </w:r>
          </w:p>
        </w:tc>
        <w:tc>
          <w:tcPr>
            <w:tcW w:w="900" w:type="dxa"/>
            <w:tcBorders>
              <w:top w:val="single" w:sz="4" w:space="0" w:color="auto"/>
              <w:left w:val="single" w:sz="4" w:space="0" w:color="auto"/>
              <w:bottom w:val="single" w:sz="4" w:space="0" w:color="auto"/>
              <w:right w:val="single" w:sz="4" w:space="0" w:color="auto"/>
            </w:tcBorders>
          </w:tcPr>
          <w:p w14:paraId="52983F8B" w14:textId="03F4BAA0" w:rsidR="00DC3D61" w:rsidRDefault="00DC3D61" w:rsidP="00DC3D61">
            <w:pPr>
              <w:pStyle w:val="TAL"/>
              <w:jc w:val="center"/>
              <w:rPr>
                <w:rFonts w:cs="Arial"/>
                <w:szCs w:val="18"/>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A8E57" w14:textId="5EA83329" w:rsidR="00DC3D61" w:rsidRDefault="00DC3D61" w:rsidP="00DC3D61">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C36717" w14:textId="75BF9E15" w:rsidR="00DC3D61" w:rsidRDefault="00DC3D61" w:rsidP="00DC3D61">
            <w:pPr>
              <w:pStyle w:val="TAL"/>
              <w:jc w:val="center"/>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1569BC6" w14:textId="532084F0" w:rsidR="00DC3D61" w:rsidRDefault="00DC3D61" w:rsidP="00DC3D61">
            <w:pPr>
              <w:pStyle w:val="TAL"/>
              <w:jc w:val="center"/>
              <w:rPr>
                <w:lang w:eastAsia="zh-CN"/>
              </w:rPr>
            </w:pPr>
            <w:r w:rsidRPr="00AB5FED">
              <w:rPr>
                <w:rFonts w:hint="eastAsia"/>
                <w:lang w:eastAsia="zh-CN"/>
              </w:rPr>
              <w:t>Y</w:t>
            </w:r>
          </w:p>
        </w:tc>
      </w:tr>
      <w:tr w:rsidR="00123790" w:rsidRPr="00AB5FED" w14:paraId="6C27438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6F2F3" w14:textId="4B5149D1"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2193231B" w14:textId="27E480F1" w:rsidR="00123790" w:rsidRPr="00AB5FED" w:rsidRDefault="00123790" w:rsidP="00123790">
            <w:pPr>
              <w:pStyle w:val="TAL"/>
            </w:pPr>
            <w:r w:rsidRPr="009420CB">
              <w:t>Authorised to request location information of another user in the primary MCPTT system (</w:t>
            </w:r>
            <w:r>
              <w:t>see </w:t>
            </w:r>
            <w:r w:rsidRPr="009420CB">
              <w:t>NOTE</w:t>
            </w:r>
            <w:r>
              <w:t> </w:t>
            </w:r>
            <w:r w:rsidRPr="009420CB">
              <w:t>10)</w:t>
            </w:r>
          </w:p>
        </w:tc>
        <w:tc>
          <w:tcPr>
            <w:tcW w:w="900" w:type="dxa"/>
            <w:tcBorders>
              <w:top w:val="single" w:sz="4" w:space="0" w:color="auto"/>
              <w:left w:val="single" w:sz="4" w:space="0" w:color="auto"/>
              <w:bottom w:val="single" w:sz="4" w:space="0" w:color="auto"/>
              <w:right w:val="single" w:sz="4" w:space="0" w:color="auto"/>
            </w:tcBorders>
          </w:tcPr>
          <w:p w14:paraId="24B67995" w14:textId="26351688"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07631A81" w14:textId="5DAE2204"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7FFC8460" w14:textId="7C5BDFA5"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56F5BF3" w14:textId="6B9FC83B" w:rsidR="00123790" w:rsidRPr="00AB5FED" w:rsidRDefault="00123790" w:rsidP="00123790">
            <w:pPr>
              <w:pStyle w:val="TAL"/>
              <w:jc w:val="center"/>
              <w:rPr>
                <w:lang w:eastAsia="zh-CN"/>
              </w:rPr>
            </w:pPr>
            <w:r w:rsidRPr="009420CB">
              <w:t>Y</w:t>
            </w:r>
          </w:p>
        </w:tc>
      </w:tr>
      <w:tr w:rsidR="00123790" w:rsidRPr="00AB5FED" w14:paraId="14F75E0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A7E663" w14:textId="6BD1730C"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563E27C6" w14:textId="5D3777B0" w:rsidR="00123790" w:rsidRPr="00AB5FED" w:rsidRDefault="00123790" w:rsidP="00123790">
            <w:pPr>
              <w:pStyle w:val="TAL"/>
            </w:pPr>
            <w:r w:rsidRPr="009420CB">
              <w:t>List of partner MCPTT systems for which user is authorised to request location information for another user</w:t>
            </w:r>
          </w:p>
        </w:tc>
        <w:tc>
          <w:tcPr>
            <w:tcW w:w="900" w:type="dxa"/>
            <w:tcBorders>
              <w:top w:val="single" w:sz="4" w:space="0" w:color="auto"/>
              <w:left w:val="single" w:sz="4" w:space="0" w:color="auto"/>
              <w:bottom w:val="single" w:sz="4" w:space="0" w:color="auto"/>
              <w:right w:val="single" w:sz="4" w:space="0" w:color="auto"/>
            </w:tcBorders>
          </w:tcPr>
          <w:p w14:paraId="2988BF88" w14:textId="77777777" w:rsidR="00123790" w:rsidRPr="00AB5FED" w:rsidRDefault="00123790" w:rsidP="00123790">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E288DC2" w14:textId="77777777" w:rsidR="00123790" w:rsidRPr="00AB5FED" w:rsidRDefault="00123790" w:rsidP="00123790">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4D34502" w14:textId="77777777" w:rsidR="00123790" w:rsidRPr="00AB5FED" w:rsidRDefault="00123790" w:rsidP="00123790">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80B4F8A" w14:textId="77777777" w:rsidR="00123790" w:rsidRPr="00AB5FED" w:rsidRDefault="00123790" w:rsidP="00123790">
            <w:pPr>
              <w:pStyle w:val="TAL"/>
              <w:jc w:val="center"/>
              <w:rPr>
                <w:lang w:eastAsia="zh-CN"/>
              </w:rPr>
            </w:pPr>
          </w:p>
        </w:tc>
      </w:tr>
      <w:tr w:rsidR="00123790" w:rsidRPr="00AB5FED" w14:paraId="5B333BA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9E344B" w14:textId="77777777" w:rsidR="00123790" w:rsidRPr="00B60ECB" w:rsidRDefault="00123790" w:rsidP="00123790">
            <w:pPr>
              <w:pStyle w:val="TAL"/>
              <w:rPr>
                <w:rFonts w:cs="Arial"/>
              </w:rPr>
            </w:pPr>
          </w:p>
        </w:tc>
        <w:tc>
          <w:tcPr>
            <w:tcW w:w="3235" w:type="dxa"/>
            <w:tcBorders>
              <w:top w:val="single" w:sz="4" w:space="0" w:color="auto"/>
              <w:left w:val="single" w:sz="4" w:space="0" w:color="auto"/>
              <w:bottom w:val="single" w:sz="4" w:space="0" w:color="auto"/>
              <w:right w:val="single" w:sz="4" w:space="0" w:color="auto"/>
            </w:tcBorders>
          </w:tcPr>
          <w:p w14:paraId="0D490474" w14:textId="33F77D2B" w:rsidR="00123790" w:rsidRPr="00AB5FED" w:rsidRDefault="00123790" w:rsidP="00123790">
            <w:pPr>
              <w:pStyle w:val="TAL"/>
            </w:pPr>
            <w:r w:rsidRPr="009420CB">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453C9C80" w14:textId="3889B97B"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414CA37B" w14:textId="169D7BE1"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34287C60" w14:textId="32A61233"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0384EC9" w14:textId="2814EF7E" w:rsidR="00123790" w:rsidRPr="00AB5FED" w:rsidRDefault="00123790" w:rsidP="00123790">
            <w:pPr>
              <w:pStyle w:val="TAL"/>
              <w:jc w:val="center"/>
              <w:rPr>
                <w:lang w:eastAsia="zh-CN"/>
              </w:rPr>
            </w:pPr>
            <w:r w:rsidRPr="009420CB">
              <w:t>Y</w:t>
            </w:r>
          </w:p>
        </w:tc>
      </w:tr>
      <w:tr w:rsidR="00171381" w:rsidRPr="00AB5FED" w14:paraId="62F11A26"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DBA3AD1" w14:textId="77777777" w:rsidR="00171381" w:rsidRDefault="00171381"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171381" w:rsidRPr="00463F31" w:rsidRDefault="00171381"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171381" w:rsidRDefault="00171381"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171381" w:rsidRDefault="00171381"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171381" w:rsidRDefault="00171381" w:rsidP="00643972">
            <w:pPr>
              <w:pStyle w:val="TAN"/>
            </w:pPr>
            <w:r>
              <w:t>NOTE 5:</w:t>
            </w:r>
            <w:r w:rsidRPr="000807B3">
              <w:tab/>
            </w:r>
            <w:r>
              <w:t>This is an LMR specific parameter with no meaning within MC services.</w:t>
            </w:r>
          </w:p>
          <w:p w14:paraId="247FD78A" w14:textId="77777777" w:rsidR="00171381" w:rsidRDefault="00171381"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171381" w:rsidRDefault="00171381"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171381" w:rsidRDefault="00171381"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5BE6E4B" w14:textId="77777777" w:rsidR="00171381" w:rsidRDefault="00171381" w:rsidP="00643972">
            <w:pPr>
              <w:pStyle w:val="TAN"/>
            </w:pPr>
            <w:r>
              <w:t>NOTE</w:t>
            </w:r>
            <w:r>
              <w:rPr>
                <w:rFonts w:eastAsia="Calibri Light" w:cs="Arial"/>
                <w:szCs w:val="18"/>
                <w:lang w:eastAsia="zh-CN"/>
              </w:rPr>
              <w:t> </w:t>
            </w:r>
            <w:r>
              <w:t>9:</w:t>
            </w:r>
            <w:r>
              <w:tab/>
              <w:t>The use of the parameter is left to implementation.</w:t>
            </w:r>
          </w:p>
          <w:p w14:paraId="568261DC" w14:textId="621D9644" w:rsidR="00123790" w:rsidRPr="00AB5FED" w:rsidRDefault="00123790" w:rsidP="00643972">
            <w:pPr>
              <w:pStyle w:val="TAN"/>
            </w:pPr>
            <w:r>
              <w:t>NOTE 10:</w:t>
            </w:r>
            <w:r>
              <w:tab/>
              <w:t>Further differentiation on authorisation for requesting location information based on detailed characterstics (e.g. MC organization, MC service ID, functional alias) is left to implementation.</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08B8BA28"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C737C3A"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059F8D51"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54FD00C4"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09133CB8"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420D0655"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5E64603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1CA4AC0" w14:textId="77777777" w:rsidR="00171381" w:rsidRPr="00AB5FED" w:rsidRDefault="00171381" w:rsidP="00643972">
            <w:pPr>
              <w:pStyle w:val="TAL"/>
              <w:rPr>
                <w:szCs w:val="18"/>
              </w:rPr>
            </w:pPr>
            <w:r w:rsidRPr="00AB5FED">
              <w:rPr>
                <w:szCs w:val="18"/>
              </w:rPr>
              <w:t>[R-5.1.5-001]</w:t>
            </w:r>
            <w:r>
              <w:rPr>
                <w:szCs w:val="18"/>
              </w:rPr>
              <w:t>,</w:t>
            </w:r>
          </w:p>
          <w:p w14:paraId="38A286C3" w14:textId="77777777" w:rsidR="00171381" w:rsidRPr="00AB5FED" w:rsidRDefault="00171381" w:rsidP="00643972">
            <w:pPr>
              <w:pStyle w:val="TAL"/>
              <w:rPr>
                <w:szCs w:val="18"/>
              </w:rPr>
            </w:pPr>
            <w:r w:rsidRPr="00AB5FED">
              <w:rPr>
                <w:szCs w:val="18"/>
              </w:rPr>
              <w:t>[R-5.1.5-002]</w:t>
            </w:r>
            <w:r>
              <w:rPr>
                <w:szCs w:val="18"/>
              </w:rPr>
              <w:t>,</w:t>
            </w:r>
          </w:p>
          <w:p w14:paraId="4E18A69A" w14:textId="77777777" w:rsidR="00171381" w:rsidRDefault="00171381" w:rsidP="00643972">
            <w:pPr>
              <w:pStyle w:val="TAL"/>
              <w:rPr>
                <w:szCs w:val="18"/>
              </w:rPr>
            </w:pPr>
            <w:r w:rsidRPr="00AB5FED">
              <w:rPr>
                <w:szCs w:val="18"/>
              </w:rPr>
              <w:t>[R-5.10-001]</w:t>
            </w:r>
            <w:r>
              <w:rPr>
                <w:szCs w:val="18"/>
              </w:rPr>
              <w:t>,</w:t>
            </w:r>
          </w:p>
          <w:p w14:paraId="22BC51E4" w14:textId="77777777" w:rsidR="00171381" w:rsidRDefault="00171381" w:rsidP="00643972">
            <w:pPr>
              <w:pStyle w:val="TAL"/>
            </w:pPr>
            <w:r w:rsidRPr="00482651">
              <w:t>[R-6.4.7-002]</w:t>
            </w:r>
            <w:r>
              <w:t>,</w:t>
            </w:r>
          </w:p>
          <w:p w14:paraId="2D9E598B" w14:textId="77777777" w:rsidR="00171381" w:rsidRPr="00AB5FED" w:rsidRDefault="00171381" w:rsidP="00643972">
            <w:pPr>
              <w:pStyle w:val="TAL"/>
            </w:pPr>
            <w:r w:rsidRPr="00482651">
              <w:t>[R-6.8.1-008]</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EDDE870" w14:textId="77777777" w:rsidR="00171381" w:rsidRPr="00AB5FED" w:rsidRDefault="00171381" w:rsidP="00643972">
            <w:pPr>
              <w:pStyle w:val="TAL"/>
            </w:pPr>
            <w:r w:rsidRPr="00AB5FED">
              <w:t>List of on-network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122ADA5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072AA7"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AFC037C"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11E9C71" w14:textId="77777777" w:rsidR="00171381" w:rsidRPr="00AB5FED" w:rsidRDefault="00171381" w:rsidP="00643972">
            <w:pPr>
              <w:pStyle w:val="TAL"/>
              <w:jc w:val="center"/>
            </w:pPr>
          </w:p>
        </w:tc>
      </w:tr>
      <w:tr w:rsidR="00171381" w:rsidRPr="00AB5FED" w14:paraId="2159B1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BCBC432"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3327E11" w14:textId="77777777" w:rsidR="00171381" w:rsidRPr="00AB5FED" w:rsidRDefault="00171381" w:rsidP="00643972">
            <w:pPr>
              <w:pStyle w:val="TAL"/>
            </w:pPr>
            <w:r>
              <w:t>&gt; MCPTT Group ID</w:t>
            </w:r>
          </w:p>
        </w:tc>
        <w:tc>
          <w:tcPr>
            <w:tcW w:w="900" w:type="dxa"/>
            <w:tcBorders>
              <w:top w:val="single" w:sz="4" w:space="0" w:color="auto"/>
              <w:left w:val="single" w:sz="4" w:space="0" w:color="auto"/>
              <w:bottom w:val="single" w:sz="4" w:space="0" w:color="auto"/>
              <w:right w:val="single" w:sz="4" w:space="0" w:color="auto"/>
            </w:tcBorders>
          </w:tcPr>
          <w:p w14:paraId="231B2C18"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47746FE"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EEB79E8"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B087E2" w14:textId="77777777" w:rsidR="00171381" w:rsidRPr="00AB5FED" w:rsidDel="004255C9" w:rsidRDefault="00171381" w:rsidP="00643972">
            <w:pPr>
              <w:pStyle w:val="TAL"/>
              <w:jc w:val="center"/>
              <w:rPr>
                <w:lang w:eastAsia="zh-CN"/>
              </w:rPr>
            </w:pPr>
            <w:r>
              <w:rPr>
                <w:lang w:eastAsia="zh-CN"/>
              </w:rPr>
              <w:t>Y</w:t>
            </w:r>
          </w:p>
        </w:tc>
      </w:tr>
      <w:tr w:rsidR="00171381" w:rsidRPr="00AB5FED" w14:paraId="7391CD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F4E79E"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366654CB" w14:textId="77777777" w:rsidR="00171381" w:rsidRPr="00AB5FED" w:rsidRDefault="00171381" w:rsidP="00643972">
            <w:pPr>
              <w:pStyle w:val="TAL"/>
            </w:pPr>
            <w: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0ECFB2A9" w14:textId="77777777" w:rsidR="00171381" w:rsidRPr="00AB5FED" w:rsidDel="004255C9"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105B8BD" w14:textId="77777777" w:rsidR="00171381" w:rsidRPr="00AB5FED" w:rsidDel="004255C9"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38CFF1A" w14:textId="77777777" w:rsidR="00171381" w:rsidRPr="00AB5FED" w:rsidDel="004255C9"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37D7C" w14:textId="77777777" w:rsidR="00171381" w:rsidRPr="00AB5FED" w:rsidDel="004255C9" w:rsidRDefault="00171381" w:rsidP="00643972">
            <w:pPr>
              <w:pStyle w:val="TAL"/>
              <w:jc w:val="center"/>
              <w:rPr>
                <w:lang w:eastAsia="zh-CN"/>
              </w:rPr>
            </w:pPr>
          </w:p>
        </w:tc>
      </w:tr>
      <w:tr w:rsidR="00171381" w:rsidRPr="00AB5FED" w14:paraId="005404F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7BC380"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1607E8A2"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48744E3E"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0EA6DA0"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C7C6972"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BE5F77B" w14:textId="77777777" w:rsidR="00171381" w:rsidDel="006542B7" w:rsidRDefault="00171381" w:rsidP="00643972">
            <w:pPr>
              <w:pStyle w:val="TAL"/>
              <w:jc w:val="center"/>
              <w:rPr>
                <w:lang w:eastAsia="zh-CN"/>
              </w:rPr>
            </w:pPr>
            <w:r>
              <w:rPr>
                <w:lang w:eastAsia="zh-CN"/>
              </w:rPr>
              <w:t>Y</w:t>
            </w:r>
          </w:p>
        </w:tc>
      </w:tr>
      <w:tr w:rsidR="00171381" w:rsidRPr="00AB5FED" w14:paraId="11B90DA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4E9AE5"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0C991B03" w14:textId="3CF948B9" w:rsidR="00171381" w:rsidRDefault="00171381"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68ADFF74" w14:textId="77777777" w:rsidR="00171381" w:rsidDel="006542B7"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62DFC46" w14:textId="77777777" w:rsidR="00171381" w:rsidDel="006542B7"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D34024A" w14:textId="77777777" w:rsidR="00171381" w:rsidDel="006542B7"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F48AA46" w14:textId="77777777" w:rsidR="00171381" w:rsidDel="006542B7" w:rsidRDefault="00171381" w:rsidP="00643972">
            <w:pPr>
              <w:pStyle w:val="TAL"/>
              <w:jc w:val="center"/>
              <w:rPr>
                <w:lang w:eastAsia="zh-CN"/>
              </w:rPr>
            </w:pPr>
          </w:p>
        </w:tc>
      </w:tr>
      <w:tr w:rsidR="00171381" w:rsidRPr="00AB5FED" w14:paraId="1E72063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4DB1CA"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56AA37FF"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5B331285"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15A63D6"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3B4FBAF"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128347B" w14:textId="77777777" w:rsidR="00171381" w:rsidDel="006542B7" w:rsidRDefault="00171381" w:rsidP="00643972">
            <w:pPr>
              <w:pStyle w:val="TAL"/>
              <w:jc w:val="center"/>
              <w:rPr>
                <w:lang w:eastAsia="zh-CN"/>
              </w:rPr>
            </w:pPr>
            <w:r>
              <w:rPr>
                <w:lang w:eastAsia="zh-CN"/>
              </w:rPr>
              <w:t>Y</w:t>
            </w:r>
          </w:p>
        </w:tc>
      </w:tr>
      <w:tr w:rsidR="00171381" w:rsidRPr="00AB5FED" w14:paraId="79C102B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66047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3FC511F5" w14:textId="15D85D6C" w:rsidR="00171381" w:rsidRDefault="00171381" w:rsidP="00643972">
            <w:pPr>
              <w:pStyle w:val="TAL"/>
              <w:rPr>
                <w:rFonts w:cs="Arial"/>
                <w:szCs w:val="18"/>
              </w:rPr>
            </w:pPr>
            <w:r>
              <w:t>&gt; KMSUri for security domain of group (see</w:t>
            </w:r>
            <w:r w:rsidR="004A3F1A">
              <w:t> </w:t>
            </w:r>
            <w:r>
              <w:t>NOTE 3)</w:t>
            </w:r>
          </w:p>
        </w:tc>
        <w:tc>
          <w:tcPr>
            <w:tcW w:w="900" w:type="dxa"/>
            <w:tcBorders>
              <w:top w:val="single" w:sz="4" w:space="0" w:color="auto"/>
              <w:left w:val="single" w:sz="4" w:space="0" w:color="auto"/>
              <w:bottom w:val="single" w:sz="4" w:space="0" w:color="auto"/>
              <w:right w:val="single" w:sz="4" w:space="0" w:color="auto"/>
            </w:tcBorders>
          </w:tcPr>
          <w:p w14:paraId="064EB29C"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1426AC8B" w14:textId="77777777" w:rsidR="00171381" w:rsidRDefault="00171381" w:rsidP="00643972">
            <w:pPr>
              <w:pStyle w:val="TAL"/>
              <w:jc w:val="center"/>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2AB607DF"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2458B268" w14:textId="77777777" w:rsidR="00171381" w:rsidRDefault="00171381" w:rsidP="00643972">
            <w:pPr>
              <w:pStyle w:val="TAL"/>
              <w:jc w:val="center"/>
              <w:rPr>
                <w:lang w:eastAsia="zh-CN"/>
              </w:rPr>
            </w:pPr>
            <w:r>
              <w:rPr>
                <w:lang w:eastAsia="zh-CN"/>
              </w:rPr>
              <w:t>Y</w:t>
            </w:r>
          </w:p>
        </w:tc>
      </w:tr>
      <w:tr w:rsidR="00171381" w:rsidRPr="00AB5FED" w14:paraId="02137D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C912201"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6D27B2B" w14:textId="074E894F" w:rsidR="00171381" w:rsidRPr="00AB5FED" w:rsidRDefault="00171381" w:rsidP="00643972">
            <w:pPr>
              <w:pStyle w:val="TAL"/>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33CC15BC"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76AA37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0DE1BA"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C9959B6" w14:textId="77777777" w:rsidR="00171381" w:rsidRPr="00AB5FED" w:rsidDel="004255C9" w:rsidRDefault="00171381" w:rsidP="00643972">
            <w:pPr>
              <w:pStyle w:val="TAL"/>
              <w:jc w:val="center"/>
              <w:rPr>
                <w:lang w:eastAsia="zh-CN"/>
              </w:rPr>
            </w:pPr>
            <w:r>
              <w:rPr>
                <w:lang w:eastAsia="zh-CN"/>
              </w:rPr>
              <w:t>Y</w:t>
            </w:r>
          </w:p>
        </w:tc>
      </w:tr>
      <w:tr w:rsidR="00171381" w:rsidRPr="00FB36D9" w14:paraId="07DE4E2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BC9E31" w14:textId="77777777" w:rsidR="00171381" w:rsidRPr="00FB36D9" w:rsidRDefault="00171381" w:rsidP="00643972">
            <w:pPr>
              <w:pStyle w:val="TAL"/>
              <w:rPr>
                <w:lang w:val="en-US"/>
              </w:rPr>
            </w:pPr>
            <w:r w:rsidRPr="00FB36D9">
              <w:rPr>
                <w:lang w:val="en-US"/>
              </w:rPr>
              <w:t>[R-6.2.3.7.2-006] of 3GPP TS 22.179 [2]</w:t>
            </w:r>
          </w:p>
        </w:tc>
        <w:tc>
          <w:tcPr>
            <w:tcW w:w="3235" w:type="dxa"/>
            <w:tcBorders>
              <w:top w:val="single" w:sz="4" w:space="0" w:color="auto"/>
              <w:left w:val="single" w:sz="4" w:space="0" w:color="auto"/>
              <w:bottom w:val="single" w:sz="4" w:space="0" w:color="auto"/>
              <w:right w:val="single" w:sz="4" w:space="0" w:color="auto"/>
            </w:tcBorders>
          </w:tcPr>
          <w:p w14:paraId="1F0D95FF" w14:textId="77777777" w:rsidR="00171381" w:rsidRPr="00FB36D9" w:rsidRDefault="00171381" w:rsidP="00643972">
            <w:pPr>
              <w:pStyle w:val="TAL"/>
              <w:rPr>
                <w:lang w:val="en-US"/>
              </w:rPr>
            </w:pPr>
            <w:r w:rsidRPr="00FB36D9">
              <w:rPr>
                <w:lang w:val="en-US"/>
              </w:rPr>
              <w:t>&gt; Authorisation of an MCPTT user to change the maximum number of simultaneous talkers</w:t>
            </w:r>
          </w:p>
        </w:tc>
        <w:tc>
          <w:tcPr>
            <w:tcW w:w="900" w:type="dxa"/>
            <w:tcBorders>
              <w:top w:val="single" w:sz="4" w:space="0" w:color="auto"/>
              <w:left w:val="single" w:sz="4" w:space="0" w:color="auto"/>
              <w:bottom w:val="single" w:sz="4" w:space="0" w:color="auto"/>
              <w:right w:val="single" w:sz="4" w:space="0" w:color="auto"/>
            </w:tcBorders>
          </w:tcPr>
          <w:p w14:paraId="67401A19" w14:textId="77777777" w:rsidR="00171381" w:rsidRPr="00FB36D9" w:rsidRDefault="00171381" w:rsidP="00643972">
            <w:pPr>
              <w:pStyle w:val="TAL"/>
              <w:jc w:val="center"/>
              <w:rPr>
                <w:lang w:val="en-US"/>
              </w:rPr>
            </w:pPr>
            <w:r w:rsidRPr="00FB36D9">
              <w:rPr>
                <w:lang w:val="en-US"/>
              </w:rPr>
              <w:t>Y</w:t>
            </w:r>
          </w:p>
        </w:tc>
        <w:tc>
          <w:tcPr>
            <w:tcW w:w="990" w:type="dxa"/>
            <w:tcBorders>
              <w:top w:val="single" w:sz="4" w:space="0" w:color="auto"/>
              <w:left w:val="single" w:sz="4" w:space="0" w:color="auto"/>
              <w:bottom w:val="single" w:sz="4" w:space="0" w:color="auto"/>
              <w:right w:val="single" w:sz="4" w:space="0" w:color="auto"/>
            </w:tcBorders>
          </w:tcPr>
          <w:p w14:paraId="21360F58" w14:textId="77777777" w:rsidR="00171381" w:rsidRPr="00FB36D9" w:rsidRDefault="00171381" w:rsidP="00643972">
            <w:pPr>
              <w:pStyle w:val="TAL"/>
              <w:jc w:val="center"/>
              <w:rPr>
                <w:lang w:val="en-US"/>
              </w:rPr>
            </w:pPr>
            <w:r w:rsidRPr="00FB36D9">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1F769C7" w14:textId="77777777" w:rsidR="00171381" w:rsidRPr="00FB36D9" w:rsidRDefault="00171381" w:rsidP="00643972">
            <w:pPr>
              <w:pStyle w:val="TAL"/>
              <w:jc w:val="center"/>
              <w:rPr>
                <w:lang w:val="en-US"/>
              </w:rPr>
            </w:pPr>
            <w:r w:rsidRPr="00FB36D9">
              <w:rPr>
                <w:lang w:val="en-US"/>
              </w:rPr>
              <w:t>Y</w:t>
            </w:r>
          </w:p>
        </w:tc>
        <w:tc>
          <w:tcPr>
            <w:tcW w:w="1080" w:type="dxa"/>
            <w:tcBorders>
              <w:top w:val="single" w:sz="4" w:space="0" w:color="auto"/>
              <w:left w:val="single" w:sz="4" w:space="0" w:color="auto"/>
              <w:bottom w:val="single" w:sz="4" w:space="0" w:color="auto"/>
              <w:right w:val="single" w:sz="4" w:space="0" w:color="auto"/>
            </w:tcBorders>
          </w:tcPr>
          <w:p w14:paraId="7BA1C3B7" w14:textId="77777777" w:rsidR="00171381" w:rsidRPr="00FB36D9" w:rsidRDefault="00171381" w:rsidP="00643972">
            <w:pPr>
              <w:pStyle w:val="TAL"/>
              <w:jc w:val="center"/>
              <w:rPr>
                <w:lang w:val="en-US" w:eastAsia="zh-CN"/>
              </w:rPr>
            </w:pPr>
            <w:r w:rsidRPr="00FB36D9">
              <w:rPr>
                <w:lang w:val="en-US" w:eastAsia="zh-CN"/>
              </w:rPr>
              <w:t>Y</w:t>
            </w:r>
          </w:p>
        </w:tc>
      </w:tr>
      <w:tr w:rsidR="00171381" w:rsidRPr="00AB5FED" w14:paraId="0977BBE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669D036" w14:textId="77777777" w:rsidR="00171381" w:rsidRPr="00AB5FED" w:rsidRDefault="00171381"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3235" w:type="dxa"/>
            <w:tcBorders>
              <w:top w:val="single" w:sz="4" w:space="0" w:color="auto"/>
              <w:left w:val="single" w:sz="4" w:space="0" w:color="auto"/>
              <w:bottom w:val="single" w:sz="4" w:space="0" w:color="auto"/>
              <w:right w:val="single" w:sz="4" w:space="0" w:color="auto"/>
            </w:tcBorders>
          </w:tcPr>
          <w:p w14:paraId="5465ACD7" w14:textId="77777777" w:rsidR="00171381" w:rsidRPr="00AB5FED" w:rsidRDefault="00171381" w:rsidP="00643972">
            <w:pPr>
              <w:pStyle w:val="TAL"/>
            </w:pPr>
            <w:r>
              <w:t>List of g</w:t>
            </w:r>
            <w:r w:rsidRPr="00AB5FED">
              <w:t>roup</w:t>
            </w:r>
            <w:r>
              <w:t>s</w:t>
            </w:r>
            <w:r w:rsidRPr="00AB5FED">
              <w:t xml:space="preserve"> user implicitly affiliates to after </w:t>
            </w:r>
            <w:r>
              <w:t>MCPTT service authorization for the user</w:t>
            </w:r>
          </w:p>
        </w:tc>
        <w:tc>
          <w:tcPr>
            <w:tcW w:w="900" w:type="dxa"/>
            <w:tcBorders>
              <w:top w:val="single" w:sz="4" w:space="0" w:color="auto"/>
              <w:left w:val="single" w:sz="4" w:space="0" w:color="auto"/>
              <w:bottom w:val="single" w:sz="4" w:space="0" w:color="auto"/>
              <w:right w:val="single" w:sz="4" w:space="0" w:color="auto"/>
            </w:tcBorders>
          </w:tcPr>
          <w:p w14:paraId="5BA48C72"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2ACD12C"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AE16411"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3C8CD45" w14:textId="77777777" w:rsidR="00171381" w:rsidRPr="00AB5FED" w:rsidRDefault="00171381" w:rsidP="00643972">
            <w:pPr>
              <w:pStyle w:val="TAL"/>
              <w:jc w:val="center"/>
            </w:pPr>
          </w:p>
        </w:tc>
      </w:tr>
      <w:tr w:rsidR="00171381" w:rsidRPr="00AB5FED" w14:paraId="08E1D2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16FDBEA"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B5481CA" w14:textId="77777777" w:rsidR="00171381" w:rsidRDefault="00171381" w:rsidP="00643972">
            <w:pPr>
              <w:pStyle w:val="TAL"/>
            </w:pPr>
            <w:r>
              <w:t>&gt; MCPTT Group IDs</w:t>
            </w:r>
          </w:p>
        </w:tc>
        <w:tc>
          <w:tcPr>
            <w:tcW w:w="900" w:type="dxa"/>
            <w:tcBorders>
              <w:top w:val="single" w:sz="4" w:space="0" w:color="auto"/>
              <w:left w:val="single" w:sz="4" w:space="0" w:color="auto"/>
              <w:bottom w:val="single" w:sz="4" w:space="0" w:color="auto"/>
              <w:right w:val="single" w:sz="4" w:space="0" w:color="auto"/>
            </w:tcBorders>
          </w:tcPr>
          <w:p w14:paraId="0403FDCD" w14:textId="77777777" w:rsidR="00171381" w:rsidRPr="00AB5FED" w:rsidDel="00152694"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82C45AA" w14:textId="77777777" w:rsidR="00171381" w:rsidRPr="00AB5FED" w:rsidDel="00152694"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5795A55" w14:textId="77777777" w:rsidR="00171381" w:rsidRPr="00AB5FED" w:rsidDel="00152694"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8B44F8" w14:textId="77777777" w:rsidR="00171381" w:rsidRPr="00AB5FED" w:rsidDel="00152694" w:rsidRDefault="00171381" w:rsidP="00643972">
            <w:pPr>
              <w:pStyle w:val="TAL"/>
              <w:jc w:val="center"/>
              <w:rPr>
                <w:lang w:eastAsia="zh-CN"/>
              </w:rPr>
            </w:pPr>
            <w:r>
              <w:rPr>
                <w:lang w:eastAsia="zh-CN"/>
              </w:rPr>
              <w:t>Y</w:t>
            </w:r>
          </w:p>
        </w:tc>
      </w:tr>
      <w:tr w:rsidR="00171381" w:rsidRPr="00AB5FED" w14:paraId="53D1DE4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7CECF" w14:textId="77777777" w:rsidR="00171381" w:rsidRPr="00AB5FED" w:rsidRDefault="00171381" w:rsidP="00643972">
            <w:pPr>
              <w:pStyle w:val="TAL"/>
            </w:pPr>
            <w:r w:rsidRPr="00AB5FED">
              <w:t>[R-6.4.2-006]</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B75BD0E" w14:textId="77777777" w:rsidR="00171381" w:rsidRPr="00AB5FED" w:rsidRDefault="00171381"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00" w:type="dxa"/>
            <w:tcBorders>
              <w:top w:val="single" w:sz="4" w:space="0" w:color="auto"/>
              <w:left w:val="single" w:sz="4" w:space="0" w:color="auto"/>
              <w:bottom w:val="single" w:sz="4" w:space="0" w:color="auto"/>
              <w:right w:val="single" w:sz="4" w:space="0" w:color="auto"/>
            </w:tcBorders>
          </w:tcPr>
          <w:p w14:paraId="4EE2A477"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CC560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0D1A7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2BE2659" w14:textId="77777777" w:rsidR="00171381" w:rsidRPr="00AB5FED" w:rsidRDefault="00171381" w:rsidP="00643972">
            <w:pPr>
              <w:pStyle w:val="TAL"/>
              <w:jc w:val="center"/>
            </w:pPr>
            <w:r w:rsidRPr="00AB5FED">
              <w:rPr>
                <w:rFonts w:hint="eastAsia"/>
                <w:lang w:eastAsia="zh-CN"/>
              </w:rPr>
              <w:t>Y</w:t>
            </w:r>
          </w:p>
        </w:tc>
      </w:tr>
      <w:tr w:rsidR="00171381" w:rsidRPr="00AB5FED" w14:paraId="1428C7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826C1" w14:textId="77777777" w:rsidR="00171381" w:rsidRPr="00AB5FED" w:rsidRDefault="00171381" w:rsidP="00643972">
            <w:pPr>
              <w:pStyle w:val="TAL"/>
            </w:pPr>
            <w:r w:rsidRPr="00AB5FED">
              <w:t>[R-6.4.6.1-002]</w:t>
            </w:r>
            <w:r>
              <w:t>,</w:t>
            </w:r>
          </w:p>
          <w:p w14:paraId="2C037B01" w14:textId="77777777" w:rsidR="00171381" w:rsidRPr="00AB5FED" w:rsidRDefault="00171381" w:rsidP="00643972">
            <w:pPr>
              <w:pStyle w:val="TAL"/>
            </w:pPr>
            <w:r w:rsidRPr="00AB5FED">
              <w:t>[R-6.4.6.1-003]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C929461" w14:textId="77777777" w:rsidR="00171381" w:rsidRPr="00AB5FED" w:rsidRDefault="00171381" w:rsidP="00643972">
            <w:pPr>
              <w:pStyle w:val="TAL"/>
            </w:pPr>
            <w:r w:rsidRPr="00AB5FED">
              <w:t>Authorisation to change affiliated groups of other specified user(s)</w:t>
            </w:r>
          </w:p>
        </w:tc>
        <w:tc>
          <w:tcPr>
            <w:tcW w:w="900" w:type="dxa"/>
            <w:tcBorders>
              <w:top w:val="single" w:sz="4" w:space="0" w:color="auto"/>
              <w:left w:val="single" w:sz="4" w:space="0" w:color="auto"/>
              <w:bottom w:val="single" w:sz="4" w:space="0" w:color="auto"/>
              <w:right w:val="single" w:sz="4" w:space="0" w:color="auto"/>
            </w:tcBorders>
          </w:tcPr>
          <w:p w14:paraId="3E531DD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5AD6BD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0F1F0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426160E" w14:textId="77777777" w:rsidR="00171381" w:rsidRPr="00AB5FED" w:rsidRDefault="00171381" w:rsidP="00643972">
            <w:pPr>
              <w:pStyle w:val="TAL"/>
              <w:jc w:val="center"/>
            </w:pPr>
            <w:r w:rsidRPr="00AB5FED">
              <w:rPr>
                <w:rFonts w:hint="eastAsia"/>
                <w:lang w:eastAsia="zh-CN"/>
              </w:rPr>
              <w:t>Y</w:t>
            </w:r>
          </w:p>
        </w:tc>
      </w:tr>
      <w:tr w:rsidR="00171381" w:rsidRPr="00AB5FED" w14:paraId="43F2040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B7FAD06" w14:textId="77777777" w:rsidR="00171381" w:rsidRPr="00AB5FED" w:rsidRDefault="00171381" w:rsidP="00643972">
            <w:pPr>
              <w:pStyle w:val="TAL"/>
            </w:pPr>
            <w:r w:rsidRPr="00AB5FED">
              <w:t>[R-6.4.6.2-001]</w:t>
            </w:r>
            <w:r>
              <w:t>,</w:t>
            </w:r>
            <w:r w:rsidRPr="00AB5FED">
              <w:t xml:space="preserve"> </w:t>
            </w:r>
          </w:p>
          <w:p w14:paraId="6C1DC633" w14:textId="77777777" w:rsidR="00171381" w:rsidRPr="00AB5FED" w:rsidRDefault="00171381" w:rsidP="00643972">
            <w:pPr>
              <w:pStyle w:val="TAL"/>
            </w:pPr>
            <w:r w:rsidRPr="00AB5FED">
              <w:t>[R-6.4.6.2-002]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D4978A7" w14:textId="77777777" w:rsidR="00171381" w:rsidRPr="00AB5FED" w:rsidRDefault="00171381" w:rsidP="00643972">
            <w:pPr>
              <w:pStyle w:val="TAL"/>
            </w:pPr>
            <w:r w:rsidRPr="00AB5FED">
              <w:t>Authorisation to recommend to specified user(s) to affiliate to specific group(s)</w:t>
            </w:r>
          </w:p>
        </w:tc>
        <w:tc>
          <w:tcPr>
            <w:tcW w:w="900" w:type="dxa"/>
            <w:tcBorders>
              <w:top w:val="single" w:sz="4" w:space="0" w:color="auto"/>
              <w:left w:val="single" w:sz="4" w:space="0" w:color="auto"/>
              <w:bottom w:val="single" w:sz="4" w:space="0" w:color="auto"/>
              <w:right w:val="single" w:sz="4" w:space="0" w:color="auto"/>
            </w:tcBorders>
          </w:tcPr>
          <w:p w14:paraId="16A68EB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EBCBE9F"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9E9949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F5E229" w14:textId="77777777" w:rsidR="00171381" w:rsidRPr="00AB5FED" w:rsidRDefault="00171381" w:rsidP="00643972">
            <w:pPr>
              <w:pStyle w:val="TAL"/>
              <w:jc w:val="center"/>
            </w:pPr>
            <w:r w:rsidRPr="00AB5FED">
              <w:rPr>
                <w:rFonts w:hint="eastAsia"/>
                <w:lang w:eastAsia="zh-CN"/>
              </w:rPr>
              <w:t>Y</w:t>
            </w:r>
          </w:p>
        </w:tc>
      </w:tr>
      <w:tr w:rsidR="00171381" w:rsidRPr="00AB5FED" w14:paraId="1DD113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9259AA" w14:textId="77777777" w:rsidR="00171381" w:rsidRPr="00AB5FED" w:rsidRDefault="00171381" w:rsidP="00643972">
            <w:pPr>
              <w:pStyle w:val="TAL"/>
            </w:pPr>
            <w:r w:rsidRPr="00AB5FED">
              <w:t>[R-6.6.1-004]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7869AA9" w14:textId="77777777" w:rsidR="00171381" w:rsidRPr="00AB5FED" w:rsidRDefault="00171381" w:rsidP="00643972">
            <w:pPr>
              <w:pStyle w:val="TAL"/>
            </w:pPr>
            <w:r w:rsidRPr="00AB5FED">
              <w:t>Authorisation to perform regrouping</w:t>
            </w:r>
          </w:p>
        </w:tc>
        <w:tc>
          <w:tcPr>
            <w:tcW w:w="900" w:type="dxa"/>
            <w:tcBorders>
              <w:top w:val="single" w:sz="4" w:space="0" w:color="auto"/>
              <w:left w:val="single" w:sz="4" w:space="0" w:color="auto"/>
              <w:bottom w:val="single" w:sz="4" w:space="0" w:color="auto"/>
              <w:right w:val="single" w:sz="4" w:space="0" w:color="auto"/>
            </w:tcBorders>
          </w:tcPr>
          <w:p w14:paraId="71E81F4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5F25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C2EC8F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9DFE7EB" w14:textId="77777777" w:rsidR="00171381" w:rsidRPr="00AB5FED" w:rsidRDefault="00171381" w:rsidP="00643972">
            <w:pPr>
              <w:pStyle w:val="TAL"/>
              <w:jc w:val="center"/>
            </w:pPr>
            <w:r w:rsidRPr="00AB5FED">
              <w:rPr>
                <w:rFonts w:hint="eastAsia"/>
                <w:lang w:eastAsia="zh-CN"/>
              </w:rPr>
              <w:t>Y</w:t>
            </w:r>
          </w:p>
        </w:tc>
      </w:tr>
      <w:tr w:rsidR="00171381" w:rsidRPr="00AB5FED" w14:paraId="6DF08D9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8F1ECB3" w14:textId="77777777" w:rsidR="00171381" w:rsidRPr="00AB5FED" w:rsidRDefault="00171381" w:rsidP="00643972">
            <w:pPr>
              <w:pStyle w:val="TAL"/>
            </w:pPr>
            <w:r w:rsidRPr="00AB5FED">
              <w:t>[R-6.7.2-001]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4127C92" w14:textId="77777777" w:rsidR="00171381" w:rsidRPr="00AB5FED" w:rsidRDefault="00171381" w:rsidP="00643972">
            <w:pPr>
              <w:pStyle w:val="TAL"/>
            </w:pPr>
            <w:r w:rsidRPr="00AB5FED">
              <w:t>Presence status is available/not available to other users</w:t>
            </w:r>
          </w:p>
        </w:tc>
        <w:tc>
          <w:tcPr>
            <w:tcW w:w="900" w:type="dxa"/>
            <w:tcBorders>
              <w:top w:val="single" w:sz="4" w:space="0" w:color="auto"/>
              <w:left w:val="single" w:sz="4" w:space="0" w:color="auto"/>
              <w:bottom w:val="single" w:sz="4" w:space="0" w:color="auto"/>
              <w:right w:val="single" w:sz="4" w:space="0" w:color="auto"/>
            </w:tcBorders>
          </w:tcPr>
          <w:p w14:paraId="0441DC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B3523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66D0E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698A6E" w14:textId="77777777" w:rsidR="00171381" w:rsidRPr="00AB5FED" w:rsidRDefault="00171381" w:rsidP="00643972">
            <w:pPr>
              <w:pStyle w:val="TAL"/>
              <w:jc w:val="center"/>
            </w:pPr>
            <w:r w:rsidRPr="00AB5FED">
              <w:rPr>
                <w:rFonts w:hint="eastAsia"/>
                <w:lang w:eastAsia="zh-CN"/>
              </w:rPr>
              <w:t>Y</w:t>
            </w:r>
          </w:p>
        </w:tc>
      </w:tr>
      <w:tr w:rsidR="00171381" w:rsidRPr="00AB5FED" w14:paraId="209A5B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753F83" w14:textId="77777777" w:rsidR="00171381" w:rsidRPr="00AB5FED" w:rsidRDefault="00171381" w:rsidP="00643972">
            <w:pPr>
              <w:pStyle w:val="TAL"/>
            </w:pPr>
            <w:r w:rsidRPr="00AB5FED">
              <w:t>[R-6.7.1-002]</w:t>
            </w:r>
            <w:r>
              <w:t>,</w:t>
            </w:r>
            <w:r w:rsidRPr="00AB5FED">
              <w:t xml:space="preserve"> </w:t>
            </w:r>
          </w:p>
          <w:p w14:paraId="6D125416" w14:textId="77777777" w:rsidR="00171381" w:rsidRPr="00AB5FED" w:rsidRDefault="00171381" w:rsidP="00643972">
            <w:pPr>
              <w:pStyle w:val="TAL"/>
            </w:pPr>
            <w:r w:rsidRPr="00AB5FED">
              <w:t>[R-6.7.2-002]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330C57A" w14:textId="77777777" w:rsidR="00171381" w:rsidRPr="00AB5FED" w:rsidRDefault="00171381" w:rsidP="00643972">
            <w:pPr>
              <w:pStyle w:val="TAL"/>
            </w:pPr>
            <w:r>
              <w:t>List of MCPTT users that an MCPTT user is a</w:t>
            </w:r>
            <w:r w:rsidRPr="00AB5FED">
              <w:t>uthoris</w:t>
            </w:r>
            <w:r>
              <w:t>ed</w:t>
            </w:r>
            <w:r w:rsidRPr="00AB5FED">
              <w:t xml:space="preserve"> to obtain presence of</w:t>
            </w:r>
          </w:p>
        </w:tc>
        <w:tc>
          <w:tcPr>
            <w:tcW w:w="900" w:type="dxa"/>
            <w:tcBorders>
              <w:top w:val="single" w:sz="4" w:space="0" w:color="auto"/>
              <w:left w:val="single" w:sz="4" w:space="0" w:color="auto"/>
              <w:bottom w:val="single" w:sz="4" w:space="0" w:color="auto"/>
              <w:right w:val="single" w:sz="4" w:space="0" w:color="auto"/>
            </w:tcBorders>
          </w:tcPr>
          <w:p w14:paraId="3114D25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D5C7D8"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606F7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8A081A4" w14:textId="77777777" w:rsidR="00171381" w:rsidRPr="00AB5FED" w:rsidRDefault="00171381" w:rsidP="00643972">
            <w:pPr>
              <w:pStyle w:val="TAL"/>
              <w:jc w:val="center"/>
            </w:pPr>
          </w:p>
        </w:tc>
      </w:tr>
      <w:tr w:rsidR="00171381" w:rsidRPr="00AB5FED" w14:paraId="4D53B06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C37E69"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D55A69" w14:textId="77777777" w:rsidR="00171381" w:rsidRDefault="00171381" w:rsidP="00643972">
            <w:pPr>
              <w:pStyle w:val="TAL"/>
            </w:pPr>
            <w:r>
              <w:t>&gt; MCPTT IDs</w:t>
            </w:r>
          </w:p>
        </w:tc>
        <w:tc>
          <w:tcPr>
            <w:tcW w:w="900" w:type="dxa"/>
            <w:tcBorders>
              <w:top w:val="single" w:sz="4" w:space="0" w:color="auto"/>
              <w:left w:val="single" w:sz="4" w:space="0" w:color="auto"/>
              <w:bottom w:val="single" w:sz="4" w:space="0" w:color="auto"/>
              <w:right w:val="single" w:sz="4" w:space="0" w:color="auto"/>
            </w:tcBorders>
          </w:tcPr>
          <w:p w14:paraId="5DFA46EF" w14:textId="77777777" w:rsidR="00171381" w:rsidRPr="00AB5FED" w:rsidDel="008A1757"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5802207" w14:textId="77777777" w:rsidR="00171381" w:rsidRPr="00AB5FED" w:rsidDel="008A1757"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FA65343" w14:textId="77777777" w:rsidR="00171381" w:rsidRPr="00AB5FED" w:rsidDel="008A1757"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AD520AF" w14:textId="77777777" w:rsidR="00171381" w:rsidRPr="00AB5FED" w:rsidDel="008A1757" w:rsidRDefault="00171381" w:rsidP="00643972">
            <w:pPr>
              <w:pStyle w:val="TAL"/>
              <w:jc w:val="center"/>
              <w:rPr>
                <w:lang w:eastAsia="zh-CN"/>
              </w:rPr>
            </w:pPr>
            <w:r>
              <w:rPr>
                <w:lang w:eastAsia="zh-CN"/>
              </w:rPr>
              <w:t>Y</w:t>
            </w:r>
          </w:p>
        </w:tc>
      </w:tr>
      <w:tr w:rsidR="00171381" w:rsidRPr="00AB5FED" w14:paraId="7ABE55F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A3C05B" w14:textId="77777777" w:rsidR="00171381" w:rsidRPr="00AB5FED" w:rsidRDefault="00171381" w:rsidP="00643972">
            <w:pPr>
              <w:pStyle w:val="TAL"/>
            </w:pPr>
            <w:r w:rsidRPr="00AB5FED">
              <w:t>[R-6.7.2-003]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B17217A" w14:textId="77777777" w:rsidR="00171381" w:rsidRPr="00AB5FED" w:rsidRDefault="00171381" w:rsidP="00643972">
            <w:pPr>
              <w:pStyle w:val="TAL"/>
            </w:pPr>
            <w:r w:rsidRPr="00AB5FED">
              <w:t>User is able/ unable to participate in private calls</w:t>
            </w:r>
          </w:p>
        </w:tc>
        <w:tc>
          <w:tcPr>
            <w:tcW w:w="900" w:type="dxa"/>
            <w:tcBorders>
              <w:top w:val="single" w:sz="4" w:space="0" w:color="auto"/>
              <w:left w:val="single" w:sz="4" w:space="0" w:color="auto"/>
              <w:bottom w:val="single" w:sz="4" w:space="0" w:color="auto"/>
              <w:right w:val="single" w:sz="4" w:space="0" w:color="auto"/>
            </w:tcBorders>
          </w:tcPr>
          <w:p w14:paraId="116C0490"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7F7C77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AC71E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D99A792" w14:textId="77777777" w:rsidR="00171381" w:rsidRPr="00AB5FED" w:rsidRDefault="00171381" w:rsidP="00643972">
            <w:pPr>
              <w:pStyle w:val="TAL"/>
              <w:jc w:val="center"/>
            </w:pPr>
            <w:r w:rsidRPr="00AB5FED">
              <w:rPr>
                <w:rFonts w:hint="eastAsia"/>
                <w:lang w:eastAsia="zh-CN"/>
              </w:rPr>
              <w:t>Y</w:t>
            </w:r>
          </w:p>
        </w:tc>
      </w:tr>
      <w:tr w:rsidR="00171381" w:rsidRPr="00AB5FED" w14:paraId="14F121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2F5D5D3" w14:textId="77777777" w:rsidR="00171381" w:rsidRPr="00AB5FED" w:rsidRDefault="00171381" w:rsidP="00643972">
            <w:pPr>
              <w:pStyle w:val="TAL"/>
            </w:pPr>
            <w:r w:rsidRPr="00AB5FED">
              <w:t>[R-6.7.1-004]</w:t>
            </w:r>
            <w:r>
              <w:t>,</w:t>
            </w:r>
            <w:r w:rsidRPr="00AB5FED">
              <w:br/>
              <w:t>[R-6.7.2-003]</w:t>
            </w:r>
            <w:r>
              <w:t>,</w:t>
            </w:r>
            <w:r w:rsidRPr="00AB5FED">
              <w:br/>
              <w:t>[R-6.7.2-004]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C18F6DD" w14:textId="77777777" w:rsidR="00171381" w:rsidRPr="00AB5FED" w:rsidRDefault="00171381" w:rsidP="00643972">
            <w:pPr>
              <w:pStyle w:val="TAL"/>
            </w:pPr>
            <w:r w:rsidRPr="00AB5FED">
              <w:t>Authorisation to query whether MCPTT User is available for private calls</w:t>
            </w:r>
          </w:p>
        </w:tc>
        <w:tc>
          <w:tcPr>
            <w:tcW w:w="900" w:type="dxa"/>
            <w:tcBorders>
              <w:top w:val="single" w:sz="4" w:space="0" w:color="auto"/>
              <w:left w:val="single" w:sz="4" w:space="0" w:color="auto"/>
              <w:bottom w:val="single" w:sz="4" w:space="0" w:color="auto"/>
              <w:right w:val="single" w:sz="4" w:space="0" w:color="auto"/>
            </w:tcBorders>
          </w:tcPr>
          <w:p w14:paraId="44C355D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4C05BD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28F247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75A96A" w14:textId="77777777" w:rsidR="00171381" w:rsidRPr="00AB5FED" w:rsidRDefault="00171381" w:rsidP="00643972">
            <w:pPr>
              <w:pStyle w:val="TAL"/>
              <w:jc w:val="center"/>
            </w:pPr>
            <w:r w:rsidRPr="00AB5FED">
              <w:rPr>
                <w:rFonts w:hint="eastAsia"/>
                <w:lang w:eastAsia="zh-CN"/>
              </w:rPr>
              <w:t>Y</w:t>
            </w:r>
          </w:p>
        </w:tc>
      </w:tr>
      <w:tr w:rsidR="00171381" w:rsidRPr="00AB5FED" w14:paraId="646A9FE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1992502" w14:textId="77777777" w:rsidR="00171381" w:rsidRPr="00AB5FED" w:rsidRDefault="00171381" w:rsidP="00643972">
            <w:pPr>
              <w:pStyle w:val="TAL"/>
            </w:pPr>
            <w:r w:rsidRPr="00AB5FED">
              <w:t>[R-6.7.1-010]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2D70C0" w14:textId="77777777" w:rsidR="00171381" w:rsidRPr="00AB5FED" w:rsidRDefault="00171381" w:rsidP="00643972">
            <w:pPr>
              <w:pStyle w:val="TAL"/>
            </w:pPr>
            <w:r w:rsidRPr="00AB5FED">
              <w:t>Authorisation to override transmission in a private call</w:t>
            </w:r>
          </w:p>
        </w:tc>
        <w:tc>
          <w:tcPr>
            <w:tcW w:w="900" w:type="dxa"/>
            <w:tcBorders>
              <w:top w:val="single" w:sz="4" w:space="0" w:color="auto"/>
              <w:left w:val="single" w:sz="4" w:space="0" w:color="auto"/>
              <w:bottom w:val="single" w:sz="4" w:space="0" w:color="auto"/>
              <w:right w:val="single" w:sz="4" w:space="0" w:color="auto"/>
            </w:tcBorders>
          </w:tcPr>
          <w:p w14:paraId="494B6A5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3B62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A4DDC7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104D1A" w14:textId="77777777" w:rsidR="00171381" w:rsidRPr="00AB5FED" w:rsidRDefault="00171381" w:rsidP="00643972">
            <w:pPr>
              <w:pStyle w:val="TAL"/>
              <w:jc w:val="center"/>
            </w:pPr>
            <w:r w:rsidRPr="00AB5FED">
              <w:rPr>
                <w:rFonts w:hint="eastAsia"/>
                <w:lang w:eastAsia="zh-CN"/>
              </w:rPr>
              <w:t>Y</w:t>
            </w:r>
          </w:p>
        </w:tc>
      </w:tr>
      <w:tr w:rsidR="00171381" w:rsidRPr="00AB5FED" w14:paraId="10294A6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866438" w14:textId="77777777" w:rsidR="00171381" w:rsidRPr="00AB5FED" w:rsidRDefault="00171381" w:rsidP="00643972">
            <w:pPr>
              <w:pStyle w:val="TAL"/>
            </w:pPr>
            <w:r w:rsidRPr="00AB5FED">
              <w:t>[R-6.7.1-013]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3BFB4B9" w14:textId="77777777" w:rsidR="00171381" w:rsidRPr="00AB5FED" w:rsidRDefault="00171381" w:rsidP="00643972">
            <w:pPr>
              <w:pStyle w:val="TAL"/>
            </w:pPr>
            <w:r w:rsidRPr="00AB5FED">
              <w:t>Authorisation to restrict provision of private call set-up failure cause to the caller</w:t>
            </w:r>
          </w:p>
        </w:tc>
        <w:tc>
          <w:tcPr>
            <w:tcW w:w="900" w:type="dxa"/>
            <w:tcBorders>
              <w:top w:val="single" w:sz="4" w:space="0" w:color="auto"/>
              <w:left w:val="single" w:sz="4" w:space="0" w:color="auto"/>
              <w:bottom w:val="single" w:sz="4" w:space="0" w:color="auto"/>
              <w:right w:val="single" w:sz="4" w:space="0" w:color="auto"/>
            </w:tcBorders>
          </w:tcPr>
          <w:p w14:paraId="4C850B2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708B66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4493BF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8F652D" w14:textId="77777777" w:rsidR="00171381" w:rsidRPr="00AB5FED" w:rsidRDefault="00171381" w:rsidP="00643972">
            <w:pPr>
              <w:pStyle w:val="TAL"/>
              <w:jc w:val="center"/>
            </w:pPr>
            <w:r w:rsidRPr="00AB5FED">
              <w:rPr>
                <w:rFonts w:hint="eastAsia"/>
                <w:lang w:eastAsia="zh-CN"/>
              </w:rPr>
              <w:t>Y</w:t>
            </w:r>
          </w:p>
        </w:tc>
      </w:tr>
      <w:tr w:rsidR="00171381" w:rsidRPr="00AB5FED" w14:paraId="63E3CD1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B17860B" w14:textId="77777777" w:rsidR="00171381" w:rsidRPr="00AB5FED" w:rsidRDefault="00171381" w:rsidP="00643972">
            <w:pPr>
              <w:pStyle w:val="TAL"/>
            </w:pPr>
            <w:r w:rsidRPr="00427AD1">
              <w:t>[R-6.7.6-001]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07E11CF" w14:textId="77777777" w:rsidR="00171381" w:rsidRPr="00AB5FED" w:rsidRDefault="00171381" w:rsidP="00643972">
            <w:pPr>
              <w:pStyle w:val="TAL"/>
            </w:pPr>
            <w:r w:rsidRPr="00427AD1">
              <w:t xml:space="preserve">Authorized to make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2F7E2CC9"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688D4CB"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A5824F3"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8E3068" w14:textId="77777777" w:rsidR="00171381" w:rsidRPr="00AB5FED" w:rsidRDefault="00171381" w:rsidP="00643972">
            <w:pPr>
              <w:pStyle w:val="TAL"/>
              <w:jc w:val="center"/>
              <w:rPr>
                <w:lang w:eastAsia="zh-CN"/>
              </w:rPr>
            </w:pPr>
            <w:r>
              <w:rPr>
                <w:lang w:eastAsia="zh-CN"/>
              </w:rPr>
              <w:t>Y</w:t>
            </w:r>
          </w:p>
        </w:tc>
      </w:tr>
      <w:tr w:rsidR="00171381" w:rsidRPr="00AB5FED" w14:paraId="3803BE7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0A861" w14:textId="77777777" w:rsidR="00171381" w:rsidRPr="00AB5FED" w:rsidRDefault="00171381" w:rsidP="00643972">
            <w:pPr>
              <w:pStyle w:val="TAL"/>
            </w:pPr>
            <w:r w:rsidRPr="00427AD1">
              <w:lastRenderedPageBreak/>
              <w:t>[R-6.7.6-004</w:t>
            </w:r>
            <w:r w:rsidRPr="00427AD1">
              <w:rPr>
                <w:rFonts w:hint="eastAsia"/>
                <w:lang w:eastAsia="zh-CN"/>
              </w:rPr>
              <w:t>]</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C8858B9" w14:textId="77777777" w:rsidR="00171381" w:rsidRPr="00AB5FED" w:rsidRDefault="00171381" w:rsidP="00643972">
            <w:pPr>
              <w:pStyle w:val="TAL"/>
            </w:pPr>
            <w:r w:rsidRPr="00427AD1">
              <w:t xml:space="preserve">Authorized to cancel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65C06F9F"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2870C5E"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1F23150"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5AA8A0" w14:textId="77777777" w:rsidR="00171381" w:rsidRPr="00AB5FED" w:rsidRDefault="00171381" w:rsidP="00643972">
            <w:pPr>
              <w:pStyle w:val="TAL"/>
              <w:jc w:val="center"/>
              <w:rPr>
                <w:lang w:eastAsia="zh-CN"/>
              </w:rPr>
            </w:pPr>
            <w:r>
              <w:rPr>
                <w:lang w:eastAsia="zh-CN"/>
              </w:rPr>
              <w:t>Y</w:t>
            </w:r>
          </w:p>
        </w:tc>
      </w:tr>
      <w:tr w:rsidR="00171381" w:rsidRPr="00AB5FED" w14:paraId="1C067C3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2ADD75C" w14:textId="77777777" w:rsidR="00171381" w:rsidRPr="00AB5FED" w:rsidRDefault="00171381" w:rsidP="00643972">
            <w:pPr>
              <w:pStyle w:val="TAL"/>
            </w:pPr>
            <w:r w:rsidRPr="00AB5FED">
              <w:t>[R-6.8.7.4.2-001]</w:t>
            </w:r>
            <w:r>
              <w:t>,</w:t>
            </w:r>
            <w:r w:rsidRPr="00AB5FED">
              <w:br/>
              <w:t>[R-6.8.7.4.2-002]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22BA3E2" w14:textId="77777777" w:rsidR="00171381" w:rsidRPr="00AB5FED" w:rsidRDefault="00171381"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00" w:type="dxa"/>
            <w:tcBorders>
              <w:top w:val="single" w:sz="4" w:space="0" w:color="auto"/>
              <w:left w:val="single" w:sz="4" w:space="0" w:color="auto"/>
              <w:bottom w:val="single" w:sz="4" w:space="0" w:color="auto"/>
              <w:right w:val="single" w:sz="4" w:space="0" w:color="auto"/>
            </w:tcBorders>
          </w:tcPr>
          <w:p w14:paraId="3F3B0F89"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7CFE3F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D697BD5"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C072F2" w14:textId="77777777" w:rsidR="00171381" w:rsidRPr="00AB5FED" w:rsidRDefault="00171381" w:rsidP="00643972">
            <w:pPr>
              <w:pStyle w:val="TAL"/>
              <w:jc w:val="center"/>
            </w:pPr>
            <w:r w:rsidRPr="00AB5FED">
              <w:rPr>
                <w:rFonts w:hint="eastAsia"/>
                <w:lang w:eastAsia="zh-CN"/>
              </w:rPr>
              <w:t>Y</w:t>
            </w:r>
          </w:p>
        </w:tc>
      </w:tr>
      <w:tr w:rsidR="00171381" w:rsidRPr="00AB5FED" w14:paraId="3AB642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D81CB4" w14:textId="77777777" w:rsidR="00171381" w:rsidRPr="00AB5FED" w:rsidRDefault="00171381" w:rsidP="00643972">
            <w:pPr>
              <w:pStyle w:val="TAL"/>
            </w:pPr>
            <w:r w:rsidRPr="00AB5FED">
              <w:t>[R-6.13.4-001]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1ED3F" w14:textId="77777777" w:rsidR="00171381" w:rsidRPr="00AB5FED" w:rsidRDefault="00171381"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00" w:type="dxa"/>
            <w:tcBorders>
              <w:top w:val="single" w:sz="4" w:space="0" w:color="auto"/>
              <w:left w:val="single" w:sz="4" w:space="0" w:color="auto"/>
              <w:bottom w:val="single" w:sz="4" w:space="0" w:color="auto"/>
              <w:right w:val="single" w:sz="4" w:space="0" w:color="auto"/>
            </w:tcBorders>
          </w:tcPr>
          <w:p w14:paraId="70876B24"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263B7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C31F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8F622D" w14:textId="77777777" w:rsidR="00171381" w:rsidRPr="00AB5FED" w:rsidRDefault="00171381" w:rsidP="00643972">
            <w:pPr>
              <w:pStyle w:val="TAL"/>
              <w:jc w:val="center"/>
            </w:pPr>
            <w:r w:rsidRPr="00AB5FED">
              <w:rPr>
                <w:rFonts w:hint="eastAsia"/>
                <w:lang w:eastAsia="zh-CN"/>
              </w:rPr>
              <w:t>Y</w:t>
            </w:r>
          </w:p>
        </w:tc>
      </w:tr>
      <w:tr w:rsidR="00171381" w:rsidRPr="00AB5FED" w14:paraId="626CD90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D341036" w14:textId="77777777" w:rsidR="00171381" w:rsidRPr="00AB5FED" w:rsidRDefault="00171381"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15EEBF1" w14:textId="77777777" w:rsidR="00171381" w:rsidRPr="00AB5FED" w:rsidRDefault="00171381" w:rsidP="00643972">
            <w:pPr>
              <w:pStyle w:val="TAL"/>
            </w:pPr>
            <w:r w:rsidRPr="00AB5FED">
              <w:t>Authorisation for a</w:t>
            </w:r>
            <w:r>
              <w:t>n MCPTT</w:t>
            </w:r>
            <w:r w:rsidRPr="00AB5FED">
              <w:t xml:space="preserve"> user to (permanently /temporarily) enable/disable a UE</w:t>
            </w:r>
          </w:p>
        </w:tc>
        <w:tc>
          <w:tcPr>
            <w:tcW w:w="900" w:type="dxa"/>
            <w:tcBorders>
              <w:top w:val="single" w:sz="4" w:space="0" w:color="auto"/>
              <w:left w:val="single" w:sz="4" w:space="0" w:color="auto"/>
              <w:bottom w:val="single" w:sz="4" w:space="0" w:color="auto"/>
              <w:right w:val="single" w:sz="4" w:space="0" w:color="auto"/>
            </w:tcBorders>
          </w:tcPr>
          <w:p w14:paraId="418E4E0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B531A7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E2BE1A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47BF4D8" w14:textId="77777777" w:rsidR="00171381" w:rsidRPr="00AB5FED" w:rsidRDefault="00171381" w:rsidP="00643972">
            <w:pPr>
              <w:pStyle w:val="TAL"/>
              <w:jc w:val="center"/>
            </w:pPr>
            <w:r w:rsidRPr="00AB5FED">
              <w:rPr>
                <w:rFonts w:hint="eastAsia"/>
                <w:lang w:eastAsia="zh-CN"/>
              </w:rPr>
              <w:t>Y</w:t>
            </w:r>
          </w:p>
        </w:tc>
      </w:tr>
      <w:tr w:rsidR="00171381" w:rsidRPr="00AB5FED" w14:paraId="6CA8E84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4CE1A11" w14:textId="77777777" w:rsidR="00171381" w:rsidRPr="00AB5FED" w:rsidRDefault="00171381" w:rsidP="00643972">
            <w:pPr>
              <w:pStyle w:val="TAL"/>
            </w:pPr>
            <w:r w:rsidRPr="00AB5FED">
              <w:t>[R-6.2.3.4-001]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1CAA6B6" w14:textId="77777777" w:rsidR="00171381" w:rsidRPr="00AB5FED" w:rsidRDefault="00171381" w:rsidP="00643972">
            <w:pPr>
              <w:pStyle w:val="TAL"/>
            </w:pPr>
            <w:r w:rsidRPr="00AB5FED">
              <w:t>Authorisation to revoke permission to transmit</w:t>
            </w:r>
          </w:p>
        </w:tc>
        <w:tc>
          <w:tcPr>
            <w:tcW w:w="900" w:type="dxa"/>
            <w:tcBorders>
              <w:top w:val="single" w:sz="4" w:space="0" w:color="auto"/>
              <w:left w:val="single" w:sz="4" w:space="0" w:color="auto"/>
              <w:bottom w:val="single" w:sz="4" w:space="0" w:color="auto"/>
              <w:right w:val="single" w:sz="4" w:space="0" w:color="auto"/>
            </w:tcBorders>
          </w:tcPr>
          <w:p w14:paraId="066A783A"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D92EF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0C6E4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EEB529" w14:textId="77777777" w:rsidR="00171381" w:rsidRPr="00AB5FED" w:rsidRDefault="00171381" w:rsidP="00643972">
            <w:pPr>
              <w:pStyle w:val="TAL"/>
              <w:jc w:val="center"/>
            </w:pPr>
            <w:r w:rsidRPr="00AB5FED">
              <w:rPr>
                <w:rFonts w:hint="eastAsia"/>
                <w:lang w:eastAsia="zh-CN"/>
              </w:rPr>
              <w:t>Y</w:t>
            </w:r>
          </w:p>
        </w:tc>
      </w:tr>
      <w:tr w:rsidR="00171381" w:rsidRPr="00AB5FED" w14:paraId="16F8E9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E37B01" w14:textId="77777777" w:rsidR="00171381" w:rsidRPr="00AB5FED" w:rsidRDefault="00171381" w:rsidP="00643972">
            <w:pPr>
              <w:pStyle w:val="TAL"/>
            </w:pPr>
            <w:r w:rsidRPr="00AB5FED">
              <w:t>[R-7.14-002]</w:t>
            </w:r>
            <w:r>
              <w:t>,</w:t>
            </w:r>
          </w:p>
          <w:p w14:paraId="7FF2AA67" w14:textId="77777777" w:rsidR="00171381" w:rsidRPr="00AB5FED" w:rsidRDefault="00171381" w:rsidP="00643972">
            <w:pPr>
              <w:pStyle w:val="TAL"/>
            </w:pPr>
            <w:r w:rsidRPr="00AB5FED">
              <w:t>[R-7.14-003]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B8037D8" w14:textId="77777777" w:rsidR="00171381" w:rsidRPr="00AB5FED" w:rsidRDefault="00171381" w:rsidP="00643972">
            <w:pPr>
              <w:pStyle w:val="TAL"/>
            </w:pPr>
            <w:r w:rsidRPr="00AB5FED">
              <w:t>Authorization for manual switch to off-network while in on-network</w:t>
            </w:r>
          </w:p>
        </w:tc>
        <w:tc>
          <w:tcPr>
            <w:tcW w:w="900" w:type="dxa"/>
            <w:tcBorders>
              <w:top w:val="single" w:sz="4" w:space="0" w:color="auto"/>
              <w:left w:val="single" w:sz="4" w:space="0" w:color="auto"/>
              <w:bottom w:val="single" w:sz="4" w:space="0" w:color="auto"/>
              <w:right w:val="single" w:sz="4" w:space="0" w:color="auto"/>
            </w:tcBorders>
          </w:tcPr>
          <w:p w14:paraId="20EB07D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398FA6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ECA405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0123E9D" w14:textId="77777777" w:rsidR="00171381" w:rsidRPr="00AB5FED" w:rsidRDefault="00171381" w:rsidP="00643972">
            <w:pPr>
              <w:pStyle w:val="TAL"/>
              <w:jc w:val="center"/>
            </w:pPr>
            <w:r w:rsidRPr="00AB5FED">
              <w:rPr>
                <w:rFonts w:hint="eastAsia"/>
                <w:lang w:eastAsia="zh-CN"/>
              </w:rPr>
              <w:t>Y</w:t>
            </w:r>
          </w:p>
        </w:tc>
      </w:tr>
      <w:tr w:rsidR="00171381" w:rsidRPr="00AB5FED" w14:paraId="5C60D4B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114D4B" w14:textId="77777777" w:rsidR="00171381" w:rsidRPr="00AB5FED" w:rsidRDefault="00171381" w:rsidP="00643972">
            <w:pPr>
              <w:pStyle w:val="TAL"/>
            </w:pPr>
            <w:r w:rsidRPr="00AB5FED">
              <w:t>[R-5.1.5-004]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0CF3194" w14:textId="77777777" w:rsidR="00171381" w:rsidRPr="00AB5FED" w:rsidRDefault="00171381" w:rsidP="00643972">
            <w:pPr>
              <w:pStyle w:val="TAL"/>
            </w:pPr>
            <w:r w:rsidRPr="00AB5FED">
              <w:t>Limitation of number of affiliations per user (N2)</w:t>
            </w:r>
          </w:p>
        </w:tc>
        <w:tc>
          <w:tcPr>
            <w:tcW w:w="900" w:type="dxa"/>
            <w:tcBorders>
              <w:top w:val="single" w:sz="4" w:space="0" w:color="auto"/>
              <w:left w:val="single" w:sz="4" w:space="0" w:color="auto"/>
              <w:bottom w:val="single" w:sz="4" w:space="0" w:color="auto"/>
              <w:right w:val="single" w:sz="4" w:space="0" w:color="auto"/>
            </w:tcBorders>
          </w:tcPr>
          <w:p w14:paraId="67ADD3DA" w14:textId="77777777" w:rsidR="00171381" w:rsidRPr="00AB5FED" w:rsidRDefault="00171381" w:rsidP="00643972">
            <w:pPr>
              <w:pStyle w:val="TAL"/>
              <w:jc w:val="center"/>
            </w:pPr>
            <w:r w:rsidRPr="00AB5FED">
              <w:t>N</w:t>
            </w:r>
          </w:p>
        </w:tc>
        <w:tc>
          <w:tcPr>
            <w:tcW w:w="990" w:type="dxa"/>
            <w:tcBorders>
              <w:top w:val="single" w:sz="4" w:space="0" w:color="auto"/>
              <w:left w:val="single" w:sz="4" w:space="0" w:color="auto"/>
              <w:bottom w:val="single" w:sz="4" w:space="0" w:color="auto"/>
              <w:right w:val="single" w:sz="4" w:space="0" w:color="auto"/>
            </w:tcBorders>
          </w:tcPr>
          <w:p w14:paraId="12A55147"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B2BC6A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971589A" w14:textId="77777777" w:rsidR="00171381" w:rsidRPr="00AB5FED" w:rsidRDefault="00171381" w:rsidP="00643972">
            <w:pPr>
              <w:pStyle w:val="TAL"/>
              <w:jc w:val="center"/>
            </w:pPr>
            <w:r w:rsidRPr="00AB5FED">
              <w:rPr>
                <w:rFonts w:hint="eastAsia"/>
                <w:lang w:eastAsia="zh-CN"/>
              </w:rPr>
              <w:t>Y</w:t>
            </w:r>
          </w:p>
        </w:tc>
      </w:tr>
      <w:tr w:rsidR="00171381" w:rsidRPr="00AB5FED" w14:paraId="10560B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9CCBF2E" w14:textId="77777777" w:rsidR="00171381" w:rsidRPr="00AB5FED" w:rsidRDefault="00171381" w:rsidP="00643972">
            <w:pPr>
              <w:pStyle w:val="TAL"/>
            </w:pPr>
            <w:r w:rsidRPr="00AB5FED">
              <w:t>[R-5.5.2-009]</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ECF0D9F" w14:textId="77777777" w:rsidR="00171381" w:rsidRPr="00AB5FED" w:rsidRDefault="00171381" w:rsidP="00643972">
            <w:pPr>
              <w:pStyle w:val="TAL"/>
            </w:pPr>
            <w:r w:rsidRPr="00AB5FED">
              <w:t>Maximum number of simultaneous transmissions received in one group call for override (N7)</w:t>
            </w:r>
          </w:p>
        </w:tc>
        <w:tc>
          <w:tcPr>
            <w:tcW w:w="900" w:type="dxa"/>
            <w:tcBorders>
              <w:top w:val="single" w:sz="4" w:space="0" w:color="auto"/>
              <w:left w:val="single" w:sz="4" w:space="0" w:color="auto"/>
              <w:bottom w:val="single" w:sz="4" w:space="0" w:color="auto"/>
              <w:right w:val="single" w:sz="4" w:space="0" w:color="auto"/>
            </w:tcBorders>
          </w:tcPr>
          <w:p w14:paraId="384A524C"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43F6AB"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85AB56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AEEA5A8" w14:textId="77777777" w:rsidR="00171381" w:rsidRPr="00AB5FED" w:rsidRDefault="00171381" w:rsidP="00643972">
            <w:pPr>
              <w:pStyle w:val="TAL"/>
              <w:jc w:val="center"/>
            </w:pPr>
            <w:r w:rsidRPr="00AB5FED">
              <w:rPr>
                <w:rFonts w:hint="eastAsia"/>
                <w:lang w:eastAsia="zh-CN"/>
              </w:rPr>
              <w:t>Y</w:t>
            </w:r>
          </w:p>
        </w:tc>
      </w:tr>
      <w:tr w:rsidR="00171381" w:rsidRPr="00AB5FED" w14:paraId="417D18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00135EE" w14:textId="77777777" w:rsidR="00171381" w:rsidRPr="009234FE" w:rsidRDefault="00171381" w:rsidP="00643972">
            <w:pPr>
              <w:pStyle w:val="TAL"/>
            </w:pPr>
            <w:r w:rsidRPr="009234FE">
              <w:t>[R-6.4.6.1-001]</w:t>
            </w:r>
            <w:r>
              <w:t>,</w:t>
            </w:r>
          </w:p>
          <w:p w14:paraId="597EC36D" w14:textId="77777777" w:rsidR="00171381" w:rsidRPr="00AB5FED" w:rsidRDefault="00171381" w:rsidP="00643972">
            <w:pPr>
              <w:pStyle w:val="TAL"/>
            </w:pPr>
            <w:r w:rsidRPr="009234FE">
              <w:t>[R-6.4.6.1-004]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1C0FE0" w14:textId="77777777" w:rsidR="00171381" w:rsidRPr="00AB5FED" w:rsidRDefault="00171381"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00" w:type="dxa"/>
            <w:tcBorders>
              <w:top w:val="single" w:sz="4" w:space="0" w:color="auto"/>
              <w:left w:val="single" w:sz="4" w:space="0" w:color="auto"/>
              <w:bottom w:val="single" w:sz="4" w:space="0" w:color="auto"/>
              <w:right w:val="single" w:sz="4" w:space="0" w:color="auto"/>
            </w:tcBorders>
          </w:tcPr>
          <w:p w14:paraId="2299F811"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CE690A"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A05557"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5F6A0A0" w14:textId="77777777" w:rsidR="00171381" w:rsidRPr="00AB5FED" w:rsidRDefault="00171381" w:rsidP="00643972">
            <w:pPr>
              <w:pStyle w:val="TAL"/>
              <w:jc w:val="center"/>
              <w:rPr>
                <w:lang w:eastAsia="zh-CN"/>
              </w:rPr>
            </w:pPr>
          </w:p>
        </w:tc>
      </w:tr>
      <w:tr w:rsidR="00171381" w:rsidRPr="00AB5FED" w14:paraId="6D6B1B7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7313CA4" w14:textId="77777777" w:rsidR="00171381" w:rsidRPr="009234FE"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6F060E8" w14:textId="77777777" w:rsidR="00171381" w:rsidRPr="004E0659" w:rsidRDefault="00171381" w:rsidP="00643972">
            <w:pPr>
              <w:pStyle w:val="TAL"/>
              <w:rPr>
                <w:rFonts w:cs="Arial"/>
                <w:szCs w:val="18"/>
              </w:rPr>
            </w:pPr>
            <w:r>
              <w:rPr>
                <w:rFonts w:cs="Arial"/>
                <w:szCs w:val="18"/>
              </w:rPr>
              <w:t>&gt; MCPTT IDs</w:t>
            </w:r>
          </w:p>
        </w:tc>
        <w:tc>
          <w:tcPr>
            <w:tcW w:w="900" w:type="dxa"/>
            <w:tcBorders>
              <w:top w:val="single" w:sz="4" w:space="0" w:color="auto"/>
              <w:left w:val="single" w:sz="4" w:space="0" w:color="auto"/>
              <w:bottom w:val="single" w:sz="4" w:space="0" w:color="auto"/>
              <w:right w:val="single" w:sz="4" w:space="0" w:color="auto"/>
            </w:tcBorders>
          </w:tcPr>
          <w:p w14:paraId="3EC26B8A" w14:textId="77777777" w:rsidR="00171381" w:rsidRPr="00E7400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3A45D02" w14:textId="77777777" w:rsidR="00171381" w:rsidRPr="00E7400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390E155" w14:textId="77777777" w:rsidR="00171381" w:rsidRPr="00AF0E90"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2137EC" w14:textId="77777777" w:rsidR="00171381" w:rsidRPr="00AF0E90" w:rsidRDefault="00171381" w:rsidP="00643972">
            <w:pPr>
              <w:pStyle w:val="TAL"/>
              <w:jc w:val="center"/>
              <w:rPr>
                <w:lang w:eastAsia="zh-CN"/>
              </w:rPr>
            </w:pPr>
            <w:r>
              <w:rPr>
                <w:lang w:eastAsia="zh-CN"/>
              </w:rPr>
              <w:t>Y</w:t>
            </w:r>
          </w:p>
        </w:tc>
      </w:tr>
      <w:tr w:rsidR="00171381" w:rsidRPr="00AB5FED" w14:paraId="7EC729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AE8" w14:textId="77777777" w:rsidR="00171381" w:rsidRPr="009234FE" w:rsidRDefault="00171381" w:rsidP="00643972">
            <w:pPr>
              <w:pStyle w:val="TAL"/>
            </w:pPr>
            <w:r>
              <w:t>Subclause 10.15.3</w:t>
            </w:r>
          </w:p>
        </w:tc>
        <w:tc>
          <w:tcPr>
            <w:tcW w:w="3235" w:type="dxa"/>
            <w:tcBorders>
              <w:top w:val="single" w:sz="4" w:space="0" w:color="auto"/>
              <w:left w:val="single" w:sz="4" w:space="0" w:color="auto"/>
              <w:bottom w:val="single" w:sz="4" w:space="0" w:color="auto"/>
              <w:right w:val="single" w:sz="4" w:space="0" w:color="auto"/>
            </w:tcBorders>
          </w:tcPr>
          <w:p w14:paraId="514B631E"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00" w:type="dxa"/>
            <w:tcBorders>
              <w:top w:val="single" w:sz="4" w:space="0" w:color="auto"/>
              <w:left w:val="single" w:sz="4" w:space="0" w:color="auto"/>
              <w:bottom w:val="single" w:sz="4" w:space="0" w:color="auto"/>
              <w:right w:val="single" w:sz="4" w:space="0" w:color="auto"/>
            </w:tcBorders>
          </w:tcPr>
          <w:p w14:paraId="542651C2"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D1B73D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137DC52"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70BE7C4" w14:textId="77777777" w:rsidR="00171381" w:rsidRDefault="00171381" w:rsidP="00643972">
            <w:pPr>
              <w:pStyle w:val="TAL"/>
              <w:jc w:val="center"/>
              <w:rPr>
                <w:lang w:eastAsia="zh-CN"/>
              </w:rPr>
            </w:pPr>
            <w:r>
              <w:rPr>
                <w:lang w:eastAsia="zh-CN"/>
              </w:rPr>
              <w:t>Y</w:t>
            </w:r>
          </w:p>
        </w:tc>
      </w:tr>
      <w:tr w:rsidR="00171381" w:rsidRPr="00AB5FED" w14:paraId="46EF41A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A1ACEA" w14:textId="77777777" w:rsidR="00171381" w:rsidRPr="009234FE" w:rsidRDefault="00171381"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3235" w:type="dxa"/>
            <w:tcBorders>
              <w:top w:val="single" w:sz="4" w:space="0" w:color="auto"/>
              <w:left w:val="single" w:sz="4" w:space="0" w:color="auto"/>
              <w:bottom w:val="single" w:sz="4" w:space="0" w:color="auto"/>
              <w:right w:val="single" w:sz="4" w:space="0" w:color="auto"/>
            </w:tcBorders>
          </w:tcPr>
          <w:p w14:paraId="0A73723D"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09F250D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1461A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8F264A9"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C74F2" w14:textId="77777777" w:rsidR="00171381" w:rsidRDefault="00171381" w:rsidP="00643972">
            <w:pPr>
              <w:pStyle w:val="TAL"/>
              <w:jc w:val="center"/>
              <w:rPr>
                <w:lang w:eastAsia="zh-CN"/>
              </w:rPr>
            </w:pPr>
            <w:r>
              <w:rPr>
                <w:lang w:eastAsia="zh-CN"/>
              </w:rPr>
              <w:t>Y</w:t>
            </w:r>
          </w:p>
        </w:tc>
      </w:tr>
      <w:tr w:rsidR="00171381" w:rsidRPr="00AB5FED" w14:paraId="7F4E542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B77AEA" w14:textId="77777777" w:rsidR="00171381" w:rsidRPr="009234FE" w:rsidRDefault="00171381"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0F34086" w14:textId="77777777" w:rsidR="00171381" w:rsidRDefault="00171381"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5EFEFC2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71CCCE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ED4DC7"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CD8403" w14:textId="77777777" w:rsidR="00171381" w:rsidRDefault="00171381" w:rsidP="00643972">
            <w:pPr>
              <w:pStyle w:val="TAL"/>
              <w:jc w:val="center"/>
              <w:rPr>
                <w:lang w:eastAsia="zh-CN"/>
              </w:rPr>
            </w:pPr>
            <w:r>
              <w:rPr>
                <w:lang w:eastAsia="zh-CN"/>
              </w:rPr>
              <w:t>Y</w:t>
            </w:r>
          </w:p>
        </w:tc>
      </w:tr>
      <w:tr w:rsidR="00171381" w:rsidRPr="00AB5FED" w14:paraId="0CB57A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B007AE5" w14:textId="77777777" w:rsidR="00171381" w:rsidRPr="004A6C48" w:rsidRDefault="00171381"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5C778BB7"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00" w:type="dxa"/>
            <w:tcBorders>
              <w:top w:val="single" w:sz="4" w:space="0" w:color="auto"/>
              <w:left w:val="single" w:sz="4" w:space="0" w:color="auto"/>
              <w:bottom w:val="single" w:sz="4" w:space="0" w:color="auto"/>
              <w:right w:val="single" w:sz="4" w:space="0" w:color="auto"/>
            </w:tcBorders>
          </w:tcPr>
          <w:p w14:paraId="7137D44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D8929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07CBE8A"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A68E7F" w14:textId="77777777" w:rsidR="00171381" w:rsidRDefault="00171381" w:rsidP="00643972">
            <w:pPr>
              <w:pStyle w:val="TAL"/>
              <w:jc w:val="center"/>
              <w:rPr>
                <w:lang w:eastAsia="zh-CN"/>
              </w:rPr>
            </w:pPr>
            <w:r>
              <w:rPr>
                <w:lang w:eastAsia="zh-CN"/>
              </w:rPr>
              <w:t>Y</w:t>
            </w:r>
          </w:p>
        </w:tc>
      </w:tr>
      <w:tr w:rsidR="00171381" w:rsidRPr="00AB5FED" w14:paraId="37AF6E9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1EBF9D" w14:textId="77777777" w:rsidR="00171381" w:rsidRPr="004A6C48" w:rsidRDefault="00171381"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BA9BAE3"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00" w:type="dxa"/>
            <w:tcBorders>
              <w:top w:val="single" w:sz="4" w:space="0" w:color="auto"/>
              <w:left w:val="single" w:sz="4" w:space="0" w:color="auto"/>
              <w:bottom w:val="single" w:sz="4" w:space="0" w:color="auto"/>
              <w:right w:val="single" w:sz="4" w:space="0" w:color="auto"/>
            </w:tcBorders>
          </w:tcPr>
          <w:p w14:paraId="5973499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6DA14D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5F76A4"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57644B" w14:textId="77777777" w:rsidR="00171381" w:rsidRDefault="00171381" w:rsidP="00643972">
            <w:pPr>
              <w:pStyle w:val="TAL"/>
              <w:jc w:val="center"/>
              <w:rPr>
                <w:lang w:eastAsia="zh-CN"/>
              </w:rPr>
            </w:pPr>
            <w:r>
              <w:rPr>
                <w:lang w:eastAsia="zh-CN"/>
              </w:rPr>
              <w:t>Y</w:t>
            </w:r>
          </w:p>
        </w:tc>
      </w:tr>
      <w:tr w:rsidR="00171381" w:rsidRPr="00AB5FED" w14:paraId="66407F9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331696" w14:textId="77777777" w:rsidR="00171381" w:rsidRPr="004A6C48" w:rsidRDefault="00171381"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22F65003" w14:textId="77777777" w:rsidR="00171381" w:rsidRDefault="00171381" w:rsidP="00643972">
            <w:pPr>
              <w:pStyle w:val="TAL"/>
            </w:pPr>
            <w:r>
              <w:t>Authorised to request association between active functional alias(es) and MCPTT ID(s)</w:t>
            </w:r>
          </w:p>
        </w:tc>
        <w:tc>
          <w:tcPr>
            <w:tcW w:w="900" w:type="dxa"/>
            <w:tcBorders>
              <w:top w:val="single" w:sz="4" w:space="0" w:color="auto"/>
              <w:left w:val="single" w:sz="4" w:space="0" w:color="auto"/>
              <w:bottom w:val="single" w:sz="4" w:space="0" w:color="auto"/>
              <w:right w:val="single" w:sz="4" w:space="0" w:color="auto"/>
            </w:tcBorders>
          </w:tcPr>
          <w:p w14:paraId="5E683C8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FE8200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2088F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6633A4A7" w14:textId="77777777" w:rsidR="00171381" w:rsidRDefault="00171381" w:rsidP="00643972">
            <w:pPr>
              <w:pStyle w:val="TAL"/>
              <w:jc w:val="center"/>
              <w:rPr>
                <w:lang w:eastAsia="zh-CN"/>
              </w:rPr>
            </w:pPr>
            <w:r>
              <w:t>Y</w:t>
            </w:r>
          </w:p>
        </w:tc>
      </w:tr>
      <w:tr w:rsidR="00171381" w:rsidRPr="00AB5FED" w14:paraId="193DD2B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6BDDC2" w14:textId="77777777" w:rsidR="00171381" w:rsidRPr="004A6C48" w:rsidRDefault="00171381"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6C2738C3" w14:textId="77777777" w:rsidR="00171381" w:rsidRDefault="00171381" w:rsidP="00643972">
            <w:pPr>
              <w:pStyle w:val="TAL"/>
            </w:pPr>
            <w:r>
              <w:t>Authorised to take over a functional alias from another MCPTT user</w:t>
            </w:r>
          </w:p>
        </w:tc>
        <w:tc>
          <w:tcPr>
            <w:tcW w:w="900" w:type="dxa"/>
            <w:tcBorders>
              <w:top w:val="single" w:sz="4" w:space="0" w:color="auto"/>
              <w:left w:val="single" w:sz="4" w:space="0" w:color="auto"/>
              <w:bottom w:val="single" w:sz="4" w:space="0" w:color="auto"/>
              <w:right w:val="single" w:sz="4" w:space="0" w:color="auto"/>
            </w:tcBorders>
          </w:tcPr>
          <w:p w14:paraId="37B97026"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0103D7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11F782"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4E511FCD" w14:textId="77777777" w:rsidR="00171381" w:rsidRDefault="00171381" w:rsidP="00643972">
            <w:pPr>
              <w:pStyle w:val="TAL"/>
              <w:jc w:val="center"/>
              <w:rPr>
                <w:lang w:eastAsia="zh-CN"/>
              </w:rPr>
            </w:pPr>
            <w:r>
              <w:t>Y</w:t>
            </w:r>
          </w:p>
        </w:tc>
      </w:tr>
      <w:tr w:rsidR="00171381" w:rsidRPr="00AB5FED" w14:paraId="463FB79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C89442" w14:textId="77777777" w:rsidR="00171381" w:rsidRPr="004A6C48"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0EC9E83" w14:textId="77777777" w:rsidR="00171381" w:rsidRDefault="00171381" w:rsidP="00643972">
            <w:pPr>
              <w:pStyle w:val="TAL"/>
            </w:pPr>
            <w:r>
              <w:t>List of functional alias(es) of the MCPTT user</w:t>
            </w:r>
          </w:p>
        </w:tc>
        <w:tc>
          <w:tcPr>
            <w:tcW w:w="900" w:type="dxa"/>
            <w:tcBorders>
              <w:top w:val="single" w:sz="4" w:space="0" w:color="auto"/>
              <w:left w:val="single" w:sz="4" w:space="0" w:color="auto"/>
              <w:bottom w:val="single" w:sz="4" w:space="0" w:color="auto"/>
              <w:right w:val="single" w:sz="4" w:space="0" w:color="auto"/>
            </w:tcBorders>
          </w:tcPr>
          <w:p w14:paraId="4089EF3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AAF2E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35BDFE" w14:textId="77777777" w:rsidR="00171381"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C6A1F4" w14:textId="77777777" w:rsidR="00171381" w:rsidRDefault="00171381" w:rsidP="00643972">
            <w:pPr>
              <w:pStyle w:val="TAL"/>
              <w:jc w:val="center"/>
              <w:rPr>
                <w:lang w:eastAsia="zh-CN"/>
              </w:rPr>
            </w:pPr>
          </w:p>
        </w:tc>
      </w:tr>
      <w:tr w:rsidR="00171381" w:rsidRPr="00AB5FED" w14:paraId="69FC7DA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735DFF" w14:textId="77777777" w:rsidR="00171381" w:rsidRPr="004A6C48" w:rsidRDefault="00171381"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05E9CB51"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7529A76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A09325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DDC94A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023FF090" w14:textId="77777777" w:rsidR="00171381" w:rsidRDefault="00171381" w:rsidP="00643972">
            <w:pPr>
              <w:pStyle w:val="TAL"/>
              <w:jc w:val="center"/>
              <w:rPr>
                <w:lang w:eastAsia="zh-CN"/>
              </w:rPr>
            </w:pPr>
            <w:r>
              <w:t>Y</w:t>
            </w:r>
          </w:p>
        </w:tc>
      </w:tr>
      <w:tr w:rsidR="00171381" w:rsidRPr="00AB5FED" w14:paraId="6506434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66C87F9" w14:textId="77777777" w:rsidR="00171381" w:rsidRDefault="00171381" w:rsidP="00643972">
            <w:pPr>
              <w:pStyle w:val="TAL"/>
            </w:pPr>
            <w:r>
              <w:t xml:space="preserve">[R-5.4.2-007a] of 3GPP TS 22.280 [17] </w:t>
            </w:r>
          </w:p>
        </w:tc>
        <w:tc>
          <w:tcPr>
            <w:tcW w:w="3235" w:type="dxa"/>
            <w:tcBorders>
              <w:top w:val="single" w:sz="4" w:space="0" w:color="auto"/>
              <w:left w:val="single" w:sz="4" w:space="0" w:color="auto"/>
              <w:bottom w:val="single" w:sz="4" w:space="0" w:color="auto"/>
              <w:right w:val="single" w:sz="4" w:space="0" w:color="auto"/>
            </w:tcBorders>
          </w:tcPr>
          <w:p w14:paraId="5CA916F3" w14:textId="77777777" w:rsidR="00171381" w:rsidRDefault="00171381" w:rsidP="00643972">
            <w:pPr>
              <w:pStyle w:val="TAL"/>
            </w:pPr>
            <w:r>
              <w:t>&gt;&gt; Maximum number of parallel emergency group calls</w:t>
            </w:r>
          </w:p>
        </w:tc>
        <w:tc>
          <w:tcPr>
            <w:tcW w:w="900" w:type="dxa"/>
            <w:tcBorders>
              <w:top w:val="single" w:sz="4" w:space="0" w:color="auto"/>
              <w:left w:val="single" w:sz="4" w:space="0" w:color="auto"/>
              <w:bottom w:val="single" w:sz="4" w:space="0" w:color="auto"/>
              <w:right w:val="single" w:sz="4" w:space="0" w:color="auto"/>
            </w:tcBorders>
          </w:tcPr>
          <w:p w14:paraId="5DE24AA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D56FBD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07C3F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DF5AD4D" w14:textId="77777777" w:rsidR="00171381" w:rsidRDefault="00171381" w:rsidP="00643972">
            <w:pPr>
              <w:pStyle w:val="TAL"/>
              <w:jc w:val="center"/>
            </w:pPr>
            <w:r>
              <w:t>Y</w:t>
            </w:r>
          </w:p>
        </w:tc>
      </w:tr>
      <w:tr w:rsidR="00171381" w:rsidRPr="00AB5FED" w14:paraId="7F7B71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C4EFE1D" w14:textId="77777777" w:rsidR="00171381" w:rsidRDefault="00171381" w:rsidP="00643972">
            <w:pPr>
              <w:pStyle w:val="TAL"/>
            </w:pPr>
            <w:r>
              <w:t>[R-5.9a-018] of 3GPP TS 22.280 [17]</w:t>
            </w:r>
          </w:p>
        </w:tc>
        <w:tc>
          <w:tcPr>
            <w:tcW w:w="3235" w:type="dxa"/>
            <w:tcBorders>
              <w:top w:val="single" w:sz="4" w:space="0" w:color="auto"/>
              <w:left w:val="single" w:sz="4" w:space="0" w:color="auto"/>
              <w:bottom w:val="single" w:sz="4" w:space="0" w:color="auto"/>
              <w:right w:val="single" w:sz="4" w:space="0" w:color="auto"/>
            </w:tcBorders>
          </w:tcPr>
          <w:p w14:paraId="3D776EC9" w14:textId="421954A6" w:rsidR="00171381" w:rsidRDefault="00171381" w:rsidP="00643972">
            <w:pPr>
              <w:pStyle w:val="TAL"/>
            </w:pPr>
            <w:r>
              <w:t>&gt;&gt; Criteria for automatic 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29E1DD1A"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8EBFE3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857B85"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BE085D7" w14:textId="77777777" w:rsidR="00171381" w:rsidRDefault="00171381" w:rsidP="00643972">
            <w:pPr>
              <w:pStyle w:val="TAL"/>
              <w:jc w:val="center"/>
            </w:pPr>
            <w:r>
              <w:t>Y</w:t>
            </w:r>
          </w:p>
        </w:tc>
      </w:tr>
      <w:tr w:rsidR="00171381" w:rsidRPr="00AB5FED" w14:paraId="21DA6D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CE95B9" w14:textId="77777777" w:rsidR="00171381" w:rsidRDefault="00171381" w:rsidP="00643972">
            <w:pPr>
              <w:pStyle w:val="TAL"/>
            </w:pPr>
            <w:r>
              <w:t xml:space="preserve">[R-5.9a-017], </w:t>
            </w:r>
          </w:p>
          <w:p w14:paraId="3952A12A" w14:textId="77777777" w:rsidR="00171381" w:rsidRDefault="00171381" w:rsidP="00643972">
            <w:pPr>
              <w:pStyle w:val="TAL"/>
            </w:pPr>
            <w:r>
              <w:t xml:space="preserve">[R-5.9a-018] of </w:t>
            </w:r>
          </w:p>
          <w:p w14:paraId="31FDA29F" w14:textId="77777777" w:rsidR="00171381" w:rsidRDefault="00171381" w:rsidP="00643972">
            <w:pPr>
              <w:pStyle w:val="TAL"/>
            </w:pPr>
            <w:r>
              <w:t>3GPP TS 22.280 [17]</w:t>
            </w:r>
          </w:p>
        </w:tc>
        <w:tc>
          <w:tcPr>
            <w:tcW w:w="3235" w:type="dxa"/>
            <w:tcBorders>
              <w:top w:val="single" w:sz="4" w:space="0" w:color="auto"/>
              <w:left w:val="single" w:sz="4" w:space="0" w:color="auto"/>
              <w:bottom w:val="single" w:sz="4" w:space="0" w:color="auto"/>
              <w:right w:val="single" w:sz="4" w:space="0" w:color="auto"/>
            </w:tcBorders>
          </w:tcPr>
          <w:p w14:paraId="6A5489D9" w14:textId="090B486B" w:rsidR="00171381" w:rsidRDefault="00171381" w:rsidP="00643972">
            <w:pPr>
              <w:pStyle w:val="TAL"/>
            </w:pPr>
            <w:r>
              <w:t>&gt;&gt; Criteria for automatic de-activation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48392CBD"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4761F82"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2A397B1"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8FF367E" w14:textId="77777777" w:rsidR="00171381" w:rsidRDefault="00171381" w:rsidP="00643972">
            <w:pPr>
              <w:pStyle w:val="TAL"/>
              <w:jc w:val="center"/>
            </w:pPr>
            <w:r>
              <w:t>Y</w:t>
            </w:r>
          </w:p>
        </w:tc>
      </w:tr>
      <w:tr w:rsidR="00171381" w:rsidRPr="00AB5FED" w14:paraId="58C5FE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B1EAEB" w14:textId="77777777" w:rsidR="00171381" w:rsidRDefault="00171381" w:rsidP="00643972">
            <w:pPr>
              <w:pStyle w:val="TAL"/>
            </w:pPr>
            <w:r w:rsidRPr="00B07A13">
              <w:t>[R-5.9a-019] of 3GPP TS 22.280 [</w:t>
            </w:r>
            <w:r>
              <w:t>17</w:t>
            </w:r>
            <w:r w:rsidRPr="00B07A13">
              <w:t>]</w:t>
            </w:r>
          </w:p>
        </w:tc>
        <w:tc>
          <w:tcPr>
            <w:tcW w:w="3235" w:type="dxa"/>
            <w:tcBorders>
              <w:top w:val="single" w:sz="4" w:space="0" w:color="auto"/>
              <w:left w:val="single" w:sz="4" w:space="0" w:color="auto"/>
              <w:bottom w:val="single" w:sz="4" w:space="0" w:color="auto"/>
              <w:right w:val="single" w:sz="4" w:space="0" w:color="auto"/>
            </w:tcBorders>
          </w:tcPr>
          <w:p w14:paraId="6B8E16BB" w14:textId="77777777" w:rsidR="00171381" w:rsidRDefault="00171381" w:rsidP="00643972">
            <w:pPr>
              <w:pStyle w:val="TAL"/>
            </w:pPr>
            <w:r>
              <w:t>&gt;&gt; Location criteria for activation</w:t>
            </w:r>
          </w:p>
        </w:tc>
        <w:tc>
          <w:tcPr>
            <w:tcW w:w="900" w:type="dxa"/>
            <w:tcBorders>
              <w:top w:val="single" w:sz="4" w:space="0" w:color="auto"/>
              <w:left w:val="single" w:sz="4" w:space="0" w:color="auto"/>
              <w:bottom w:val="single" w:sz="4" w:space="0" w:color="auto"/>
              <w:right w:val="single" w:sz="4" w:space="0" w:color="auto"/>
            </w:tcBorders>
          </w:tcPr>
          <w:p w14:paraId="450AEA3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EC7F1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7D650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9AAC04" w14:textId="77777777" w:rsidR="00171381" w:rsidRDefault="00171381" w:rsidP="00643972">
            <w:pPr>
              <w:pStyle w:val="TAL"/>
              <w:jc w:val="center"/>
            </w:pPr>
            <w:r>
              <w:t>Y</w:t>
            </w:r>
          </w:p>
        </w:tc>
      </w:tr>
      <w:tr w:rsidR="00171381" w:rsidRPr="00AB5FED" w14:paraId="1131C6A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CCE726" w14:textId="77777777" w:rsidR="00171381" w:rsidRDefault="00171381" w:rsidP="00643972">
            <w:pPr>
              <w:pStyle w:val="TAL"/>
            </w:pPr>
            <w:r>
              <w:t>[R-5.9a-019] of 3GPP TS 22.280 [17]</w:t>
            </w:r>
          </w:p>
        </w:tc>
        <w:tc>
          <w:tcPr>
            <w:tcW w:w="3235" w:type="dxa"/>
            <w:tcBorders>
              <w:top w:val="single" w:sz="4" w:space="0" w:color="auto"/>
              <w:left w:val="single" w:sz="4" w:space="0" w:color="auto"/>
              <w:bottom w:val="single" w:sz="4" w:space="0" w:color="auto"/>
              <w:right w:val="single" w:sz="4" w:space="0" w:color="auto"/>
            </w:tcBorders>
          </w:tcPr>
          <w:p w14:paraId="55CC6D20" w14:textId="77777777" w:rsidR="00171381" w:rsidRDefault="00171381" w:rsidP="00643972">
            <w:pPr>
              <w:pStyle w:val="TAL"/>
            </w:pPr>
            <w:r>
              <w:t>&gt;&gt; Location criteria for de-activation</w:t>
            </w:r>
          </w:p>
        </w:tc>
        <w:tc>
          <w:tcPr>
            <w:tcW w:w="900" w:type="dxa"/>
            <w:tcBorders>
              <w:top w:val="single" w:sz="4" w:space="0" w:color="auto"/>
              <w:left w:val="single" w:sz="4" w:space="0" w:color="auto"/>
              <w:bottom w:val="single" w:sz="4" w:space="0" w:color="auto"/>
              <w:right w:val="single" w:sz="4" w:space="0" w:color="auto"/>
            </w:tcBorders>
          </w:tcPr>
          <w:p w14:paraId="1E835A0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21FD50"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2FFAB1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552B68B" w14:textId="77777777" w:rsidR="00171381" w:rsidRDefault="00171381" w:rsidP="00643972">
            <w:pPr>
              <w:pStyle w:val="TAL"/>
              <w:jc w:val="center"/>
            </w:pPr>
            <w:r>
              <w:t>Y</w:t>
            </w:r>
          </w:p>
        </w:tc>
      </w:tr>
      <w:tr w:rsidR="00171381" w:rsidRPr="00AB5FED" w14:paraId="496D2FC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9E5AB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F0C0AB4" w14:textId="77777777" w:rsidR="00171381" w:rsidRDefault="00171381" w:rsidP="00643972">
            <w:pPr>
              <w:pStyle w:val="TAL"/>
            </w:pPr>
            <w:r>
              <w:t>&gt;&gt; Manual de-activation is not allowed if the location criteria are met</w:t>
            </w:r>
          </w:p>
        </w:tc>
        <w:tc>
          <w:tcPr>
            <w:tcW w:w="900" w:type="dxa"/>
            <w:tcBorders>
              <w:top w:val="single" w:sz="4" w:space="0" w:color="auto"/>
              <w:left w:val="single" w:sz="4" w:space="0" w:color="auto"/>
              <w:bottom w:val="single" w:sz="4" w:space="0" w:color="auto"/>
              <w:right w:val="single" w:sz="4" w:space="0" w:color="auto"/>
            </w:tcBorders>
          </w:tcPr>
          <w:p w14:paraId="0C0399E0"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32CAD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9D6BBC"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63AD0E7" w14:textId="77777777" w:rsidR="00171381" w:rsidRDefault="00171381" w:rsidP="00643972">
            <w:pPr>
              <w:pStyle w:val="TAL"/>
              <w:jc w:val="center"/>
            </w:pPr>
            <w:r>
              <w:t>Y</w:t>
            </w:r>
          </w:p>
        </w:tc>
      </w:tr>
      <w:tr w:rsidR="00171381" w:rsidRPr="00AB5FED" w14:paraId="3B4D488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CFDA0F" w14:textId="77777777" w:rsidR="00171381" w:rsidRDefault="00171381" w:rsidP="00643972">
            <w:pPr>
              <w:pStyle w:val="TAL"/>
            </w:pPr>
            <w:r w:rsidRPr="005D5EE7">
              <w:t>[R-5.9a-020] of 3GPP TS 22.280 [17]</w:t>
            </w:r>
          </w:p>
        </w:tc>
        <w:tc>
          <w:tcPr>
            <w:tcW w:w="3235" w:type="dxa"/>
            <w:tcBorders>
              <w:top w:val="single" w:sz="4" w:space="0" w:color="auto"/>
              <w:left w:val="single" w:sz="4" w:space="0" w:color="auto"/>
              <w:bottom w:val="single" w:sz="4" w:space="0" w:color="auto"/>
              <w:right w:val="single" w:sz="4" w:space="0" w:color="auto"/>
            </w:tcBorders>
          </w:tcPr>
          <w:p w14:paraId="4CED64B0" w14:textId="77777777" w:rsidR="00171381" w:rsidRDefault="00171381"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4A3C9B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23444A8"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A3A8C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F5E9C" w14:textId="77777777" w:rsidR="00171381" w:rsidRDefault="00171381" w:rsidP="00643972">
            <w:pPr>
              <w:pStyle w:val="TAL"/>
              <w:jc w:val="center"/>
            </w:pPr>
          </w:p>
        </w:tc>
      </w:tr>
      <w:tr w:rsidR="00171381" w:rsidRPr="00AB5FED" w14:paraId="046EB6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E47CA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E8EADB8"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02AB3547"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7D279891"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7314E038"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02EACAB2" w14:textId="77777777" w:rsidR="00171381" w:rsidRDefault="00171381" w:rsidP="00643972">
            <w:pPr>
              <w:pStyle w:val="TAL"/>
              <w:jc w:val="center"/>
            </w:pPr>
            <w:r w:rsidRPr="005D5EE7">
              <w:t>Y</w:t>
            </w:r>
          </w:p>
        </w:tc>
      </w:tr>
      <w:tr w:rsidR="00171381" w:rsidRPr="00AB5FED" w14:paraId="03C72F8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4905B4"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A6CA3D8" w14:textId="77777777" w:rsidR="00171381" w:rsidRDefault="00171381" w:rsidP="00643972">
            <w:pPr>
              <w:pStyle w:val="TAL"/>
            </w:pPr>
            <w:r w:rsidRPr="005D5EE7">
              <w:t>&gt;&gt; List of functional aliases</w:t>
            </w:r>
            <w:r>
              <w:t xml:space="preserve"> which can be called</w:t>
            </w:r>
          </w:p>
        </w:tc>
        <w:tc>
          <w:tcPr>
            <w:tcW w:w="900" w:type="dxa"/>
            <w:tcBorders>
              <w:top w:val="single" w:sz="4" w:space="0" w:color="auto"/>
              <w:left w:val="single" w:sz="4" w:space="0" w:color="auto"/>
              <w:bottom w:val="single" w:sz="4" w:space="0" w:color="auto"/>
              <w:right w:val="single" w:sz="4" w:space="0" w:color="auto"/>
            </w:tcBorders>
          </w:tcPr>
          <w:p w14:paraId="14D681C8"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43D8B7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81BCB0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D48252D" w14:textId="77777777" w:rsidR="00171381" w:rsidRDefault="00171381" w:rsidP="00643972">
            <w:pPr>
              <w:pStyle w:val="TAL"/>
              <w:jc w:val="center"/>
            </w:pPr>
          </w:p>
        </w:tc>
      </w:tr>
      <w:tr w:rsidR="00171381" w:rsidRPr="00AB5FED" w14:paraId="7788572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B7805F9"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689DB74"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41B4BB3F"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4D802C03"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49255DE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39907FEC" w14:textId="77777777" w:rsidR="00171381" w:rsidRDefault="00171381" w:rsidP="00643972">
            <w:pPr>
              <w:pStyle w:val="TAL"/>
              <w:jc w:val="center"/>
            </w:pPr>
            <w:r w:rsidRPr="005D5EE7">
              <w:t>Y</w:t>
            </w:r>
          </w:p>
        </w:tc>
      </w:tr>
      <w:tr w:rsidR="00171381" w:rsidRPr="00AB5FED" w14:paraId="1A5A86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4835106" w14:textId="77777777" w:rsidR="00171381" w:rsidRDefault="00171381" w:rsidP="00643972">
            <w:pPr>
              <w:pStyle w:val="TAL"/>
            </w:pPr>
            <w:r w:rsidRPr="005D5EE7">
              <w:t>[R-5.9a-021] of 3GPP TS 22.280 [17]</w:t>
            </w:r>
          </w:p>
        </w:tc>
        <w:tc>
          <w:tcPr>
            <w:tcW w:w="3235" w:type="dxa"/>
            <w:tcBorders>
              <w:top w:val="single" w:sz="4" w:space="0" w:color="auto"/>
              <w:left w:val="single" w:sz="4" w:space="0" w:color="auto"/>
              <w:bottom w:val="single" w:sz="4" w:space="0" w:color="auto"/>
              <w:right w:val="single" w:sz="4" w:space="0" w:color="auto"/>
            </w:tcBorders>
          </w:tcPr>
          <w:p w14:paraId="7CC82A51" w14:textId="77777777" w:rsidR="00171381" w:rsidRDefault="00171381"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260C6F25"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4610B2E3"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9AB7D2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2EC9D48" w14:textId="77777777" w:rsidR="00171381" w:rsidRDefault="00171381" w:rsidP="00643972">
            <w:pPr>
              <w:pStyle w:val="TAL"/>
              <w:jc w:val="center"/>
            </w:pPr>
          </w:p>
        </w:tc>
      </w:tr>
      <w:tr w:rsidR="00171381" w:rsidRPr="00AB5FED" w14:paraId="54BA2F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E326EA"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E589E66"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18C17C29"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51C4E0D9"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08F2C844"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64F98D9A" w14:textId="77777777" w:rsidR="00171381" w:rsidRDefault="00171381" w:rsidP="00643972">
            <w:pPr>
              <w:pStyle w:val="TAL"/>
              <w:jc w:val="center"/>
            </w:pPr>
            <w:r w:rsidRPr="005D5EE7">
              <w:t>Y</w:t>
            </w:r>
          </w:p>
        </w:tc>
      </w:tr>
      <w:tr w:rsidR="00171381" w:rsidRPr="00AB5FED" w14:paraId="1A25CB8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CD6EEB"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524DC5A" w14:textId="77777777" w:rsidR="00171381" w:rsidRDefault="00171381" w:rsidP="00643972">
            <w:pPr>
              <w:pStyle w:val="TAL"/>
            </w:pPr>
            <w:r w:rsidRPr="005D5EE7">
              <w:t>&gt;&gt; List of functional aliases</w:t>
            </w:r>
            <w:r>
              <w:t xml:space="preserve"> from which calls can be received</w:t>
            </w:r>
          </w:p>
        </w:tc>
        <w:tc>
          <w:tcPr>
            <w:tcW w:w="900" w:type="dxa"/>
            <w:tcBorders>
              <w:top w:val="single" w:sz="4" w:space="0" w:color="auto"/>
              <w:left w:val="single" w:sz="4" w:space="0" w:color="auto"/>
              <w:bottom w:val="single" w:sz="4" w:space="0" w:color="auto"/>
              <w:right w:val="single" w:sz="4" w:space="0" w:color="auto"/>
            </w:tcBorders>
          </w:tcPr>
          <w:p w14:paraId="62263E4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02F7AC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8875BAC"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BD4B4B8" w14:textId="77777777" w:rsidR="00171381" w:rsidRDefault="00171381" w:rsidP="00643972">
            <w:pPr>
              <w:pStyle w:val="TAL"/>
              <w:jc w:val="center"/>
            </w:pPr>
          </w:p>
        </w:tc>
      </w:tr>
      <w:tr w:rsidR="00171381" w:rsidRPr="00AB5FED" w14:paraId="4DB6B11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6FD442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D2D0ED2"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349E6907"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3C300A1C"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1A00A27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2565CEAE" w14:textId="77777777" w:rsidR="00171381" w:rsidRDefault="00171381" w:rsidP="00643972">
            <w:pPr>
              <w:pStyle w:val="TAL"/>
              <w:jc w:val="center"/>
            </w:pPr>
            <w:r w:rsidRPr="005D5EE7">
              <w:t>Y</w:t>
            </w:r>
          </w:p>
        </w:tc>
      </w:tr>
      <w:tr w:rsidR="00171381" w:rsidRPr="00AB5FED" w14:paraId="5667FA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B3BA6E" w14:textId="77777777" w:rsidR="00171381" w:rsidRDefault="00171381" w:rsidP="00643972">
            <w:pPr>
              <w:rPr>
                <w:rFonts w:ascii="Arial" w:hAnsi="Arial"/>
                <w:sz w:val="18"/>
              </w:rPr>
            </w:pPr>
            <w:r>
              <w:rPr>
                <w:rFonts w:ascii="Arial" w:hAnsi="Arial"/>
                <w:sz w:val="18"/>
              </w:rPr>
              <w:t>[R-6.7.3-007a] of 3GPP TS 22.280 [17]</w:t>
            </w:r>
          </w:p>
          <w:p w14:paraId="2E040553"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B4D0243" w14:textId="77777777" w:rsidR="00171381" w:rsidRDefault="00171381" w:rsidP="00643972">
            <w:pPr>
              <w:pStyle w:val="TAL"/>
            </w:pPr>
            <w:r>
              <w:t>List of user(s) from which private calls can be received</w:t>
            </w:r>
          </w:p>
        </w:tc>
        <w:tc>
          <w:tcPr>
            <w:tcW w:w="900" w:type="dxa"/>
            <w:tcBorders>
              <w:top w:val="single" w:sz="4" w:space="0" w:color="auto"/>
              <w:left w:val="single" w:sz="4" w:space="0" w:color="auto"/>
              <w:bottom w:val="single" w:sz="4" w:space="0" w:color="auto"/>
              <w:right w:val="single" w:sz="4" w:space="0" w:color="auto"/>
            </w:tcBorders>
          </w:tcPr>
          <w:p w14:paraId="045CBEA0"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509C462"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2BFCFA7"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38DEA72" w14:textId="77777777" w:rsidR="00171381" w:rsidRDefault="00171381" w:rsidP="00643972">
            <w:pPr>
              <w:pStyle w:val="TAL"/>
              <w:jc w:val="center"/>
            </w:pPr>
          </w:p>
        </w:tc>
      </w:tr>
      <w:tr w:rsidR="00171381" w:rsidRPr="00AB5FED" w14:paraId="4A30CFF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E0C2BD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3FB7E05"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421E839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7AC43A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6AB3B4D"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0EBB36" w14:textId="77777777" w:rsidR="00171381" w:rsidRDefault="00171381" w:rsidP="00643972">
            <w:pPr>
              <w:pStyle w:val="TAL"/>
              <w:jc w:val="center"/>
            </w:pPr>
            <w:r>
              <w:t>Y</w:t>
            </w:r>
          </w:p>
        </w:tc>
      </w:tr>
      <w:tr w:rsidR="00171381" w:rsidRPr="00AB5FED" w14:paraId="7B43D6B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DA756A0" w14:textId="77777777" w:rsidR="00171381"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27B329CB" w14:textId="77777777" w:rsidR="00171381" w:rsidRDefault="00171381" w:rsidP="00643972">
            <w:pPr>
              <w:pStyle w:val="TAL"/>
            </w:pPr>
            <w:r>
              <w:t>&gt; KMSUri for security domain of MCPTT ID</w:t>
            </w:r>
          </w:p>
        </w:tc>
        <w:tc>
          <w:tcPr>
            <w:tcW w:w="900" w:type="dxa"/>
            <w:tcBorders>
              <w:top w:val="single" w:sz="4" w:space="0" w:color="auto"/>
              <w:left w:val="single" w:sz="4" w:space="0" w:color="auto"/>
              <w:bottom w:val="single" w:sz="4" w:space="0" w:color="auto"/>
              <w:right w:val="single" w:sz="4" w:space="0" w:color="auto"/>
            </w:tcBorders>
          </w:tcPr>
          <w:p w14:paraId="1F57194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B718C0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E162DE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EBE1D7" w14:textId="77777777" w:rsidR="00171381" w:rsidRDefault="00171381" w:rsidP="00643972">
            <w:pPr>
              <w:pStyle w:val="TAL"/>
              <w:jc w:val="center"/>
            </w:pPr>
            <w:r>
              <w:t>Y</w:t>
            </w:r>
          </w:p>
        </w:tc>
      </w:tr>
      <w:tr w:rsidR="00171381" w:rsidRPr="00AB5FED" w14:paraId="10B546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91DE22" w14:textId="77777777" w:rsidR="00171381" w:rsidRDefault="00171381" w:rsidP="00643972">
            <w:pPr>
              <w:pStyle w:val="TAL"/>
            </w:pPr>
            <w: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1B03B7AA" w14:textId="77777777" w:rsidR="00171381" w:rsidRDefault="00171381" w:rsidP="00643972">
            <w:pPr>
              <w:pStyle w:val="TAL"/>
            </w:pPr>
            <w:r>
              <w:t>&gt; Presentation priority relative to other users and groups</w:t>
            </w:r>
          </w:p>
        </w:tc>
        <w:tc>
          <w:tcPr>
            <w:tcW w:w="900" w:type="dxa"/>
            <w:tcBorders>
              <w:top w:val="single" w:sz="4" w:space="0" w:color="auto"/>
              <w:left w:val="single" w:sz="4" w:space="0" w:color="auto"/>
              <w:bottom w:val="single" w:sz="4" w:space="0" w:color="auto"/>
              <w:right w:val="single" w:sz="4" w:space="0" w:color="auto"/>
            </w:tcBorders>
          </w:tcPr>
          <w:p w14:paraId="78A9AB3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1AD24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0027BC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52ACA0" w14:textId="77777777" w:rsidR="00171381" w:rsidRDefault="00171381" w:rsidP="00643972">
            <w:pPr>
              <w:pStyle w:val="TAL"/>
              <w:jc w:val="center"/>
            </w:pPr>
            <w:r>
              <w:t>Y</w:t>
            </w:r>
          </w:p>
        </w:tc>
      </w:tr>
      <w:tr w:rsidR="00171381" w:rsidRPr="00AB5FED" w14:paraId="190725A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53D93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CC0EB05" w14:textId="77777777" w:rsidR="00171381" w:rsidRDefault="00171381" w:rsidP="00643972">
            <w:pPr>
              <w:pStyle w:val="TAL"/>
            </w:pPr>
            <w:r>
              <w:t>Authorised to receive private calls from any other MCPTT ID (see NOTE 8)</w:t>
            </w:r>
          </w:p>
        </w:tc>
        <w:tc>
          <w:tcPr>
            <w:tcW w:w="900" w:type="dxa"/>
            <w:tcBorders>
              <w:top w:val="single" w:sz="4" w:space="0" w:color="auto"/>
              <w:left w:val="single" w:sz="4" w:space="0" w:color="auto"/>
              <w:bottom w:val="single" w:sz="4" w:space="0" w:color="auto"/>
              <w:right w:val="single" w:sz="4" w:space="0" w:color="auto"/>
            </w:tcBorders>
          </w:tcPr>
          <w:p w14:paraId="2005091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C399A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E466D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D49F349" w14:textId="77777777" w:rsidR="00171381" w:rsidRDefault="00171381" w:rsidP="00643972">
            <w:pPr>
              <w:pStyle w:val="TAL"/>
              <w:jc w:val="center"/>
            </w:pPr>
            <w:r>
              <w:t>Y</w:t>
            </w:r>
          </w:p>
        </w:tc>
      </w:tr>
      <w:tr w:rsidR="00171381" w:rsidRPr="00AB5FED" w14:paraId="6BA46C4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23CC532"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3065F238" w14:textId="77777777" w:rsidR="00171381" w:rsidRDefault="00171381" w:rsidP="00643972">
            <w:pPr>
              <w:pStyle w:val="TAL"/>
            </w:pPr>
            <w:r>
              <w:t>List of partner MCPTT systems in which this profile is valid for use during migration</w:t>
            </w:r>
          </w:p>
        </w:tc>
        <w:tc>
          <w:tcPr>
            <w:tcW w:w="900" w:type="dxa"/>
            <w:tcBorders>
              <w:top w:val="single" w:sz="4" w:space="0" w:color="auto"/>
              <w:left w:val="single" w:sz="4" w:space="0" w:color="auto"/>
              <w:bottom w:val="single" w:sz="4" w:space="0" w:color="auto"/>
              <w:right w:val="single" w:sz="4" w:space="0" w:color="auto"/>
            </w:tcBorders>
          </w:tcPr>
          <w:p w14:paraId="520A2D21"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B721C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3B119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2E69FB" w14:textId="77777777" w:rsidR="00171381" w:rsidRDefault="00171381" w:rsidP="00643972">
            <w:pPr>
              <w:pStyle w:val="TAL"/>
              <w:jc w:val="center"/>
            </w:pPr>
          </w:p>
        </w:tc>
      </w:tr>
      <w:tr w:rsidR="00171381" w:rsidRPr="00AB5FED" w14:paraId="346CCB3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DB563C"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287FF50" w14:textId="77777777" w:rsidR="00171381" w:rsidRDefault="00171381" w:rsidP="00643972">
            <w:pPr>
              <w:pStyle w:val="TAL"/>
            </w:pPr>
            <w:r>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365A466D"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404C9D70"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640BA5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C3A521D" w14:textId="77777777" w:rsidR="00171381" w:rsidRDefault="00171381" w:rsidP="00643972">
            <w:pPr>
              <w:pStyle w:val="TAL"/>
              <w:jc w:val="center"/>
            </w:pPr>
            <w:r w:rsidRPr="00AB5FED">
              <w:rPr>
                <w:rFonts w:hint="eastAsia"/>
                <w:lang w:eastAsia="zh-CN"/>
              </w:rPr>
              <w:t>Y</w:t>
            </w:r>
          </w:p>
        </w:tc>
      </w:tr>
      <w:tr w:rsidR="00171381" w:rsidRPr="00AB5FED" w14:paraId="009763B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D1562" w14:textId="77777777" w:rsidR="00171381" w:rsidRDefault="00171381" w:rsidP="00643972">
            <w:pPr>
              <w:pStyle w:val="TAL"/>
            </w:pPr>
            <w:r>
              <w:rPr>
                <w:szCs w:val="18"/>
              </w:rPr>
              <w:t xml:space="preserve">Subclause 10.1.1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CEA3BFA" w14:textId="310ACE13" w:rsidR="00171381" w:rsidRDefault="00171381" w:rsidP="00643972">
            <w:pPr>
              <w:pStyle w:val="TAL"/>
            </w:pPr>
            <w:r>
              <w:t>&gt; Access information for partner MCPTT system (see</w:t>
            </w:r>
            <w:r w:rsidR="004A3F1A">
              <w:t> </w:t>
            </w:r>
            <w:r>
              <w:t>NOTE 4)</w:t>
            </w:r>
          </w:p>
        </w:tc>
        <w:tc>
          <w:tcPr>
            <w:tcW w:w="900" w:type="dxa"/>
            <w:tcBorders>
              <w:top w:val="single" w:sz="4" w:space="0" w:color="auto"/>
              <w:left w:val="single" w:sz="4" w:space="0" w:color="auto"/>
              <w:bottom w:val="single" w:sz="4" w:space="0" w:color="auto"/>
              <w:right w:val="single" w:sz="4" w:space="0" w:color="auto"/>
            </w:tcBorders>
          </w:tcPr>
          <w:p w14:paraId="110BA477"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6B1170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CCA741"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39484D" w14:textId="77777777" w:rsidR="00171381" w:rsidRDefault="00171381" w:rsidP="00643972">
            <w:pPr>
              <w:pStyle w:val="TAL"/>
              <w:jc w:val="center"/>
            </w:pPr>
            <w:r w:rsidRPr="00AB5FED">
              <w:rPr>
                <w:rFonts w:hint="eastAsia"/>
                <w:lang w:eastAsia="zh-CN"/>
              </w:rPr>
              <w:t>Y</w:t>
            </w:r>
          </w:p>
        </w:tc>
      </w:tr>
      <w:tr w:rsidR="00171381" w:rsidRPr="00AB5FED" w14:paraId="7AE22B1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AD9A16C" w14:textId="77777777" w:rsidR="00171381" w:rsidRDefault="00171381" w:rsidP="00643972">
            <w:pPr>
              <w:pStyle w:val="TAL"/>
              <w:rPr>
                <w:szCs w:val="18"/>
              </w:rPr>
            </w:pPr>
            <w:r>
              <w:t>Subclause 10.6.2.9</w:t>
            </w:r>
          </w:p>
        </w:tc>
        <w:tc>
          <w:tcPr>
            <w:tcW w:w="3235" w:type="dxa"/>
            <w:tcBorders>
              <w:top w:val="single" w:sz="4" w:space="0" w:color="auto"/>
              <w:left w:val="single" w:sz="4" w:space="0" w:color="auto"/>
              <w:bottom w:val="single" w:sz="4" w:space="0" w:color="auto"/>
              <w:right w:val="single" w:sz="4" w:space="0" w:color="auto"/>
            </w:tcBorders>
          </w:tcPr>
          <w:p w14:paraId="1A1297AF" w14:textId="77777777" w:rsidR="00171381" w:rsidRDefault="00171381"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00" w:type="dxa"/>
            <w:tcBorders>
              <w:top w:val="single" w:sz="4" w:space="0" w:color="auto"/>
              <w:left w:val="single" w:sz="4" w:space="0" w:color="auto"/>
              <w:bottom w:val="single" w:sz="4" w:space="0" w:color="auto"/>
              <w:right w:val="single" w:sz="4" w:space="0" w:color="auto"/>
            </w:tcBorders>
          </w:tcPr>
          <w:p w14:paraId="5651E5A5"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EE3D95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149AE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F870BF1" w14:textId="77777777" w:rsidR="00171381" w:rsidRPr="00AB5FED" w:rsidRDefault="00171381" w:rsidP="00643972">
            <w:pPr>
              <w:pStyle w:val="TAL"/>
              <w:jc w:val="center"/>
              <w:rPr>
                <w:lang w:eastAsia="zh-CN"/>
              </w:rPr>
            </w:pPr>
            <w:r>
              <w:rPr>
                <w:lang w:eastAsia="zh-CN"/>
              </w:rPr>
              <w:t>Y</w:t>
            </w:r>
          </w:p>
        </w:tc>
      </w:tr>
      <w:tr w:rsidR="00171381" w:rsidRPr="00AB5FED" w14:paraId="2C6449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9AF13C" w14:textId="77777777" w:rsidR="00171381" w:rsidRDefault="00171381" w:rsidP="00643972">
            <w:pPr>
              <w:pStyle w:val="TAL"/>
            </w:pPr>
            <w:r>
              <w:t>[R-6.6.4.2-002a] and [R-6.6.4.2-002b] of 3GPP TS 22.280 [17]</w:t>
            </w:r>
          </w:p>
        </w:tc>
        <w:tc>
          <w:tcPr>
            <w:tcW w:w="3235" w:type="dxa"/>
            <w:tcBorders>
              <w:top w:val="single" w:sz="4" w:space="0" w:color="auto"/>
              <w:left w:val="single" w:sz="4" w:space="0" w:color="auto"/>
              <w:bottom w:val="single" w:sz="4" w:space="0" w:color="auto"/>
              <w:right w:val="single" w:sz="4" w:space="0" w:color="auto"/>
            </w:tcBorders>
          </w:tcPr>
          <w:p w14:paraId="40255E58"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00" w:type="dxa"/>
            <w:tcBorders>
              <w:top w:val="single" w:sz="4" w:space="0" w:color="auto"/>
              <w:left w:val="single" w:sz="4" w:space="0" w:color="auto"/>
              <w:bottom w:val="single" w:sz="4" w:space="0" w:color="auto"/>
              <w:right w:val="single" w:sz="4" w:space="0" w:color="auto"/>
            </w:tcBorders>
          </w:tcPr>
          <w:p w14:paraId="74A11D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FF2909"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ED639D3"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B7541A7" w14:textId="77777777" w:rsidR="00171381" w:rsidRDefault="00171381" w:rsidP="00643972">
            <w:pPr>
              <w:pStyle w:val="TAL"/>
              <w:jc w:val="center"/>
              <w:rPr>
                <w:lang w:eastAsia="zh-CN"/>
              </w:rPr>
            </w:pPr>
          </w:p>
        </w:tc>
      </w:tr>
      <w:tr w:rsidR="00171381" w:rsidRPr="00AB5FED" w14:paraId="2D8A284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6A8F65"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90BD59A"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560E72D3"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57E87D"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E7EC31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00F7F0F" w14:textId="77777777" w:rsidR="00171381" w:rsidRDefault="00171381" w:rsidP="00643972">
            <w:pPr>
              <w:pStyle w:val="TAL"/>
              <w:jc w:val="center"/>
              <w:rPr>
                <w:lang w:eastAsia="zh-CN"/>
              </w:rPr>
            </w:pPr>
            <w:r>
              <w:rPr>
                <w:lang w:eastAsia="zh-CN"/>
              </w:rPr>
              <w:t>Y</w:t>
            </w:r>
          </w:p>
        </w:tc>
      </w:tr>
      <w:tr w:rsidR="00171381" w:rsidRPr="00AB5FED" w14:paraId="74889B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838371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6142C" w14:textId="77777777" w:rsidR="00171381" w:rsidRDefault="00171381" w:rsidP="00643972">
            <w:pPr>
              <w:pStyle w:val="TAL"/>
              <w:rPr>
                <w:rFonts w:eastAsia="Calibri Light" w:cs="Arial"/>
                <w:szCs w:val="18"/>
                <w:lang w:eastAsia="zh-CN"/>
              </w:rPr>
            </w:pPr>
            <w:r>
              <w:rPr>
                <w:rFonts w:eastAsia="Calibri Light" w:cs="Arial"/>
                <w:lang w:eastAsia="zh-CN"/>
              </w:rPr>
              <w:t>&gt;&gt; Criteria for affiliation (see NOTE 5)</w:t>
            </w:r>
          </w:p>
        </w:tc>
        <w:tc>
          <w:tcPr>
            <w:tcW w:w="900" w:type="dxa"/>
            <w:tcBorders>
              <w:top w:val="single" w:sz="4" w:space="0" w:color="auto"/>
              <w:left w:val="single" w:sz="4" w:space="0" w:color="auto"/>
              <w:bottom w:val="single" w:sz="4" w:space="0" w:color="auto"/>
              <w:right w:val="single" w:sz="4" w:space="0" w:color="auto"/>
            </w:tcBorders>
          </w:tcPr>
          <w:p w14:paraId="716092E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F0AD9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C40557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1CA23B" w14:textId="77777777" w:rsidR="00171381" w:rsidRDefault="00171381" w:rsidP="00643972">
            <w:pPr>
              <w:pStyle w:val="TAL"/>
              <w:jc w:val="center"/>
              <w:rPr>
                <w:lang w:eastAsia="zh-CN"/>
              </w:rPr>
            </w:pPr>
            <w:r>
              <w:rPr>
                <w:lang w:eastAsia="zh-CN"/>
              </w:rPr>
              <w:t>Y</w:t>
            </w:r>
          </w:p>
        </w:tc>
      </w:tr>
      <w:tr w:rsidR="00171381" w:rsidRPr="00AB5FED" w14:paraId="77FA0DF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AF72F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0D971DF" w14:textId="77777777" w:rsidR="00171381" w:rsidRDefault="00171381" w:rsidP="00643972">
            <w:pPr>
              <w:pStyle w:val="TAL"/>
              <w:rPr>
                <w:rFonts w:eastAsia="Calibri Light" w:cs="Arial"/>
                <w:szCs w:val="18"/>
                <w:lang w:eastAsia="zh-CN"/>
              </w:rPr>
            </w:pPr>
            <w:r>
              <w:rPr>
                <w:rFonts w:eastAsia="Calibri Light" w:cs="Arial"/>
                <w:lang w:eastAsia="zh-CN"/>
              </w:rPr>
              <w:t>&gt;&gt; Criteria for de-affiliation (see NOTE 5)</w:t>
            </w:r>
          </w:p>
        </w:tc>
        <w:tc>
          <w:tcPr>
            <w:tcW w:w="900" w:type="dxa"/>
            <w:tcBorders>
              <w:top w:val="single" w:sz="4" w:space="0" w:color="auto"/>
              <w:left w:val="single" w:sz="4" w:space="0" w:color="auto"/>
              <w:bottom w:val="single" w:sz="4" w:space="0" w:color="auto"/>
              <w:right w:val="single" w:sz="4" w:space="0" w:color="auto"/>
            </w:tcBorders>
          </w:tcPr>
          <w:p w14:paraId="10F26E8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F87D856"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9832F2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8B52285" w14:textId="77777777" w:rsidR="00171381" w:rsidRDefault="00171381" w:rsidP="00643972">
            <w:pPr>
              <w:pStyle w:val="TAL"/>
              <w:jc w:val="center"/>
              <w:rPr>
                <w:lang w:eastAsia="zh-CN"/>
              </w:rPr>
            </w:pPr>
            <w:r>
              <w:rPr>
                <w:lang w:eastAsia="zh-CN"/>
              </w:rPr>
              <w:t>Y</w:t>
            </w:r>
          </w:p>
        </w:tc>
      </w:tr>
      <w:tr w:rsidR="00171381" w:rsidRPr="00AB5FED" w14:paraId="46ECE15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F7ECF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84BA1C5"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2889BFB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78C64F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0AF66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F9BCBF8" w14:textId="77777777" w:rsidR="00171381" w:rsidRDefault="00171381" w:rsidP="00643972">
            <w:pPr>
              <w:pStyle w:val="TAL"/>
              <w:jc w:val="center"/>
              <w:rPr>
                <w:lang w:eastAsia="zh-CN"/>
              </w:rPr>
            </w:pPr>
            <w:r>
              <w:rPr>
                <w:lang w:eastAsia="zh-CN"/>
              </w:rPr>
              <w:t>Y</w:t>
            </w:r>
          </w:p>
        </w:tc>
      </w:tr>
      <w:tr w:rsidR="00171381" w:rsidRPr="00AB5FED" w14:paraId="7FF4EAF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88E2812" w14:textId="77777777" w:rsidR="00171381" w:rsidRDefault="00171381" w:rsidP="00643972">
            <w:pPr>
              <w:pStyle w:val="TAL"/>
            </w:pPr>
            <w:r>
              <w:t>[R-6.6.4.2-002] of 3GPP TS 22.280 [17]</w:t>
            </w:r>
          </w:p>
        </w:tc>
        <w:tc>
          <w:tcPr>
            <w:tcW w:w="3235" w:type="dxa"/>
            <w:tcBorders>
              <w:top w:val="single" w:sz="4" w:space="0" w:color="auto"/>
              <w:left w:val="single" w:sz="4" w:space="0" w:color="auto"/>
              <w:bottom w:val="single" w:sz="4" w:space="0" w:color="auto"/>
              <w:right w:val="single" w:sz="4" w:space="0" w:color="auto"/>
            </w:tcBorders>
          </w:tcPr>
          <w:p w14:paraId="50A3DD01"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00" w:type="dxa"/>
            <w:tcBorders>
              <w:top w:val="single" w:sz="4" w:space="0" w:color="auto"/>
              <w:left w:val="single" w:sz="4" w:space="0" w:color="auto"/>
              <w:bottom w:val="single" w:sz="4" w:space="0" w:color="auto"/>
              <w:right w:val="single" w:sz="4" w:space="0" w:color="auto"/>
            </w:tcBorders>
          </w:tcPr>
          <w:p w14:paraId="39625E7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DCF7CD6"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BF4E3A6"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CCE4334" w14:textId="77777777" w:rsidR="00171381" w:rsidRDefault="00171381" w:rsidP="00643972">
            <w:pPr>
              <w:pStyle w:val="TAL"/>
              <w:jc w:val="center"/>
              <w:rPr>
                <w:lang w:eastAsia="zh-CN"/>
              </w:rPr>
            </w:pPr>
          </w:p>
        </w:tc>
      </w:tr>
      <w:tr w:rsidR="00171381" w:rsidRPr="00AB5FED" w14:paraId="2CED972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E6239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4EF9A57"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1700D0A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551505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B84D460"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1D469D9" w14:textId="77777777" w:rsidR="00171381" w:rsidRDefault="00171381" w:rsidP="00643972">
            <w:pPr>
              <w:pStyle w:val="TAL"/>
              <w:jc w:val="center"/>
              <w:rPr>
                <w:lang w:eastAsia="zh-CN"/>
              </w:rPr>
            </w:pPr>
            <w:r>
              <w:rPr>
                <w:lang w:eastAsia="zh-CN"/>
              </w:rPr>
              <w:t>Y</w:t>
            </w:r>
          </w:p>
        </w:tc>
      </w:tr>
      <w:tr w:rsidR="00171381" w:rsidRPr="00AB5FED" w14:paraId="72F9AE8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CC8D8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5E767F"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35F4A2AE"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11BE1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4B51EEB"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36FCC35" w14:textId="77777777" w:rsidR="00171381" w:rsidRDefault="00171381" w:rsidP="00643972">
            <w:pPr>
              <w:pStyle w:val="TAL"/>
              <w:jc w:val="center"/>
              <w:rPr>
                <w:lang w:eastAsia="zh-CN"/>
              </w:rPr>
            </w:pPr>
            <w:r>
              <w:rPr>
                <w:lang w:eastAsia="zh-CN"/>
              </w:rPr>
              <w:t>Y</w:t>
            </w:r>
          </w:p>
        </w:tc>
      </w:tr>
      <w:tr w:rsidR="00171381" w:rsidRPr="00AB5FED" w14:paraId="3A8CA7B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A91707"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4E56B58" w14:textId="77777777" w:rsidR="00171381" w:rsidRDefault="00171381" w:rsidP="00643972">
            <w:pPr>
              <w:pStyle w:val="TAL"/>
              <w:rPr>
                <w:rFonts w:eastAsia="Calibri Light" w:cs="Arial"/>
                <w:lang w:eastAsia="zh-CN"/>
              </w:rPr>
            </w:pPr>
            <w:r>
              <w:t>Allow private call forwarding</w:t>
            </w:r>
          </w:p>
        </w:tc>
        <w:tc>
          <w:tcPr>
            <w:tcW w:w="900" w:type="dxa"/>
            <w:tcBorders>
              <w:top w:val="single" w:sz="4" w:space="0" w:color="auto"/>
              <w:left w:val="single" w:sz="4" w:space="0" w:color="auto"/>
              <w:bottom w:val="single" w:sz="4" w:space="0" w:color="auto"/>
              <w:right w:val="single" w:sz="4" w:space="0" w:color="auto"/>
            </w:tcBorders>
          </w:tcPr>
          <w:p w14:paraId="3053D5E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B42BF7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B7EDF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D308C8C" w14:textId="77777777" w:rsidR="00171381" w:rsidRDefault="00171381" w:rsidP="00643972">
            <w:pPr>
              <w:pStyle w:val="TAL"/>
              <w:jc w:val="center"/>
              <w:rPr>
                <w:lang w:eastAsia="zh-CN"/>
              </w:rPr>
            </w:pPr>
            <w:r>
              <w:rPr>
                <w:lang w:eastAsia="zh-CN"/>
              </w:rPr>
              <w:t>Y</w:t>
            </w:r>
          </w:p>
        </w:tc>
      </w:tr>
      <w:tr w:rsidR="00171381" w:rsidRPr="00AB5FED" w14:paraId="6728DA5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438"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04ACD89" w14:textId="77777777" w:rsidR="00171381" w:rsidRDefault="00171381" w:rsidP="00643972">
            <w:pPr>
              <w:pStyle w:val="TAL"/>
              <w:rPr>
                <w:rFonts w:eastAsia="Calibri Light" w:cs="Arial"/>
                <w:lang w:eastAsia="zh-CN"/>
              </w:rPr>
            </w:pPr>
            <w:r>
              <w:t>Call Forwarding NoAnswer Timeout</w:t>
            </w:r>
          </w:p>
        </w:tc>
        <w:tc>
          <w:tcPr>
            <w:tcW w:w="900" w:type="dxa"/>
            <w:tcBorders>
              <w:top w:val="single" w:sz="4" w:space="0" w:color="auto"/>
              <w:left w:val="single" w:sz="4" w:space="0" w:color="auto"/>
              <w:bottom w:val="single" w:sz="4" w:space="0" w:color="auto"/>
              <w:right w:val="single" w:sz="4" w:space="0" w:color="auto"/>
            </w:tcBorders>
          </w:tcPr>
          <w:p w14:paraId="60BBEEC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4C3A18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019A1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66A730" w14:textId="77777777" w:rsidR="00171381" w:rsidRDefault="00171381" w:rsidP="00643972">
            <w:pPr>
              <w:pStyle w:val="TAL"/>
              <w:jc w:val="center"/>
              <w:rPr>
                <w:lang w:eastAsia="zh-CN"/>
              </w:rPr>
            </w:pPr>
            <w:r>
              <w:rPr>
                <w:lang w:eastAsia="zh-CN"/>
              </w:rPr>
              <w:t>Y</w:t>
            </w:r>
          </w:p>
        </w:tc>
      </w:tr>
      <w:tr w:rsidR="00171381" w:rsidRPr="00AB5FED" w14:paraId="65B15EF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54C430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79B4F33B" w14:textId="77777777" w:rsidR="00171381" w:rsidRDefault="00171381" w:rsidP="00643972">
            <w:pPr>
              <w:pStyle w:val="TAL"/>
              <w:rPr>
                <w:rFonts w:eastAsia="Calibri Light" w:cs="Arial"/>
                <w:lang w:eastAsia="zh-CN"/>
              </w:rPr>
            </w:pPr>
            <w:r>
              <w:t>Call forwarding turned on</w:t>
            </w:r>
          </w:p>
        </w:tc>
        <w:tc>
          <w:tcPr>
            <w:tcW w:w="900" w:type="dxa"/>
            <w:tcBorders>
              <w:top w:val="single" w:sz="4" w:space="0" w:color="auto"/>
              <w:left w:val="single" w:sz="4" w:space="0" w:color="auto"/>
              <w:bottom w:val="single" w:sz="4" w:space="0" w:color="auto"/>
              <w:right w:val="single" w:sz="4" w:space="0" w:color="auto"/>
            </w:tcBorders>
          </w:tcPr>
          <w:p w14:paraId="2DE4106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155FD8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EC3A7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8D1026" w14:textId="77777777" w:rsidR="00171381" w:rsidRDefault="00171381" w:rsidP="00643972">
            <w:pPr>
              <w:pStyle w:val="TAL"/>
              <w:jc w:val="center"/>
              <w:rPr>
                <w:lang w:eastAsia="zh-CN"/>
              </w:rPr>
            </w:pPr>
            <w:r>
              <w:rPr>
                <w:lang w:eastAsia="zh-CN"/>
              </w:rPr>
              <w:t>Y</w:t>
            </w:r>
          </w:p>
        </w:tc>
      </w:tr>
      <w:tr w:rsidR="00171381" w:rsidRPr="00AB5FED" w14:paraId="12F6559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9414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2BF3859E" w14:textId="77777777" w:rsidR="00171381" w:rsidRDefault="00171381" w:rsidP="00643972">
            <w:pPr>
              <w:pStyle w:val="TAL"/>
            </w:pPr>
            <w:r>
              <w:t>Target of the MCPTT private call forwarding</w:t>
            </w:r>
          </w:p>
        </w:tc>
        <w:tc>
          <w:tcPr>
            <w:tcW w:w="900" w:type="dxa"/>
            <w:tcBorders>
              <w:top w:val="single" w:sz="4" w:space="0" w:color="auto"/>
              <w:left w:val="single" w:sz="4" w:space="0" w:color="auto"/>
              <w:bottom w:val="single" w:sz="4" w:space="0" w:color="auto"/>
              <w:right w:val="single" w:sz="4" w:space="0" w:color="auto"/>
            </w:tcBorders>
          </w:tcPr>
          <w:p w14:paraId="3859B6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C487A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29478A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4E51227" w14:textId="77777777" w:rsidR="00171381" w:rsidRDefault="00171381" w:rsidP="00643972">
            <w:pPr>
              <w:pStyle w:val="TAL"/>
              <w:jc w:val="center"/>
              <w:rPr>
                <w:lang w:eastAsia="zh-CN"/>
              </w:rPr>
            </w:pPr>
          </w:p>
        </w:tc>
      </w:tr>
      <w:tr w:rsidR="00171381" w:rsidRPr="00AB5FED" w14:paraId="33890E8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F3D1E4D"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36C03129" w14:textId="008FC82A" w:rsidR="00171381" w:rsidRDefault="00171381" w:rsidP="00643972">
            <w:pPr>
              <w:pStyle w:val="TAL"/>
              <w:rPr>
                <w:rFonts w:eastAsia="Calibri Light" w:cs="Arial"/>
                <w:lang w:eastAsia="zh-CN"/>
              </w:rPr>
            </w:pPr>
            <w:r>
              <w:t>&gt; Target MCPTT ID (see</w:t>
            </w:r>
            <w:r w:rsidR="004A3F1A">
              <w:t> </w:t>
            </w:r>
            <w:r>
              <w:t>NOTE 10)</w:t>
            </w:r>
          </w:p>
        </w:tc>
        <w:tc>
          <w:tcPr>
            <w:tcW w:w="900" w:type="dxa"/>
            <w:tcBorders>
              <w:top w:val="single" w:sz="4" w:space="0" w:color="auto"/>
              <w:left w:val="single" w:sz="4" w:space="0" w:color="auto"/>
              <w:bottom w:val="single" w:sz="4" w:space="0" w:color="auto"/>
              <w:right w:val="single" w:sz="4" w:space="0" w:color="auto"/>
            </w:tcBorders>
          </w:tcPr>
          <w:p w14:paraId="062ACCC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2FEFB2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F619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E4E791C" w14:textId="77777777" w:rsidR="00171381" w:rsidRDefault="00171381" w:rsidP="00643972">
            <w:pPr>
              <w:pStyle w:val="TAL"/>
              <w:jc w:val="center"/>
              <w:rPr>
                <w:lang w:eastAsia="zh-CN"/>
              </w:rPr>
            </w:pPr>
            <w:r>
              <w:rPr>
                <w:lang w:eastAsia="zh-CN"/>
              </w:rPr>
              <w:t>Y</w:t>
            </w:r>
          </w:p>
        </w:tc>
      </w:tr>
      <w:tr w:rsidR="00171381" w:rsidRPr="00AB5FED" w14:paraId="1F02C5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BFE0A7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BE5038C" w14:textId="77777777" w:rsidR="00171381" w:rsidRDefault="00171381" w:rsidP="00643972">
            <w:pPr>
              <w:pStyle w:val="TAL"/>
            </w:pPr>
            <w:r>
              <w:t>&gt; Target functional alias (see NOTE 10)</w:t>
            </w:r>
          </w:p>
        </w:tc>
        <w:tc>
          <w:tcPr>
            <w:tcW w:w="900" w:type="dxa"/>
            <w:tcBorders>
              <w:top w:val="single" w:sz="4" w:space="0" w:color="auto"/>
              <w:left w:val="single" w:sz="4" w:space="0" w:color="auto"/>
              <w:bottom w:val="single" w:sz="4" w:space="0" w:color="auto"/>
              <w:right w:val="single" w:sz="4" w:space="0" w:color="auto"/>
            </w:tcBorders>
          </w:tcPr>
          <w:p w14:paraId="2BC5FD2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8DC59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AE123F2"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A2CAD56" w14:textId="77777777" w:rsidR="00171381" w:rsidRDefault="00171381" w:rsidP="00643972">
            <w:pPr>
              <w:pStyle w:val="TAL"/>
              <w:jc w:val="center"/>
              <w:rPr>
                <w:lang w:eastAsia="zh-CN"/>
              </w:rPr>
            </w:pPr>
            <w:r>
              <w:rPr>
                <w:lang w:eastAsia="zh-CN"/>
              </w:rPr>
              <w:t>Y</w:t>
            </w:r>
          </w:p>
        </w:tc>
      </w:tr>
      <w:tr w:rsidR="00171381" w:rsidRPr="00AB5FED" w14:paraId="5EF8404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6B82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F8A60B7" w14:textId="77777777" w:rsidR="00171381" w:rsidRDefault="00171381" w:rsidP="00643972">
            <w:pPr>
              <w:pStyle w:val="TAL"/>
              <w:rPr>
                <w:rFonts w:eastAsia="Calibri Light" w:cs="Arial"/>
                <w:lang w:eastAsia="zh-CN"/>
              </w:rPr>
            </w:pPr>
            <w:r>
              <w:t>Condition</w:t>
            </w:r>
          </w:p>
        </w:tc>
        <w:tc>
          <w:tcPr>
            <w:tcW w:w="900" w:type="dxa"/>
            <w:tcBorders>
              <w:top w:val="single" w:sz="4" w:space="0" w:color="auto"/>
              <w:left w:val="single" w:sz="4" w:space="0" w:color="auto"/>
              <w:bottom w:val="single" w:sz="4" w:space="0" w:color="auto"/>
              <w:right w:val="single" w:sz="4" w:space="0" w:color="auto"/>
            </w:tcBorders>
          </w:tcPr>
          <w:p w14:paraId="5AAD232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F2B2EE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B2CDD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8FE2B0" w14:textId="77777777" w:rsidR="00171381" w:rsidRDefault="00171381" w:rsidP="00643972">
            <w:pPr>
              <w:pStyle w:val="TAL"/>
              <w:jc w:val="center"/>
              <w:rPr>
                <w:lang w:eastAsia="zh-CN"/>
              </w:rPr>
            </w:pPr>
            <w:r>
              <w:rPr>
                <w:lang w:eastAsia="zh-CN"/>
              </w:rPr>
              <w:t>Y</w:t>
            </w:r>
          </w:p>
        </w:tc>
      </w:tr>
      <w:tr w:rsidR="00171381" w:rsidRPr="00AB5FED" w14:paraId="535EAD1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C76C96"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219DB38D" w14:textId="2FFA460D" w:rsidR="00171381" w:rsidRDefault="00171381" w:rsidP="00643972">
            <w:pPr>
              <w:pStyle w:val="TAL"/>
            </w:pPr>
            <w:r>
              <w:t>Allow private call transfer (see</w:t>
            </w:r>
            <w:r w:rsidR="004A3F1A">
              <w:t> </w:t>
            </w:r>
            <w:r>
              <w:t>NOTE 7)</w:t>
            </w:r>
          </w:p>
        </w:tc>
        <w:tc>
          <w:tcPr>
            <w:tcW w:w="900" w:type="dxa"/>
            <w:tcBorders>
              <w:top w:val="single" w:sz="4" w:space="0" w:color="auto"/>
              <w:left w:val="single" w:sz="4" w:space="0" w:color="auto"/>
              <w:bottom w:val="single" w:sz="4" w:space="0" w:color="auto"/>
              <w:right w:val="single" w:sz="4" w:space="0" w:color="auto"/>
            </w:tcBorders>
          </w:tcPr>
          <w:p w14:paraId="39FDE1D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CDE91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5741E7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2C10EB9" w14:textId="77777777" w:rsidR="00171381" w:rsidRDefault="00171381" w:rsidP="00643972">
            <w:pPr>
              <w:pStyle w:val="TAL"/>
              <w:jc w:val="center"/>
              <w:rPr>
                <w:lang w:eastAsia="zh-CN"/>
              </w:rPr>
            </w:pPr>
            <w:r>
              <w:rPr>
                <w:lang w:eastAsia="zh-CN"/>
              </w:rPr>
              <w:t>Y</w:t>
            </w:r>
          </w:p>
        </w:tc>
      </w:tr>
      <w:tr w:rsidR="00171381" w:rsidRPr="00AB5FED" w14:paraId="384088E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2233C0B"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4CC37964" w14:textId="77777777" w:rsidR="00171381" w:rsidRDefault="00171381" w:rsidP="00643972">
            <w:pPr>
              <w:pStyle w:val="TAL"/>
            </w:pPr>
            <w:r>
              <w:t>List of MCPTT users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0214D3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10734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623CBF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65439F7" w14:textId="77777777" w:rsidR="00171381" w:rsidRDefault="00171381" w:rsidP="00643972">
            <w:pPr>
              <w:pStyle w:val="TAL"/>
              <w:jc w:val="center"/>
              <w:rPr>
                <w:lang w:eastAsia="zh-CN"/>
              </w:rPr>
            </w:pPr>
          </w:p>
        </w:tc>
      </w:tr>
      <w:tr w:rsidR="00171381" w:rsidRPr="00AB5FED" w14:paraId="3C93FE2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D0ED65"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0300F9C"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5ED3BE4B"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C382F4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27B273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99D24A8" w14:textId="77777777" w:rsidR="00171381" w:rsidRDefault="00171381" w:rsidP="00643972">
            <w:pPr>
              <w:pStyle w:val="TAL"/>
              <w:jc w:val="center"/>
              <w:rPr>
                <w:lang w:eastAsia="zh-CN"/>
              </w:rPr>
            </w:pPr>
            <w:r>
              <w:rPr>
                <w:lang w:eastAsia="zh-CN"/>
              </w:rPr>
              <w:t>Y</w:t>
            </w:r>
          </w:p>
        </w:tc>
      </w:tr>
      <w:tr w:rsidR="00171381" w:rsidRPr="00AB5FED" w14:paraId="60705D0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8AC038" w14:textId="77777777" w:rsidR="00171381" w:rsidRDefault="00171381" w:rsidP="00643972">
            <w:pPr>
              <w:pStyle w:val="TAL"/>
            </w:pPr>
            <w:r>
              <w:t xml:space="preserve">[R-5.6.3-014], [R-6.7.4-015] of 3GPP </w:t>
            </w:r>
            <w:r>
              <w:lastRenderedPageBreak/>
              <w:t>TS 22.179 [2]</w:t>
            </w:r>
          </w:p>
        </w:tc>
        <w:tc>
          <w:tcPr>
            <w:tcW w:w="3235" w:type="dxa"/>
            <w:tcBorders>
              <w:top w:val="single" w:sz="4" w:space="0" w:color="auto"/>
              <w:left w:val="single" w:sz="4" w:space="0" w:color="auto"/>
              <w:bottom w:val="single" w:sz="4" w:space="0" w:color="auto"/>
              <w:right w:val="single" w:sz="4" w:space="0" w:color="auto"/>
            </w:tcBorders>
          </w:tcPr>
          <w:p w14:paraId="29FCDCD7" w14:textId="77777777" w:rsidR="00171381" w:rsidRDefault="00171381" w:rsidP="00643972">
            <w:pPr>
              <w:pStyle w:val="TAL"/>
            </w:pPr>
            <w:r>
              <w:lastRenderedPageBreak/>
              <w:t>List of functional aliases that the MCPTT user is a</w:t>
            </w:r>
            <w:r w:rsidRPr="00AB5FED">
              <w:t>uthoris</w:t>
            </w:r>
            <w:r>
              <w:t>ed</w:t>
            </w:r>
            <w:r w:rsidRPr="00AB5FED">
              <w:t xml:space="preserve"> to </w:t>
            </w:r>
            <w:r>
              <w:t xml:space="preserve">use as </w:t>
            </w:r>
            <w:r>
              <w:lastRenderedPageBreak/>
              <w:t>targets for call transfer</w:t>
            </w:r>
          </w:p>
        </w:tc>
        <w:tc>
          <w:tcPr>
            <w:tcW w:w="900" w:type="dxa"/>
            <w:tcBorders>
              <w:top w:val="single" w:sz="4" w:space="0" w:color="auto"/>
              <w:left w:val="single" w:sz="4" w:space="0" w:color="auto"/>
              <w:bottom w:val="single" w:sz="4" w:space="0" w:color="auto"/>
              <w:right w:val="single" w:sz="4" w:space="0" w:color="auto"/>
            </w:tcBorders>
          </w:tcPr>
          <w:p w14:paraId="64B0FC4B"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CBC16E"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7C88049"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1EE5CF0" w14:textId="77777777" w:rsidR="00171381" w:rsidRDefault="00171381" w:rsidP="00643972">
            <w:pPr>
              <w:pStyle w:val="TAL"/>
              <w:jc w:val="center"/>
              <w:rPr>
                <w:lang w:eastAsia="zh-CN"/>
              </w:rPr>
            </w:pPr>
          </w:p>
        </w:tc>
      </w:tr>
      <w:tr w:rsidR="00171381" w:rsidRPr="00AB5FED" w14:paraId="31C9467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AD7024"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05B4016E"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65A77F19"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C3CD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3AAE04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D6AB5B1" w14:textId="77777777" w:rsidR="00171381" w:rsidRDefault="00171381" w:rsidP="00643972">
            <w:pPr>
              <w:pStyle w:val="TAL"/>
              <w:jc w:val="center"/>
              <w:rPr>
                <w:lang w:eastAsia="zh-CN"/>
              </w:rPr>
            </w:pPr>
            <w:r>
              <w:rPr>
                <w:lang w:eastAsia="zh-CN"/>
              </w:rPr>
              <w:t>Y</w:t>
            </w:r>
          </w:p>
        </w:tc>
      </w:tr>
      <w:tr w:rsidR="00171381" w:rsidRPr="00AB5FED" w14:paraId="563D253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1A0B36C" w14:textId="77777777" w:rsidR="00171381" w:rsidRDefault="00171381" w:rsidP="00643972">
            <w:pPr>
              <w:pStyle w:val="TAL"/>
            </w:pPr>
            <w:r w:rsidRPr="00AB5FED">
              <w:t>]</w:t>
            </w:r>
            <w:r>
              <w:t xml:space="preserve"> [R-5.6.3-014],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D10038F" w14:textId="77777777" w:rsidR="00171381" w:rsidRDefault="00171381" w:rsidP="00643972">
            <w:pPr>
              <w:pStyle w:val="TAL"/>
            </w:pPr>
            <w:r w:rsidRPr="00AB5FED">
              <w:t xml:space="preserve">Authorised </w:t>
            </w:r>
            <w:r>
              <w:t>to transfer private calls to any MCPTT user</w:t>
            </w:r>
          </w:p>
        </w:tc>
        <w:tc>
          <w:tcPr>
            <w:tcW w:w="900" w:type="dxa"/>
            <w:tcBorders>
              <w:top w:val="single" w:sz="4" w:space="0" w:color="auto"/>
              <w:left w:val="single" w:sz="4" w:space="0" w:color="auto"/>
              <w:bottom w:val="single" w:sz="4" w:space="0" w:color="auto"/>
              <w:right w:val="single" w:sz="4" w:space="0" w:color="auto"/>
            </w:tcBorders>
          </w:tcPr>
          <w:p w14:paraId="4A65702C"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8D1F0D"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0ED121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1DC9497" w14:textId="77777777" w:rsidR="00171381" w:rsidRDefault="00171381" w:rsidP="00643972">
            <w:pPr>
              <w:pStyle w:val="TAL"/>
              <w:jc w:val="center"/>
              <w:rPr>
                <w:lang w:eastAsia="zh-CN"/>
              </w:rPr>
            </w:pPr>
            <w:r w:rsidRPr="00AB5FED">
              <w:rPr>
                <w:rFonts w:hint="eastAsia"/>
                <w:lang w:eastAsia="zh-CN"/>
              </w:rPr>
              <w:t>Y</w:t>
            </w:r>
          </w:p>
        </w:tc>
      </w:tr>
      <w:tr w:rsidR="00171381" w:rsidRPr="00AB5FED" w14:paraId="75743CB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2C9B050" w14:textId="77777777" w:rsidR="00171381" w:rsidRPr="00AB5FED"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0E7D8DCF" w14:textId="3ED1050A" w:rsidR="00171381" w:rsidRPr="00AB5FED" w:rsidRDefault="00171381" w:rsidP="00643972">
            <w:pPr>
              <w:pStyle w:val="TAL"/>
            </w:pPr>
            <w:r w:rsidRPr="00AB5FED">
              <w:t xml:space="preserve">Authorised </w:t>
            </w:r>
            <w:r>
              <w:t>to forward private calls based on manual input to any MCPTT user (see</w:t>
            </w:r>
            <w:r w:rsidR="004A3F1A">
              <w:t> </w:t>
            </w:r>
            <w:r>
              <w:t>NOTE 9)</w:t>
            </w:r>
          </w:p>
        </w:tc>
        <w:tc>
          <w:tcPr>
            <w:tcW w:w="900" w:type="dxa"/>
            <w:tcBorders>
              <w:top w:val="single" w:sz="4" w:space="0" w:color="auto"/>
              <w:left w:val="single" w:sz="4" w:space="0" w:color="auto"/>
              <w:bottom w:val="single" w:sz="4" w:space="0" w:color="auto"/>
              <w:right w:val="single" w:sz="4" w:space="0" w:color="auto"/>
            </w:tcBorders>
          </w:tcPr>
          <w:p w14:paraId="01B60025"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E302990"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8B753E7"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C1AA68E" w14:textId="77777777" w:rsidR="00171381" w:rsidRPr="00AB5FED" w:rsidRDefault="00171381" w:rsidP="00643972">
            <w:pPr>
              <w:pStyle w:val="TAL"/>
              <w:jc w:val="center"/>
              <w:rPr>
                <w:lang w:eastAsia="zh-CN"/>
              </w:rPr>
            </w:pPr>
            <w:r>
              <w:rPr>
                <w:lang w:eastAsia="zh-CN"/>
              </w:rPr>
              <w:t>Y</w:t>
            </w:r>
          </w:p>
        </w:tc>
      </w:tr>
      <w:tr w:rsidR="00171381" w:rsidRPr="00AB5FED" w14:paraId="5E51EA5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74971D4" w14:textId="77777777" w:rsidR="00171381" w:rsidRDefault="00171381" w:rsidP="00643972">
            <w:pPr>
              <w:pStyle w:val="TAL"/>
            </w:pPr>
            <w:r>
              <w:t>[R-5.10-001b] of 3GPP TS 22.280 [17]</w:t>
            </w:r>
          </w:p>
        </w:tc>
        <w:tc>
          <w:tcPr>
            <w:tcW w:w="3235" w:type="dxa"/>
            <w:tcBorders>
              <w:top w:val="single" w:sz="4" w:space="0" w:color="auto"/>
              <w:left w:val="single" w:sz="4" w:space="0" w:color="auto"/>
              <w:bottom w:val="single" w:sz="4" w:space="0" w:color="auto"/>
              <w:right w:val="single" w:sz="4" w:space="0" w:color="auto"/>
            </w:tcBorders>
          </w:tcPr>
          <w:p w14:paraId="27A07A8E" w14:textId="77777777" w:rsidR="00171381" w:rsidRPr="00AB5FED" w:rsidRDefault="00171381"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00" w:type="dxa"/>
            <w:tcBorders>
              <w:top w:val="single" w:sz="4" w:space="0" w:color="auto"/>
              <w:left w:val="single" w:sz="4" w:space="0" w:color="auto"/>
              <w:bottom w:val="single" w:sz="4" w:space="0" w:color="auto"/>
              <w:right w:val="single" w:sz="4" w:space="0" w:color="auto"/>
            </w:tcBorders>
          </w:tcPr>
          <w:p w14:paraId="528A5753"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2044FEC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EE897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1C28B2" w14:textId="77777777" w:rsidR="00171381" w:rsidRDefault="00171381" w:rsidP="00643972">
            <w:pPr>
              <w:pStyle w:val="TAL"/>
              <w:jc w:val="center"/>
              <w:rPr>
                <w:lang w:eastAsia="zh-CN"/>
              </w:rPr>
            </w:pPr>
            <w:r>
              <w:rPr>
                <w:lang w:eastAsia="zh-CN"/>
              </w:rPr>
              <w:t>Y</w:t>
            </w:r>
          </w:p>
        </w:tc>
      </w:tr>
      <w:tr w:rsidR="00807F63" w:rsidRPr="00AB5FED" w14:paraId="0D023BB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3F6EA1A" w14:textId="77777777" w:rsidR="00807F63" w:rsidRDefault="00807F63"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7FBF2F" w14:textId="6445D352" w:rsidR="00807F63" w:rsidRPr="00F86001" w:rsidRDefault="00807F63" w:rsidP="00643972">
            <w:pPr>
              <w:pStyle w:val="TAL"/>
            </w:pPr>
            <w:r w:rsidRPr="00807F63">
              <w:t>ad hoc group call authorizations</w:t>
            </w:r>
          </w:p>
        </w:tc>
        <w:tc>
          <w:tcPr>
            <w:tcW w:w="900" w:type="dxa"/>
            <w:tcBorders>
              <w:top w:val="single" w:sz="4" w:space="0" w:color="auto"/>
              <w:left w:val="single" w:sz="4" w:space="0" w:color="auto"/>
              <w:bottom w:val="single" w:sz="4" w:space="0" w:color="auto"/>
              <w:right w:val="single" w:sz="4" w:space="0" w:color="auto"/>
            </w:tcBorders>
          </w:tcPr>
          <w:p w14:paraId="09D662D1" w14:textId="77777777" w:rsidR="00807F63" w:rsidRDefault="00807F63"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0999F42" w14:textId="77777777" w:rsidR="00807F63" w:rsidRDefault="00807F63"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07F445A" w14:textId="77777777" w:rsidR="00807F63" w:rsidRDefault="00807F63"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D6DEBF7" w14:textId="77777777" w:rsidR="00807F63" w:rsidRDefault="00807F63" w:rsidP="00643972">
            <w:pPr>
              <w:pStyle w:val="TAL"/>
              <w:jc w:val="center"/>
              <w:rPr>
                <w:lang w:eastAsia="zh-CN"/>
              </w:rPr>
            </w:pPr>
          </w:p>
        </w:tc>
      </w:tr>
      <w:tr w:rsidR="00423729" w:rsidRPr="00AB5FED" w14:paraId="725A90D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FF4E9D" w14:textId="3D79AFA5" w:rsidR="00423729" w:rsidRDefault="00423729" w:rsidP="00423729">
            <w:pPr>
              <w:pStyle w:val="TAL"/>
            </w:pPr>
            <w:r w:rsidRPr="00D5765E">
              <w:t>[R-</w:t>
            </w:r>
            <w:r>
              <w:t>6.15.5.3</w:t>
            </w:r>
            <w:r w:rsidRPr="00D5765E">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A77D6CC" w14:textId="6F4D9A24" w:rsidR="00423729" w:rsidRPr="00F86001" w:rsidRDefault="00807F63" w:rsidP="00423729">
            <w:pPr>
              <w:pStyle w:val="TAL"/>
            </w:pPr>
            <w:r>
              <w:t xml:space="preserve">&gt; </w:t>
            </w:r>
            <w:r w:rsidR="00423729">
              <w:t>Authorised to initiate ad hoc group call</w:t>
            </w:r>
          </w:p>
        </w:tc>
        <w:tc>
          <w:tcPr>
            <w:tcW w:w="900" w:type="dxa"/>
            <w:tcBorders>
              <w:top w:val="single" w:sz="4" w:space="0" w:color="auto"/>
              <w:left w:val="single" w:sz="4" w:space="0" w:color="auto"/>
              <w:bottom w:val="single" w:sz="4" w:space="0" w:color="auto"/>
              <w:right w:val="single" w:sz="4" w:space="0" w:color="auto"/>
            </w:tcBorders>
          </w:tcPr>
          <w:p w14:paraId="027809F5" w14:textId="3494D888"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222B82C" w14:textId="4D43A92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900445C" w14:textId="37BC496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4B35C5" w14:textId="4D58DC45" w:rsidR="00423729" w:rsidRDefault="00423729" w:rsidP="00423729">
            <w:pPr>
              <w:pStyle w:val="TAL"/>
              <w:jc w:val="center"/>
              <w:rPr>
                <w:lang w:eastAsia="zh-CN"/>
              </w:rPr>
            </w:pPr>
            <w:r>
              <w:t>Y</w:t>
            </w:r>
          </w:p>
        </w:tc>
      </w:tr>
      <w:tr w:rsidR="00423729" w:rsidRPr="00AB5FED" w14:paraId="1F4D74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7411CF8" w14:textId="65071376" w:rsidR="00423729" w:rsidRDefault="00423729" w:rsidP="00423729">
            <w:pPr>
              <w:pStyle w:val="TAL"/>
            </w:pPr>
            <w:r w:rsidRPr="007A7526">
              <w:t>R-</w:t>
            </w:r>
            <w:r>
              <w:t>6.15.5.3</w:t>
            </w:r>
            <w:r w:rsidRPr="00D5765E">
              <w:t>-</w:t>
            </w:r>
            <w:r>
              <w:t>003] of 3GPP TS 22.280 [17]</w:t>
            </w:r>
          </w:p>
        </w:tc>
        <w:tc>
          <w:tcPr>
            <w:tcW w:w="3235" w:type="dxa"/>
            <w:tcBorders>
              <w:top w:val="single" w:sz="4" w:space="0" w:color="auto"/>
              <w:left w:val="single" w:sz="4" w:space="0" w:color="auto"/>
              <w:bottom w:val="single" w:sz="4" w:space="0" w:color="auto"/>
              <w:right w:val="single" w:sz="4" w:space="0" w:color="auto"/>
            </w:tcBorders>
          </w:tcPr>
          <w:p w14:paraId="38011496" w14:textId="46A79856" w:rsidR="00423729" w:rsidRPr="00F86001" w:rsidRDefault="00807F63" w:rsidP="00423729">
            <w:pPr>
              <w:pStyle w:val="TAL"/>
            </w:pPr>
            <w:r>
              <w:t xml:space="preserve">&gt; </w:t>
            </w:r>
            <w:r w:rsidR="00423729">
              <w:t>Authorised to participate in ad hoc group call</w:t>
            </w:r>
          </w:p>
        </w:tc>
        <w:tc>
          <w:tcPr>
            <w:tcW w:w="900" w:type="dxa"/>
            <w:tcBorders>
              <w:top w:val="single" w:sz="4" w:space="0" w:color="auto"/>
              <w:left w:val="single" w:sz="4" w:space="0" w:color="auto"/>
              <w:bottom w:val="single" w:sz="4" w:space="0" w:color="auto"/>
              <w:right w:val="single" w:sz="4" w:space="0" w:color="auto"/>
            </w:tcBorders>
          </w:tcPr>
          <w:p w14:paraId="1C7F84B4" w14:textId="3B3168CF"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312A86F" w14:textId="718E9295"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DD48942" w14:textId="059A3F9D"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A28823" w14:textId="098729A7" w:rsidR="00423729" w:rsidRDefault="00423729" w:rsidP="00423729">
            <w:pPr>
              <w:pStyle w:val="TAL"/>
              <w:jc w:val="center"/>
              <w:rPr>
                <w:lang w:eastAsia="zh-CN"/>
              </w:rPr>
            </w:pPr>
            <w:r>
              <w:t>Y</w:t>
            </w:r>
          </w:p>
        </w:tc>
      </w:tr>
      <w:tr w:rsidR="00423729" w:rsidRPr="00AB5FED" w14:paraId="1CC16A7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A4C6D6C"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310E76EA" w14:textId="7E2962D9" w:rsidR="00423729" w:rsidRPr="00F86001" w:rsidRDefault="00807F63" w:rsidP="00423729">
            <w:pPr>
              <w:pStyle w:val="TAL"/>
            </w:pPr>
            <w:r>
              <w:t xml:space="preserve">&gt; </w:t>
            </w:r>
            <w:r w:rsidR="00423729">
              <w:t xml:space="preserve">Authorised to initiate </w:t>
            </w:r>
            <w:r w:rsidR="00423729" w:rsidRPr="00D94A9A">
              <w:t>emergency</w:t>
            </w:r>
            <w:r w:rsidR="00423729">
              <w:t xml:space="preserve"> ad hoc group call</w:t>
            </w:r>
          </w:p>
        </w:tc>
        <w:tc>
          <w:tcPr>
            <w:tcW w:w="900" w:type="dxa"/>
            <w:tcBorders>
              <w:top w:val="single" w:sz="4" w:space="0" w:color="auto"/>
              <w:left w:val="single" w:sz="4" w:space="0" w:color="auto"/>
              <w:bottom w:val="single" w:sz="4" w:space="0" w:color="auto"/>
              <w:right w:val="single" w:sz="4" w:space="0" w:color="auto"/>
            </w:tcBorders>
          </w:tcPr>
          <w:p w14:paraId="12F4CF12" w14:textId="6E007204"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4B893C5" w14:textId="2222E80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09C92D" w14:textId="302B6593"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77B0AB" w14:textId="0BE491DF" w:rsidR="00423729" w:rsidRDefault="00423729" w:rsidP="00423729">
            <w:pPr>
              <w:pStyle w:val="TAL"/>
              <w:jc w:val="center"/>
              <w:rPr>
                <w:lang w:eastAsia="zh-CN"/>
              </w:rPr>
            </w:pPr>
            <w:r>
              <w:t>Y</w:t>
            </w:r>
          </w:p>
        </w:tc>
      </w:tr>
      <w:tr w:rsidR="00423729" w:rsidRPr="00AB5FED" w14:paraId="62CEBF5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6799ABB"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4231E029" w14:textId="6A8DB1F0" w:rsidR="00423729" w:rsidRPr="00F86001" w:rsidRDefault="00807F63" w:rsidP="00423729">
            <w:pPr>
              <w:pStyle w:val="TAL"/>
            </w:pPr>
            <w:r>
              <w:t xml:space="preserve">&gt; </w:t>
            </w:r>
            <w:r w:rsidR="00423729">
              <w:t>Authorised to initiate imminent peril ad hoc group call</w:t>
            </w:r>
          </w:p>
        </w:tc>
        <w:tc>
          <w:tcPr>
            <w:tcW w:w="900" w:type="dxa"/>
            <w:tcBorders>
              <w:top w:val="single" w:sz="4" w:space="0" w:color="auto"/>
              <w:left w:val="single" w:sz="4" w:space="0" w:color="auto"/>
              <w:bottom w:val="single" w:sz="4" w:space="0" w:color="auto"/>
              <w:right w:val="single" w:sz="4" w:space="0" w:color="auto"/>
            </w:tcBorders>
          </w:tcPr>
          <w:p w14:paraId="0E7151C6" w14:textId="1725141A"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C5ADA58" w14:textId="0480F5CD"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4772B66" w14:textId="6262707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AC8C231" w14:textId="758191DE" w:rsidR="00423729" w:rsidRDefault="00423729" w:rsidP="00423729">
            <w:pPr>
              <w:pStyle w:val="TAL"/>
              <w:jc w:val="center"/>
              <w:rPr>
                <w:lang w:eastAsia="zh-CN"/>
              </w:rPr>
            </w:pPr>
            <w:r>
              <w:t>Y</w:t>
            </w:r>
          </w:p>
        </w:tc>
      </w:tr>
      <w:tr w:rsidR="0046339D" w:rsidRPr="00AB5FED" w14:paraId="088772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02F75C7" w14:textId="77777777" w:rsidR="0046339D" w:rsidRDefault="0046339D" w:rsidP="0046339D">
            <w:pPr>
              <w:pStyle w:val="TAL"/>
            </w:pPr>
          </w:p>
        </w:tc>
        <w:tc>
          <w:tcPr>
            <w:tcW w:w="3235" w:type="dxa"/>
            <w:tcBorders>
              <w:top w:val="single" w:sz="4" w:space="0" w:color="auto"/>
              <w:left w:val="single" w:sz="4" w:space="0" w:color="auto"/>
              <w:bottom w:val="single" w:sz="4" w:space="0" w:color="auto"/>
              <w:right w:val="single" w:sz="4" w:space="0" w:color="auto"/>
            </w:tcBorders>
          </w:tcPr>
          <w:p w14:paraId="37C5F3F6" w14:textId="14B46F28" w:rsidR="0046339D" w:rsidRDefault="0046339D" w:rsidP="0046339D">
            <w:pPr>
              <w:pStyle w:val="TAL"/>
            </w:pPr>
            <w:r>
              <w:t>&gt; Authorised to receive the participants information of an ad hoc group call</w:t>
            </w:r>
          </w:p>
        </w:tc>
        <w:tc>
          <w:tcPr>
            <w:tcW w:w="900" w:type="dxa"/>
            <w:tcBorders>
              <w:top w:val="single" w:sz="4" w:space="0" w:color="auto"/>
              <w:left w:val="single" w:sz="4" w:space="0" w:color="auto"/>
              <w:bottom w:val="single" w:sz="4" w:space="0" w:color="auto"/>
              <w:right w:val="single" w:sz="4" w:space="0" w:color="auto"/>
            </w:tcBorders>
          </w:tcPr>
          <w:p w14:paraId="402D05B3" w14:textId="43CC606D" w:rsidR="0046339D" w:rsidRDefault="004B5A97" w:rsidP="0046339D">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1A408A62" w14:textId="59E29E6F" w:rsidR="0046339D" w:rsidRDefault="0046339D" w:rsidP="0046339D">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90989B9" w14:textId="65E4E190" w:rsidR="0046339D" w:rsidRDefault="0046339D" w:rsidP="0046339D">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F559EB" w14:textId="18AE37F8" w:rsidR="0046339D" w:rsidRDefault="0046339D" w:rsidP="0046339D">
            <w:pPr>
              <w:pStyle w:val="TAL"/>
              <w:jc w:val="center"/>
            </w:pPr>
            <w:r>
              <w:t>Y</w:t>
            </w:r>
          </w:p>
        </w:tc>
      </w:tr>
      <w:tr w:rsidR="0053569D" w:rsidRPr="00AB5FED" w14:paraId="10E641A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EEBA15" w14:textId="77777777" w:rsidR="0053569D" w:rsidRDefault="0053569D" w:rsidP="0053569D">
            <w:pPr>
              <w:pStyle w:val="TAL"/>
            </w:pPr>
          </w:p>
        </w:tc>
        <w:tc>
          <w:tcPr>
            <w:tcW w:w="3235" w:type="dxa"/>
            <w:tcBorders>
              <w:top w:val="single" w:sz="4" w:space="0" w:color="auto"/>
              <w:left w:val="single" w:sz="4" w:space="0" w:color="auto"/>
              <w:bottom w:val="single" w:sz="4" w:space="0" w:color="auto"/>
              <w:right w:val="single" w:sz="4" w:space="0" w:color="auto"/>
            </w:tcBorders>
          </w:tcPr>
          <w:p w14:paraId="3B6580FC" w14:textId="59B98F54" w:rsidR="0053569D" w:rsidRDefault="0053569D" w:rsidP="0053569D">
            <w:pPr>
              <w:pStyle w:val="TAL"/>
            </w:pPr>
            <w:r>
              <w:t>&gt; Authorised to modify the list of participants for an ad hoc group call</w:t>
            </w:r>
          </w:p>
        </w:tc>
        <w:tc>
          <w:tcPr>
            <w:tcW w:w="900" w:type="dxa"/>
            <w:tcBorders>
              <w:top w:val="single" w:sz="4" w:space="0" w:color="auto"/>
              <w:left w:val="single" w:sz="4" w:space="0" w:color="auto"/>
              <w:bottom w:val="single" w:sz="4" w:space="0" w:color="auto"/>
              <w:right w:val="single" w:sz="4" w:space="0" w:color="auto"/>
            </w:tcBorders>
          </w:tcPr>
          <w:p w14:paraId="401216B8" w14:textId="3EBC6441" w:rsidR="0053569D" w:rsidRDefault="0053569D" w:rsidP="0053569D">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FE5C26" w14:textId="5C5EEA2D" w:rsidR="0053569D" w:rsidRDefault="0053569D" w:rsidP="0053569D">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921E657" w14:textId="404AB503" w:rsidR="0053569D" w:rsidRDefault="0053569D" w:rsidP="0053569D">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48E447C" w14:textId="0D0F06D0" w:rsidR="0053569D" w:rsidRDefault="0053569D" w:rsidP="0053569D">
            <w:pPr>
              <w:pStyle w:val="TAL"/>
              <w:jc w:val="center"/>
            </w:pPr>
            <w:r>
              <w:t>Y</w:t>
            </w:r>
          </w:p>
        </w:tc>
      </w:tr>
      <w:tr w:rsidR="00171381" w:rsidRPr="00AB5FED" w14:paraId="70794C6E"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0796DB01" w14:textId="77777777" w:rsidR="00171381" w:rsidRPr="00463F31" w:rsidRDefault="00171381"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171381" w:rsidRPr="00463F31" w:rsidRDefault="00171381" w:rsidP="00643972">
            <w:pPr>
              <w:pStyle w:val="TAN"/>
            </w:pPr>
            <w:r w:rsidRPr="00463F31">
              <w:t>NOTE 2:</w:t>
            </w:r>
            <w:r w:rsidRPr="00463F31">
              <w:tab/>
              <w:t xml:space="preserve">The use of this parameter by the MCPTT UE is outside the scope of the present document. </w:t>
            </w:r>
          </w:p>
          <w:p w14:paraId="1073FA30" w14:textId="77777777" w:rsidR="00171381" w:rsidRPr="00463F31" w:rsidRDefault="00171381"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171381" w:rsidRPr="00463F31" w:rsidRDefault="00171381"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171381" w:rsidRPr="00463F31" w:rsidRDefault="00171381" w:rsidP="00643972">
            <w:pPr>
              <w:pStyle w:val="TAN"/>
            </w:pPr>
            <w:r w:rsidRPr="00463F31">
              <w:t>NOTE 5:</w:t>
            </w:r>
            <w:r w:rsidRPr="00463F31">
              <w:tab/>
              <w:t>The criteria may consist of conditions such as the MCPTT user location or the active functional alias of the MCPTT user.</w:t>
            </w:r>
          </w:p>
          <w:p w14:paraId="2A7DB83E" w14:textId="77777777" w:rsidR="00171381" w:rsidRPr="00463F31" w:rsidRDefault="00171381" w:rsidP="00643972">
            <w:pPr>
              <w:pStyle w:val="TAN"/>
            </w:pPr>
            <w:r w:rsidRPr="00463F31">
              <w:t>NOTE 6:</w:t>
            </w:r>
            <w:r w:rsidRPr="00463F31">
              <w:tab/>
              <w:t xml:space="preserve">The criteria may consist of conditions such MCPTT user location or time. </w:t>
            </w:r>
          </w:p>
          <w:p w14:paraId="3411EB48" w14:textId="77777777" w:rsidR="00171381" w:rsidRPr="00463F31" w:rsidRDefault="00171381"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171381" w:rsidRPr="00463F31" w:rsidRDefault="00171381" w:rsidP="00643972">
            <w:pPr>
              <w:pStyle w:val="TAN"/>
            </w:pPr>
            <w:r w:rsidRPr="00463F31">
              <w:t>NOTE 8:</w:t>
            </w:r>
            <w:r w:rsidRPr="00463F31">
              <w:tab/>
              <w:t xml:space="preserve">This parameter only applies to MCPTT users which are in the same security domain. </w:t>
            </w:r>
          </w:p>
          <w:p w14:paraId="62F10BD2" w14:textId="77777777" w:rsidR="00171381" w:rsidRDefault="00171381"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171381" w:rsidRDefault="00171381"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6A6CF17E" w14:textId="77777777" w:rsidR="00171381" w:rsidRPr="00AF0E90" w:rsidRDefault="00171381" w:rsidP="00643972">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561" w:name="_Toc460616240"/>
      <w:bookmarkStart w:id="1562" w:name="_Toc460617101"/>
      <w:bookmarkStart w:id="1563" w:name="_Toc200618061"/>
      <w:r>
        <w:t>A</w:t>
      </w:r>
      <w:r w:rsidRPr="00AB5FED">
        <w:t>.4</w:t>
      </w:r>
      <w:r w:rsidRPr="00AB5FED">
        <w:tab/>
      </w:r>
      <w:r>
        <w:t>MCPTT related g</w:t>
      </w:r>
      <w:r w:rsidRPr="00AB5FED">
        <w:t>roup configuration data</w:t>
      </w:r>
      <w:bookmarkEnd w:id="1561"/>
      <w:bookmarkEnd w:id="1562"/>
      <w:bookmarkEnd w:id="1563"/>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lastRenderedPageBreak/>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 xml:space="preserve">[R-6.2.3.7.2-005] of </w:t>
            </w:r>
            <w:r w:rsidRPr="00FB36D9">
              <w:rPr>
                <w:lang w:val="en-US" w:eastAsia="zh-CN"/>
              </w:rPr>
              <w:lastRenderedPageBreak/>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lastRenderedPageBreak/>
              <w:t xml:space="preserve">&gt;&gt; Maximum number of simultaneous </w:t>
            </w:r>
            <w:r w:rsidRPr="00FB36D9">
              <w:rPr>
                <w:lang w:val="en-US"/>
              </w:rPr>
              <w:lastRenderedPageBreak/>
              <w:t>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lastRenderedPageBreak/>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689148" w14:textId="77777777" w:rsidR="00171381" w:rsidRPr="005D6A2C" w:rsidRDefault="00171381" w:rsidP="00643972">
            <w:pPr>
              <w:pStyle w:val="TAL"/>
              <w:rPr>
                <w:lang w:val="nl-NL" w:eastAsia="zh-CN"/>
              </w:rPr>
            </w:pPr>
            <w:r>
              <w:rPr>
                <w:szCs w:val="18"/>
                <w:lang w:val="en-US"/>
              </w:rPr>
              <w:t>[R-6.2.3.7.2-003</w:t>
            </w:r>
            <w:r w:rsidRPr="00A029FD">
              <w:rPr>
                <w:szCs w:val="18"/>
                <w:lang w:val="en-US"/>
              </w:rPr>
              <w:t>]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3E1E9112"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77777777" w:rsidR="00171381" w:rsidRDefault="00171381" w:rsidP="00643972">
            <w:pPr>
              <w:pStyle w:val="TAL"/>
            </w:pPr>
            <w:r w:rsidRPr="00A029FD">
              <w:rPr>
                <w:lang w:val="en-US"/>
              </w:rPr>
              <w:t>&gt;&gt;&gt; MCPTT IDs</w:t>
            </w:r>
          </w:p>
        </w:tc>
        <w:tc>
          <w:tcPr>
            <w:tcW w:w="1275" w:type="dxa"/>
            <w:tcBorders>
              <w:top w:val="single" w:sz="4" w:space="0" w:color="auto"/>
              <w:left w:val="single" w:sz="4" w:space="0" w:color="auto"/>
              <w:bottom w:val="single" w:sz="4" w:space="0" w:color="auto"/>
              <w:right w:val="single" w:sz="4" w:space="0" w:color="auto"/>
            </w:tcBorders>
          </w:tcPr>
          <w:p w14:paraId="17A52F07" w14:textId="77777777" w:rsidR="00171381" w:rsidRDefault="00171381" w:rsidP="00643972">
            <w:pPr>
              <w:pStyle w:val="TAL"/>
              <w:jc w:val="center"/>
              <w:rPr>
                <w:lang w:val="nl-NL" w:eastAsia="zh-CN"/>
              </w:rPr>
            </w:pPr>
            <w:r>
              <w:rPr>
                <w:lang w:val="en-US" w:eastAsia="zh-CN"/>
              </w:rPr>
              <w:t>N</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13D27EAE" w14:textId="77777777" w:rsidR="00171381" w:rsidRPr="00AB5FED" w:rsidRDefault="00171381" w:rsidP="00643972">
            <w:pPr>
              <w:pStyle w:val="TAN"/>
              <w:rPr>
                <w:lang w:val="nl-NL"/>
              </w:rPr>
            </w:pPr>
            <w:r>
              <w:t>NOTE 3:</w:t>
            </w:r>
            <w:r>
              <w:tab/>
              <w:t>This is an LMR specific parameter with no meaning within MC services.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564" w:name="_Toc460616241"/>
      <w:bookmarkStart w:id="1565" w:name="_Toc460617102"/>
      <w:bookmarkStart w:id="1566" w:name="_Toc200618062"/>
      <w:r>
        <w:t>A</w:t>
      </w:r>
      <w:r w:rsidRPr="00AB5FED">
        <w:t>.5</w:t>
      </w:r>
      <w:r w:rsidRPr="00AB5FED">
        <w:tab/>
      </w:r>
      <w:r>
        <w:t>MCPTT s</w:t>
      </w:r>
      <w:r w:rsidRPr="00AB5FED">
        <w:t>ervice configuration data</w:t>
      </w:r>
      <w:bookmarkEnd w:id="1564"/>
      <w:bookmarkEnd w:id="1565"/>
      <w:bookmarkEnd w:id="1566"/>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7E804750" w:rsidR="00807F63" w:rsidRPr="002E7CFA" w:rsidRDefault="00807F63" w:rsidP="00807F63">
            <w:pPr>
              <w:pStyle w:val="TAL"/>
            </w:pPr>
            <w:r>
              <w:t>&gt; Maximum number of particpants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171381"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807F63" w:rsidRPr="00AB5FED" w:rsidRDefault="00807F63" w:rsidP="00643972">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r w:rsidR="00171381" w:rsidRPr="00AB5FED" w14:paraId="232281D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95F8B68" w14:textId="77777777" w:rsidR="00171381" w:rsidRDefault="00171381" w:rsidP="00643972">
            <w:pPr>
              <w:pStyle w:val="TAL"/>
            </w:pPr>
            <w:r w:rsidRPr="00AB5FED">
              <w:t>[R-7.15-001]</w:t>
            </w:r>
            <w:r>
              <w:t>,</w:t>
            </w:r>
          </w:p>
          <w:p w14:paraId="6173FEBA" w14:textId="77777777" w:rsidR="00171381" w:rsidRPr="00AB5FED" w:rsidRDefault="00171381" w:rsidP="00643972">
            <w:pPr>
              <w:pStyle w:val="TAL"/>
            </w:pPr>
            <w:r w:rsidRPr="00AB5FED">
              <w:t>[R-7.7-003]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A001FC7" w14:textId="77777777" w:rsidR="00171381" w:rsidRPr="00AB5FED" w:rsidRDefault="00171381" w:rsidP="00643972">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31CFF8F3"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28E4C16"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809983E" w14:textId="77777777" w:rsidR="00171381" w:rsidRPr="00AB5FED" w:rsidRDefault="00171381" w:rsidP="00643972">
            <w:pPr>
              <w:pStyle w:val="TAL"/>
              <w:jc w:val="center"/>
            </w:pPr>
            <w:r w:rsidRPr="00AB5FED">
              <w:t>Y</w:t>
            </w:r>
          </w:p>
        </w:tc>
      </w:tr>
    </w:tbl>
    <w:p w14:paraId="65EC6C18" w14:textId="77777777" w:rsidR="00171381" w:rsidRPr="00AB5FED" w:rsidRDefault="00171381" w:rsidP="00171381">
      <w:pPr>
        <w:rPr>
          <w:rFonts w:eastAsia="Malgun Gothic"/>
          <w:lang w:eastAsia="ko-KR"/>
        </w:rPr>
      </w:pPr>
    </w:p>
    <w:bookmarkEnd w:id="1558"/>
    <w:bookmarkEnd w:id="1559"/>
    <w:p w14:paraId="39FBC0D7" w14:textId="77777777" w:rsidR="00171381" w:rsidRPr="00AB5FED" w:rsidRDefault="00171381" w:rsidP="00171381">
      <w:pPr>
        <w:pStyle w:val="Heading8"/>
      </w:pPr>
      <w:r w:rsidRPr="00AB5FED">
        <w:rPr>
          <w:lang w:eastAsia="en-GB"/>
        </w:rPr>
        <w:br w:type="page"/>
      </w:r>
      <w:bookmarkStart w:id="1567" w:name="_Toc433209866"/>
      <w:bookmarkStart w:id="1568" w:name="_Toc460616243"/>
      <w:bookmarkStart w:id="1569" w:name="_Toc460617104"/>
      <w:bookmarkStart w:id="1570" w:name="_Toc200618063"/>
      <w:r w:rsidRPr="00AB5FED">
        <w:lastRenderedPageBreak/>
        <w:t xml:space="preserve">Annex </w:t>
      </w:r>
      <w:r>
        <w:t>B</w:t>
      </w:r>
      <w:r w:rsidRPr="00AB5FED">
        <w:t xml:space="preserve"> (informative):</w:t>
      </w:r>
      <w:r w:rsidRPr="00AB5FED">
        <w:br/>
        <w:t>Local UE settings for MCPTT</w:t>
      </w:r>
      <w:bookmarkEnd w:id="1567"/>
      <w:bookmarkEnd w:id="1568"/>
      <w:bookmarkEnd w:id="1569"/>
      <w:bookmarkEnd w:id="1570"/>
    </w:p>
    <w:p w14:paraId="0A21D612" w14:textId="77777777" w:rsidR="00171381" w:rsidRPr="00AB5FED" w:rsidRDefault="00171381" w:rsidP="00171381">
      <w:pPr>
        <w:pStyle w:val="Heading1"/>
      </w:pPr>
      <w:bookmarkStart w:id="1571" w:name="_Toc433209867"/>
      <w:bookmarkStart w:id="1572" w:name="_Toc460616244"/>
      <w:bookmarkStart w:id="1573" w:name="_Toc460617105"/>
      <w:bookmarkStart w:id="1574" w:name="_Toc200618064"/>
      <w:r>
        <w:t>B</w:t>
      </w:r>
      <w:r w:rsidRPr="00AB5FED">
        <w:t>.1</w:t>
      </w:r>
      <w:r w:rsidRPr="00AB5FED">
        <w:tab/>
        <w:t>Local UE settings for MCPTT</w:t>
      </w:r>
      <w:bookmarkEnd w:id="1571"/>
      <w:bookmarkEnd w:id="1572"/>
      <w:bookmarkEnd w:id="1573"/>
      <w:bookmarkEnd w:id="1574"/>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575" w:name="_Toc460616245"/>
      <w:bookmarkStart w:id="1576" w:name="_Toc460617106"/>
      <w:bookmarkStart w:id="1577" w:name="_Toc200618065"/>
      <w:bookmarkEnd w:id="1382"/>
      <w:r w:rsidRPr="00AB5FED">
        <w:lastRenderedPageBreak/>
        <w:t xml:space="preserve">Annex </w:t>
      </w:r>
      <w:r>
        <w:rPr>
          <w:lang w:eastAsia="zh-CN"/>
        </w:rPr>
        <w:t>C</w:t>
      </w:r>
      <w:r w:rsidRPr="00AB5FED">
        <w:t xml:space="preserve"> (informative):</w:t>
      </w:r>
      <w:r w:rsidRPr="00AB5FED">
        <w:br/>
      </w:r>
      <w:r w:rsidRPr="00AB5FED">
        <w:rPr>
          <w:rFonts w:hint="eastAsia"/>
          <w:lang w:eastAsia="zh-CN"/>
        </w:rPr>
        <w:t>Change history</w:t>
      </w:r>
      <w:bookmarkEnd w:id="1575"/>
      <w:bookmarkEnd w:id="1576"/>
      <w:bookmarkEnd w:id="1577"/>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800736">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210AAF" w:rsidRDefault="00171381" w:rsidP="00643972">
            <w:pPr>
              <w:pStyle w:val="TAL"/>
              <w:rPr>
                <w:sz w:val="16"/>
                <w:szCs w:val="16"/>
                <w:lang w:eastAsia="zh-CN"/>
              </w:rPr>
            </w:pPr>
            <w:r w:rsidRPr="00210AAF">
              <w:rPr>
                <w:sz w:val="16"/>
                <w:szCs w:val="16"/>
              </w:rPr>
              <w:t>201</w:t>
            </w:r>
            <w:r w:rsidRPr="00210AAF">
              <w:rPr>
                <w:rFonts w:hint="eastAsia"/>
                <w:sz w:val="16"/>
                <w:szCs w:val="16"/>
                <w:lang w:eastAsia="zh-CN"/>
              </w:rPr>
              <w:t>6</w:t>
            </w:r>
            <w:r w:rsidRPr="00210AAF">
              <w:rPr>
                <w:sz w:val="16"/>
                <w:szCs w:val="16"/>
              </w:rPr>
              <w:t>-0</w:t>
            </w:r>
            <w:r w:rsidRPr="00210AAF">
              <w:rPr>
                <w:rFonts w:hint="eastAsia"/>
                <w:sz w:val="16"/>
                <w:szCs w:val="16"/>
                <w:lang w:eastAsia="zh-CN"/>
              </w:rPr>
              <w:t>4</w:t>
            </w:r>
          </w:p>
        </w:tc>
        <w:tc>
          <w:tcPr>
            <w:tcW w:w="901" w:type="dxa"/>
            <w:shd w:val="solid" w:color="FFFFFF" w:fill="auto"/>
          </w:tcPr>
          <w:p w14:paraId="39DD8B8A" w14:textId="77777777" w:rsidR="00171381" w:rsidRPr="00210AAF" w:rsidRDefault="00171381" w:rsidP="00643972">
            <w:pPr>
              <w:pStyle w:val="TAL"/>
              <w:rPr>
                <w:sz w:val="16"/>
                <w:szCs w:val="16"/>
              </w:rPr>
            </w:pPr>
          </w:p>
        </w:tc>
        <w:tc>
          <w:tcPr>
            <w:tcW w:w="1134" w:type="dxa"/>
            <w:shd w:val="solid" w:color="FFFFFF" w:fill="auto"/>
          </w:tcPr>
          <w:p w14:paraId="033EFB83" w14:textId="77777777" w:rsidR="00171381" w:rsidRPr="00210AAF" w:rsidRDefault="00171381" w:rsidP="00643972">
            <w:pPr>
              <w:pStyle w:val="TAL"/>
              <w:rPr>
                <w:sz w:val="16"/>
                <w:szCs w:val="16"/>
              </w:rPr>
            </w:pPr>
          </w:p>
        </w:tc>
        <w:tc>
          <w:tcPr>
            <w:tcW w:w="567" w:type="dxa"/>
            <w:shd w:val="solid" w:color="FFFFFF" w:fill="auto"/>
          </w:tcPr>
          <w:p w14:paraId="224383EB" w14:textId="77777777" w:rsidR="00171381" w:rsidRPr="00210AAF" w:rsidRDefault="00171381" w:rsidP="00643972">
            <w:pPr>
              <w:pStyle w:val="TAL"/>
              <w:rPr>
                <w:sz w:val="16"/>
                <w:szCs w:val="16"/>
              </w:rPr>
            </w:pPr>
          </w:p>
        </w:tc>
        <w:tc>
          <w:tcPr>
            <w:tcW w:w="284" w:type="dxa"/>
            <w:shd w:val="solid" w:color="FFFFFF" w:fill="auto"/>
          </w:tcPr>
          <w:p w14:paraId="1328921D" w14:textId="77777777" w:rsidR="00171381" w:rsidRPr="00210AAF" w:rsidRDefault="00171381" w:rsidP="00643972">
            <w:pPr>
              <w:pStyle w:val="TAL"/>
              <w:rPr>
                <w:sz w:val="16"/>
                <w:szCs w:val="16"/>
              </w:rPr>
            </w:pPr>
          </w:p>
        </w:tc>
        <w:tc>
          <w:tcPr>
            <w:tcW w:w="425" w:type="dxa"/>
            <w:shd w:val="solid" w:color="FFFFFF" w:fill="auto"/>
          </w:tcPr>
          <w:p w14:paraId="167A0E72" w14:textId="77777777" w:rsidR="00171381" w:rsidRPr="00210AAF" w:rsidRDefault="00171381" w:rsidP="009B0773">
            <w:pPr>
              <w:pStyle w:val="TAL"/>
              <w:jc w:val="center"/>
              <w:rPr>
                <w:sz w:val="16"/>
                <w:szCs w:val="16"/>
              </w:rPr>
            </w:pPr>
          </w:p>
        </w:tc>
        <w:tc>
          <w:tcPr>
            <w:tcW w:w="4111" w:type="dxa"/>
            <w:shd w:val="solid" w:color="FFFFFF" w:fill="auto"/>
          </w:tcPr>
          <w:p w14:paraId="6388EFD2" w14:textId="77777777" w:rsidR="00171381" w:rsidRPr="00210AAF" w:rsidRDefault="00171381" w:rsidP="00643972">
            <w:pPr>
              <w:pStyle w:val="TAL"/>
              <w:rPr>
                <w:sz w:val="16"/>
                <w:szCs w:val="16"/>
              </w:rPr>
            </w:pPr>
            <w:r w:rsidRPr="00210AAF">
              <w:rPr>
                <w:sz w:val="16"/>
                <w:szCs w:val="16"/>
              </w:rPr>
              <w:t>Initial version.</w:t>
            </w:r>
          </w:p>
        </w:tc>
        <w:tc>
          <w:tcPr>
            <w:tcW w:w="709" w:type="dxa"/>
            <w:shd w:val="solid" w:color="FFFFFF" w:fill="auto"/>
          </w:tcPr>
          <w:p w14:paraId="17654546" w14:textId="77777777" w:rsidR="00171381" w:rsidRPr="00210AAF" w:rsidRDefault="00171381" w:rsidP="00643972">
            <w:pPr>
              <w:pStyle w:val="TAL"/>
              <w:rPr>
                <w:sz w:val="16"/>
                <w:szCs w:val="16"/>
              </w:rPr>
            </w:pPr>
            <w:r w:rsidRPr="00210AAF">
              <w:rPr>
                <w:sz w:val="16"/>
                <w:szCs w:val="16"/>
              </w:rPr>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683E2"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3E243A"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00CEF0"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0FAF6B"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76302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10D86" w14:textId="77777777" w:rsidR="00171381" w:rsidRPr="00210AAF" w:rsidRDefault="00171381" w:rsidP="00643972">
            <w:pPr>
              <w:pStyle w:val="TAL"/>
              <w:rPr>
                <w:snapToGrid w:val="0"/>
                <w:sz w:val="16"/>
                <w:szCs w:val="16"/>
                <w:lang w:eastAsia="zh-CN"/>
              </w:rPr>
            </w:pPr>
            <w:r w:rsidRPr="00210AAF">
              <w:rPr>
                <w:snapToGrid w:val="0"/>
                <w:sz w:val="16"/>
                <w:szCs w:val="16"/>
              </w:rPr>
              <w:t>Alignment with the following Rel-13 CRs agreed at SA6#10</w:t>
            </w:r>
            <w:r w:rsidRPr="00210AAF">
              <w:rPr>
                <w:rFonts w:hint="eastAsia"/>
                <w:snapToGrid w:val="0"/>
                <w:sz w:val="16"/>
                <w:szCs w:val="16"/>
                <w:lang w:eastAsia="zh-CN"/>
              </w:rPr>
              <w:t>:</w:t>
            </w:r>
          </w:p>
          <w:p w14:paraId="0A10959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CR0053(S6-160271)</w:t>
            </w:r>
            <w:r w:rsidRPr="00210AAF">
              <w:rPr>
                <w:rFonts w:hint="eastAsia"/>
                <w:snapToGrid w:val="0"/>
                <w:sz w:val="16"/>
                <w:szCs w:val="16"/>
                <w:lang w:eastAsia="zh-CN"/>
              </w:rPr>
              <w:t xml:space="preserve">, </w:t>
            </w:r>
            <w:r w:rsidRPr="00210AAF">
              <w:rPr>
                <w:snapToGrid w:val="0"/>
                <w:sz w:val="16"/>
                <w:szCs w:val="16"/>
                <w:lang w:eastAsia="zh-CN"/>
              </w:rPr>
              <w:t>CR0055(S6-160307)</w:t>
            </w:r>
            <w:r w:rsidRPr="00210AAF">
              <w:rPr>
                <w:rFonts w:hint="eastAsia"/>
                <w:snapToGrid w:val="0"/>
                <w:sz w:val="16"/>
                <w:szCs w:val="16"/>
                <w:lang w:eastAsia="zh-CN"/>
              </w:rPr>
              <w:t xml:space="preserve">, </w:t>
            </w:r>
          </w:p>
          <w:p w14:paraId="394869E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CR0057(S6-160312)</w:t>
            </w:r>
            <w:r w:rsidRPr="00210AAF">
              <w:rPr>
                <w:rFonts w:hint="eastAsia"/>
                <w:snapToGrid w:val="0"/>
                <w:sz w:val="16"/>
                <w:szCs w:val="16"/>
                <w:lang w:eastAsia="zh-CN"/>
              </w:rPr>
              <w:t xml:space="preserve">, </w:t>
            </w:r>
            <w:r w:rsidRPr="00210AAF">
              <w:rPr>
                <w:snapToGrid w:val="0"/>
                <w:sz w:val="16"/>
                <w:szCs w:val="16"/>
                <w:lang w:eastAsia="zh-CN"/>
              </w:rPr>
              <w:t>CR0058(S6-160289)</w:t>
            </w:r>
            <w:r w:rsidRPr="00210AAF">
              <w:rPr>
                <w:rFonts w:hint="eastAsia"/>
                <w:snapToGrid w:val="0"/>
                <w:sz w:val="16"/>
                <w:szCs w:val="16"/>
                <w:lang w:eastAsia="zh-CN"/>
              </w:rPr>
              <w:t xml:space="preserve">, </w:t>
            </w:r>
          </w:p>
          <w:p w14:paraId="2A13696F"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CR0059(S6-160346)</w:t>
            </w:r>
            <w:r w:rsidRPr="00210AAF">
              <w:rPr>
                <w:rFonts w:hint="eastAsia"/>
                <w:snapToGrid w:val="0"/>
                <w:sz w:val="16"/>
                <w:szCs w:val="16"/>
                <w:lang w:eastAsia="zh-CN"/>
              </w:rPr>
              <w:t xml:space="preserve">, </w:t>
            </w:r>
            <w:r w:rsidRPr="00210AAF">
              <w:rPr>
                <w:snapToGrid w:val="0"/>
                <w:sz w:val="16"/>
                <w:szCs w:val="16"/>
                <w:lang w:eastAsia="zh-CN"/>
              </w:rPr>
              <w:t>CR0060(S6-160335)</w:t>
            </w:r>
            <w:r w:rsidRPr="00210AAF">
              <w:rPr>
                <w:rFonts w:hint="eastAsia"/>
                <w:snapToGrid w:val="0"/>
                <w:sz w:val="16"/>
                <w:szCs w:val="16"/>
                <w:lang w:eastAsia="zh-CN"/>
              </w:rPr>
              <w:t xml:space="preserve">, </w:t>
            </w:r>
          </w:p>
          <w:p w14:paraId="45C088B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CR0061(S6-160268)</w:t>
            </w:r>
            <w:r w:rsidRPr="00210AAF">
              <w:rPr>
                <w:rFonts w:hint="eastAsia"/>
                <w:snapToGrid w:val="0"/>
                <w:sz w:val="16"/>
                <w:szCs w:val="16"/>
                <w:lang w:eastAsia="zh-CN"/>
              </w:rPr>
              <w:t xml:space="preserve">, </w:t>
            </w:r>
            <w:r w:rsidRPr="00210AAF">
              <w:rPr>
                <w:snapToGrid w:val="0"/>
                <w:sz w:val="16"/>
                <w:szCs w:val="16"/>
                <w:lang w:eastAsia="zh-CN"/>
              </w:rPr>
              <w:t>CR0062(S6-160333)</w:t>
            </w:r>
            <w:r w:rsidRPr="00210AAF">
              <w:rPr>
                <w:rFonts w:hint="eastAsia"/>
                <w:snapToGrid w:val="0"/>
                <w:sz w:val="16"/>
                <w:szCs w:val="16"/>
                <w:lang w:eastAsia="zh-CN"/>
              </w:rPr>
              <w:t xml:space="preserve">, </w:t>
            </w:r>
          </w:p>
          <w:p w14:paraId="064A841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CR0067(S6-160274)</w:t>
            </w:r>
            <w:r w:rsidRPr="00210AAF">
              <w:rPr>
                <w:rFonts w:hint="eastAsia"/>
                <w:snapToGrid w:val="0"/>
                <w:sz w:val="16"/>
                <w:szCs w:val="16"/>
                <w:lang w:eastAsia="zh-CN"/>
              </w:rPr>
              <w:t xml:space="preserve">, </w:t>
            </w:r>
            <w:r w:rsidRPr="00210AAF">
              <w:rPr>
                <w:snapToGrid w:val="0"/>
                <w:sz w:val="16"/>
                <w:szCs w:val="16"/>
                <w:lang w:eastAsia="zh-CN"/>
              </w:rPr>
              <w:t>CR0069(S6-160313)</w:t>
            </w:r>
            <w:r w:rsidRPr="00210AAF">
              <w:rPr>
                <w:rFonts w:hint="eastAsia"/>
                <w:snapToGrid w:val="0"/>
                <w:sz w:val="16"/>
                <w:szCs w:val="16"/>
                <w:lang w:eastAsia="zh-CN"/>
              </w:rPr>
              <w:t xml:space="preserve">, </w:t>
            </w:r>
          </w:p>
          <w:p w14:paraId="73BA407E"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CR0071(S6-160199)</w:t>
            </w:r>
            <w:r w:rsidRPr="00210AAF">
              <w:rPr>
                <w:rFonts w:hint="eastAsia"/>
                <w:snapToGrid w:val="0"/>
                <w:sz w:val="16"/>
                <w:szCs w:val="16"/>
                <w:lang w:eastAsia="zh-CN"/>
              </w:rPr>
              <w:t xml:space="preserve">, </w:t>
            </w:r>
            <w:r w:rsidRPr="00210AAF">
              <w:rPr>
                <w:snapToGrid w:val="0"/>
                <w:sz w:val="16"/>
                <w:szCs w:val="16"/>
                <w:lang w:eastAsia="zh-CN"/>
              </w:rPr>
              <w:t>CR0072(S6-160334)</w:t>
            </w:r>
            <w:r w:rsidRPr="00210AAF">
              <w:rPr>
                <w:rFonts w:hint="eastAsia"/>
                <w:snapToGrid w:val="0"/>
                <w:sz w:val="16"/>
                <w:szCs w:val="16"/>
                <w:lang w:eastAsia="zh-CN"/>
              </w:rPr>
              <w:t xml:space="preserve">, </w:t>
            </w:r>
          </w:p>
          <w:p w14:paraId="4B490F51"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CR0075(S6-160331)</w:t>
            </w:r>
            <w:r w:rsidRPr="00210AAF">
              <w:rPr>
                <w:rFonts w:hint="eastAsia"/>
                <w:snapToGrid w:val="0"/>
                <w:sz w:val="16"/>
                <w:szCs w:val="16"/>
                <w:lang w:eastAsia="zh-CN"/>
              </w:rPr>
              <w:t xml:space="preserve">, </w:t>
            </w:r>
            <w:r w:rsidRPr="00210AAF">
              <w:rPr>
                <w:snapToGrid w:val="0"/>
                <w:sz w:val="16"/>
                <w:szCs w:val="16"/>
                <w:lang w:eastAsia="zh-CN"/>
              </w:rPr>
              <w:t>CR0076(S6-160269)</w:t>
            </w:r>
            <w:r w:rsidRPr="00210AAF">
              <w:rPr>
                <w:rFonts w:hint="eastAsia"/>
                <w:snapToGrid w:val="0"/>
                <w:sz w:val="16"/>
                <w:szCs w:val="16"/>
                <w:lang w:eastAsia="zh-CN"/>
              </w:rPr>
              <w:t xml:space="preserve">, </w:t>
            </w:r>
          </w:p>
          <w:p w14:paraId="4CDD85D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CR0078(S6-160284)</w:t>
            </w:r>
            <w:r w:rsidRPr="00210AAF">
              <w:rPr>
                <w:rFonts w:hint="eastAsia"/>
                <w:snapToGrid w:val="0"/>
                <w:sz w:val="16"/>
                <w:szCs w:val="16"/>
                <w:lang w:eastAsia="zh-CN"/>
              </w:rPr>
              <w:t xml:space="preserve">, </w:t>
            </w:r>
            <w:r w:rsidRPr="00210AAF">
              <w:rPr>
                <w:snapToGrid w:val="0"/>
                <w:sz w:val="16"/>
                <w:szCs w:val="16"/>
                <w:lang w:eastAsia="zh-CN"/>
              </w:rPr>
              <w:t>CR0079(S6-160360)</w:t>
            </w:r>
            <w:r w:rsidRPr="00210AAF">
              <w:rPr>
                <w:rFonts w:hint="eastAsia"/>
                <w:snapToGrid w:val="0"/>
                <w:sz w:val="16"/>
                <w:szCs w:val="16"/>
                <w:lang w:eastAsia="zh-CN"/>
              </w:rPr>
              <w:t xml:space="preserve">, </w:t>
            </w:r>
          </w:p>
          <w:p w14:paraId="69648D20"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CR0080(S6-160297)</w:t>
            </w:r>
            <w:r w:rsidRPr="00210AAF">
              <w:rPr>
                <w:rFonts w:hint="eastAsia"/>
                <w:snapToGrid w:val="0"/>
                <w:sz w:val="16"/>
                <w:szCs w:val="16"/>
                <w:lang w:eastAsia="zh-CN"/>
              </w:rPr>
              <w:t xml:space="preserve">, </w:t>
            </w:r>
            <w:r w:rsidRPr="00210AAF">
              <w:rPr>
                <w:snapToGrid w:val="0"/>
                <w:sz w:val="16"/>
                <w:szCs w:val="16"/>
                <w:lang w:eastAsia="zh-CN"/>
              </w:rPr>
              <w:t>CR0081(S6-160332)</w:t>
            </w:r>
            <w:r w:rsidRPr="00210AAF">
              <w:rPr>
                <w:rFonts w:hint="eastAsia"/>
                <w:snapToGrid w:val="0"/>
                <w:sz w:val="16"/>
                <w:szCs w:val="16"/>
                <w:lang w:eastAsia="zh-CN"/>
              </w:rPr>
              <w:t xml:space="preserve">, </w:t>
            </w:r>
          </w:p>
          <w:p w14:paraId="518706C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CR0085(S6-160361)</w:t>
            </w:r>
            <w:r w:rsidRPr="00210AAF">
              <w:rPr>
                <w:rFonts w:hint="eastAsia"/>
                <w:snapToGrid w:val="0"/>
                <w:sz w:val="16"/>
                <w:szCs w:val="16"/>
                <w:lang w:eastAsia="zh-CN"/>
              </w:rPr>
              <w:t xml:space="preserve">, </w:t>
            </w:r>
            <w:r w:rsidRPr="00210AAF">
              <w:rPr>
                <w:snapToGrid w:val="0"/>
                <w:sz w:val="16"/>
                <w:szCs w:val="16"/>
                <w:lang w:eastAsia="zh-CN"/>
              </w:rPr>
              <w:t>CR0088(S6-160291)</w:t>
            </w:r>
            <w:r w:rsidRPr="00210AAF">
              <w:rPr>
                <w:rFonts w:hint="eastAsia"/>
                <w:snapToGrid w:val="0"/>
                <w:sz w:val="16"/>
                <w:szCs w:val="16"/>
                <w:lang w:eastAsia="zh-CN"/>
              </w:rPr>
              <w:t xml:space="preserve">, </w:t>
            </w:r>
          </w:p>
          <w:p w14:paraId="441BC75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CR0089(S6-160347)</w:t>
            </w:r>
            <w:r w:rsidRPr="00210AAF">
              <w:rPr>
                <w:rFonts w:hint="eastAsia"/>
                <w:snapToGrid w:val="0"/>
                <w:sz w:val="16"/>
                <w:szCs w:val="16"/>
                <w:lang w:eastAsia="zh-CN"/>
              </w:rPr>
              <w:t xml:space="preserve">, </w:t>
            </w:r>
            <w:r w:rsidRPr="00210AAF">
              <w:rPr>
                <w:snapToGrid w:val="0"/>
                <w:sz w:val="16"/>
                <w:szCs w:val="16"/>
                <w:lang w:eastAsia="zh-CN"/>
              </w:rPr>
              <w:t>CR0090(S6-160310)</w:t>
            </w:r>
            <w:r w:rsidRPr="00210AAF">
              <w:rPr>
                <w:rFonts w:hint="eastAsia"/>
                <w:snapToGrid w:val="0"/>
                <w:sz w:val="16"/>
                <w:szCs w:val="16"/>
                <w:lang w:eastAsia="zh-CN"/>
              </w:rPr>
              <w:t xml:space="preserve">, </w:t>
            </w:r>
          </w:p>
          <w:p w14:paraId="78BA9C7B"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CR0093(S6-160293)</w:t>
            </w:r>
            <w:r w:rsidRPr="00210AAF">
              <w:rPr>
                <w:rFonts w:hint="eastAsia"/>
                <w:snapToGrid w:val="0"/>
                <w:sz w:val="16"/>
                <w:szCs w:val="16"/>
                <w:lang w:eastAsia="zh-CN"/>
              </w:rPr>
              <w:t xml:space="preserve">, </w:t>
            </w:r>
            <w:r w:rsidRPr="00210AAF">
              <w:rPr>
                <w:snapToGrid w:val="0"/>
                <w:sz w:val="16"/>
                <w:szCs w:val="16"/>
                <w:lang w:eastAsia="zh-CN"/>
              </w:rPr>
              <w:t>CR0094(S6-160294)</w:t>
            </w:r>
            <w:r w:rsidRPr="00210AAF">
              <w:rPr>
                <w:rFonts w:hint="eastAsia"/>
                <w:snapToGrid w:val="0"/>
                <w:sz w:val="16"/>
                <w:szCs w:val="16"/>
                <w:lang w:eastAsia="zh-CN"/>
              </w:rPr>
              <w:t xml:space="preserve">, </w:t>
            </w:r>
          </w:p>
          <w:p w14:paraId="2A12190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CR0099(S6-160342)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66B8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BB18BF"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12F47"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6F931C"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B4441"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600E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4E2058"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SA6#11:</w:t>
            </w:r>
          </w:p>
          <w:p w14:paraId="603BBC2A"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S6-160414</w:t>
            </w:r>
            <w:r w:rsidRPr="00210AAF">
              <w:rPr>
                <w:rFonts w:hint="eastAsia"/>
                <w:snapToGrid w:val="0"/>
                <w:sz w:val="16"/>
                <w:szCs w:val="16"/>
                <w:lang w:eastAsia="zh-CN"/>
              </w:rPr>
              <w:t>, S6-1604</w:t>
            </w:r>
            <w:r w:rsidRPr="00210AAF">
              <w:rPr>
                <w:snapToGrid w:val="0"/>
                <w:sz w:val="16"/>
                <w:szCs w:val="16"/>
                <w:lang w:eastAsia="zh-CN"/>
              </w:rPr>
              <w:t>75</w:t>
            </w:r>
            <w:r w:rsidRPr="00210AAF">
              <w:rPr>
                <w:rFonts w:hint="eastAsia"/>
                <w:snapToGrid w:val="0"/>
                <w:sz w:val="16"/>
                <w:szCs w:val="16"/>
                <w:lang w:eastAsia="zh-CN"/>
              </w:rPr>
              <w:t>, S6-16049</w:t>
            </w:r>
            <w:r w:rsidRPr="00210AAF">
              <w:rPr>
                <w:snapToGrid w:val="0"/>
                <w:sz w:val="16"/>
                <w:szCs w:val="16"/>
                <w:lang w:eastAsia="zh-CN"/>
              </w:rPr>
              <w:t>7</w:t>
            </w:r>
            <w:r w:rsidRPr="00210AAF">
              <w:rPr>
                <w:rFonts w:hint="eastAsia"/>
                <w:snapToGrid w:val="0"/>
                <w:sz w:val="16"/>
                <w:szCs w:val="16"/>
                <w:lang w:eastAsia="zh-CN"/>
              </w:rPr>
              <w:t>, S6-160</w:t>
            </w:r>
            <w:r w:rsidRPr="00210AAF">
              <w:rPr>
                <w:snapToGrid w:val="0"/>
                <w:sz w:val="16"/>
                <w:szCs w:val="16"/>
                <w:lang w:eastAsia="zh-CN"/>
              </w:rPr>
              <w:t>499</w:t>
            </w:r>
            <w:r w:rsidRPr="00210AAF">
              <w:rPr>
                <w:rFonts w:hint="eastAsia"/>
                <w:snapToGrid w:val="0"/>
                <w:sz w:val="16"/>
                <w:szCs w:val="16"/>
                <w:lang w:eastAsia="zh-CN"/>
              </w:rPr>
              <w:t>,</w:t>
            </w:r>
          </w:p>
          <w:p w14:paraId="6EAE7C2F"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01</w:t>
            </w:r>
            <w:r w:rsidRPr="00210AAF">
              <w:rPr>
                <w:rFonts w:hint="eastAsia"/>
                <w:snapToGrid w:val="0"/>
                <w:sz w:val="16"/>
                <w:szCs w:val="16"/>
                <w:lang w:eastAsia="zh-CN"/>
              </w:rPr>
              <w:t>, S6-1605</w:t>
            </w:r>
            <w:r w:rsidRPr="00210AAF">
              <w:rPr>
                <w:snapToGrid w:val="0"/>
                <w:sz w:val="16"/>
                <w:szCs w:val="16"/>
                <w:lang w:eastAsia="zh-CN"/>
              </w:rPr>
              <w:t>08</w:t>
            </w:r>
            <w:r w:rsidRPr="00210AAF">
              <w:rPr>
                <w:rFonts w:hint="eastAsia"/>
                <w:snapToGrid w:val="0"/>
                <w:sz w:val="16"/>
                <w:szCs w:val="16"/>
                <w:lang w:eastAsia="zh-CN"/>
              </w:rPr>
              <w:t>, S6-1605</w:t>
            </w:r>
            <w:r w:rsidRPr="00210AAF">
              <w:rPr>
                <w:snapToGrid w:val="0"/>
                <w:sz w:val="16"/>
                <w:szCs w:val="16"/>
                <w:lang w:eastAsia="zh-CN"/>
              </w:rPr>
              <w:t>14</w:t>
            </w:r>
            <w:r w:rsidRPr="00210AAF">
              <w:rPr>
                <w:rFonts w:hint="eastAsia"/>
                <w:snapToGrid w:val="0"/>
                <w:sz w:val="16"/>
                <w:szCs w:val="16"/>
                <w:lang w:eastAsia="zh-CN"/>
              </w:rPr>
              <w:t>, S6-160</w:t>
            </w:r>
            <w:r w:rsidRPr="00210AAF">
              <w:rPr>
                <w:snapToGrid w:val="0"/>
                <w:sz w:val="16"/>
                <w:szCs w:val="16"/>
                <w:lang w:eastAsia="zh-CN"/>
              </w:rPr>
              <w:t>518</w:t>
            </w:r>
            <w:r w:rsidRPr="00210AAF">
              <w:rPr>
                <w:rFonts w:hint="eastAsia"/>
                <w:snapToGrid w:val="0"/>
                <w:sz w:val="16"/>
                <w:szCs w:val="16"/>
                <w:lang w:eastAsia="zh-CN"/>
              </w:rPr>
              <w:t xml:space="preserve">, </w:t>
            </w:r>
          </w:p>
          <w:p w14:paraId="36DF0A9D"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30</w:t>
            </w:r>
            <w:r w:rsidRPr="00210AAF">
              <w:rPr>
                <w:rFonts w:hint="eastAsia"/>
                <w:snapToGrid w:val="0"/>
                <w:sz w:val="16"/>
                <w:szCs w:val="16"/>
                <w:lang w:eastAsia="zh-CN"/>
              </w:rPr>
              <w:t>, S6-1605</w:t>
            </w:r>
            <w:r w:rsidRPr="00210AAF">
              <w:rPr>
                <w:snapToGrid w:val="0"/>
                <w:sz w:val="16"/>
                <w:szCs w:val="16"/>
                <w:lang w:eastAsia="zh-CN"/>
              </w:rPr>
              <w:t>32</w:t>
            </w:r>
            <w:r w:rsidRPr="00210AAF">
              <w:rPr>
                <w:rFonts w:hint="eastAsia"/>
                <w:snapToGrid w:val="0"/>
                <w:sz w:val="16"/>
                <w:szCs w:val="16"/>
                <w:lang w:eastAsia="zh-CN"/>
              </w:rPr>
              <w:t>, S6-1605</w:t>
            </w:r>
            <w:r w:rsidRPr="00210AAF">
              <w:rPr>
                <w:snapToGrid w:val="0"/>
                <w:sz w:val="16"/>
                <w:szCs w:val="16"/>
                <w:lang w:eastAsia="zh-CN"/>
              </w:rPr>
              <w:t>68</w:t>
            </w:r>
            <w:r w:rsidRPr="00210AAF">
              <w:rPr>
                <w:rFonts w:hint="eastAsia"/>
                <w:snapToGrid w:val="0"/>
                <w:sz w:val="16"/>
                <w:szCs w:val="16"/>
                <w:lang w:eastAsia="zh-CN"/>
              </w:rPr>
              <w:t>, S6-1605</w:t>
            </w:r>
            <w:r w:rsidRPr="00210AAF">
              <w:rPr>
                <w:snapToGrid w:val="0"/>
                <w:sz w:val="16"/>
                <w:szCs w:val="16"/>
                <w:lang w:eastAsia="zh-CN"/>
              </w:rPr>
              <w:t>71</w:t>
            </w:r>
            <w:r w:rsidRPr="00210AAF">
              <w:rPr>
                <w:rFonts w:hint="eastAsia"/>
                <w:snapToGrid w:val="0"/>
                <w:sz w:val="16"/>
                <w:szCs w:val="16"/>
                <w:lang w:eastAsia="zh-CN"/>
              </w:rPr>
              <w:t xml:space="preserve">, </w:t>
            </w:r>
          </w:p>
          <w:p w14:paraId="25A70679"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581</w:t>
            </w:r>
            <w:r w:rsidRPr="00210AAF">
              <w:rPr>
                <w:rFonts w:hint="eastAsia"/>
                <w:snapToGrid w:val="0"/>
                <w:sz w:val="16"/>
                <w:szCs w:val="16"/>
                <w:lang w:eastAsia="zh-CN"/>
              </w:rPr>
              <w:t>, S6-160</w:t>
            </w:r>
            <w:r w:rsidRPr="00210AAF">
              <w:rPr>
                <w:snapToGrid w:val="0"/>
                <w:sz w:val="16"/>
                <w:szCs w:val="16"/>
                <w:lang w:eastAsia="zh-CN"/>
              </w:rPr>
              <w:t xml:space="preserve">584, </w:t>
            </w:r>
            <w:r w:rsidRPr="00210AAF">
              <w:rPr>
                <w:rFonts w:hint="eastAsia"/>
                <w:snapToGrid w:val="0"/>
                <w:sz w:val="16"/>
                <w:szCs w:val="16"/>
                <w:lang w:eastAsia="zh-CN"/>
              </w:rPr>
              <w:t>S6-160</w:t>
            </w:r>
            <w:r w:rsidRPr="00210AAF">
              <w:rPr>
                <w:snapToGrid w:val="0"/>
                <w:sz w:val="16"/>
                <w:szCs w:val="16"/>
                <w:lang w:eastAsia="zh-CN"/>
              </w:rPr>
              <w:t xml:space="preserve">588, and merged relevant content from </w:t>
            </w:r>
            <w:r w:rsidRPr="00210AAF">
              <w:rPr>
                <w:rFonts w:hint="eastAsia"/>
                <w:snapToGrid w:val="0"/>
                <w:sz w:val="16"/>
                <w:szCs w:val="16"/>
                <w:lang w:eastAsia="zh-CN"/>
              </w:rPr>
              <w:t>S6-1604</w:t>
            </w:r>
            <w:r w:rsidRPr="00210AAF">
              <w:rPr>
                <w:snapToGrid w:val="0"/>
                <w:sz w:val="16"/>
                <w:szCs w:val="16"/>
                <w:lang w:eastAsia="zh-CN"/>
              </w:rPr>
              <w:t>89.</w:t>
            </w:r>
          </w:p>
          <w:p w14:paraId="13B016D8"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top level subclauses where needed with editor's notes; added a few missing subclauses at level 2 with editor's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690980"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9FE294A"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w:t>
            </w:r>
            <w:r w:rsidRPr="00210AAF">
              <w:rPr>
                <w:snapToGrid w:val="0"/>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82A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BC5789"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6F61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612E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7EC903"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2</w:t>
            </w:r>
            <w:r w:rsidRPr="00210AAF">
              <w:rPr>
                <w:rFonts w:hint="eastAsia"/>
                <w:snapToGrid w:val="0"/>
                <w:sz w:val="16"/>
                <w:szCs w:val="16"/>
                <w:lang w:eastAsia="zh-CN"/>
              </w:rPr>
              <w:t>:</w:t>
            </w:r>
          </w:p>
          <w:p w14:paraId="0EF21CF5"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S6-160681</w:t>
            </w:r>
            <w:r w:rsidRPr="00210AAF">
              <w:rPr>
                <w:rFonts w:hint="eastAsia"/>
                <w:snapToGrid w:val="0"/>
                <w:sz w:val="16"/>
                <w:szCs w:val="16"/>
                <w:lang w:eastAsia="zh-CN"/>
              </w:rPr>
              <w:t>, S6-160</w:t>
            </w:r>
            <w:r w:rsidRPr="00210AAF">
              <w:rPr>
                <w:snapToGrid w:val="0"/>
                <w:sz w:val="16"/>
                <w:szCs w:val="16"/>
                <w:lang w:eastAsia="zh-CN"/>
              </w:rPr>
              <w:t>698</w:t>
            </w:r>
            <w:r w:rsidRPr="00210AAF">
              <w:rPr>
                <w:rFonts w:hint="eastAsia"/>
                <w:snapToGrid w:val="0"/>
                <w:sz w:val="16"/>
                <w:szCs w:val="16"/>
                <w:lang w:eastAsia="zh-CN"/>
              </w:rPr>
              <w:t>, S6-160</w:t>
            </w:r>
            <w:r w:rsidRPr="00210AAF">
              <w:rPr>
                <w:snapToGrid w:val="0"/>
                <w:sz w:val="16"/>
                <w:szCs w:val="16"/>
                <w:lang w:eastAsia="zh-CN"/>
              </w:rPr>
              <w:t>707</w:t>
            </w:r>
            <w:r w:rsidRPr="00210AAF">
              <w:rPr>
                <w:rFonts w:hint="eastAsia"/>
                <w:snapToGrid w:val="0"/>
                <w:sz w:val="16"/>
                <w:szCs w:val="16"/>
                <w:lang w:eastAsia="zh-CN"/>
              </w:rPr>
              <w:t>, S6-160</w:t>
            </w:r>
            <w:r w:rsidRPr="00210AAF">
              <w:rPr>
                <w:snapToGrid w:val="0"/>
                <w:sz w:val="16"/>
                <w:szCs w:val="16"/>
                <w:lang w:eastAsia="zh-CN"/>
              </w:rPr>
              <w:t>790</w:t>
            </w:r>
            <w:r w:rsidRPr="00210AAF">
              <w:rPr>
                <w:rFonts w:hint="eastAsia"/>
                <w:snapToGrid w:val="0"/>
                <w:sz w:val="16"/>
                <w:szCs w:val="16"/>
                <w:lang w:eastAsia="zh-CN"/>
              </w:rPr>
              <w:t>,</w:t>
            </w:r>
          </w:p>
          <w:p w14:paraId="794DA490"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802</w:t>
            </w:r>
            <w:r w:rsidRPr="00210AAF">
              <w:rPr>
                <w:rFonts w:hint="eastAsia"/>
                <w:snapToGrid w:val="0"/>
                <w:sz w:val="16"/>
                <w:szCs w:val="16"/>
                <w:lang w:eastAsia="zh-CN"/>
              </w:rPr>
              <w:t>, S6-160</w:t>
            </w:r>
            <w:r w:rsidRPr="00210AAF">
              <w:rPr>
                <w:snapToGrid w:val="0"/>
                <w:sz w:val="16"/>
                <w:szCs w:val="16"/>
                <w:lang w:eastAsia="zh-CN"/>
              </w:rPr>
              <w:t>828</w:t>
            </w:r>
            <w:r w:rsidRPr="00210AAF">
              <w:rPr>
                <w:rFonts w:hint="eastAsia"/>
                <w:snapToGrid w:val="0"/>
                <w:sz w:val="16"/>
                <w:szCs w:val="16"/>
                <w:lang w:eastAsia="zh-CN"/>
              </w:rPr>
              <w:t>, S6-160</w:t>
            </w:r>
            <w:r w:rsidRPr="00210AAF">
              <w:rPr>
                <w:snapToGrid w:val="0"/>
                <w:sz w:val="16"/>
                <w:szCs w:val="16"/>
                <w:lang w:eastAsia="zh-CN"/>
              </w:rPr>
              <w:t>873</w:t>
            </w:r>
            <w:r w:rsidRPr="00210AAF">
              <w:rPr>
                <w:rFonts w:hint="eastAsia"/>
                <w:snapToGrid w:val="0"/>
                <w:sz w:val="16"/>
                <w:szCs w:val="16"/>
                <w:lang w:eastAsia="zh-CN"/>
              </w:rPr>
              <w:t>, S6-160</w:t>
            </w:r>
            <w:r w:rsidRPr="00210AAF">
              <w:rPr>
                <w:snapToGrid w:val="0"/>
                <w:sz w:val="16"/>
                <w:szCs w:val="16"/>
                <w:lang w:eastAsia="zh-CN"/>
              </w:rPr>
              <w:t>908</w:t>
            </w:r>
            <w:r w:rsidRPr="00210AAF">
              <w:rPr>
                <w:rFonts w:hint="eastAsia"/>
                <w:snapToGrid w:val="0"/>
                <w:sz w:val="16"/>
                <w:szCs w:val="16"/>
                <w:lang w:eastAsia="zh-CN"/>
              </w:rPr>
              <w:t xml:space="preserve">, </w:t>
            </w:r>
          </w:p>
          <w:p w14:paraId="32AF260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909</w:t>
            </w:r>
            <w:r w:rsidRPr="00210AAF">
              <w:rPr>
                <w:rFonts w:hint="eastAsia"/>
                <w:snapToGrid w:val="0"/>
                <w:sz w:val="16"/>
                <w:szCs w:val="16"/>
                <w:lang w:eastAsia="zh-CN"/>
              </w:rPr>
              <w:t>, S6-160</w:t>
            </w:r>
            <w:r w:rsidRPr="00210AAF">
              <w:rPr>
                <w:snapToGrid w:val="0"/>
                <w:sz w:val="16"/>
                <w:szCs w:val="16"/>
                <w:lang w:eastAsia="zh-CN"/>
              </w:rPr>
              <w:t>921</w:t>
            </w:r>
            <w:r w:rsidRPr="00210AAF">
              <w:rPr>
                <w:rFonts w:hint="eastAsia"/>
                <w:snapToGrid w:val="0"/>
                <w:sz w:val="16"/>
                <w:szCs w:val="16"/>
                <w:lang w:eastAsia="zh-CN"/>
              </w:rPr>
              <w:t>, S6-160</w:t>
            </w:r>
            <w:r w:rsidRPr="00210AAF">
              <w:rPr>
                <w:snapToGrid w:val="0"/>
                <w:sz w:val="16"/>
                <w:szCs w:val="16"/>
                <w:lang w:eastAsia="zh-CN"/>
              </w:rPr>
              <w:t>925.</w:t>
            </w:r>
          </w:p>
          <w:p w14:paraId="0453460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a few missing headings at level 2 and level 3 with editor's notes for consistency.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B2E9D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3</w:t>
            </w:r>
            <w:r w:rsidRPr="00210AAF">
              <w:rPr>
                <w:rFonts w:hint="eastAsia"/>
                <w:snapToGrid w:val="0"/>
                <w:sz w:val="16"/>
                <w:szCs w:val="16"/>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FE5BB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0760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8CFDDA"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F3721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C3ED0A"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6954B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3</w:t>
            </w:r>
            <w:r w:rsidRPr="00210AAF">
              <w:rPr>
                <w:rFonts w:hint="eastAsia"/>
                <w:snapToGrid w:val="0"/>
                <w:sz w:val="16"/>
                <w:szCs w:val="16"/>
                <w:lang w:eastAsia="zh-CN"/>
              </w:rPr>
              <w:t>:</w:t>
            </w:r>
          </w:p>
          <w:p w14:paraId="79E430F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S6-160961</w:t>
            </w:r>
            <w:r w:rsidRPr="00210AAF">
              <w:rPr>
                <w:rFonts w:hint="eastAsia"/>
                <w:snapToGrid w:val="0"/>
                <w:sz w:val="16"/>
                <w:szCs w:val="16"/>
                <w:lang w:eastAsia="zh-CN"/>
              </w:rPr>
              <w:t xml:space="preserve">, </w:t>
            </w:r>
            <w:r w:rsidRPr="00210AAF">
              <w:rPr>
                <w:snapToGrid w:val="0"/>
                <w:sz w:val="16"/>
                <w:szCs w:val="16"/>
                <w:lang w:eastAsia="zh-CN"/>
              </w:rPr>
              <w:t>S6-161016</w:t>
            </w:r>
            <w:r w:rsidRPr="00210AAF">
              <w:rPr>
                <w:rFonts w:hint="eastAsia"/>
                <w:snapToGrid w:val="0"/>
                <w:sz w:val="16"/>
                <w:szCs w:val="16"/>
                <w:lang w:eastAsia="zh-CN"/>
              </w:rPr>
              <w:t xml:space="preserve">, </w:t>
            </w:r>
            <w:r w:rsidRPr="00210AAF">
              <w:rPr>
                <w:snapToGrid w:val="0"/>
                <w:sz w:val="16"/>
                <w:szCs w:val="16"/>
                <w:lang w:eastAsia="zh-CN"/>
              </w:rPr>
              <w:t>S6-161112</w:t>
            </w:r>
            <w:r w:rsidRPr="00210AAF">
              <w:rPr>
                <w:rFonts w:hint="eastAsia"/>
                <w:snapToGrid w:val="0"/>
                <w:sz w:val="16"/>
                <w:szCs w:val="16"/>
                <w:lang w:eastAsia="zh-CN"/>
              </w:rPr>
              <w:t xml:space="preserve">, </w:t>
            </w:r>
            <w:r w:rsidRPr="00210AAF">
              <w:rPr>
                <w:snapToGrid w:val="0"/>
                <w:sz w:val="16"/>
                <w:szCs w:val="16"/>
                <w:lang w:eastAsia="zh-CN"/>
              </w:rPr>
              <w:t>S6-161113</w:t>
            </w:r>
            <w:r w:rsidRPr="00210AAF">
              <w:rPr>
                <w:rFonts w:hint="eastAsia"/>
                <w:snapToGrid w:val="0"/>
                <w:sz w:val="16"/>
                <w:szCs w:val="16"/>
                <w:lang w:eastAsia="zh-CN"/>
              </w:rPr>
              <w:t>,</w:t>
            </w:r>
          </w:p>
          <w:p w14:paraId="42378C49"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S6-161116</w:t>
            </w:r>
            <w:r w:rsidRPr="00210AAF">
              <w:rPr>
                <w:rFonts w:hint="eastAsia"/>
                <w:snapToGrid w:val="0"/>
                <w:sz w:val="16"/>
                <w:szCs w:val="16"/>
                <w:lang w:eastAsia="zh-CN"/>
              </w:rPr>
              <w:t xml:space="preserve">, </w:t>
            </w:r>
            <w:r w:rsidRPr="00210AAF">
              <w:rPr>
                <w:snapToGrid w:val="0"/>
                <w:sz w:val="16"/>
                <w:szCs w:val="16"/>
                <w:lang w:eastAsia="zh-CN"/>
              </w:rPr>
              <w:t>S6-161124</w:t>
            </w:r>
            <w:r w:rsidRPr="00210AAF">
              <w:rPr>
                <w:rFonts w:hint="eastAsia"/>
                <w:snapToGrid w:val="0"/>
                <w:sz w:val="16"/>
                <w:szCs w:val="16"/>
                <w:lang w:eastAsia="zh-CN"/>
              </w:rPr>
              <w:t xml:space="preserve">, </w:t>
            </w:r>
            <w:r w:rsidRPr="00210AAF">
              <w:rPr>
                <w:snapToGrid w:val="0"/>
                <w:sz w:val="16"/>
                <w:szCs w:val="16"/>
                <w:lang w:eastAsia="zh-CN"/>
              </w:rPr>
              <w:t>S6-161210</w:t>
            </w:r>
            <w:r w:rsidRPr="00210AAF">
              <w:rPr>
                <w:rFonts w:hint="eastAsia"/>
                <w:snapToGrid w:val="0"/>
                <w:sz w:val="16"/>
                <w:szCs w:val="16"/>
                <w:lang w:eastAsia="zh-CN"/>
              </w:rPr>
              <w:t xml:space="preserve">, </w:t>
            </w:r>
            <w:r w:rsidRPr="00210AAF">
              <w:rPr>
                <w:snapToGrid w:val="0"/>
                <w:sz w:val="16"/>
                <w:szCs w:val="16"/>
                <w:lang w:eastAsia="zh-CN"/>
              </w:rPr>
              <w:t>S6-161211</w:t>
            </w:r>
            <w:r w:rsidRPr="00210AAF">
              <w:rPr>
                <w:rFonts w:hint="eastAsia"/>
                <w:snapToGrid w:val="0"/>
                <w:sz w:val="16"/>
                <w:szCs w:val="16"/>
                <w:lang w:eastAsia="zh-CN"/>
              </w:rPr>
              <w:t xml:space="preserve">, </w:t>
            </w:r>
          </w:p>
          <w:p w14:paraId="680D9F77"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S6-161212</w:t>
            </w:r>
            <w:r w:rsidRPr="00210AAF">
              <w:rPr>
                <w:rFonts w:hint="eastAsia"/>
                <w:snapToGrid w:val="0"/>
                <w:sz w:val="16"/>
                <w:szCs w:val="16"/>
                <w:lang w:eastAsia="zh-CN"/>
              </w:rPr>
              <w:t xml:space="preserve">, </w:t>
            </w:r>
            <w:r w:rsidRPr="00210AAF">
              <w:rPr>
                <w:snapToGrid w:val="0"/>
                <w:sz w:val="16"/>
                <w:szCs w:val="16"/>
                <w:lang w:eastAsia="zh-CN"/>
              </w:rPr>
              <w:t>S6-161219</w:t>
            </w:r>
            <w:r w:rsidRPr="00210AAF">
              <w:rPr>
                <w:rFonts w:hint="eastAsia"/>
                <w:snapToGrid w:val="0"/>
                <w:sz w:val="16"/>
                <w:szCs w:val="16"/>
                <w:lang w:eastAsia="zh-CN"/>
              </w:rPr>
              <w:t xml:space="preserve">, </w:t>
            </w:r>
            <w:r w:rsidRPr="00210AAF">
              <w:rPr>
                <w:snapToGrid w:val="0"/>
                <w:sz w:val="16"/>
                <w:szCs w:val="16"/>
                <w:lang w:eastAsia="zh-CN"/>
              </w:rPr>
              <w:t>S6-161231, S6-161249,</w:t>
            </w:r>
          </w:p>
          <w:p w14:paraId="6DAB74F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S6-161251, S6-161258, S6-161268</w:t>
            </w:r>
          </w:p>
          <w:p w14:paraId="65B4092A"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D088D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4</w:t>
            </w:r>
            <w:r w:rsidRPr="00210AAF">
              <w:rPr>
                <w:rFonts w:hint="eastAsia"/>
                <w:snapToGrid w:val="0"/>
                <w:sz w:val="16"/>
                <w:szCs w:val="16"/>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038E6A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F64938"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63E966"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DB1DD"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A7F4D2"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67EF7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4</w:t>
            </w:r>
            <w:r w:rsidRPr="00210AAF">
              <w:rPr>
                <w:rFonts w:hint="eastAsia"/>
                <w:snapToGrid w:val="0"/>
                <w:sz w:val="16"/>
                <w:szCs w:val="16"/>
                <w:lang w:eastAsia="zh-CN"/>
              </w:rPr>
              <w:t>:</w:t>
            </w:r>
          </w:p>
          <w:p w14:paraId="285A4D2C"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S6-161330</w:t>
            </w:r>
            <w:r w:rsidRPr="00210AAF">
              <w:rPr>
                <w:rFonts w:hint="eastAsia"/>
                <w:snapToGrid w:val="0"/>
                <w:sz w:val="16"/>
                <w:szCs w:val="16"/>
                <w:lang w:eastAsia="zh-CN"/>
              </w:rPr>
              <w:t xml:space="preserve">, </w:t>
            </w:r>
            <w:r w:rsidRPr="00210AAF">
              <w:rPr>
                <w:snapToGrid w:val="0"/>
                <w:sz w:val="16"/>
                <w:szCs w:val="16"/>
                <w:lang w:eastAsia="zh-CN"/>
              </w:rPr>
              <w:t>S6-161522</w:t>
            </w:r>
            <w:r w:rsidRPr="00210AAF">
              <w:rPr>
                <w:rFonts w:hint="eastAsia"/>
                <w:snapToGrid w:val="0"/>
                <w:sz w:val="16"/>
                <w:szCs w:val="16"/>
                <w:lang w:eastAsia="zh-CN"/>
              </w:rPr>
              <w:t xml:space="preserve">, </w:t>
            </w:r>
            <w:r w:rsidRPr="00210AAF">
              <w:rPr>
                <w:snapToGrid w:val="0"/>
                <w:sz w:val="16"/>
                <w:szCs w:val="16"/>
                <w:lang w:eastAsia="zh-CN"/>
              </w:rPr>
              <w:t>S6-161538</w:t>
            </w:r>
            <w:r w:rsidRPr="00210AAF">
              <w:rPr>
                <w:rFonts w:hint="eastAsia"/>
                <w:snapToGrid w:val="0"/>
                <w:sz w:val="16"/>
                <w:szCs w:val="16"/>
                <w:lang w:eastAsia="zh-CN"/>
              </w:rPr>
              <w:t xml:space="preserve">, </w:t>
            </w:r>
            <w:r w:rsidRPr="00210AAF">
              <w:rPr>
                <w:snapToGrid w:val="0"/>
                <w:sz w:val="16"/>
                <w:szCs w:val="16"/>
                <w:lang w:eastAsia="zh-CN"/>
              </w:rPr>
              <w:t>S6-161564</w:t>
            </w:r>
            <w:r w:rsidRPr="00210AAF">
              <w:rPr>
                <w:rFonts w:hint="eastAsia"/>
                <w:snapToGrid w:val="0"/>
                <w:sz w:val="16"/>
                <w:szCs w:val="16"/>
                <w:lang w:eastAsia="zh-CN"/>
              </w:rPr>
              <w:t>,</w:t>
            </w:r>
          </w:p>
          <w:p w14:paraId="2B4F598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S6-161572</w:t>
            </w:r>
            <w:r w:rsidRPr="00210AAF">
              <w:rPr>
                <w:rFonts w:hint="eastAsia"/>
                <w:snapToGrid w:val="0"/>
                <w:sz w:val="16"/>
                <w:szCs w:val="16"/>
                <w:lang w:eastAsia="zh-CN"/>
              </w:rPr>
              <w:t xml:space="preserve">, </w:t>
            </w:r>
            <w:r w:rsidRPr="00210AAF">
              <w:rPr>
                <w:snapToGrid w:val="0"/>
                <w:sz w:val="16"/>
                <w:szCs w:val="16"/>
                <w:lang w:eastAsia="zh-CN"/>
              </w:rPr>
              <w:t>S6-161584</w:t>
            </w:r>
            <w:r w:rsidRPr="00210AAF">
              <w:rPr>
                <w:rFonts w:hint="eastAsia"/>
                <w:snapToGrid w:val="0"/>
                <w:sz w:val="16"/>
                <w:szCs w:val="16"/>
                <w:lang w:eastAsia="zh-CN"/>
              </w:rPr>
              <w:t xml:space="preserve">, </w:t>
            </w:r>
            <w:r w:rsidRPr="00210AAF">
              <w:rPr>
                <w:snapToGrid w:val="0"/>
                <w:sz w:val="16"/>
                <w:szCs w:val="16"/>
                <w:lang w:eastAsia="zh-CN"/>
              </w:rPr>
              <w:t>S6-161591</w:t>
            </w:r>
            <w:r w:rsidRPr="00210AAF">
              <w:rPr>
                <w:rFonts w:hint="eastAsia"/>
                <w:snapToGrid w:val="0"/>
                <w:sz w:val="16"/>
                <w:szCs w:val="16"/>
                <w:lang w:eastAsia="zh-CN"/>
              </w:rPr>
              <w:t xml:space="preserve">, </w:t>
            </w:r>
            <w:r w:rsidRPr="00210AAF">
              <w:rPr>
                <w:snapToGrid w:val="0"/>
                <w:sz w:val="16"/>
                <w:szCs w:val="16"/>
                <w:lang w:eastAsia="zh-CN"/>
              </w:rPr>
              <w:t>S6-161595</w:t>
            </w:r>
            <w:r w:rsidRPr="00210AAF">
              <w:rPr>
                <w:rFonts w:hint="eastAsia"/>
                <w:snapToGrid w:val="0"/>
                <w:sz w:val="16"/>
                <w:szCs w:val="16"/>
                <w:lang w:eastAsia="zh-CN"/>
              </w:rPr>
              <w:t xml:space="preserve">, </w:t>
            </w:r>
          </w:p>
          <w:p w14:paraId="1E29F03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S6-161596</w:t>
            </w:r>
            <w:r w:rsidRPr="00210AAF">
              <w:rPr>
                <w:rFonts w:hint="eastAsia"/>
                <w:snapToGrid w:val="0"/>
                <w:sz w:val="16"/>
                <w:szCs w:val="16"/>
                <w:lang w:eastAsia="zh-CN"/>
              </w:rPr>
              <w:t xml:space="preserve">, </w:t>
            </w:r>
            <w:r w:rsidRPr="00210AAF">
              <w:rPr>
                <w:snapToGrid w:val="0"/>
                <w:sz w:val="16"/>
                <w:szCs w:val="16"/>
                <w:lang w:eastAsia="zh-CN"/>
              </w:rPr>
              <w:t>S6-161597</w:t>
            </w:r>
            <w:r w:rsidRPr="00210AAF">
              <w:rPr>
                <w:rFonts w:hint="eastAsia"/>
                <w:snapToGrid w:val="0"/>
                <w:sz w:val="16"/>
                <w:szCs w:val="16"/>
                <w:lang w:eastAsia="zh-CN"/>
              </w:rPr>
              <w:t xml:space="preserve">, </w:t>
            </w:r>
            <w:r w:rsidRPr="00210AAF">
              <w:rPr>
                <w:snapToGrid w:val="0"/>
                <w:sz w:val="16"/>
                <w:szCs w:val="16"/>
                <w:lang w:eastAsia="zh-CN"/>
              </w:rPr>
              <w:t>S6-161598, S6-161607.</w:t>
            </w:r>
          </w:p>
          <w:p w14:paraId="49F0A6C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03BCAE2"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5</w:t>
            </w:r>
            <w:r w:rsidRPr="00210AAF">
              <w:rPr>
                <w:rFonts w:hint="eastAsia"/>
                <w:snapToGrid w:val="0"/>
                <w:sz w:val="16"/>
                <w:szCs w:val="16"/>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786EF5"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5832D"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C60FFA"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FDBF9"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8A673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A73DFD" w14:textId="77777777" w:rsidR="00171381" w:rsidRPr="00210AAF" w:rsidRDefault="00171381" w:rsidP="00643972">
            <w:pPr>
              <w:pStyle w:val="TAL"/>
              <w:rPr>
                <w:snapToGrid w:val="0"/>
                <w:sz w:val="16"/>
                <w:szCs w:val="16"/>
              </w:rPr>
            </w:pPr>
            <w:r w:rsidRPr="00210AAF">
              <w:rPr>
                <w:snapToGrid w:val="0"/>
                <w:sz w:val="16"/>
                <w:szCs w:val="16"/>
              </w:rPr>
              <w:t>Submitted for Approval at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0200E9" w14:textId="77777777" w:rsidR="00171381" w:rsidRPr="00210AAF" w:rsidRDefault="00171381" w:rsidP="00643972">
            <w:pPr>
              <w:pStyle w:val="TAL"/>
              <w:rPr>
                <w:snapToGrid w:val="0"/>
                <w:sz w:val="16"/>
                <w:szCs w:val="16"/>
              </w:rPr>
            </w:pPr>
            <w:r w:rsidRPr="00210AAF">
              <w:rPr>
                <w:snapToGrid w:val="0"/>
                <w:sz w:val="16"/>
                <w:szCs w:val="16"/>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5E7436"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9D21E5"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2A25C9"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5076"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ECDDA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00F829" w14:textId="77777777" w:rsidR="00171381" w:rsidRPr="00210AAF" w:rsidRDefault="00171381" w:rsidP="00643972">
            <w:pPr>
              <w:pStyle w:val="TAL"/>
              <w:rPr>
                <w:snapToGrid w:val="0"/>
                <w:sz w:val="16"/>
                <w:szCs w:val="16"/>
              </w:rPr>
            </w:pPr>
            <w:r w:rsidRPr="00210AAF">
              <w:rPr>
                <w:snapToGrid w:val="0"/>
                <w:sz w:val="16"/>
                <w:szCs w:val="16"/>
              </w:rPr>
              <w:t>MCC Editorial update for publication after TSG SA approval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23D0D4B" w14:textId="77777777" w:rsidR="00171381" w:rsidRPr="00210AAF" w:rsidRDefault="00171381" w:rsidP="00643972">
            <w:pPr>
              <w:pStyle w:val="TAL"/>
              <w:rPr>
                <w:snapToGrid w:val="0"/>
                <w:sz w:val="16"/>
                <w:szCs w:val="16"/>
              </w:rPr>
            </w:pPr>
            <w:r w:rsidRPr="00210AAF">
              <w:rPr>
                <w:snapToGrid w:val="0"/>
                <w:sz w:val="16"/>
                <w:szCs w:val="16"/>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30144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613BA"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AF81B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0F22D6" w14:textId="77777777" w:rsidR="00171381" w:rsidRPr="00210AAF" w:rsidRDefault="00171381" w:rsidP="00643972">
            <w:pPr>
              <w:pStyle w:val="TAL"/>
              <w:rPr>
                <w:snapToGrid w:val="0"/>
                <w:sz w:val="16"/>
                <w:szCs w:val="16"/>
              </w:rPr>
            </w:pPr>
            <w:r w:rsidRPr="00210AAF">
              <w:rPr>
                <w:snapToGrid w:val="0"/>
                <w:sz w:val="16"/>
                <w:szCs w:val="16"/>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3FF29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4A7601" w14:textId="77777777" w:rsidR="00171381" w:rsidRPr="00210AAF" w:rsidRDefault="00171381" w:rsidP="00643972">
            <w:pPr>
              <w:pStyle w:val="TAL"/>
              <w:rPr>
                <w:snapToGrid w:val="0"/>
                <w:sz w:val="16"/>
                <w:szCs w:val="16"/>
              </w:rPr>
            </w:pPr>
            <w:r w:rsidRPr="00210AAF">
              <w:rPr>
                <w:snapToGrid w:val="0"/>
                <w:sz w:val="16"/>
                <w:szCs w:val="16"/>
              </w:rPr>
              <w:t>Alignment of definitions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9DD47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EA1EB"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6785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73250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14B32" w14:textId="77777777" w:rsidR="00171381" w:rsidRPr="00210AAF" w:rsidRDefault="00171381" w:rsidP="00643972">
            <w:pPr>
              <w:pStyle w:val="TAL"/>
              <w:rPr>
                <w:snapToGrid w:val="0"/>
                <w:sz w:val="16"/>
                <w:szCs w:val="16"/>
              </w:rPr>
            </w:pPr>
            <w:r w:rsidRPr="00210AAF">
              <w:rPr>
                <w:snapToGrid w:val="0"/>
                <w:sz w:val="16"/>
                <w:szCs w:val="16"/>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7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01CF452" w14:textId="77777777" w:rsidR="00171381" w:rsidRPr="00210AAF" w:rsidRDefault="00171381" w:rsidP="00643972">
            <w:pPr>
              <w:pStyle w:val="TAL"/>
              <w:rPr>
                <w:snapToGrid w:val="0"/>
                <w:sz w:val="16"/>
                <w:szCs w:val="16"/>
              </w:rPr>
            </w:pPr>
            <w:r w:rsidRPr="00210AAF">
              <w:rPr>
                <w:snapToGrid w:val="0"/>
                <w:sz w:val="16"/>
                <w:szCs w:val="16"/>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D59E6C"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5A1FB8"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7F96A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C3897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C88CB" w14:textId="77777777" w:rsidR="00171381" w:rsidRPr="00210AAF" w:rsidRDefault="00171381" w:rsidP="00643972">
            <w:pPr>
              <w:pStyle w:val="TAL"/>
              <w:rPr>
                <w:snapToGrid w:val="0"/>
                <w:sz w:val="16"/>
                <w:szCs w:val="16"/>
              </w:rPr>
            </w:pPr>
            <w:r w:rsidRPr="00210AAF">
              <w:rPr>
                <w:snapToGrid w:val="0"/>
                <w:sz w:val="16"/>
                <w:szCs w:val="16"/>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C083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633D28" w14:textId="77777777" w:rsidR="00171381" w:rsidRPr="00210AAF" w:rsidRDefault="00171381" w:rsidP="00643972">
            <w:pPr>
              <w:pStyle w:val="TAL"/>
              <w:rPr>
                <w:snapToGrid w:val="0"/>
                <w:sz w:val="16"/>
                <w:szCs w:val="16"/>
              </w:rPr>
            </w:pPr>
            <w:r w:rsidRPr="00210AAF">
              <w:rPr>
                <w:snapToGrid w:val="0"/>
                <w:sz w:val="16"/>
                <w:szCs w:val="16"/>
              </w:rPr>
              <w:t>Alignment of bearer management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2DFC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F9D5B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DBFE7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BF037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9279" w14:textId="77777777" w:rsidR="00171381" w:rsidRPr="00210AAF" w:rsidRDefault="00171381" w:rsidP="00643972">
            <w:pPr>
              <w:pStyle w:val="TAL"/>
              <w:rPr>
                <w:snapToGrid w:val="0"/>
                <w:sz w:val="16"/>
                <w:szCs w:val="16"/>
              </w:rPr>
            </w:pPr>
            <w:r w:rsidRPr="00210AAF">
              <w:rPr>
                <w:snapToGrid w:val="0"/>
                <w:sz w:val="16"/>
                <w:szCs w:val="16"/>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05C0B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BFD32C" w14:textId="77777777" w:rsidR="00171381" w:rsidRPr="00210AAF" w:rsidRDefault="00171381" w:rsidP="00643972">
            <w:pPr>
              <w:pStyle w:val="TAL"/>
              <w:rPr>
                <w:snapToGrid w:val="0"/>
                <w:sz w:val="16"/>
                <w:szCs w:val="16"/>
              </w:rPr>
            </w:pPr>
            <w:r w:rsidRPr="00210AAF">
              <w:rPr>
                <w:snapToGrid w:val="0"/>
                <w:sz w:val="16"/>
                <w:szCs w:val="16"/>
              </w:rPr>
              <w:t>Resolve editor's note in clause 10.6.2.8.1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527E2"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6EF59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CF887B"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39134" w14:textId="77777777" w:rsidR="00171381" w:rsidRPr="00210AAF" w:rsidRDefault="00171381" w:rsidP="00643972">
            <w:pPr>
              <w:pStyle w:val="TAL"/>
              <w:rPr>
                <w:snapToGrid w:val="0"/>
                <w:sz w:val="16"/>
                <w:szCs w:val="16"/>
              </w:rPr>
            </w:pPr>
            <w:r w:rsidRPr="00210AAF">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64C68" w14:textId="77777777" w:rsidR="00171381" w:rsidRPr="00210AAF" w:rsidRDefault="00171381" w:rsidP="00643972">
            <w:pPr>
              <w:pStyle w:val="TAL"/>
              <w:rPr>
                <w:snapToGrid w:val="0"/>
                <w:sz w:val="16"/>
                <w:szCs w:val="16"/>
              </w:rPr>
            </w:pPr>
            <w:r w:rsidRPr="00210AAF">
              <w:rPr>
                <w:snapToGrid w:val="0"/>
                <w:sz w:val="16"/>
                <w:szCs w:val="16"/>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F69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308DBA" w14:textId="77777777" w:rsidR="00171381" w:rsidRPr="00210AAF" w:rsidRDefault="00171381" w:rsidP="00643972">
            <w:pPr>
              <w:pStyle w:val="TAL"/>
              <w:rPr>
                <w:snapToGrid w:val="0"/>
                <w:sz w:val="16"/>
                <w:szCs w:val="16"/>
              </w:rPr>
            </w:pPr>
            <w:r w:rsidRPr="00210AAF">
              <w:rPr>
                <w:noProof/>
                <w:sz w:val="16"/>
                <w:szCs w:val="16"/>
                <w:lang w:eastAsia="zh-CN"/>
              </w:rPr>
              <w:t>Store and update a</w:t>
            </w:r>
            <w:r w:rsidRPr="00210AAF">
              <w:rPr>
                <w:rFonts w:hint="eastAsia"/>
                <w:noProof/>
                <w:sz w:val="16"/>
                <w:szCs w:val="16"/>
                <w:lang w:eastAsia="zh-CN"/>
              </w:rPr>
              <w:t>ffiliation status</w:t>
            </w:r>
            <w:r w:rsidRPr="00210AAF">
              <w:rPr>
                <w:noProof/>
                <w:sz w:val="16"/>
                <w:szCs w:val="16"/>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B9F40E"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F7F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4AE41C"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DF78B"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E3C27" w14:textId="77777777" w:rsidR="00171381" w:rsidRPr="00210AAF" w:rsidRDefault="00171381" w:rsidP="00643972">
            <w:pPr>
              <w:pStyle w:val="TAL"/>
              <w:rPr>
                <w:snapToGrid w:val="0"/>
                <w:sz w:val="16"/>
                <w:szCs w:val="16"/>
              </w:rPr>
            </w:pPr>
            <w:r w:rsidRPr="00210AAF">
              <w:rPr>
                <w:snapToGrid w:val="0"/>
                <w:sz w:val="16"/>
                <w:szCs w:val="16"/>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8535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019004" w14:textId="77777777" w:rsidR="00171381" w:rsidRPr="00210AAF" w:rsidRDefault="00171381" w:rsidP="00643972">
            <w:pPr>
              <w:pStyle w:val="TAL"/>
              <w:rPr>
                <w:snapToGrid w:val="0"/>
                <w:sz w:val="16"/>
                <w:szCs w:val="16"/>
              </w:rPr>
            </w:pPr>
            <w:r w:rsidRPr="00210AAF">
              <w:rPr>
                <w:snapToGrid w:val="0"/>
                <w:sz w:val="16"/>
                <w:szCs w:val="16"/>
              </w:rPr>
              <w:t>Duplicated reference remove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FE9C6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03E948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D40AD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B04B6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A30FE" w14:textId="77777777" w:rsidR="00171381" w:rsidRPr="00210AAF" w:rsidRDefault="00171381" w:rsidP="00643972">
            <w:pPr>
              <w:pStyle w:val="TAL"/>
              <w:rPr>
                <w:snapToGrid w:val="0"/>
                <w:sz w:val="16"/>
                <w:szCs w:val="16"/>
              </w:rPr>
            </w:pPr>
            <w:r w:rsidRPr="00210AAF">
              <w:rPr>
                <w:snapToGrid w:val="0"/>
                <w:sz w:val="16"/>
                <w:szCs w:val="16"/>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D2C49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CDBD44" w14:textId="77777777" w:rsidR="00171381" w:rsidRPr="00210AAF" w:rsidRDefault="00171381" w:rsidP="00643972">
            <w:pPr>
              <w:pStyle w:val="TAL"/>
              <w:rPr>
                <w:snapToGrid w:val="0"/>
                <w:sz w:val="16"/>
                <w:szCs w:val="16"/>
              </w:rPr>
            </w:pPr>
            <w:r w:rsidRPr="00210AAF">
              <w:rPr>
                <w:snapToGrid w:val="0"/>
                <w:sz w:val="16"/>
                <w:szCs w:val="16"/>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E2815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CD1845"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8E5C2"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032363"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71539F" w14:textId="77777777" w:rsidR="00171381" w:rsidRPr="00210AAF" w:rsidRDefault="00171381" w:rsidP="00643972">
            <w:pPr>
              <w:pStyle w:val="TAL"/>
              <w:rPr>
                <w:snapToGrid w:val="0"/>
                <w:sz w:val="16"/>
                <w:szCs w:val="16"/>
              </w:rPr>
            </w:pPr>
            <w:r w:rsidRPr="00210AAF">
              <w:rPr>
                <w:snapToGrid w:val="0"/>
                <w:sz w:val="16"/>
                <w:szCs w:val="16"/>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0C769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72EF9B8" w14:textId="77777777" w:rsidR="00171381" w:rsidRPr="00210AAF" w:rsidRDefault="00171381" w:rsidP="00643972">
            <w:pPr>
              <w:pStyle w:val="TAL"/>
              <w:rPr>
                <w:snapToGrid w:val="0"/>
                <w:sz w:val="16"/>
                <w:szCs w:val="16"/>
              </w:rPr>
            </w:pPr>
            <w:r w:rsidRPr="00210AAF">
              <w:rPr>
                <w:noProof/>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EC06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B34AD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4A41F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26FB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5D8E" w14:textId="77777777" w:rsidR="00171381" w:rsidRPr="00210AAF" w:rsidRDefault="00171381" w:rsidP="00643972">
            <w:pPr>
              <w:pStyle w:val="TAL"/>
              <w:rPr>
                <w:snapToGrid w:val="0"/>
                <w:sz w:val="16"/>
                <w:szCs w:val="16"/>
              </w:rPr>
            </w:pPr>
            <w:r w:rsidRPr="00210AAF">
              <w:rPr>
                <w:snapToGrid w:val="0"/>
                <w:sz w:val="16"/>
                <w:szCs w:val="16"/>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BDC7E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AACD3F" w14:textId="77777777" w:rsidR="00171381" w:rsidRPr="00210AAF" w:rsidRDefault="00171381" w:rsidP="00643972">
            <w:pPr>
              <w:pStyle w:val="TAL"/>
              <w:rPr>
                <w:snapToGrid w:val="0"/>
                <w:sz w:val="16"/>
                <w:szCs w:val="16"/>
              </w:rPr>
            </w:pPr>
            <w:r w:rsidRPr="00210AAF">
              <w:rPr>
                <w:rFonts w:hint="eastAsia"/>
                <w:noProof/>
                <w:sz w:val="16"/>
                <w:szCs w:val="16"/>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90CC0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4C75C7"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F24BD"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15182"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0C2D1" w14:textId="77777777" w:rsidR="00171381" w:rsidRPr="00210AAF" w:rsidRDefault="00171381" w:rsidP="00643972">
            <w:pPr>
              <w:pStyle w:val="TAL"/>
              <w:rPr>
                <w:snapToGrid w:val="0"/>
                <w:sz w:val="16"/>
                <w:szCs w:val="16"/>
              </w:rPr>
            </w:pPr>
            <w:r w:rsidRPr="00210AAF">
              <w:rPr>
                <w:snapToGrid w:val="0"/>
                <w:sz w:val="16"/>
                <w:szCs w:val="16"/>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29C2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2C6FF6" w14:textId="77777777" w:rsidR="00171381" w:rsidRPr="00210AAF" w:rsidRDefault="00171381" w:rsidP="00643972">
            <w:pPr>
              <w:pStyle w:val="TAL"/>
              <w:rPr>
                <w:noProof/>
                <w:sz w:val="16"/>
                <w:szCs w:val="16"/>
                <w:lang w:eastAsia="zh-CN"/>
              </w:rPr>
            </w:pPr>
            <w:r w:rsidRPr="00210AAF">
              <w:rPr>
                <w:noProof/>
                <w:sz w:val="16"/>
                <w:szCs w:val="16"/>
              </w:rPr>
              <w:t xml:space="preserve">Resolve group ID issue </w:t>
            </w:r>
            <w:r w:rsidRPr="00210AAF">
              <w:rPr>
                <w:rFonts w:hint="eastAsia"/>
                <w:noProof/>
                <w:sz w:val="16"/>
                <w:szCs w:val="16"/>
                <w:lang w:eastAsia="zh-CN"/>
              </w:rPr>
              <w:t xml:space="preserve">for temporary group call </w:t>
            </w:r>
            <w:r w:rsidRPr="00210AAF">
              <w:rPr>
                <w:noProof/>
                <w:sz w:val="16"/>
                <w:szCs w:val="16"/>
                <w:lang w:eastAsia="zh-CN"/>
              </w:rPr>
              <w:t>–</w:t>
            </w:r>
            <w:r w:rsidRPr="00210AAF">
              <w:rPr>
                <w:rFonts w:hint="eastAsia"/>
                <w:noProof/>
                <w:sz w:val="16"/>
                <w:szCs w:val="16"/>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CFFF4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184D7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60190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AD233E"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2DEB79" w14:textId="77777777" w:rsidR="00171381" w:rsidRPr="00210AAF" w:rsidRDefault="00171381" w:rsidP="00643972">
            <w:pPr>
              <w:pStyle w:val="TAL"/>
              <w:rPr>
                <w:snapToGrid w:val="0"/>
                <w:sz w:val="16"/>
                <w:szCs w:val="16"/>
              </w:rPr>
            </w:pPr>
            <w:r w:rsidRPr="00210AAF">
              <w:rPr>
                <w:snapToGrid w:val="0"/>
                <w:sz w:val="16"/>
                <w:szCs w:val="16"/>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4F606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318804" w14:textId="77777777" w:rsidR="00171381" w:rsidRPr="00210AAF" w:rsidRDefault="00171381" w:rsidP="00643972">
            <w:pPr>
              <w:pStyle w:val="TAL"/>
              <w:rPr>
                <w:noProof/>
                <w:sz w:val="16"/>
                <w:szCs w:val="16"/>
              </w:rPr>
            </w:pPr>
            <w:r w:rsidRPr="00210AAF">
              <w:rPr>
                <w:noProof/>
                <w:sz w:val="16"/>
                <w:szCs w:val="16"/>
              </w:rPr>
              <w:t>Addition of definition for MCPTT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BB0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947659C"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11F95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8B15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82BF2" w14:textId="77777777" w:rsidR="00171381" w:rsidRPr="00210AAF" w:rsidRDefault="00171381" w:rsidP="00643972">
            <w:pPr>
              <w:pStyle w:val="TAL"/>
              <w:rPr>
                <w:snapToGrid w:val="0"/>
                <w:sz w:val="16"/>
                <w:szCs w:val="16"/>
              </w:rPr>
            </w:pPr>
            <w:r w:rsidRPr="00210AAF">
              <w:rPr>
                <w:snapToGrid w:val="0"/>
                <w:sz w:val="16"/>
                <w:szCs w:val="16"/>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3EEF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271BD" w14:textId="77777777" w:rsidR="00171381" w:rsidRPr="00210AAF" w:rsidRDefault="00171381" w:rsidP="00643972">
            <w:pPr>
              <w:pStyle w:val="TAL"/>
              <w:rPr>
                <w:noProof/>
                <w:sz w:val="16"/>
                <w:szCs w:val="16"/>
              </w:rPr>
            </w:pPr>
            <w:r w:rsidRPr="00210AAF">
              <w:rPr>
                <w:noProof/>
                <w:sz w:val="16"/>
                <w:szCs w:val="16"/>
              </w:rPr>
              <w:t xml:space="preserve">Correction of requirement reference for list of implicitly </w:t>
            </w:r>
            <w:r w:rsidRPr="00210AAF">
              <w:rPr>
                <w:noProof/>
                <w:sz w:val="16"/>
                <w:szCs w:val="16"/>
              </w:rPr>
              <w:lastRenderedPageBreak/>
              <w:t>affiliated groups in MCPTT user profile config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E21F81" w14:textId="77777777" w:rsidR="00171381" w:rsidRPr="00210AAF" w:rsidRDefault="00171381" w:rsidP="00643972">
            <w:pPr>
              <w:pStyle w:val="TAL"/>
              <w:rPr>
                <w:snapToGrid w:val="0"/>
                <w:sz w:val="16"/>
                <w:szCs w:val="16"/>
              </w:rPr>
            </w:pPr>
            <w:r w:rsidRPr="00210AAF">
              <w:rPr>
                <w:snapToGrid w:val="0"/>
                <w:sz w:val="16"/>
                <w:szCs w:val="16"/>
              </w:rPr>
              <w:lastRenderedPageBreak/>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5AA5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3A4B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3D32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687FF9" w14:textId="77777777" w:rsidR="00171381" w:rsidRPr="00210AAF" w:rsidRDefault="00171381" w:rsidP="00643972">
            <w:pPr>
              <w:pStyle w:val="TAL"/>
              <w:rPr>
                <w:snapToGrid w:val="0"/>
                <w:sz w:val="16"/>
                <w:szCs w:val="16"/>
              </w:rPr>
            </w:pPr>
            <w:r w:rsidRPr="00210AAF">
              <w:rPr>
                <w:snapToGrid w:val="0"/>
                <w:sz w:val="16"/>
                <w:szCs w:val="16"/>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FE009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697214" w14:textId="77777777" w:rsidR="00171381" w:rsidRPr="00210AAF" w:rsidRDefault="00171381" w:rsidP="00643972">
            <w:pPr>
              <w:pStyle w:val="TAL"/>
              <w:rPr>
                <w:noProof/>
                <w:sz w:val="16"/>
                <w:szCs w:val="16"/>
              </w:rPr>
            </w:pPr>
            <w:r w:rsidRPr="00210AAF">
              <w:rPr>
                <w:sz w:val="16"/>
                <w:szCs w:val="16"/>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4A3F35"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85A9C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E589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358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851DE" w14:textId="77777777" w:rsidR="00171381" w:rsidRPr="00210AAF" w:rsidRDefault="00171381" w:rsidP="00643972">
            <w:pPr>
              <w:pStyle w:val="TAL"/>
              <w:rPr>
                <w:snapToGrid w:val="0"/>
                <w:sz w:val="16"/>
                <w:szCs w:val="16"/>
              </w:rPr>
            </w:pPr>
            <w:r w:rsidRPr="00210AAF">
              <w:rPr>
                <w:snapToGrid w:val="0"/>
                <w:sz w:val="16"/>
                <w:szCs w:val="16"/>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3A35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6EE6B4" w14:textId="77777777" w:rsidR="00171381" w:rsidRPr="00210AAF" w:rsidRDefault="00171381" w:rsidP="00643972">
            <w:pPr>
              <w:pStyle w:val="TAL"/>
              <w:rPr>
                <w:sz w:val="16"/>
                <w:szCs w:val="16"/>
                <w:lang w:val="en-IN"/>
              </w:rPr>
            </w:pPr>
            <w:r w:rsidRPr="00210AAF">
              <w:rPr>
                <w:noProof/>
                <w:sz w:val="16"/>
                <w:szCs w:val="16"/>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95388B"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90D89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D11BA6"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E9B8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626E" w14:textId="77777777" w:rsidR="00171381" w:rsidRPr="00210AAF" w:rsidRDefault="00171381" w:rsidP="00643972">
            <w:pPr>
              <w:pStyle w:val="TAL"/>
              <w:rPr>
                <w:snapToGrid w:val="0"/>
                <w:sz w:val="16"/>
                <w:szCs w:val="16"/>
              </w:rPr>
            </w:pPr>
            <w:r w:rsidRPr="00210AAF">
              <w:rPr>
                <w:snapToGrid w:val="0"/>
                <w:sz w:val="16"/>
                <w:szCs w:val="16"/>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72930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7E4663"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Miscellaneous corrections on term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5F003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0A6C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5C0089"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D4E21"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10F9" w14:textId="77777777" w:rsidR="00171381" w:rsidRPr="00210AAF" w:rsidRDefault="00171381" w:rsidP="00643972">
            <w:pPr>
              <w:pStyle w:val="TAL"/>
              <w:rPr>
                <w:snapToGrid w:val="0"/>
                <w:sz w:val="16"/>
                <w:szCs w:val="16"/>
              </w:rPr>
            </w:pPr>
            <w:r w:rsidRPr="00210AAF">
              <w:rPr>
                <w:snapToGrid w:val="0"/>
                <w:sz w:val="16"/>
                <w:szCs w:val="16"/>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448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2C071F" w14:textId="77777777" w:rsidR="00171381" w:rsidRPr="00210AAF" w:rsidRDefault="00171381" w:rsidP="00643972">
            <w:pPr>
              <w:pStyle w:val="TAL"/>
              <w:rPr>
                <w:noProof/>
                <w:sz w:val="16"/>
                <w:szCs w:val="16"/>
                <w:lang w:eastAsia="zh-CN"/>
              </w:rPr>
            </w:pPr>
            <w:r w:rsidRPr="00210AAF">
              <w:rPr>
                <w:noProof/>
                <w:sz w:val="16"/>
                <w:szCs w:val="16"/>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9EED3"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031D16"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7FB44C"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34C99C"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274521" w14:textId="77777777" w:rsidR="00171381" w:rsidRPr="00210AAF" w:rsidRDefault="00171381" w:rsidP="00643972">
            <w:pPr>
              <w:pStyle w:val="TAL"/>
              <w:rPr>
                <w:snapToGrid w:val="0"/>
                <w:sz w:val="16"/>
                <w:szCs w:val="16"/>
              </w:rPr>
            </w:pPr>
            <w:r w:rsidRPr="00210AAF">
              <w:rPr>
                <w:snapToGrid w:val="0"/>
                <w:sz w:val="16"/>
                <w:szCs w:val="16"/>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Pr="00210AAF" w:rsidRDefault="00171381" w:rsidP="00643972">
            <w:pPr>
              <w:pStyle w:val="TAL"/>
              <w:rPr>
                <w:snapToGrid w:val="0"/>
                <w:sz w:val="16"/>
                <w:szCs w:val="16"/>
              </w:rPr>
            </w:pPr>
            <w:r w:rsidRPr="00210AAF">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7279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E7303C" w14:textId="77777777" w:rsidR="00171381" w:rsidRPr="00210AAF" w:rsidRDefault="00171381" w:rsidP="00643972">
            <w:pPr>
              <w:pStyle w:val="TAL"/>
              <w:rPr>
                <w:noProof/>
                <w:sz w:val="16"/>
                <w:szCs w:val="16"/>
              </w:rPr>
            </w:pPr>
            <w:r w:rsidRPr="00210AAF">
              <w:rPr>
                <w:noProof/>
                <w:sz w:val="16"/>
                <w:szCs w:val="16"/>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326036"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06CEF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3FBC4B"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2750CE"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3B437" w14:textId="77777777" w:rsidR="00171381" w:rsidRPr="00210AAF" w:rsidRDefault="00171381" w:rsidP="00643972">
            <w:pPr>
              <w:pStyle w:val="TAL"/>
              <w:rPr>
                <w:snapToGrid w:val="0"/>
                <w:sz w:val="16"/>
                <w:szCs w:val="16"/>
              </w:rPr>
            </w:pPr>
            <w:r w:rsidRPr="00210AAF">
              <w:rPr>
                <w:snapToGrid w:val="0"/>
                <w:sz w:val="16"/>
                <w:szCs w:val="16"/>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0E9A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CFA780" w14:textId="77777777" w:rsidR="00171381" w:rsidRPr="00210AAF" w:rsidRDefault="00171381" w:rsidP="00643972">
            <w:pPr>
              <w:pStyle w:val="TAL"/>
              <w:rPr>
                <w:noProof/>
                <w:sz w:val="16"/>
                <w:szCs w:val="16"/>
              </w:rPr>
            </w:pPr>
            <w:r w:rsidRPr="00210AAF">
              <w:rPr>
                <w:noProof/>
                <w:sz w:val="16"/>
                <w:szCs w:val="16"/>
              </w:rPr>
              <w:t>Correction in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597D18"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6F1E58"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EBE17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6A293"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7A848" w14:textId="77777777" w:rsidR="00171381" w:rsidRPr="00210AAF" w:rsidRDefault="00171381" w:rsidP="00643972">
            <w:pPr>
              <w:pStyle w:val="TAL"/>
              <w:rPr>
                <w:snapToGrid w:val="0"/>
                <w:sz w:val="16"/>
                <w:szCs w:val="16"/>
              </w:rPr>
            </w:pPr>
            <w:r w:rsidRPr="00210AAF">
              <w:rPr>
                <w:snapToGrid w:val="0"/>
                <w:sz w:val="16"/>
                <w:szCs w:val="16"/>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EB0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DF062" w14:textId="77777777" w:rsidR="00171381" w:rsidRPr="00210AAF" w:rsidRDefault="00171381" w:rsidP="00643972">
            <w:pPr>
              <w:pStyle w:val="TAL"/>
              <w:rPr>
                <w:noProof/>
                <w:sz w:val="16"/>
                <w:szCs w:val="16"/>
              </w:rPr>
            </w:pPr>
            <w:r w:rsidRPr="00210AAF">
              <w:rPr>
                <w:noProof/>
                <w:sz w:val="16"/>
                <w:szCs w:val="16"/>
                <w:lang w:eastAsia="zh-CN"/>
              </w:rPr>
              <w:t>C</w:t>
            </w:r>
            <w:r w:rsidRPr="00210AAF">
              <w:rPr>
                <w:rFonts w:hint="eastAsia"/>
                <w:noProof/>
                <w:sz w:val="16"/>
                <w:szCs w:val="16"/>
                <w:lang w:eastAsia="zh-CN"/>
              </w:rPr>
              <w:t>larifications on</w:t>
            </w:r>
            <w:r w:rsidRPr="00210AAF">
              <w:rPr>
                <w:noProof/>
                <w:sz w:val="16"/>
                <w:szCs w:val="16"/>
                <w:lang w:eastAsia="zh-CN"/>
              </w:rPr>
              <w:t xml:space="preserve"> response in</w:t>
            </w:r>
            <w:r w:rsidRPr="00210AAF">
              <w:rPr>
                <w:rFonts w:hint="eastAsia"/>
                <w:noProof/>
                <w:sz w:val="16"/>
                <w:szCs w:val="16"/>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0BAFD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B0BA197"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308ED"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BA5B9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58947B" w14:textId="77777777" w:rsidR="00171381" w:rsidRPr="00210AAF" w:rsidRDefault="00171381" w:rsidP="00643972">
            <w:pPr>
              <w:pStyle w:val="TAL"/>
              <w:rPr>
                <w:snapToGrid w:val="0"/>
                <w:sz w:val="16"/>
                <w:szCs w:val="16"/>
              </w:rPr>
            </w:pPr>
            <w:r w:rsidRPr="00210AAF">
              <w:rPr>
                <w:snapToGrid w:val="0"/>
                <w:sz w:val="16"/>
                <w:szCs w:val="16"/>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6D83D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67630A" w14:textId="77777777" w:rsidR="00171381" w:rsidRPr="00210AAF" w:rsidRDefault="00171381" w:rsidP="00643972">
            <w:pPr>
              <w:pStyle w:val="TAL"/>
              <w:rPr>
                <w:noProof/>
                <w:sz w:val="16"/>
                <w:szCs w:val="16"/>
                <w:lang w:eastAsia="zh-CN"/>
              </w:rPr>
            </w:pPr>
            <w:r w:rsidRPr="00210AAF">
              <w:rPr>
                <w:noProof/>
                <w:sz w:val="16"/>
                <w:szCs w:val="16"/>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14F363F"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E864B25"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DAEFE"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2F3D55"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0D7C5" w14:textId="77777777" w:rsidR="00171381" w:rsidRPr="00210AAF" w:rsidRDefault="00171381" w:rsidP="00643972">
            <w:pPr>
              <w:pStyle w:val="TAL"/>
              <w:rPr>
                <w:snapToGrid w:val="0"/>
                <w:sz w:val="16"/>
                <w:szCs w:val="16"/>
              </w:rPr>
            </w:pPr>
            <w:r w:rsidRPr="00210AAF">
              <w:rPr>
                <w:snapToGrid w:val="0"/>
                <w:sz w:val="16"/>
                <w:szCs w:val="16"/>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8B33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E14B49" w14:textId="77777777" w:rsidR="00171381" w:rsidRPr="00210AAF" w:rsidRDefault="00171381" w:rsidP="00643972">
            <w:pPr>
              <w:pStyle w:val="TAL"/>
              <w:rPr>
                <w:noProof/>
                <w:sz w:val="16"/>
                <w:szCs w:val="16"/>
              </w:rPr>
            </w:pPr>
            <w:r w:rsidRPr="00210AAF">
              <w:rPr>
                <w:noProof/>
                <w:sz w:val="16"/>
                <w:szCs w:val="16"/>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12005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892F3B"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E5B210"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ED028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6D27B" w14:textId="77777777" w:rsidR="00171381" w:rsidRPr="00210AAF" w:rsidRDefault="00171381" w:rsidP="00643972">
            <w:pPr>
              <w:pStyle w:val="TAL"/>
              <w:rPr>
                <w:snapToGrid w:val="0"/>
                <w:sz w:val="16"/>
                <w:szCs w:val="16"/>
              </w:rPr>
            </w:pPr>
            <w:r w:rsidRPr="00210AAF">
              <w:rPr>
                <w:snapToGrid w:val="0"/>
                <w:sz w:val="16"/>
                <w:szCs w:val="16"/>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3BB11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04DFBF" w14:textId="77777777" w:rsidR="00171381" w:rsidRPr="00210AAF" w:rsidRDefault="00171381" w:rsidP="00643972">
            <w:pPr>
              <w:pStyle w:val="TAL"/>
              <w:rPr>
                <w:noProof/>
                <w:sz w:val="16"/>
                <w:szCs w:val="16"/>
              </w:rPr>
            </w:pPr>
            <w:r w:rsidRPr="00210AAF">
              <w:rPr>
                <w:noProof/>
                <w:sz w:val="16"/>
                <w:szCs w:val="16"/>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0884E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62E3E1"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CD0FF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B7AA2"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CC8041" w14:textId="77777777" w:rsidR="00171381" w:rsidRPr="00210AAF" w:rsidRDefault="00171381" w:rsidP="00643972">
            <w:pPr>
              <w:pStyle w:val="TAL"/>
              <w:rPr>
                <w:snapToGrid w:val="0"/>
                <w:sz w:val="16"/>
                <w:szCs w:val="16"/>
              </w:rPr>
            </w:pPr>
            <w:r w:rsidRPr="00210AAF">
              <w:rPr>
                <w:snapToGrid w:val="0"/>
                <w:sz w:val="16"/>
                <w:szCs w:val="16"/>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DF250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9D75C2" w14:textId="77777777" w:rsidR="00171381" w:rsidRPr="00210AAF" w:rsidRDefault="00171381" w:rsidP="00643972">
            <w:pPr>
              <w:pStyle w:val="TAL"/>
              <w:rPr>
                <w:noProof/>
                <w:sz w:val="16"/>
                <w:szCs w:val="16"/>
              </w:rPr>
            </w:pPr>
            <w:r w:rsidRPr="00210AAF">
              <w:rPr>
                <w:noProof/>
                <w:sz w:val="16"/>
                <w:szCs w:val="16"/>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BB6DF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9AE77D"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AF7802"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9BB727"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DFF27" w14:textId="77777777" w:rsidR="00171381" w:rsidRPr="00210AAF" w:rsidRDefault="00171381" w:rsidP="00643972">
            <w:pPr>
              <w:pStyle w:val="TAL"/>
              <w:rPr>
                <w:snapToGrid w:val="0"/>
                <w:sz w:val="16"/>
                <w:szCs w:val="16"/>
              </w:rPr>
            </w:pPr>
            <w:r w:rsidRPr="00210AAF">
              <w:rPr>
                <w:snapToGrid w:val="0"/>
                <w:sz w:val="16"/>
                <w:szCs w:val="16"/>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19385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93F08D" w14:textId="77777777" w:rsidR="00171381" w:rsidRPr="00210AAF" w:rsidRDefault="00171381" w:rsidP="00643972">
            <w:pPr>
              <w:pStyle w:val="TAL"/>
              <w:rPr>
                <w:noProof/>
                <w:sz w:val="16"/>
                <w:szCs w:val="16"/>
              </w:rPr>
            </w:pPr>
            <w:r w:rsidRPr="00210AAF">
              <w:rPr>
                <w:sz w:val="16"/>
                <w:szCs w:val="16"/>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FFD81"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F5BA60"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FBE3D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0AFAE" w14:textId="77777777" w:rsidR="00171381" w:rsidRPr="00210AAF" w:rsidRDefault="00171381" w:rsidP="00643972">
            <w:pPr>
              <w:pStyle w:val="TAL"/>
              <w:rPr>
                <w:snapToGrid w:val="0"/>
                <w:sz w:val="16"/>
                <w:szCs w:val="16"/>
              </w:rPr>
            </w:pPr>
            <w:r w:rsidRPr="00210AAF">
              <w:rPr>
                <w:snapToGrid w:val="0"/>
                <w:sz w:val="16"/>
                <w:szCs w:val="16"/>
              </w:rPr>
              <w:t>SP-170398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9ABA" w14:textId="77777777" w:rsidR="00171381" w:rsidRPr="00210AAF" w:rsidRDefault="00171381" w:rsidP="00643972">
            <w:pPr>
              <w:pStyle w:val="TAL"/>
              <w:rPr>
                <w:snapToGrid w:val="0"/>
                <w:sz w:val="16"/>
                <w:szCs w:val="16"/>
              </w:rPr>
            </w:pPr>
            <w:r w:rsidRPr="00210AAF">
              <w:rPr>
                <w:snapToGrid w:val="0"/>
                <w:sz w:val="16"/>
                <w:szCs w:val="16"/>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0F12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506C1E" w14:textId="77777777" w:rsidR="00171381" w:rsidRPr="00210AAF" w:rsidRDefault="00171381" w:rsidP="00643972">
            <w:pPr>
              <w:pStyle w:val="TAL"/>
              <w:rPr>
                <w:sz w:val="16"/>
                <w:szCs w:val="16"/>
                <w:lang w:eastAsia="en-GB"/>
              </w:rPr>
            </w:pPr>
            <w:r w:rsidRPr="00210AAF">
              <w:rPr>
                <w:rFonts w:hint="eastAsia"/>
                <w:noProof/>
                <w:sz w:val="16"/>
                <w:szCs w:val="16"/>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50738C"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512A0B4"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AC017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11788"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0AC6D" w14:textId="77777777" w:rsidR="00171381" w:rsidRPr="00210AAF" w:rsidRDefault="00171381" w:rsidP="00643972">
            <w:pPr>
              <w:pStyle w:val="TAL"/>
              <w:rPr>
                <w:snapToGrid w:val="0"/>
                <w:sz w:val="16"/>
                <w:szCs w:val="16"/>
              </w:rPr>
            </w:pPr>
            <w:r w:rsidRPr="00210AAF">
              <w:rPr>
                <w:snapToGrid w:val="0"/>
                <w:sz w:val="16"/>
                <w:szCs w:val="16"/>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276FA"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2B1EDA" w14:textId="77777777" w:rsidR="00171381" w:rsidRPr="00210AAF" w:rsidRDefault="00171381" w:rsidP="00643972">
            <w:pPr>
              <w:pStyle w:val="TAL"/>
              <w:rPr>
                <w:sz w:val="16"/>
                <w:szCs w:val="16"/>
                <w:lang w:eastAsia="en-GB"/>
              </w:rPr>
            </w:pPr>
            <w:r w:rsidRPr="00210AAF">
              <w:rPr>
                <w:noProof/>
                <w:sz w:val="16"/>
                <w:szCs w:val="16"/>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34B565A"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EDE121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9E2C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2F1E35"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863C" w14:textId="77777777" w:rsidR="00171381" w:rsidRPr="00210AAF" w:rsidRDefault="00171381" w:rsidP="00643972">
            <w:pPr>
              <w:pStyle w:val="TAL"/>
              <w:rPr>
                <w:snapToGrid w:val="0"/>
                <w:sz w:val="16"/>
                <w:szCs w:val="16"/>
              </w:rPr>
            </w:pPr>
            <w:r w:rsidRPr="00210AAF">
              <w:rPr>
                <w:snapToGrid w:val="0"/>
                <w:sz w:val="16"/>
                <w:szCs w:val="16"/>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07B742"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0E3D15" w14:textId="77777777" w:rsidR="00171381" w:rsidRPr="00210AAF" w:rsidRDefault="00171381" w:rsidP="00643972">
            <w:pPr>
              <w:pStyle w:val="TAL"/>
              <w:rPr>
                <w:noProof/>
                <w:sz w:val="16"/>
                <w:szCs w:val="16"/>
              </w:rPr>
            </w:pPr>
            <w:r w:rsidRPr="00210AAF">
              <w:rPr>
                <w:noProof/>
                <w:sz w:val="16"/>
                <w:szCs w:val="16"/>
              </w:rPr>
              <w:t>Addition of Floor acknowledgement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4A5439"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1B5B1C"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32641"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F405D" w14:textId="77777777" w:rsidR="00171381" w:rsidRPr="00210AAF" w:rsidRDefault="00171381" w:rsidP="00643972">
            <w:pPr>
              <w:pStyle w:val="TAL"/>
              <w:rPr>
                <w:snapToGrid w:val="0"/>
                <w:sz w:val="16"/>
                <w:szCs w:val="16"/>
              </w:rPr>
            </w:pPr>
            <w:r w:rsidRPr="00210AAF">
              <w:rPr>
                <w:sz w:val="16"/>
                <w:szCs w:val="16"/>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504D5" w14:textId="77777777" w:rsidR="00171381" w:rsidRPr="00210AAF" w:rsidRDefault="00171381" w:rsidP="00643972">
            <w:pPr>
              <w:pStyle w:val="TAL"/>
              <w:rPr>
                <w:snapToGrid w:val="0"/>
                <w:sz w:val="16"/>
                <w:szCs w:val="16"/>
              </w:rPr>
            </w:pPr>
            <w:r w:rsidRPr="00210AAF">
              <w:rPr>
                <w:snapToGrid w:val="0"/>
                <w:sz w:val="16"/>
                <w:szCs w:val="16"/>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C27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875EC0" w14:textId="77777777" w:rsidR="00171381" w:rsidRPr="00210AAF" w:rsidRDefault="00171381" w:rsidP="00643972">
            <w:pPr>
              <w:pStyle w:val="TAL"/>
              <w:rPr>
                <w:noProof/>
                <w:sz w:val="16"/>
                <w:szCs w:val="16"/>
              </w:rPr>
            </w:pPr>
            <w:r w:rsidRPr="00210AAF">
              <w:rPr>
                <w:noProof/>
                <w:sz w:val="16"/>
                <w:szCs w:val="16"/>
              </w:rPr>
              <w:t>Updating IWF-1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4AB2B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C2EF23"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5CDC32"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7832C6"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4089C8" w14:textId="77777777" w:rsidR="00171381" w:rsidRPr="00210AAF" w:rsidRDefault="00171381" w:rsidP="00643972">
            <w:pPr>
              <w:pStyle w:val="TAL"/>
              <w:rPr>
                <w:snapToGrid w:val="0"/>
                <w:sz w:val="16"/>
                <w:szCs w:val="16"/>
              </w:rPr>
            </w:pPr>
            <w:r w:rsidRPr="00210AAF">
              <w:rPr>
                <w:snapToGrid w:val="0"/>
                <w:sz w:val="16"/>
                <w:szCs w:val="16"/>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A48F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FEBBA4" w14:textId="77777777" w:rsidR="00171381" w:rsidRPr="00210AAF" w:rsidRDefault="00171381" w:rsidP="00643972">
            <w:pPr>
              <w:pStyle w:val="TAL"/>
              <w:rPr>
                <w:noProof/>
                <w:sz w:val="16"/>
                <w:szCs w:val="16"/>
              </w:rPr>
            </w:pPr>
            <w:r w:rsidRPr="00210AAF">
              <w:rPr>
                <w:rFonts w:hint="eastAsia"/>
                <w:noProof/>
                <w:sz w:val="16"/>
                <w:szCs w:val="16"/>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271897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034B42D"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1028E"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FBE41F"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B2745" w14:textId="77777777" w:rsidR="00171381" w:rsidRPr="00210AAF" w:rsidRDefault="00171381" w:rsidP="00643972">
            <w:pPr>
              <w:pStyle w:val="TAL"/>
              <w:rPr>
                <w:snapToGrid w:val="0"/>
                <w:sz w:val="16"/>
                <w:szCs w:val="16"/>
              </w:rPr>
            </w:pPr>
            <w:r w:rsidRPr="00210AAF">
              <w:rPr>
                <w:snapToGrid w:val="0"/>
                <w:sz w:val="16"/>
                <w:szCs w:val="16"/>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441"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3CE47E" w14:textId="77777777" w:rsidR="00171381" w:rsidRPr="00210AAF" w:rsidRDefault="00171381" w:rsidP="00643972">
            <w:pPr>
              <w:pStyle w:val="TAL"/>
              <w:rPr>
                <w:noProof/>
                <w:sz w:val="16"/>
                <w:szCs w:val="16"/>
                <w:lang w:eastAsia="zh-CN"/>
              </w:rPr>
            </w:pPr>
            <w:r w:rsidRPr="00210AAF">
              <w:rPr>
                <w:noProof/>
                <w:sz w:val="16"/>
                <w:szCs w:val="16"/>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167611"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DEA2B6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0DC86"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68D80B" w14:textId="77777777" w:rsidR="00171381" w:rsidRPr="00210AAF" w:rsidRDefault="00171381" w:rsidP="00643972">
            <w:pPr>
              <w:pStyle w:val="TAL"/>
              <w:rPr>
                <w:sz w:val="16"/>
                <w:szCs w:val="16"/>
              </w:rPr>
            </w:pPr>
            <w:r w:rsidRPr="00210AAF">
              <w:rPr>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51642" w14:textId="77777777" w:rsidR="00171381" w:rsidRPr="00210AAF" w:rsidRDefault="00171381" w:rsidP="00643972">
            <w:pPr>
              <w:pStyle w:val="TAL"/>
              <w:rPr>
                <w:snapToGrid w:val="0"/>
                <w:sz w:val="16"/>
                <w:szCs w:val="16"/>
              </w:rPr>
            </w:pPr>
            <w:r w:rsidRPr="00210AAF">
              <w:rPr>
                <w:snapToGrid w:val="0"/>
                <w:sz w:val="16"/>
                <w:szCs w:val="16"/>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BCF16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84DEFE" w14:textId="77777777" w:rsidR="00171381" w:rsidRPr="00210AAF" w:rsidRDefault="00171381" w:rsidP="00643972">
            <w:pPr>
              <w:pStyle w:val="TAL"/>
              <w:rPr>
                <w:noProof/>
                <w:sz w:val="16"/>
                <w:szCs w:val="16"/>
              </w:rPr>
            </w:pPr>
            <w:r w:rsidRPr="00210AAF">
              <w:rPr>
                <w:noProof/>
                <w:sz w:val="16"/>
                <w:szCs w:val="16"/>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6B9E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3DA1DD7"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B76AC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7BABE"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13E72F" w14:textId="77777777" w:rsidR="00171381" w:rsidRPr="00210AAF" w:rsidRDefault="00171381" w:rsidP="00643972">
            <w:pPr>
              <w:pStyle w:val="TAL"/>
              <w:rPr>
                <w:snapToGrid w:val="0"/>
                <w:sz w:val="16"/>
                <w:szCs w:val="16"/>
              </w:rPr>
            </w:pPr>
            <w:r w:rsidRPr="00210AAF">
              <w:rPr>
                <w:snapToGrid w:val="0"/>
                <w:sz w:val="16"/>
                <w:szCs w:val="16"/>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43A1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C4F227" w14:textId="77777777" w:rsidR="00171381" w:rsidRPr="00210AAF" w:rsidRDefault="00171381" w:rsidP="00643972">
            <w:pPr>
              <w:pStyle w:val="TAL"/>
              <w:rPr>
                <w:sz w:val="16"/>
                <w:szCs w:val="16"/>
                <w:lang w:val="en-US"/>
              </w:rPr>
            </w:pPr>
            <w:r w:rsidRPr="00210AAF">
              <w:rPr>
                <w:sz w:val="16"/>
                <w:szCs w:val="16"/>
                <w:lang w:val="en-US"/>
              </w:rPr>
              <w:t>Introduction of the multi-talker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8A705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1F95E3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9F316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380236"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97C66" w14:textId="77777777" w:rsidR="00171381" w:rsidRPr="00210AAF" w:rsidRDefault="00171381" w:rsidP="00643972">
            <w:pPr>
              <w:pStyle w:val="TAL"/>
              <w:rPr>
                <w:snapToGrid w:val="0"/>
                <w:sz w:val="16"/>
                <w:szCs w:val="16"/>
              </w:rPr>
            </w:pPr>
            <w:r w:rsidRPr="00210AAF">
              <w:rPr>
                <w:snapToGrid w:val="0"/>
                <w:sz w:val="16"/>
                <w:szCs w:val="16"/>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0C98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00FD4A" w14:textId="77777777" w:rsidR="00171381" w:rsidRPr="00210AAF" w:rsidRDefault="00171381" w:rsidP="00643972">
            <w:pPr>
              <w:pStyle w:val="TAL"/>
              <w:rPr>
                <w:sz w:val="16"/>
                <w:szCs w:val="16"/>
                <w:lang w:val="en-US"/>
              </w:rPr>
            </w:pPr>
            <w:r w:rsidRPr="00210AAF">
              <w:rPr>
                <w:sz w:val="16"/>
                <w:szCs w:val="16"/>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1DC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F3F832"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54B8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AEC704"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5C9E9" w14:textId="77777777" w:rsidR="00171381" w:rsidRPr="00210AAF" w:rsidRDefault="00171381" w:rsidP="00643972">
            <w:pPr>
              <w:pStyle w:val="TAL"/>
              <w:rPr>
                <w:snapToGrid w:val="0"/>
                <w:sz w:val="16"/>
                <w:szCs w:val="16"/>
              </w:rPr>
            </w:pPr>
            <w:r w:rsidRPr="00210AAF">
              <w:rPr>
                <w:snapToGrid w:val="0"/>
                <w:sz w:val="16"/>
                <w:szCs w:val="16"/>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B71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4A1A7E" w14:textId="77777777" w:rsidR="00171381" w:rsidRPr="00210AAF" w:rsidRDefault="00171381" w:rsidP="00643972">
            <w:pPr>
              <w:pStyle w:val="TAL"/>
              <w:rPr>
                <w:sz w:val="16"/>
                <w:szCs w:val="16"/>
                <w:lang w:val="en-US"/>
              </w:rPr>
            </w:pPr>
            <w:r w:rsidRPr="00210AAF">
              <w:rPr>
                <w:sz w:val="16"/>
                <w:szCs w:val="16"/>
                <w:lang w:val="en-US"/>
              </w:rPr>
              <w:t>Multi-talker floor release message and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E73D2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16E583"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6FA1A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98DC41"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694FD" w14:textId="77777777" w:rsidR="00171381" w:rsidRPr="00210AAF" w:rsidRDefault="00171381" w:rsidP="00643972">
            <w:pPr>
              <w:pStyle w:val="TAL"/>
              <w:rPr>
                <w:snapToGrid w:val="0"/>
                <w:sz w:val="16"/>
                <w:szCs w:val="16"/>
              </w:rPr>
            </w:pPr>
            <w:r w:rsidRPr="00210AAF">
              <w:rPr>
                <w:snapToGrid w:val="0"/>
                <w:sz w:val="16"/>
                <w:szCs w:val="16"/>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2A113D"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8E42633" w14:textId="77777777" w:rsidR="00171381" w:rsidRPr="00210AAF" w:rsidRDefault="00171381" w:rsidP="00643972">
            <w:pPr>
              <w:pStyle w:val="TAL"/>
              <w:rPr>
                <w:sz w:val="16"/>
                <w:szCs w:val="16"/>
                <w:lang w:val="en-US"/>
              </w:rPr>
            </w:pPr>
            <w:r w:rsidRPr="00210AAF">
              <w:rPr>
                <w:rFonts w:hint="eastAsia"/>
                <w:noProof/>
                <w:sz w:val="16"/>
                <w:szCs w:val="16"/>
                <w:lang w:eastAsia="zh-CN"/>
              </w:rPr>
              <w:t>Rejection of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9A78F2"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2BC55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F65D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33AA65"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CE018" w14:textId="77777777" w:rsidR="00171381" w:rsidRPr="00210AAF" w:rsidRDefault="00171381" w:rsidP="00643972">
            <w:pPr>
              <w:pStyle w:val="TAL"/>
              <w:rPr>
                <w:snapToGrid w:val="0"/>
                <w:sz w:val="16"/>
                <w:szCs w:val="16"/>
              </w:rPr>
            </w:pPr>
            <w:r w:rsidRPr="00210AAF">
              <w:rPr>
                <w:snapToGrid w:val="0"/>
                <w:sz w:val="16"/>
                <w:szCs w:val="16"/>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C4BC9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84D8EE"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83130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BBD33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A23E8C"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462D5E"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744F1" w14:textId="77777777" w:rsidR="00171381" w:rsidRPr="00210AAF" w:rsidRDefault="00171381" w:rsidP="00643972">
            <w:pPr>
              <w:pStyle w:val="TAL"/>
              <w:rPr>
                <w:snapToGrid w:val="0"/>
                <w:sz w:val="16"/>
                <w:szCs w:val="16"/>
              </w:rPr>
            </w:pPr>
            <w:r w:rsidRPr="00210AAF">
              <w:rPr>
                <w:snapToGrid w:val="0"/>
                <w:sz w:val="16"/>
                <w:szCs w:val="16"/>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84E6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056599" w14:textId="77777777" w:rsidR="00171381" w:rsidRPr="00210AAF" w:rsidRDefault="00171381" w:rsidP="00643972">
            <w:pPr>
              <w:pStyle w:val="TAL"/>
              <w:rPr>
                <w:noProof/>
                <w:sz w:val="16"/>
                <w:szCs w:val="16"/>
                <w:lang w:eastAsia="zh-CN"/>
              </w:rPr>
            </w:pPr>
            <w:r w:rsidRPr="00210AAF">
              <w:rPr>
                <w:noProof/>
                <w:sz w:val="16"/>
                <w:szCs w:val="16"/>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17425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7309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80C351"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1AA75"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50E8A" w14:textId="77777777" w:rsidR="00171381" w:rsidRPr="00210AAF" w:rsidRDefault="00171381" w:rsidP="00643972">
            <w:pPr>
              <w:pStyle w:val="TAL"/>
              <w:rPr>
                <w:snapToGrid w:val="0"/>
                <w:sz w:val="16"/>
                <w:szCs w:val="16"/>
              </w:rPr>
            </w:pPr>
            <w:r w:rsidRPr="00210AAF">
              <w:rPr>
                <w:snapToGrid w:val="0"/>
                <w:sz w:val="16"/>
                <w:szCs w:val="16"/>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D0AFC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F48651" w14:textId="77777777" w:rsidR="00171381" w:rsidRPr="00210AAF" w:rsidRDefault="00171381" w:rsidP="00643972">
            <w:pPr>
              <w:pStyle w:val="TAL"/>
              <w:rPr>
                <w:sz w:val="16"/>
                <w:szCs w:val="16"/>
              </w:rPr>
            </w:pPr>
            <w:r w:rsidRPr="00210AAF">
              <w:rPr>
                <w:noProof/>
                <w:sz w:val="16"/>
                <w:szCs w:val="16"/>
              </w:rPr>
              <w:t>Renaming of MCPTT emergency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D1922B"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E7CA7E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41C00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6FA8AC"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52C" w14:textId="77777777" w:rsidR="00171381" w:rsidRPr="00210AAF" w:rsidRDefault="00171381" w:rsidP="00643972">
            <w:pPr>
              <w:pStyle w:val="TAL"/>
              <w:rPr>
                <w:snapToGrid w:val="0"/>
                <w:sz w:val="16"/>
                <w:szCs w:val="16"/>
              </w:rPr>
            </w:pPr>
            <w:r w:rsidRPr="00210AAF">
              <w:rPr>
                <w:snapToGrid w:val="0"/>
                <w:sz w:val="16"/>
                <w:szCs w:val="16"/>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C63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1CFB70" w14:textId="77777777" w:rsidR="00171381" w:rsidRPr="00210AAF" w:rsidRDefault="00171381" w:rsidP="00643972">
            <w:pPr>
              <w:pStyle w:val="TAL"/>
              <w:rPr>
                <w:noProof/>
                <w:sz w:val="16"/>
                <w:szCs w:val="16"/>
              </w:rPr>
            </w:pPr>
            <w:r w:rsidRPr="00210AAF">
              <w:rPr>
                <w:noProof/>
                <w:sz w:val="16"/>
                <w:szCs w:val="16"/>
              </w:rPr>
              <w:t xml:space="preserve">Renaming of MCPTT </w:t>
            </w:r>
            <w:r w:rsidRPr="00210AAF">
              <w:rPr>
                <w:sz w:val="16"/>
                <w:szCs w:val="16"/>
              </w:rPr>
              <w:t>"</w:t>
            </w:r>
            <w:r w:rsidRPr="00210AAF">
              <w:rPr>
                <w:noProof/>
                <w:sz w:val="16"/>
                <w:szCs w:val="16"/>
              </w:rPr>
              <w:t>emergency condition</w:t>
            </w:r>
            <w:r w:rsidRPr="00210AAF">
              <w:rPr>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6C44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C9843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25759"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3DC6A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BB06A" w14:textId="77777777" w:rsidR="00171381" w:rsidRPr="00210AAF" w:rsidRDefault="00171381" w:rsidP="00643972">
            <w:pPr>
              <w:pStyle w:val="TAL"/>
              <w:rPr>
                <w:snapToGrid w:val="0"/>
                <w:sz w:val="16"/>
                <w:szCs w:val="16"/>
              </w:rPr>
            </w:pPr>
            <w:r w:rsidRPr="00210AAF">
              <w:rPr>
                <w:snapToGrid w:val="0"/>
                <w:sz w:val="16"/>
                <w:szCs w:val="16"/>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7DC7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53677B" w14:textId="77777777" w:rsidR="00171381" w:rsidRPr="00210AAF" w:rsidRDefault="00171381" w:rsidP="00643972">
            <w:pPr>
              <w:pStyle w:val="TAL"/>
              <w:rPr>
                <w:noProof/>
                <w:sz w:val="16"/>
                <w:szCs w:val="16"/>
              </w:rPr>
            </w:pPr>
            <w:r w:rsidRPr="00210AAF">
              <w:rPr>
                <w:noProof/>
                <w:sz w:val="16"/>
                <w:szCs w:val="16"/>
              </w:rPr>
              <w:t>Renaming of MCPTT imminent peril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B5AE5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07E4A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ACF3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4CBCB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F06762" w14:textId="77777777" w:rsidR="00171381" w:rsidRPr="00210AAF" w:rsidRDefault="00171381" w:rsidP="00643972">
            <w:pPr>
              <w:pStyle w:val="TAL"/>
              <w:rPr>
                <w:snapToGrid w:val="0"/>
                <w:sz w:val="16"/>
                <w:szCs w:val="16"/>
              </w:rPr>
            </w:pPr>
            <w:r w:rsidRPr="00210AAF">
              <w:rPr>
                <w:snapToGrid w:val="0"/>
                <w:sz w:val="16"/>
                <w:szCs w:val="16"/>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0F5F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F982E4" w14:textId="77777777" w:rsidR="00171381" w:rsidRPr="00210AAF" w:rsidRDefault="00171381" w:rsidP="00643972">
            <w:pPr>
              <w:pStyle w:val="TAL"/>
              <w:rPr>
                <w:noProof/>
                <w:sz w:val="16"/>
                <w:szCs w:val="16"/>
              </w:rPr>
            </w:pPr>
            <w:r w:rsidRPr="00210AAF">
              <w:rPr>
                <w:noProof/>
                <w:sz w:val="16"/>
                <w:szCs w:val="16"/>
              </w:rPr>
              <w:t>Renaming Off-network MCPTT emergency group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1F1D1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FCB11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3B21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45FFF"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3773A" w14:textId="77777777" w:rsidR="00171381" w:rsidRPr="00210AAF" w:rsidRDefault="00171381" w:rsidP="00643972">
            <w:pPr>
              <w:pStyle w:val="TAL"/>
              <w:rPr>
                <w:snapToGrid w:val="0"/>
                <w:sz w:val="16"/>
                <w:szCs w:val="16"/>
              </w:rPr>
            </w:pPr>
            <w:r w:rsidRPr="00210AAF">
              <w:rPr>
                <w:snapToGrid w:val="0"/>
                <w:sz w:val="16"/>
                <w:szCs w:val="16"/>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878F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753069" w14:textId="77777777" w:rsidR="00171381" w:rsidRPr="00210AAF" w:rsidRDefault="00171381" w:rsidP="00643972">
            <w:pPr>
              <w:pStyle w:val="TAL"/>
              <w:rPr>
                <w:noProof/>
                <w:sz w:val="16"/>
                <w:szCs w:val="16"/>
              </w:rPr>
            </w:pPr>
            <w:r w:rsidRPr="00210AAF">
              <w:rPr>
                <w:sz w:val="16"/>
                <w:szCs w:val="16"/>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F0B1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836C4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DE875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F9CA8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DB54F0" w14:textId="77777777" w:rsidR="00171381" w:rsidRPr="00210AAF" w:rsidRDefault="00171381" w:rsidP="00643972">
            <w:pPr>
              <w:pStyle w:val="TAL"/>
              <w:rPr>
                <w:snapToGrid w:val="0"/>
                <w:sz w:val="16"/>
                <w:szCs w:val="16"/>
              </w:rPr>
            </w:pPr>
            <w:r w:rsidRPr="00210AAF">
              <w:rPr>
                <w:snapToGrid w:val="0"/>
                <w:sz w:val="16"/>
                <w:szCs w:val="16"/>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EE5DD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933229" w14:textId="77777777" w:rsidR="00171381" w:rsidRPr="00210AAF" w:rsidRDefault="00171381" w:rsidP="00643972">
            <w:pPr>
              <w:pStyle w:val="TAL"/>
              <w:rPr>
                <w:sz w:val="16"/>
                <w:szCs w:val="16"/>
                <w:lang w:val="en-US"/>
              </w:rPr>
            </w:pPr>
            <w:r w:rsidRPr="00210AAF">
              <w:rPr>
                <w:sz w:val="16"/>
                <w:szCs w:val="16"/>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2F8310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90FE1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70819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7368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477E7" w14:textId="77777777" w:rsidR="00171381" w:rsidRPr="00210AAF" w:rsidRDefault="00171381" w:rsidP="00643972">
            <w:pPr>
              <w:pStyle w:val="TAL"/>
              <w:rPr>
                <w:snapToGrid w:val="0"/>
                <w:sz w:val="16"/>
                <w:szCs w:val="16"/>
              </w:rPr>
            </w:pPr>
            <w:r w:rsidRPr="00210AAF">
              <w:rPr>
                <w:snapToGrid w:val="0"/>
                <w:sz w:val="16"/>
                <w:szCs w:val="16"/>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0B81D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818720" w14:textId="77777777" w:rsidR="00171381" w:rsidRPr="00210AAF" w:rsidRDefault="00171381" w:rsidP="00643972">
            <w:pPr>
              <w:pStyle w:val="TAL"/>
              <w:rPr>
                <w:sz w:val="16"/>
                <w:szCs w:val="16"/>
                <w:lang w:val="en-US"/>
              </w:rPr>
            </w:pPr>
            <w:r w:rsidRPr="00210AAF">
              <w:rPr>
                <w:noProof/>
                <w:sz w:val="16"/>
                <w:szCs w:val="16"/>
              </w:rPr>
              <w:t xml:space="preserve">Renaming of </w:t>
            </w:r>
            <w:r w:rsidRPr="00210AAF">
              <w:rPr>
                <w:sz w:val="16"/>
                <w:szCs w:val="16"/>
              </w:rPr>
              <w:t>"</w:t>
            </w:r>
            <w:r w:rsidRPr="00210AAF">
              <w:rPr>
                <w:noProof/>
                <w:sz w:val="16"/>
                <w:szCs w:val="16"/>
              </w:rPr>
              <w:t>MCPTT emergency state cancel</w:t>
            </w:r>
            <w:r w:rsidRPr="00210AAF">
              <w:rPr>
                <w:sz w:val="16"/>
                <w:szCs w:val="16"/>
              </w:rPr>
              <w:t>"</w:t>
            </w:r>
            <w:r w:rsidRPr="00210AAF">
              <w:rPr>
                <w:noProof/>
                <w:sz w:val="16"/>
                <w:szCs w:val="16"/>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9A4E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454225"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0766B4"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BB206" w14:textId="77777777" w:rsidR="00171381" w:rsidRPr="00210AAF" w:rsidRDefault="00171381" w:rsidP="00643972">
            <w:pPr>
              <w:pStyle w:val="TAL"/>
              <w:rPr>
                <w:sz w:val="16"/>
                <w:szCs w:val="16"/>
              </w:rPr>
            </w:pPr>
            <w:r w:rsidRPr="00210AAF">
              <w:rPr>
                <w:sz w:val="16"/>
                <w:szCs w:val="16"/>
              </w:rPr>
              <w:t>SP-180146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97795" w14:textId="77777777" w:rsidR="00171381" w:rsidRPr="00210AAF" w:rsidRDefault="00171381" w:rsidP="00643972">
            <w:pPr>
              <w:pStyle w:val="TAL"/>
              <w:rPr>
                <w:snapToGrid w:val="0"/>
                <w:sz w:val="16"/>
                <w:szCs w:val="16"/>
              </w:rPr>
            </w:pPr>
            <w:r w:rsidRPr="00210AAF">
              <w:rPr>
                <w:snapToGrid w:val="0"/>
                <w:sz w:val="16"/>
                <w:szCs w:val="16"/>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54D24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4E6D5" w14:textId="77777777" w:rsidR="00171381" w:rsidRPr="00210AAF" w:rsidRDefault="00171381" w:rsidP="00643972">
            <w:pPr>
              <w:pStyle w:val="TAL"/>
              <w:rPr>
                <w:noProof/>
                <w:sz w:val="16"/>
                <w:szCs w:val="16"/>
              </w:rPr>
            </w:pPr>
            <w:r w:rsidRPr="00210AAF">
              <w:rPr>
                <w:noProof/>
                <w:sz w:val="16"/>
                <w:szCs w:val="16"/>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E853D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A98AF8"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451D52"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82825E"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D0371A" w14:textId="77777777" w:rsidR="00171381" w:rsidRPr="00210AAF" w:rsidRDefault="00171381" w:rsidP="00643972">
            <w:pPr>
              <w:pStyle w:val="TAL"/>
              <w:rPr>
                <w:snapToGrid w:val="0"/>
                <w:sz w:val="16"/>
                <w:szCs w:val="16"/>
              </w:rPr>
            </w:pPr>
            <w:r w:rsidRPr="00210AAF">
              <w:rPr>
                <w:snapToGrid w:val="0"/>
                <w:sz w:val="16"/>
                <w:szCs w:val="16"/>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2AB063"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1BD8907" w14:textId="77777777" w:rsidR="00171381" w:rsidRPr="00210AAF" w:rsidRDefault="00171381" w:rsidP="00643972">
            <w:pPr>
              <w:pStyle w:val="TAL"/>
              <w:rPr>
                <w:noProof/>
                <w:sz w:val="16"/>
                <w:szCs w:val="16"/>
              </w:rPr>
            </w:pPr>
            <w:r w:rsidRPr="00210AAF">
              <w:rPr>
                <w:noProof/>
                <w:sz w:val="16"/>
                <w:szCs w:val="16"/>
              </w:rPr>
              <w:t>User profile for MCPTT migration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3E9AD2"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E50D0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32C793"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1F250C"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DD249D" w14:textId="77777777" w:rsidR="00171381" w:rsidRPr="00210AAF" w:rsidRDefault="00171381" w:rsidP="00643972">
            <w:pPr>
              <w:pStyle w:val="TAL"/>
              <w:rPr>
                <w:snapToGrid w:val="0"/>
                <w:sz w:val="16"/>
                <w:szCs w:val="16"/>
              </w:rPr>
            </w:pPr>
            <w:r w:rsidRPr="00210AAF">
              <w:rPr>
                <w:snapToGrid w:val="0"/>
                <w:sz w:val="16"/>
                <w:szCs w:val="16"/>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575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039BE4" w14:textId="77777777" w:rsidR="00171381" w:rsidRPr="00210AAF" w:rsidRDefault="00171381" w:rsidP="00643972">
            <w:pPr>
              <w:pStyle w:val="TAL"/>
              <w:rPr>
                <w:noProof/>
                <w:sz w:val="16"/>
                <w:szCs w:val="16"/>
              </w:rPr>
            </w:pPr>
            <w:r w:rsidRPr="00210AAF">
              <w:rPr>
                <w:noProof/>
                <w:sz w:val="16"/>
                <w:szCs w:val="16"/>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05B76"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8B81C4"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FE0B07"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F9E8AF" w14:textId="77777777" w:rsidR="00171381" w:rsidRPr="00210AAF" w:rsidRDefault="00171381" w:rsidP="00643972">
            <w:pPr>
              <w:pStyle w:val="TAL"/>
              <w:rPr>
                <w:sz w:val="16"/>
                <w:szCs w:val="16"/>
              </w:rPr>
            </w:pPr>
            <w:r w:rsidRPr="00210AAF">
              <w:rPr>
                <w:sz w:val="16"/>
                <w:szCs w:val="16"/>
              </w:rPr>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02C95" w14:textId="77777777" w:rsidR="00171381" w:rsidRPr="00210AAF" w:rsidRDefault="00171381" w:rsidP="00643972">
            <w:pPr>
              <w:pStyle w:val="TAL"/>
              <w:rPr>
                <w:snapToGrid w:val="0"/>
                <w:sz w:val="16"/>
                <w:szCs w:val="16"/>
              </w:rPr>
            </w:pPr>
            <w:r w:rsidRPr="00210AAF">
              <w:rPr>
                <w:snapToGrid w:val="0"/>
                <w:sz w:val="16"/>
                <w:szCs w:val="16"/>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2726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FA7E3D" w14:textId="77777777" w:rsidR="00171381" w:rsidRPr="00210AAF" w:rsidRDefault="00171381" w:rsidP="00643972">
            <w:pPr>
              <w:pStyle w:val="TAL"/>
              <w:rPr>
                <w:noProof/>
                <w:sz w:val="16"/>
                <w:szCs w:val="16"/>
              </w:rPr>
            </w:pPr>
            <w:r w:rsidRPr="00210AAF">
              <w:rPr>
                <w:noProof/>
                <w:sz w:val="16"/>
                <w:szCs w:val="16"/>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C9C50D"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CD3B57"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A7270"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B51A03" w14:textId="77777777" w:rsidR="00171381" w:rsidRPr="00210AAF" w:rsidRDefault="00171381" w:rsidP="00643972">
            <w:pPr>
              <w:pStyle w:val="TAL"/>
              <w:rPr>
                <w:sz w:val="16"/>
                <w:szCs w:val="16"/>
              </w:rPr>
            </w:pPr>
            <w:r w:rsidRPr="00210AAF">
              <w:rPr>
                <w:sz w:val="16"/>
                <w:szCs w:val="16"/>
              </w:rPr>
              <w:t>SP-180158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3D170" w14:textId="77777777" w:rsidR="00171381" w:rsidRPr="00210AAF" w:rsidRDefault="00171381" w:rsidP="00643972">
            <w:pPr>
              <w:pStyle w:val="TAL"/>
              <w:rPr>
                <w:snapToGrid w:val="0"/>
                <w:sz w:val="16"/>
                <w:szCs w:val="16"/>
              </w:rPr>
            </w:pPr>
            <w:r w:rsidRPr="00210AAF">
              <w:rPr>
                <w:snapToGrid w:val="0"/>
                <w:sz w:val="16"/>
                <w:szCs w:val="16"/>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73167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321C43" w14:textId="77777777" w:rsidR="00171381" w:rsidRPr="00210AAF" w:rsidRDefault="00171381" w:rsidP="00643972">
            <w:pPr>
              <w:pStyle w:val="TAL"/>
              <w:rPr>
                <w:noProof/>
                <w:sz w:val="16"/>
                <w:szCs w:val="16"/>
              </w:rPr>
            </w:pPr>
            <w:r w:rsidRPr="00210AAF">
              <w:rPr>
                <w:noProof/>
                <w:sz w:val="16"/>
                <w:szCs w:val="16"/>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31D4A"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9299E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82FED"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C38996" w14:textId="77777777" w:rsidR="00171381" w:rsidRPr="00210AAF" w:rsidRDefault="00171381" w:rsidP="00643972">
            <w:pPr>
              <w:pStyle w:val="TAL"/>
              <w:rPr>
                <w:sz w:val="16"/>
                <w:szCs w:val="16"/>
              </w:rPr>
            </w:pPr>
            <w:r w:rsidRPr="00210AAF">
              <w:rPr>
                <w:sz w:val="16"/>
                <w:szCs w:val="16"/>
              </w:rPr>
              <w:t>SP-180150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2E4F" w14:textId="77777777" w:rsidR="00171381" w:rsidRPr="00210AAF" w:rsidRDefault="00171381" w:rsidP="00643972">
            <w:pPr>
              <w:pStyle w:val="TAL"/>
              <w:rPr>
                <w:snapToGrid w:val="0"/>
                <w:sz w:val="16"/>
                <w:szCs w:val="16"/>
              </w:rPr>
            </w:pPr>
            <w:r w:rsidRPr="00210AAF">
              <w:rPr>
                <w:snapToGrid w:val="0"/>
                <w:sz w:val="16"/>
                <w:szCs w:val="16"/>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1D032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0E9AC7" w14:textId="77777777" w:rsidR="00171381" w:rsidRPr="00210AAF" w:rsidRDefault="00171381" w:rsidP="00643972">
            <w:pPr>
              <w:pStyle w:val="TAL"/>
              <w:rPr>
                <w:noProof/>
                <w:sz w:val="16"/>
                <w:szCs w:val="16"/>
              </w:rPr>
            </w:pPr>
            <w:r w:rsidRPr="00210AAF">
              <w:rPr>
                <w:noProof/>
                <w:sz w:val="16"/>
                <w:szCs w:val="16"/>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4933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396B89"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F24A9"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E4296"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D2A25" w14:textId="77777777" w:rsidR="00171381" w:rsidRPr="00210AAF" w:rsidRDefault="00171381" w:rsidP="00643972">
            <w:pPr>
              <w:pStyle w:val="TAL"/>
              <w:rPr>
                <w:snapToGrid w:val="0"/>
                <w:sz w:val="16"/>
                <w:szCs w:val="16"/>
              </w:rPr>
            </w:pPr>
            <w:r w:rsidRPr="00210AAF">
              <w:rPr>
                <w:snapToGrid w:val="0"/>
                <w:sz w:val="16"/>
                <w:szCs w:val="16"/>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BD056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85D954" w14:textId="77777777" w:rsidR="00171381" w:rsidRPr="00210AAF" w:rsidRDefault="00171381" w:rsidP="00643972">
            <w:pPr>
              <w:pStyle w:val="TAL"/>
              <w:rPr>
                <w:noProof/>
                <w:sz w:val="16"/>
                <w:szCs w:val="16"/>
              </w:rPr>
            </w:pPr>
            <w:r w:rsidRPr="00210AAF">
              <w:rPr>
                <w:noProof/>
                <w:sz w:val="16"/>
                <w:szCs w:val="16"/>
              </w:rPr>
              <w:t>Definition of MCPTT-3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EF1DDE"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733F2"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09385"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82F87"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4428E" w14:textId="77777777" w:rsidR="00171381" w:rsidRPr="00210AAF" w:rsidRDefault="00171381" w:rsidP="00643972">
            <w:pPr>
              <w:pStyle w:val="TAL"/>
              <w:rPr>
                <w:snapToGrid w:val="0"/>
                <w:sz w:val="16"/>
                <w:szCs w:val="16"/>
              </w:rPr>
            </w:pPr>
            <w:r w:rsidRPr="00210AAF">
              <w:rPr>
                <w:snapToGrid w:val="0"/>
                <w:sz w:val="16"/>
                <w:szCs w:val="16"/>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2F88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75DB05" w14:textId="77777777" w:rsidR="00171381" w:rsidRPr="00210AAF" w:rsidRDefault="00171381" w:rsidP="00643972">
            <w:pPr>
              <w:pStyle w:val="TAL"/>
              <w:rPr>
                <w:noProof/>
                <w:sz w:val="16"/>
                <w:szCs w:val="16"/>
              </w:rPr>
            </w:pPr>
            <w:r w:rsidRPr="00210AAF">
              <w:rPr>
                <w:noProof/>
                <w:sz w:val="16"/>
                <w:szCs w:val="16"/>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45FFF38"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5CEB5"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27D2F8"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D52612"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2604D" w14:textId="77777777" w:rsidR="00171381" w:rsidRPr="00210AAF" w:rsidRDefault="00171381" w:rsidP="00643972">
            <w:pPr>
              <w:pStyle w:val="TAL"/>
              <w:rPr>
                <w:snapToGrid w:val="0"/>
                <w:sz w:val="16"/>
                <w:szCs w:val="16"/>
              </w:rPr>
            </w:pPr>
            <w:r w:rsidRPr="00210AAF">
              <w:rPr>
                <w:snapToGrid w:val="0"/>
                <w:sz w:val="16"/>
                <w:szCs w:val="16"/>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0CD65"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F48783" w14:textId="77777777" w:rsidR="00171381" w:rsidRPr="00210AAF" w:rsidRDefault="00171381" w:rsidP="00643972">
            <w:pPr>
              <w:pStyle w:val="TAL"/>
              <w:rPr>
                <w:noProof/>
                <w:sz w:val="16"/>
                <w:szCs w:val="16"/>
              </w:rPr>
            </w:pPr>
            <w:r w:rsidRPr="00210AAF">
              <w:rPr>
                <w:noProof/>
                <w:sz w:val="16"/>
                <w:szCs w:val="16"/>
              </w:rPr>
              <w:t>Addition of implicit floor request IEs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FF951E"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B241AE"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8E9D61"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8851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5721BE" w14:textId="77777777" w:rsidR="00171381" w:rsidRPr="00210AAF" w:rsidRDefault="00171381" w:rsidP="00643972">
            <w:pPr>
              <w:pStyle w:val="TAL"/>
              <w:rPr>
                <w:snapToGrid w:val="0"/>
                <w:sz w:val="16"/>
                <w:szCs w:val="16"/>
              </w:rPr>
            </w:pPr>
            <w:r w:rsidRPr="00210AAF">
              <w:rPr>
                <w:snapToGrid w:val="0"/>
                <w:sz w:val="16"/>
                <w:szCs w:val="16"/>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C39BB7"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399445" w14:textId="77777777" w:rsidR="00171381" w:rsidRPr="00210AAF" w:rsidRDefault="00171381" w:rsidP="00643972">
            <w:pPr>
              <w:pStyle w:val="TAL"/>
              <w:rPr>
                <w:noProof/>
                <w:sz w:val="16"/>
                <w:szCs w:val="16"/>
              </w:rPr>
            </w:pPr>
            <w:r w:rsidRPr="00210AAF">
              <w:rPr>
                <w:noProof/>
                <w:sz w:val="16"/>
                <w:szCs w:val="16"/>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9FE4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5ED35C"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F6D79"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77C14D" w14:textId="77777777" w:rsidR="00171381" w:rsidRPr="00210AAF" w:rsidRDefault="00171381" w:rsidP="00643972">
            <w:pPr>
              <w:pStyle w:val="TAL"/>
              <w:rPr>
                <w:sz w:val="16"/>
                <w:szCs w:val="16"/>
              </w:rPr>
            </w:pPr>
            <w:r w:rsidRPr="00210AAF">
              <w:rPr>
                <w:sz w:val="16"/>
                <w:szCs w:val="16"/>
              </w:rPr>
              <w:t>SP-180373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F9B09" w14:textId="77777777" w:rsidR="00171381" w:rsidRPr="00210AAF" w:rsidRDefault="00171381" w:rsidP="00643972">
            <w:pPr>
              <w:pStyle w:val="TAL"/>
              <w:rPr>
                <w:snapToGrid w:val="0"/>
                <w:sz w:val="16"/>
                <w:szCs w:val="16"/>
              </w:rPr>
            </w:pPr>
            <w:r w:rsidRPr="00210AAF">
              <w:rPr>
                <w:snapToGrid w:val="0"/>
                <w:sz w:val="16"/>
                <w:szCs w:val="16"/>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3F05E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D2E6A2" w14:textId="77777777" w:rsidR="00171381" w:rsidRPr="00210AAF" w:rsidRDefault="00171381" w:rsidP="00643972">
            <w:pPr>
              <w:pStyle w:val="TAL"/>
              <w:rPr>
                <w:noProof/>
                <w:sz w:val="16"/>
                <w:szCs w:val="16"/>
              </w:rPr>
            </w:pPr>
            <w:r w:rsidRPr="00210AAF">
              <w:rPr>
                <w:noProof/>
                <w:sz w:val="16"/>
                <w:szCs w:val="16"/>
              </w:rPr>
              <w:t>Correction of referenced subclauses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69BA9"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31E529F"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4598E"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FC747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D48A1" w14:textId="77777777" w:rsidR="00171381" w:rsidRPr="00210AAF" w:rsidRDefault="00171381" w:rsidP="00643972">
            <w:pPr>
              <w:pStyle w:val="TAL"/>
              <w:rPr>
                <w:snapToGrid w:val="0"/>
                <w:sz w:val="16"/>
                <w:szCs w:val="16"/>
              </w:rPr>
            </w:pPr>
            <w:r w:rsidRPr="00210AAF">
              <w:rPr>
                <w:snapToGrid w:val="0"/>
                <w:sz w:val="16"/>
                <w:szCs w:val="16"/>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8E8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E3D8F6" w14:textId="77777777" w:rsidR="00171381" w:rsidRPr="00210AAF" w:rsidRDefault="00171381" w:rsidP="00643972">
            <w:pPr>
              <w:pStyle w:val="TAL"/>
              <w:rPr>
                <w:noProof/>
                <w:sz w:val="16"/>
                <w:szCs w:val="16"/>
              </w:rPr>
            </w:pPr>
            <w:r w:rsidRPr="00210AAF">
              <w:rPr>
                <w:noProof/>
                <w:sz w:val="16"/>
                <w:szCs w:val="16"/>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07423C"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BACEB6"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92337"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E8BBA2"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34112" w14:textId="77777777" w:rsidR="00171381" w:rsidRPr="00210AAF" w:rsidRDefault="00171381" w:rsidP="00643972">
            <w:pPr>
              <w:pStyle w:val="TAL"/>
              <w:rPr>
                <w:snapToGrid w:val="0"/>
                <w:sz w:val="16"/>
                <w:szCs w:val="16"/>
              </w:rPr>
            </w:pPr>
            <w:r w:rsidRPr="00210AAF">
              <w:rPr>
                <w:snapToGrid w:val="0"/>
                <w:sz w:val="16"/>
                <w:szCs w:val="16"/>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8E1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911B9D" w14:textId="77777777" w:rsidR="00171381" w:rsidRPr="00210AAF" w:rsidRDefault="00171381" w:rsidP="00643972">
            <w:pPr>
              <w:pStyle w:val="TAL"/>
              <w:rPr>
                <w:noProof/>
                <w:sz w:val="16"/>
                <w:szCs w:val="16"/>
              </w:rPr>
            </w:pPr>
            <w:r w:rsidRPr="00210AAF">
              <w:rPr>
                <w:noProof/>
                <w:sz w:val="16"/>
                <w:szCs w:val="16"/>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DD1D84"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942C8A"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7D694D"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D672B"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BBF4D" w14:textId="77777777" w:rsidR="00171381" w:rsidRPr="00210AAF" w:rsidRDefault="00171381" w:rsidP="00643972">
            <w:pPr>
              <w:pStyle w:val="TAL"/>
              <w:rPr>
                <w:snapToGrid w:val="0"/>
                <w:sz w:val="16"/>
                <w:szCs w:val="16"/>
              </w:rPr>
            </w:pPr>
            <w:r w:rsidRPr="00210AAF">
              <w:rPr>
                <w:snapToGrid w:val="0"/>
                <w:sz w:val="16"/>
                <w:szCs w:val="16"/>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D9C7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C95DB9" w14:textId="77777777" w:rsidR="00171381" w:rsidRPr="00210AAF" w:rsidRDefault="00171381" w:rsidP="00643972">
            <w:pPr>
              <w:pStyle w:val="TAL"/>
              <w:rPr>
                <w:noProof/>
                <w:sz w:val="16"/>
                <w:szCs w:val="16"/>
              </w:rPr>
            </w:pPr>
            <w:r w:rsidRPr="00210AAF">
              <w:rPr>
                <w:noProof/>
                <w:sz w:val="16"/>
                <w:szCs w:val="16"/>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1D54C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1C8EF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5E40A"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2A179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D7F264" w14:textId="77777777" w:rsidR="00171381" w:rsidRPr="00210AAF" w:rsidRDefault="00171381" w:rsidP="00643972">
            <w:pPr>
              <w:pStyle w:val="TAL"/>
              <w:rPr>
                <w:snapToGrid w:val="0"/>
                <w:sz w:val="16"/>
                <w:szCs w:val="16"/>
              </w:rPr>
            </w:pPr>
            <w:r w:rsidRPr="00210AAF">
              <w:rPr>
                <w:snapToGrid w:val="0"/>
                <w:sz w:val="16"/>
                <w:szCs w:val="16"/>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362BC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3975BD" w14:textId="77777777" w:rsidR="00171381" w:rsidRPr="00210AAF" w:rsidRDefault="00171381" w:rsidP="00643972">
            <w:pPr>
              <w:pStyle w:val="TAL"/>
              <w:rPr>
                <w:noProof/>
                <w:sz w:val="16"/>
                <w:szCs w:val="16"/>
              </w:rPr>
            </w:pPr>
            <w:r w:rsidRPr="00210AAF">
              <w:rPr>
                <w:noProof/>
                <w:sz w:val="16"/>
                <w:szCs w:val="16"/>
              </w:rPr>
              <w:t>Emergency Alert Area Trigger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3669958"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0D01C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0A589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43CF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2BEF8" w14:textId="77777777" w:rsidR="00171381" w:rsidRPr="00210AAF" w:rsidRDefault="00171381" w:rsidP="00643972">
            <w:pPr>
              <w:pStyle w:val="TAL"/>
              <w:rPr>
                <w:snapToGrid w:val="0"/>
                <w:sz w:val="16"/>
                <w:szCs w:val="16"/>
              </w:rPr>
            </w:pPr>
            <w:r w:rsidRPr="00210AAF">
              <w:rPr>
                <w:snapToGrid w:val="0"/>
                <w:sz w:val="16"/>
                <w:szCs w:val="16"/>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262D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C6B098" w14:textId="77777777" w:rsidR="00171381" w:rsidRPr="00210AAF" w:rsidRDefault="00171381" w:rsidP="00643972">
            <w:pPr>
              <w:pStyle w:val="TAL"/>
              <w:rPr>
                <w:noProof/>
                <w:sz w:val="16"/>
                <w:szCs w:val="16"/>
              </w:rPr>
            </w:pPr>
            <w:r w:rsidRPr="00210AAF">
              <w:rPr>
                <w:noProof/>
                <w:sz w:val="16"/>
                <w:szCs w:val="16"/>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716C91"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5513F9"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EC1604"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157A22" w14:textId="77777777" w:rsidR="00171381" w:rsidRPr="00210AAF" w:rsidRDefault="00171381" w:rsidP="00643972">
            <w:pPr>
              <w:pStyle w:val="TAL"/>
              <w:rPr>
                <w:sz w:val="16"/>
                <w:szCs w:val="16"/>
              </w:rPr>
            </w:pPr>
            <w:r w:rsidRPr="00210AAF">
              <w:rPr>
                <w:sz w:val="16"/>
                <w:szCs w:val="16"/>
              </w:rPr>
              <w:t>SP-180671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4CA9" w14:textId="77777777" w:rsidR="00171381" w:rsidRPr="00210AAF" w:rsidRDefault="00171381" w:rsidP="00643972">
            <w:pPr>
              <w:pStyle w:val="TAL"/>
              <w:rPr>
                <w:snapToGrid w:val="0"/>
                <w:sz w:val="16"/>
                <w:szCs w:val="16"/>
              </w:rPr>
            </w:pPr>
            <w:r w:rsidRPr="00210AAF">
              <w:rPr>
                <w:snapToGrid w:val="0"/>
                <w:sz w:val="16"/>
                <w:szCs w:val="16"/>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1901F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6E3F78"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85C266"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862527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338B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A46E65"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BFA53" w14:textId="77777777" w:rsidR="00171381" w:rsidRPr="00210AAF" w:rsidRDefault="00171381" w:rsidP="00643972">
            <w:pPr>
              <w:pStyle w:val="TAL"/>
              <w:rPr>
                <w:snapToGrid w:val="0"/>
                <w:sz w:val="16"/>
                <w:szCs w:val="16"/>
              </w:rPr>
            </w:pPr>
            <w:r w:rsidRPr="00210AAF">
              <w:rPr>
                <w:snapToGrid w:val="0"/>
                <w:sz w:val="16"/>
                <w:szCs w:val="16"/>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7664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9BCD6C" w14:textId="77777777" w:rsidR="00171381" w:rsidRPr="00210AAF" w:rsidRDefault="00171381" w:rsidP="00643972">
            <w:pPr>
              <w:pStyle w:val="TAL"/>
              <w:rPr>
                <w:noProof/>
                <w:sz w:val="16"/>
                <w:szCs w:val="16"/>
              </w:rPr>
            </w:pPr>
            <w:r w:rsidRPr="00210AAF">
              <w:rPr>
                <w:noProof/>
                <w:sz w:val="16"/>
                <w:szCs w:val="16"/>
              </w:rPr>
              <w:t>23.379 Table A.3-1 duplicate note 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465FA"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D8E97C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6221F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CA9D6"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C52AE" w14:textId="77777777" w:rsidR="00171381" w:rsidRPr="00210AAF" w:rsidRDefault="00171381" w:rsidP="00643972">
            <w:pPr>
              <w:pStyle w:val="TAL"/>
              <w:rPr>
                <w:snapToGrid w:val="0"/>
                <w:sz w:val="16"/>
                <w:szCs w:val="16"/>
              </w:rPr>
            </w:pPr>
            <w:r w:rsidRPr="00210AAF">
              <w:rPr>
                <w:snapToGrid w:val="0"/>
                <w:sz w:val="16"/>
                <w:szCs w:val="16"/>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C67C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6FC31" w14:textId="77777777" w:rsidR="00171381" w:rsidRPr="00210AAF" w:rsidRDefault="00171381" w:rsidP="00643972">
            <w:pPr>
              <w:pStyle w:val="TAL"/>
              <w:rPr>
                <w:noProof/>
                <w:sz w:val="16"/>
                <w:szCs w:val="16"/>
              </w:rPr>
            </w:pPr>
            <w:r w:rsidRPr="00210AAF">
              <w:rPr>
                <w:noProof/>
                <w:sz w:val="16"/>
                <w:szCs w:val="16"/>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4599AC"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DEDFB20"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7AE79"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D4C7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EB82D2" w14:textId="77777777" w:rsidR="00171381" w:rsidRPr="00210AAF" w:rsidRDefault="00171381" w:rsidP="00643972">
            <w:pPr>
              <w:pStyle w:val="TAL"/>
              <w:rPr>
                <w:snapToGrid w:val="0"/>
                <w:sz w:val="16"/>
                <w:szCs w:val="16"/>
              </w:rPr>
            </w:pPr>
            <w:r w:rsidRPr="00210AAF">
              <w:rPr>
                <w:snapToGrid w:val="0"/>
                <w:sz w:val="16"/>
                <w:szCs w:val="16"/>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13668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5143B3" w14:textId="77777777" w:rsidR="00171381" w:rsidRPr="00210AAF" w:rsidRDefault="00171381" w:rsidP="00643972">
            <w:pPr>
              <w:pStyle w:val="TAL"/>
              <w:rPr>
                <w:noProof/>
                <w:sz w:val="16"/>
                <w:szCs w:val="16"/>
              </w:rPr>
            </w:pPr>
            <w:r w:rsidRPr="00210AAF">
              <w:rPr>
                <w:noProof/>
                <w:sz w:val="16"/>
                <w:szCs w:val="16"/>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9F1134"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211CB7"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78306"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A88A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6816F3" w14:textId="77777777" w:rsidR="00171381" w:rsidRPr="00210AAF" w:rsidRDefault="00171381" w:rsidP="00643972">
            <w:pPr>
              <w:pStyle w:val="TAL"/>
              <w:rPr>
                <w:snapToGrid w:val="0"/>
                <w:sz w:val="16"/>
                <w:szCs w:val="16"/>
              </w:rPr>
            </w:pPr>
            <w:r w:rsidRPr="00210AAF">
              <w:rPr>
                <w:snapToGrid w:val="0"/>
                <w:sz w:val="16"/>
                <w:szCs w:val="16"/>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59A6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619B42" w14:textId="77777777" w:rsidR="00171381" w:rsidRPr="00210AAF" w:rsidRDefault="00171381" w:rsidP="00643972">
            <w:pPr>
              <w:pStyle w:val="TAL"/>
              <w:rPr>
                <w:noProof/>
                <w:sz w:val="16"/>
                <w:szCs w:val="16"/>
              </w:rPr>
            </w:pPr>
            <w:r w:rsidRPr="00210AAF">
              <w:rPr>
                <w:noProof/>
                <w:sz w:val="16"/>
                <w:szCs w:val="16"/>
              </w:rPr>
              <w:t>Correction to c</w:t>
            </w:r>
            <w:r w:rsidRPr="00210AAF">
              <w:rPr>
                <w:sz w:val="16"/>
                <w:szCs w:val="16"/>
              </w:rPr>
              <w:t>hat group join mechanism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8E0C37"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E9AFF"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D01C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9AF527" w14:textId="77777777" w:rsidR="00171381" w:rsidRPr="00210AAF" w:rsidRDefault="00171381" w:rsidP="00643972">
            <w:pPr>
              <w:pStyle w:val="TAL"/>
              <w:rPr>
                <w:sz w:val="16"/>
                <w:szCs w:val="16"/>
              </w:rPr>
            </w:pPr>
            <w:r w:rsidRPr="00210AAF">
              <w:rPr>
                <w:sz w:val="16"/>
                <w:szCs w:val="16"/>
              </w:rPr>
              <w:t>SP-180678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BD7A5" w14:textId="77777777" w:rsidR="00171381" w:rsidRPr="00210AAF" w:rsidRDefault="00171381" w:rsidP="00643972">
            <w:pPr>
              <w:pStyle w:val="TAL"/>
              <w:rPr>
                <w:snapToGrid w:val="0"/>
                <w:sz w:val="16"/>
                <w:szCs w:val="16"/>
              </w:rPr>
            </w:pPr>
            <w:r w:rsidRPr="00210AAF">
              <w:rPr>
                <w:snapToGrid w:val="0"/>
                <w:sz w:val="16"/>
                <w:szCs w:val="16"/>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5AD80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1F5DBE" w14:textId="77777777" w:rsidR="00171381" w:rsidRPr="00210AAF" w:rsidRDefault="00171381" w:rsidP="00643972">
            <w:pPr>
              <w:pStyle w:val="TAL"/>
              <w:rPr>
                <w:noProof/>
                <w:sz w:val="16"/>
                <w:szCs w:val="16"/>
              </w:rPr>
            </w:pPr>
            <w:r w:rsidRPr="00210AAF">
              <w:rPr>
                <w:noProof/>
                <w:sz w:val="16"/>
                <w:szCs w:val="16"/>
              </w:rPr>
              <w:t>Interconnection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BEE89"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833568C"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BE43E"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BFFEE1" w14:textId="77777777" w:rsidR="00171381" w:rsidRPr="00210AAF" w:rsidRDefault="00171381" w:rsidP="00643972">
            <w:pPr>
              <w:pStyle w:val="TAL"/>
              <w:rPr>
                <w:sz w:val="16"/>
                <w:szCs w:val="16"/>
              </w:rPr>
            </w:pPr>
            <w:r w:rsidRPr="00210AAF">
              <w:rPr>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1EE34" w14:textId="77777777" w:rsidR="00171381" w:rsidRPr="00210AAF" w:rsidRDefault="00171381" w:rsidP="00643972">
            <w:pPr>
              <w:pStyle w:val="TAL"/>
              <w:rPr>
                <w:snapToGrid w:val="0"/>
                <w:sz w:val="16"/>
                <w:szCs w:val="16"/>
              </w:rPr>
            </w:pPr>
            <w:r w:rsidRPr="00210AAF">
              <w:rPr>
                <w:snapToGrid w:val="0"/>
                <w:sz w:val="16"/>
                <w:szCs w:val="16"/>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8ED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0B189F" w14:textId="77777777" w:rsidR="00171381" w:rsidRPr="00210AAF" w:rsidRDefault="00171381" w:rsidP="00643972">
            <w:pPr>
              <w:pStyle w:val="TAL"/>
              <w:rPr>
                <w:noProof/>
                <w:sz w:val="16"/>
                <w:szCs w:val="16"/>
              </w:rPr>
            </w:pPr>
            <w:r w:rsidRPr="00210AAF">
              <w:rPr>
                <w:noProof/>
                <w:sz w:val="16"/>
                <w:szCs w:val="16"/>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BC3C2A"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8E4741"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50477A"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D2FC5F"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89550" w14:textId="77777777" w:rsidR="00171381" w:rsidRPr="00210AAF" w:rsidRDefault="00171381" w:rsidP="00643972">
            <w:pPr>
              <w:pStyle w:val="TAL"/>
              <w:rPr>
                <w:snapToGrid w:val="0"/>
                <w:sz w:val="16"/>
                <w:szCs w:val="16"/>
              </w:rPr>
            </w:pPr>
            <w:r w:rsidRPr="00210AAF">
              <w:rPr>
                <w:snapToGrid w:val="0"/>
                <w:sz w:val="16"/>
                <w:szCs w:val="16"/>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E27E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E3414" w14:textId="77777777" w:rsidR="00171381" w:rsidRPr="00210AAF" w:rsidRDefault="00171381" w:rsidP="00643972">
            <w:pPr>
              <w:pStyle w:val="TAL"/>
              <w:rPr>
                <w:noProof/>
                <w:sz w:val="16"/>
                <w:szCs w:val="16"/>
              </w:rPr>
            </w:pPr>
            <w:r w:rsidRPr="00210AAF">
              <w:rPr>
                <w:noProof/>
                <w:sz w:val="16"/>
                <w:szCs w:val="16"/>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C0ADF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5B6829"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B7BC2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BA9E3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540FE7" w14:textId="77777777" w:rsidR="00171381" w:rsidRPr="00210AAF" w:rsidRDefault="00171381" w:rsidP="00643972">
            <w:pPr>
              <w:pStyle w:val="TAL"/>
              <w:rPr>
                <w:snapToGrid w:val="0"/>
                <w:sz w:val="16"/>
                <w:szCs w:val="16"/>
              </w:rPr>
            </w:pPr>
            <w:r w:rsidRPr="00210AAF">
              <w:rPr>
                <w:snapToGrid w:val="0"/>
                <w:sz w:val="16"/>
                <w:szCs w:val="16"/>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3C932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E6273E" w14:textId="77777777" w:rsidR="00171381" w:rsidRPr="00210AAF" w:rsidRDefault="00171381" w:rsidP="00643972">
            <w:pPr>
              <w:pStyle w:val="TAL"/>
              <w:rPr>
                <w:noProof/>
                <w:sz w:val="16"/>
                <w:szCs w:val="16"/>
              </w:rPr>
            </w:pPr>
            <w:r w:rsidRPr="00210AAF">
              <w:rPr>
                <w:noProof/>
                <w:sz w:val="16"/>
                <w:szCs w:val="16"/>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7C5AD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7ECF2A"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E5F97"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05FBD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9A8A92" w14:textId="77777777" w:rsidR="00171381" w:rsidRPr="00210AAF" w:rsidRDefault="00171381" w:rsidP="00643972">
            <w:pPr>
              <w:pStyle w:val="TAL"/>
              <w:rPr>
                <w:snapToGrid w:val="0"/>
                <w:sz w:val="16"/>
                <w:szCs w:val="16"/>
              </w:rPr>
            </w:pPr>
            <w:r w:rsidRPr="00210AAF">
              <w:rPr>
                <w:snapToGrid w:val="0"/>
                <w:sz w:val="16"/>
                <w:szCs w:val="16"/>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C06B0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D602DE" w14:textId="77777777" w:rsidR="00171381" w:rsidRPr="00210AAF" w:rsidRDefault="00171381" w:rsidP="00643972">
            <w:pPr>
              <w:pStyle w:val="TAL"/>
              <w:rPr>
                <w:noProof/>
                <w:sz w:val="16"/>
                <w:szCs w:val="16"/>
              </w:rPr>
            </w:pPr>
            <w:r w:rsidRPr="00210AAF">
              <w:rPr>
                <w:noProof/>
                <w:sz w:val="16"/>
                <w:szCs w:val="16"/>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38E200"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7C5822"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4DE7C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C22F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95DD8" w14:textId="77777777" w:rsidR="00171381" w:rsidRPr="00210AAF" w:rsidRDefault="00171381" w:rsidP="00643972">
            <w:pPr>
              <w:pStyle w:val="TAL"/>
              <w:rPr>
                <w:snapToGrid w:val="0"/>
                <w:sz w:val="16"/>
                <w:szCs w:val="16"/>
              </w:rPr>
            </w:pPr>
            <w:r w:rsidRPr="00210AAF">
              <w:rPr>
                <w:snapToGrid w:val="0"/>
                <w:sz w:val="16"/>
                <w:szCs w:val="16"/>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AF4BE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FF6371" w14:textId="77777777" w:rsidR="00171381" w:rsidRPr="00210AAF" w:rsidRDefault="00171381" w:rsidP="00643972">
            <w:pPr>
              <w:pStyle w:val="TAL"/>
              <w:rPr>
                <w:noProof/>
                <w:sz w:val="16"/>
                <w:szCs w:val="16"/>
              </w:rPr>
            </w:pPr>
            <w:r w:rsidRPr="00210AAF">
              <w:rPr>
                <w:noProof/>
                <w:sz w:val="16"/>
                <w:szCs w:val="16"/>
              </w:rPr>
              <w:t>User regroup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9691F6"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5CFB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390EC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F7FEA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D56F" w14:textId="77777777" w:rsidR="00171381" w:rsidRPr="00210AAF" w:rsidRDefault="00171381" w:rsidP="00643972">
            <w:pPr>
              <w:pStyle w:val="TAL"/>
              <w:rPr>
                <w:snapToGrid w:val="0"/>
                <w:sz w:val="16"/>
                <w:szCs w:val="16"/>
              </w:rPr>
            </w:pPr>
            <w:r w:rsidRPr="00210AAF">
              <w:rPr>
                <w:snapToGrid w:val="0"/>
                <w:sz w:val="16"/>
                <w:szCs w:val="16"/>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FC354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9390BF" w14:textId="77777777" w:rsidR="00171381" w:rsidRPr="00210AAF" w:rsidRDefault="00171381" w:rsidP="00643972">
            <w:pPr>
              <w:pStyle w:val="TAL"/>
              <w:rPr>
                <w:noProof/>
                <w:sz w:val="16"/>
                <w:szCs w:val="16"/>
              </w:rPr>
            </w:pPr>
            <w:r w:rsidRPr="00210AAF">
              <w:rPr>
                <w:noProof/>
                <w:sz w:val="16"/>
                <w:szCs w:val="16"/>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24C79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47F43D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99546"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06AE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317C1" w14:textId="77777777" w:rsidR="00171381" w:rsidRPr="00210AAF" w:rsidRDefault="00171381" w:rsidP="00643972">
            <w:pPr>
              <w:pStyle w:val="TAL"/>
              <w:rPr>
                <w:snapToGrid w:val="0"/>
                <w:sz w:val="16"/>
                <w:szCs w:val="16"/>
              </w:rPr>
            </w:pPr>
            <w:r w:rsidRPr="00210AAF">
              <w:rPr>
                <w:snapToGrid w:val="0"/>
                <w:sz w:val="16"/>
                <w:szCs w:val="16"/>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B4B8E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9276238" w14:textId="77777777" w:rsidR="00171381" w:rsidRPr="00210AAF" w:rsidRDefault="00171381" w:rsidP="00643972">
            <w:pPr>
              <w:pStyle w:val="TAL"/>
              <w:rPr>
                <w:noProof/>
                <w:sz w:val="16"/>
                <w:szCs w:val="16"/>
              </w:rPr>
            </w:pPr>
            <w:r w:rsidRPr="00210AAF">
              <w:rPr>
                <w:noProof/>
                <w:sz w:val="16"/>
                <w:szCs w:val="16"/>
              </w:rPr>
              <w:t>Late entry for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EFDD95"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EC4E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F4BB1E"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BB48A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E6DC8" w14:textId="77777777" w:rsidR="00171381" w:rsidRPr="00210AAF" w:rsidRDefault="00171381" w:rsidP="00643972">
            <w:pPr>
              <w:pStyle w:val="TAL"/>
              <w:rPr>
                <w:snapToGrid w:val="0"/>
                <w:sz w:val="16"/>
                <w:szCs w:val="16"/>
              </w:rPr>
            </w:pPr>
            <w:r w:rsidRPr="00210AAF">
              <w:rPr>
                <w:snapToGrid w:val="0"/>
                <w:sz w:val="16"/>
                <w:szCs w:val="16"/>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C0CB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1036D" w14:textId="77777777" w:rsidR="00171381" w:rsidRPr="00210AAF" w:rsidRDefault="00171381" w:rsidP="00643972">
            <w:pPr>
              <w:pStyle w:val="TAL"/>
              <w:rPr>
                <w:noProof/>
                <w:sz w:val="16"/>
                <w:szCs w:val="16"/>
              </w:rPr>
            </w:pPr>
            <w:r w:rsidRPr="00210AAF">
              <w:rPr>
                <w:noProof/>
                <w:sz w:val="16"/>
                <w:szCs w:val="16"/>
              </w:rPr>
              <w:t>Application paging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AD4DDA"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AC7E0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6CFFB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9B938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89AA3" w14:textId="77777777" w:rsidR="00171381" w:rsidRPr="00210AAF" w:rsidRDefault="00171381" w:rsidP="00643972">
            <w:pPr>
              <w:pStyle w:val="TAL"/>
              <w:rPr>
                <w:snapToGrid w:val="0"/>
                <w:sz w:val="16"/>
                <w:szCs w:val="16"/>
              </w:rPr>
            </w:pPr>
            <w:r w:rsidRPr="00210AAF">
              <w:rPr>
                <w:snapToGrid w:val="0"/>
                <w:sz w:val="16"/>
                <w:szCs w:val="16"/>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59A6E3"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642F00" w14:textId="77777777" w:rsidR="00171381" w:rsidRPr="00210AAF" w:rsidRDefault="00171381" w:rsidP="00643972">
            <w:pPr>
              <w:pStyle w:val="TAL"/>
              <w:rPr>
                <w:noProof/>
                <w:sz w:val="16"/>
                <w:szCs w:val="16"/>
              </w:rPr>
            </w:pPr>
            <w:r w:rsidRPr="00210AAF">
              <w:rPr>
                <w:noProof/>
                <w:sz w:val="16"/>
                <w:szCs w:val="16"/>
              </w:rPr>
              <w:t>Spelling of ProSe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6BF95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C4507F"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1059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0F3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E7B84" w14:textId="77777777" w:rsidR="00171381" w:rsidRPr="00210AAF" w:rsidRDefault="00171381" w:rsidP="00643972">
            <w:pPr>
              <w:pStyle w:val="TAL"/>
              <w:rPr>
                <w:snapToGrid w:val="0"/>
                <w:sz w:val="16"/>
                <w:szCs w:val="16"/>
              </w:rPr>
            </w:pPr>
            <w:r w:rsidRPr="00210AAF">
              <w:rPr>
                <w:snapToGrid w:val="0"/>
                <w:sz w:val="16"/>
                <w:szCs w:val="16"/>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A1F37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06833D" w14:textId="77777777" w:rsidR="00171381" w:rsidRPr="00210AAF" w:rsidRDefault="00171381" w:rsidP="00643972">
            <w:pPr>
              <w:pStyle w:val="TAL"/>
              <w:rPr>
                <w:noProof/>
                <w:sz w:val="16"/>
                <w:szCs w:val="16"/>
              </w:rPr>
            </w:pPr>
            <w:r w:rsidRPr="00210AAF">
              <w:rPr>
                <w:noProof/>
                <w:sz w:val="16"/>
                <w:szCs w:val="16"/>
              </w:rPr>
              <w:t>Regroup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E5859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6E546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89AD5"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48A5B0"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90F48" w14:textId="77777777" w:rsidR="00171381" w:rsidRPr="00210AAF" w:rsidRDefault="00171381" w:rsidP="00643972">
            <w:pPr>
              <w:pStyle w:val="TAL"/>
              <w:rPr>
                <w:snapToGrid w:val="0"/>
                <w:sz w:val="16"/>
                <w:szCs w:val="16"/>
              </w:rPr>
            </w:pPr>
            <w:r w:rsidRPr="00210AAF">
              <w:rPr>
                <w:snapToGrid w:val="0"/>
                <w:sz w:val="16"/>
                <w:szCs w:val="16"/>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3403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6648F12" w14:textId="77777777" w:rsidR="00171381" w:rsidRPr="00210AAF" w:rsidRDefault="00171381" w:rsidP="00643972">
            <w:pPr>
              <w:pStyle w:val="TAL"/>
              <w:rPr>
                <w:noProof/>
                <w:sz w:val="16"/>
                <w:szCs w:val="16"/>
              </w:rPr>
            </w:pPr>
            <w:r w:rsidRPr="00210AAF">
              <w:rPr>
                <w:noProof/>
                <w:sz w:val="16"/>
                <w:szCs w:val="16"/>
              </w:rPr>
              <w:t>Corrections to 'general' subclause for pre-arranged and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18BBF"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1D6C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EB31F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E823C6"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48D6" w14:textId="77777777" w:rsidR="00171381" w:rsidRPr="00210AAF" w:rsidRDefault="00171381" w:rsidP="00643972">
            <w:pPr>
              <w:pStyle w:val="TAL"/>
              <w:rPr>
                <w:snapToGrid w:val="0"/>
                <w:sz w:val="16"/>
                <w:szCs w:val="16"/>
              </w:rPr>
            </w:pPr>
            <w:r w:rsidRPr="00210AAF">
              <w:rPr>
                <w:snapToGrid w:val="0"/>
                <w:sz w:val="16"/>
                <w:szCs w:val="16"/>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E4CF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37AC418" w14:textId="77777777" w:rsidR="00171381" w:rsidRPr="00210AAF" w:rsidRDefault="00171381" w:rsidP="00643972">
            <w:pPr>
              <w:pStyle w:val="TAL"/>
              <w:rPr>
                <w:noProof/>
                <w:sz w:val="16"/>
                <w:szCs w:val="16"/>
              </w:rPr>
            </w:pPr>
            <w:r w:rsidRPr="00210AAF">
              <w:rPr>
                <w:noProof/>
                <w:sz w:val="16"/>
                <w:szCs w:val="16"/>
              </w:rPr>
              <w:t>Pre-established session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C1A0F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E7E05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96B52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1B9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309169" w14:textId="77777777" w:rsidR="00171381" w:rsidRPr="00210AAF" w:rsidRDefault="00171381" w:rsidP="00643972">
            <w:pPr>
              <w:pStyle w:val="TAL"/>
              <w:rPr>
                <w:snapToGrid w:val="0"/>
                <w:sz w:val="16"/>
                <w:szCs w:val="16"/>
              </w:rPr>
            </w:pPr>
            <w:r w:rsidRPr="00210AAF">
              <w:rPr>
                <w:snapToGrid w:val="0"/>
                <w:sz w:val="16"/>
                <w:szCs w:val="16"/>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42EC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3436A" w14:textId="77777777" w:rsidR="00171381" w:rsidRPr="00210AAF" w:rsidRDefault="00171381" w:rsidP="00643972">
            <w:pPr>
              <w:pStyle w:val="TAL"/>
              <w:rPr>
                <w:noProof/>
                <w:sz w:val="16"/>
                <w:szCs w:val="16"/>
              </w:rPr>
            </w:pPr>
            <w:r w:rsidRPr="00210AAF">
              <w:rPr>
                <w:noProof/>
                <w:sz w:val="16"/>
                <w:szCs w:val="16"/>
              </w:rPr>
              <w:t>Broadcast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EDDF9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E9CAD0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A67D5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24763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D7C126" w14:textId="77777777" w:rsidR="00171381" w:rsidRPr="00210AAF" w:rsidRDefault="00171381" w:rsidP="00643972">
            <w:pPr>
              <w:pStyle w:val="TAL"/>
              <w:rPr>
                <w:snapToGrid w:val="0"/>
                <w:sz w:val="16"/>
                <w:szCs w:val="16"/>
              </w:rPr>
            </w:pPr>
            <w:r w:rsidRPr="00210AAF">
              <w:rPr>
                <w:snapToGrid w:val="0"/>
                <w:sz w:val="16"/>
                <w:szCs w:val="16"/>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31CF9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F6DA29" w14:textId="77777777" w:rsidR="00171381" w:rsidRPr="00210AAF" w:rsidRDefault="00171381" w:rsidP="00643972">
            <w:pPr>
              <w:pStyle w:val="TAL"/>
              <w:rPr>
                <w:noProof/>
                <w:sz w:val="16"/>
                <w:szCs w:val="16"/>
              </w:rPr>
            </w:pPr>
            <w:r w:rsidRPr="00210AAF">
              <w:rPr>
                <w:noProof/>
                <w:sz w:val="16"/>
                <w:szCs w:val="16"/>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1C10D0"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09671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398E5"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D58FD"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BCCE9" w14:textId="77777777" w:rsidR="00171381" w:rsidRPr="00210AAF" w:rsidRDefault="00171381" w:rsidP="00643972">
            <w:pPr>
              <w:pStyle w:val="TAL"/>
              <w:rPr>
                <w:snapToGrid w:val="0"/>
                <w:sz w:val="16"/>
                <w:szCs w:val="16"/>
              </w:rPr>
            </w:pPr>
            <w:r w:rsidRPr="00210AAF">
              <w:rPr>
                <w:snapToGrid w:val="0"/>
                <w:sz w:val="16"/>
                <w:szCs w:val="16"/>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346F95"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A9A4C9" w14:textId="77777777" w:rsidR="00171381" w:rsidRPr="00210AAF" w:rsidRDefault="00171381" w:rsidP="00643972">
            <w:pPr>
              <w:pStyle w:val="TAL"/>
              <w:rPr>
                <w:noProof/>
                <w:sz w:val="16"/>
                <w:szCs w:val="16"/>
              </w:rPr>
            </w:pPr>
            <w:r w:rsidRPr="00210AAF">
              <w:rPr>
                <w:noProof/>
                <w:sz w:val="16"/>
                <w:szCs w:val="16"/>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237E06"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E6AAB42"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38D3D4"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231F1E" w14:textId="77777777" w:rsidR="00171381" w:rsidRPr="00210AAF" w:rsidRDefault="00171381" w:rsidP="00643972">
            <w:pPr>
              <w:pStyle w:val="TAL"/>
              <w:rPr>
                <w:sz w:val="16"/>
                <w:szCs w:val="16"/>
              </w:rPr>
            </w:pPr>
            <w:r w:rsidRPr="00210AAF">
              <w:rPr>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6D9717" w14:textId="77777777" w:rsidR="00171381" w:rsidRPr="00210AAF" w:rsidRDefault="00171381" w:rsidP="00643972">
            <w:pPr>
              <w:pStyle w:val="TAL"/>
              <w:rPr>
                <w:snapToGrid w:val="0"/>
                <w:sz w:val="16"/>
                <w:szCs w:val="16"/>
              </w:rPr>
            </w:pPr>
            <w:r w:rsidRPr="00210AAF">
              <w:rPr>
                <w:snapToGrid w:val="0"/>
                <w:sz w:val="16"/>
                <w:szCs w:val="16"/>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D3B8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4881B8" w14:textId="77777777" w:rsidR="00171381" w:rsidRPr="00210AAF" w:rsidRDefault="00171381" w:rsidP="00643972">
            <w:pPr>
              <w:pStyle w:val="TAL"/>
              <w:rPr>
                <w:noProof/>
                <w:sz w:val="16"/>
                <w:szCs w:val="16"/>
              </w:rPr>
            </w:pPr>
            <w:r w:rsidRPr="00210AAF">
              <w:rPr>
                <w:noProof/>
                <w:sz w:val="16"/>
                <w:szCs w:val="16"/>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A556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3B442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B165C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9966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85C40" w14:textId="77777777" w:rsidR="00171381" w:rsidRPr="00210AAF" w:rsidRDefault="00171381" w:rsidP="00643972">
            <w:pPr>
              <w:pStyle w:val="TAL"/>
              <w:rPr>
                <w:snapToGrid w:val="0"/>
                <w:sz w:val="16"/>
                <w:szCs w:val="16"/>
              </w:rPr>
            </w:pPr>
            <w:r w:rsidRPr="00210AAF">
              <w:rPr>
                <w:snapToGrid w:val="0"/>
                <w:sz w:val="16"/>
                <w:szCs w:val="16"/>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9424F"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D1B421"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F83141"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77A4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9BE98"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A1A2C9"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EE37E" w14:textId="77777777" w:rsidR="00171381" w:rsidRPr="00210AAF" w:rsidRDefault="00171381" w:rsidP="00643972">
            <w:pPr>
              <w:pStyle w:val="TAL"/>
              <w:rPr>
                <w:snapToGrid w:val="0"/>
                <w:sz w:val="16"/>
                <w:szCs w:val="16"/>
              </w:rPr>
            </w:pPr>
            <w:r w:rsidRPr="00210AAF">
              <w:rPr>
                <w:snapToGrid w:val="0"/>
                <w:sz w:val="16"/>
                <w:szCs w:val="16"/>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385B5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14C6E9" w14:textId="77777777" w:rsidR="00171381" w:rsidRPr="00210AAF" w:rsidRDefault="00171381" w:rsidP="00643972">
            <w:pPr>
              <w:pStyle w:val="TAL"/>
              <w:rPr>
                <w:noProof/>
                <w:sz w:val="16"/>
                <w:szCs w:val="16"/>
              </w:rPr>
            </w:pPr>
            <w:r w:rsidRPr="00210AAF">
              <w:rPr>
                <w:noProof/>
                <w:sz w:val="16"/>
                <w:szCs w:val="16"/>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FBC39"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C3020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31526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3247E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FD3BA4" w14:textId="77777777" w:rsidR="00171381" w:rsidRPr="00210AAF" w:rsidRDefault="00171381" w:rsidP="00643972">
            <w:pPr>
              <w:pStyle w:val="TAL"/>
              <w:rPr>
                <w:snapToGrid w:val="0"/>
                <w:sz w:val="16"/>
                <w:szCs w:val="16"/>
              </w:rPr>
            </w:pPr>
            <w:r w:rsidRPr="00210AAF">
              <w:rPr>
                <w:snapToGrid w:val="0"/>
                <w:sz w:val="16"/>
                <w:szCs w:val="16"/>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3E59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DB5620"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3F107"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E2DE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7F59A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9E29A3"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03C3D" w14:textId="77777777" w:rsidR="00171381" w:rsidRPr="00210AAF" w:rsidRDefault="00171381" w:rsidP="00643972">
            <w:pPr>
              <w:pStyle w:val="TAL"/>
              <w:rPr>
                <w:snapToGrid w:val="0"/>
                <w:sz w:val="16"/>
                <w:szCs w:val="16"/>
              </w:rPr>
            </w:pPr>
            <w:r w:rsidRPr="00210AAF">
              <w:rPr>
                <w:snapToGrid w:val="0"/>
                <w:sz w:val="16"/>
                <w:szCs w:val="16"/>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BB21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1D90" w14:textId="77777777" w:rsidR="00171381" w:rsidRPr="00210AAF" w:rsidRDefault="00171381" w:rsidP="00643972">
            <w:pPr>
              <w:pStyle w:val="TAL"/>
              <w:rPr>
                <w:noProof/>
                <w:sz w:val="16"/>
                <w:szCs w:val="16"/>
              </w:rPr>
            </w:pPr>
            <w:r w:rsidRPr="00210AAF">
              <w:rPr>
                <w:noProof/>
                <w:sz w:val="16"/>
                <w:szCs w:val="16"/>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DA3F00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60119E3"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4AC41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51DA7C"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3793FF" w14:textId="77777777" w:rsidR="00171381" w:rsidRPr="00210AAF" w:rsidRDefault="00171381" w:rsidP="00643972">
            <w:pPr>
              <w:pStyle w:val="TAL"/>
              <w:rPr>
                <w:snapToGrid w:val="0"/>
                <w:sz w:val="16"/>
                <w:szCs w:val="16"/>
              </w:rPr>
            </w:pPr>
            <w:r w:rsidRPr="00210AAF">
              <w:rPr>
                <w:snapToGrid w:val="0"/>
                <w:sz w:val="16"/>
                <w:szCs w:val="16"/>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5750E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5C7D529" w14:textId="77777777" w:rsidR="00171381" w:rsidRPr="00210AAF" w:rsidRDefault="00171381" w:rsidP="00643972">
            <w:pPr>
              <w:pStyle w:val="TAL"/>
              <w:rPr>
                <w:noProof/>
                <w:sz w:val="16"/>
                <w:szCs w:val="16"/>
              </w:rPr>
            </w:pPr>
            <w:r w:rsidRPr="00210AAF">
              <w:rPr>
                <w:noProof/>
                <w:sz w:val="16"/>
                <w:szCs w:val="16"/>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4949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813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23FE0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D3E9B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AEA27" w14:textId="77777777" w:rsidR="00171381" w:rsidRPr="00210AAF" w:rsidRDefault="00171381" w:rsidP="00643972">
            <w:pPr>
              <w:pStyle w:val="TAL"/>
              <w:rPr>
                <w:snapToGrid w:val="0"/>
                <w:sz w:val="16"/>
                <w:szCs w:val="16"/>
              </w:rPr>
            </w:pPr>
            <w:r w:rsidRPr="00210AAF">
              <w:rPr>
                <w:snapToGrid w:val="0"/>
                <w:sz w:val="16"/>
                <w:szCs w:val="16"/>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2CA06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1265D0" w14:textId="77777777" w:rsidR="00171381" w:rsidRPr="00210AAF" w:rsidRDefault="00171381" w:rsidP="00643972">
            <w:pPr>
              <w:pStyle w:val="TAL"/>
              <w:rPr>
                <w:noProof/>
                <w:sz w:val="16"/>
                <w:szCs w:val="16"/>
              </w:rPr>
            </w:pPr>
            <w:r w:rsidRPr="00210AAF">
              <w:rPr>
                <w:noProof/>
                <w:sz w:val="16"/>
                <w:szCs w:val="16"/>
              </w:rPr>
              <w:t>Preconfigured regroup exception cases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D8A0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7470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F18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FD97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74875" w14:textId="77777777" w:rsidR="00171381" w:rsidRPr="00210AAF" w:rsidRDefault="00171381" w:rsidP="00643972">
            <w:pPr>
              <w:pStyle w:val="TAL"/>
              <w:rPr>
                <w:snapToGrid w:val="0"/>
                <w:sz w:val="16"/>
                <w:szCs w:val="16"/>
              </w:rPr>
            </w:pPr>
            <w:r w:rsidRPr="00210AAF">
              <w:rPr>
                <w:snapToGrid w:val="0"/>
                <w:sz w:val="16"/>
                <w:szCs w:val="16"/>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AC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30368" w14:textId="77777777" w:rsidR="00171381" w:rsidRPr="00210AAF" w:rsidRDefault="00171381" w:rsidP="00643972">
            <w:pPr>
              <w:pStyle w:val="TAL"/>
              <w:rPr>
                <w:noProof/>
                <w:sz w:val="16"/>
                <w:szCs w:val="16"/>
              </w:rPr>
            </w:pPr>
            <w:r w:rsidRPr="00210AAF">
              <w:rPr>
                <w:noProof/>
                <w:sz w:val="16"/>
                <w:szCs w:val="16"/>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766187"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C1E2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E03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829B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64BB8" w14:textId="77777777" w:rsidR="00171381" w:rsidRPr="00210AAF" w:rsidRDefault="00171381" w:rsidP="00643972">
            <w:pPr>
              <w:pStyle w:val="TAL"/>
              <w:rPr>
                <w:snapToGrid w:val="0"/>
                <w:sz w:val="16"/>
                <w:szCs w:val="16"/>
              </w:rPr>
            </w:pPr>
            <w:r w:rsidRPr="00210AAF">
              <w:rPr>
                <w:snapToGrid w:val="0"/>
                <w:sz w:val="16"/>
                <w:szCs w:val="16"/>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CB2F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9E700A6" w14:textId="77777777" w:rsidR="00171381" w:rsidRPr="00210AAF" w:rsidRDefault="00171381" w:rsidP="00643972">
            <w:pPr>
              <w:pStyle w:val="TAL"/>
              <w:rPr>
                <w:noProof/>
                <w:sz w:val="16"/>
                <w:szCs w:val="16"/>
              </w:rPr>
            </w:pPr>
            <w:r w:rsidRPr="00210AAF">
              <w:rPr>
                <w:noProof/>
                <w:sz w:val="16"/>
                <w:szCs w:val="16"/>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10C5E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62DF5C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9F62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53EE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B5D70" w14:textId="77777777" w:rsidR="00171381" w:rsidRPr="00210AAF" w:rsidRDefault="00171381" w:rsidP="00643972">
            <w:pPr>
              <w:pStyle w:val="TAL"/>
              <w:rPr>
                <w:snapToGrid w:val="0"/>
                <w:sz w:val="16"/>
                <w:szCs w:val="16"/>
              </w:rPr>
            </w:pPr>
            <w:r w:rsidRPr="00210AAF">
              <w:rPr>
                <w:snapToGrid w:val="0"/>
                <w:sz w:val="16"/>
                <w:szCs w:val="16"/>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A3AA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18B332" w14:textId="77777777" w:rsidR="00171381" w:rsidRPr="00210AAF" w:rsidRDefault="00171381" w:rsidP="00643972">
            <w:pPr>
              <w:pStyle w:val="TAL"/>
              <w:rPr>
                <w:noProof/>
                <w:sz w:val="16"/>
                <w:szCs w:val="16"/>
              </w:rPr>
            </w:pPr>
            <w:r w:rsidRPr="00210AAF">
              <w:rPr>
                <w:noProof/>
                <w:sz w:val="16"/>
                <w:szCs w:val="16"/>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9F442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0CCC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9DB60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D176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58146E" w14:textId="77777777" w:rsidR="00171381" w:rsidRPr="00210AAF" w:rsidRDefault="00171381" w:rsidP="00643972">
            <w:pPr>
              <w:pStyle w:val="TAL"/>
              <w:rPr>
                <w:snapToGrid w:val="0"/>
                <w:sz w:val="16"/>
                <w:szCs w:val="16"/>
              </w:rPr>
            </w:pPr>
            <w:r w:rsidRPr="00210AAF">
              <w:rPr>
                <w:snapToGrid w:val="0"/>
                <w:sz w:val="16"/>
                <w:szCs w:val="16"/>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E8750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DE0095" w14:textId="77777777" w:rsidR="00171381" w:rsidRPr="00210AAF" w:rsidRDefault="00171381" w:rsidP="00643972">
            <w:pPr>
              <w:pStyle w:val="TAL"/>
              <w:rPr>
                <w:noProof/>
                <w:sz w:val="16"/>
                <w:szCs w:val="16"/>
              </w:rPr>
            </w:pPr>
            <w:r w:rsidRPr="00210AAF">
              <w:rPr>
                <w:noProof/>
                <w:sz w:val="16"/>
                <w:szCs w:val="16"/>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C91DB5"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11FA6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FC56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0458D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1A6FE" w14:textId="77777777" w:rsidR="00171381" w:rsidRPr="00210AAF" w:rsidRDefault="00171381" w:rsidP="00643972">
            <w:pPr>
              <w:pStyle w:val="TAL"/>
              <w:rPr>
                <w:snapToGrid w:val="0"/>
                <w:sz w:val="16"/>
                <w:szCs w:val="16"/>
              </w:rPr>
            </w:pPr>
            <w:r w:rsidRPr="00210AAF">
              <w:rPr>
                <w:snapToGrid w:val="0"/>
                <w:sz w:val="16"/>
                <w:szCs w:val="16"/>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0E09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949038" w14:textId="77777777" w:rsidR="00171381" w:rsidRPr="00210AAF" w:rsidRDefault="00171381" w:rsidP="00643972">
            <w:pPr>
              <w:pStyle w:val="TAL"/>
              <w:rPr>
                <w:noProof/>
                <w:sz w:val="16"/>
                <w:szCs w:val="16"/>
              </w:rPr>
            </w:pPr>
            <w:r w:rsidRPr="00210AAF">
              <w:rPr>
                <w:noProof/>
                <w:sz w:val="16"/>
                <w:szCs w:val="16"/>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36D70E3"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57278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43B3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5AC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F4EA19" w14:textId="77777777" w:rsidR="00171381" w:rsidRPr="00210AAF" w:rsidRDefault="00171381" w:rsidP="00643972">
            <w:pPr>
              <w:pStyle w:val="TAL"/>
              <w:rPr>
                <w:snapToGrid w:val="0"/>
                <w:sz w:val="16"/>
                <w:szCs w:val="16"/>
              </w:rPr>
            </w:pPr>
            <w:r w:rsidRPr="00210AAF">
              <w:rPr>
                <w:snapToGrid w:val="0"/>
                <w:sz w:val="16"/>
                <w:szCs w:val="16"/>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5C3B5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CDD09" w14:textId="77777777" w:rsidR="00171381" w:rsidRPr="00210AAF" w:rsidRDefault="00171381" w:rsidP="00643972">
            <w:pPr>
              <w:pStyle w:val="TAL"/>
              <w:rPr>
                <w:noProof/>
                <w:sz w:val="16"/>
                <w:szCs w:val="16"/>
              </w:rPr>
            </w:pPr>
            <w:r w:rsidRPr="00210AAF">
              <w:rPr>
                <w:noProof/>
                <w:sz w:val="16"/>
                <w:szCs w:val="16"/>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85B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3FFA1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6A308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D57627"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2836B" w14:textId="77777777" w:rsidR="00171381" w:rsidRPr="00210AAF" w:rsidRDefault="00171381" w:rsidP="00643972">
            <w:pPr>
              <w:pStyle w:val="TAL"/>
              <w:rPr>
                <w:snapToGrid w:val="0"/>
                <w:sz w:val="16"/>
                <w:szCs w:val="16"/>
              </w:rPr>
            </w:pPr>
            <w:r w:rsidRPr="00210AAF">
              <w:rPr>
                <w:snapToGrid w:val="0"/>
                <w:sz w:val="16"/>
                <w:szCs w:val="16"/>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919A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ECF992" w14:textId="77777777" w:rsidR="00171381" w:rsidRPr="00210AAF" w:rsidRDefault="00171381" w:rsidP="00643972">
            <w:pPr>
              <w:pStyle w:val="TAL"/>
              <w:rPr>
                <w:noProof/>
                <w:sz w:val="16"/>
                <w:szCs w:val="16"/>
              </w:rPr>
            </w:pPr>
            <w:r w:rsidRPr="00210AAF">
              <w:rPr>
                <w:noProof/>
                <w:sz w:val="16"/>
                <w:szCs w:val="16"/>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2F585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37E5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338A6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5087D9" w14:textId="77777777" w:rsidR="00171381" w:rsidRPr="00210AAF" w:rsidRDefault="00171381" w:rsidP="00643972">
            <w:pPr>
              <w:pStyle w:val="TAL"/>
              <w:rPr>
                <w:sz w:val="16"/>
                <w:szCs w:val="16"/>
              </w:rPr>
            </w:pPr>
            <w:r w:rsidRPr="00210AAF">
              <w:rPr>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87D27" w14:textId="77777777" w:rsidR="00171381" w:rsidRPr="00210AAF" w:rsidRDefault="00171381" w:rsidP="00643972">
            <w:pPr>
              <w:pStyle w:val="TAL"/>
              <w:rPr>
                <w:snapToGrid w:val="0"/>
                <w:sz w:val="16"/>
                <w:szCs w:val="16"/>
              </w:rPr>
            </w:pPr>
            <w:r w:rsidRPr="00210AAF">
              <w:rPr>
                <w:snapToGrid w:val="0"/>
                <w:sz w:val="16"/>
                <w:szCs w:val="16"/>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3B0C7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5B20AE" w14:textId="77777777" w:rsidR="00171381" w:rsidRPr="00210AAF" w:rsidRDefault="00171381" w:rsidP="00643972">
            <w:pPr>
              <w:pStyle w:val="TAL"/>
              <w:rPr>
                <w:noProof/>
                <w:sz w:val="16"/>
                <w:szCs w:val="16"/>
              </w:rPr>
            </w:pPr>
            <w:r w:rsidRPr="00210AAF">
              <w:rPr>
                <w:noProof/>
                <w:sz w:val="16"/>
                <w:szCs w:val="16"/>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01840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2E042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88C8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13BD0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47D045" w14:textId="77777777" w:rsidR="00171381" w:rsidRPr="00210AAF" w:rsidRDefault="00171381" w:rsidP="00643972">
            <w:pPr>
              <w:pStyle w:val="TAL"/>
              <w:rPr>
                <w:snapToGrid w:val="0"/>
                <w:sz w:val="16"/>
                <w:szCs w:val="16"/>
              </w:rPr>
            </w:pPr>
            <w:r w:rsidRPr="00210AAF">
              <w:rPr>
                <w:snapToGrid w:val="0"/>
                <w:sz w:val="16"/>
                <w:szCs w:val="16"/>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FB02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84E81D" w14:textId="77777777" w:rsidR="00171381" w:rsidRPr="00210AAF" w:rsidRDefault="00171381" w:rsidP="00643972">
            <w:pPr>
              <w:pStyle w:val="TAL"/>
              <w:rPr>
                <w:noProof/>
                <w:sz w:val="16"/>
                <w:szCs w:val="16"/>
              </w:rPr>
            </w:pPr>
            <w:r w:rsidRPr="00210AAF">
              <w:rPr>
                <w:noProof/>
                <w:sz w:val="16"/>
                <w:szCs w:val="16"/>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C9594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6BAE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525D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59FDF9"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713B3D" w14:textId="77777777" w:rsidR="00171381" w:rsidRPr="00210AAF" w:rsidRDefault="00171381" w:rsidP="00643972">
            <w:pPr>
              <w:pStyle w:val="TAL"/>
              <w:rPr>
                <w:snapToGrid w:val="0"/>
                <w:sz w:val="16"/>
                <w:szCs w:val="16"/>
              </w:rPr>
            </w:pPr>
            <w:r w:rsidRPr="00210AAF">
              <w:rPr>
                <w:snapToGrid w:val="0"/>
                <w:sz w:val="16"/>
                <w:szCs w:val="16"/>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2A474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FD03AA" w14:textId="77777777" w:rsidR="00171381" w:rsidRPr="00210AAF" w:rsidRDefault="00171381" w:rsidP="00643972">
            <w:pPr>
              <w:pStyle w:val="TAL"/>
              <w:rPr>
                <w:noProof/>
                <w:sz w:val="16"/>
                <w:szCs w:val="16"/>
              </w:rPr>
            </w:pPr>
            <w:r w:rsidRPr="00210AAF">
              <w:rPr>
                <w:noProof/>
                <w:sz w:val="16"/>
                <w:szCs w:val="16"/>
              </w:rPr>
              <w:t>User requested priority in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824791"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7DD43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43B19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013670"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924A30" w14:textId="77777777" w:rsidR="00171381" w:rsidRPr="00210AAF" w:rsidRDefault="00171381" w:rsidP="00643972">
            <w:pPr>
              <w:pStyle w:val="TAL"/>
              <w:rPr>
                <w:snapToGrid w:val="0"/>
                <w:sz w:val="16"/>
                <w:szCs w:val="16"/>
              </w:rPr>
            </w:pPr>
            <w:r w:rsidRPr="00210AAF">
              <w:rPr>
                <w:snapToGrid w:val="0"/>
                <w:sz w:val="16"/>
                <w:szCs w:val="16"/>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13DD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42E4044" w14:textId="77777777" w:rsidR="00171381" w:rsidRPr="00210AAF" w:rsidRDefault="00171381" w:rsidP="00643972">
            <w:pPr>
              <w:pStyle w:val="TAL"/>
              <w:rPr>
                <w:noProof/>
                <w:sz w:val="16"/>
                <w:szCs w:val="16"/>
              </w:rPr>
            </w:pPr>
            <w:r w:rsidRPr="00210AAF">
              <w:rPr>
                <w:noProof/>
                <w:sz w:val="16"/>
                <w:szCs w:val="16"/>
              </w:rPr>
              <w:t>Functional alias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643E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4E84A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3E79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194FE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1BDB11" w14:textId="77777777" w:rsidR="00171381" w:rsidRPr="00210AAF" w:rsidRDefault="00171381" w:rsidP="00643972">
            <w:pPr>
              <w:pStyle w:val="TAL"/>
              <w:rPr>
                <w:snapToGrid w:val="0"/>
                <w:sz w:val="16"/>
                <w:szCs w:val="16"/>
              </w:rPr>
            </w:pPr>
            <w:r w:rsidRPr="00210AAF">
              <w:rPr>
                <w:snapToGrid w:val="0"/>
                <w:sz w:val="16"/>
                <w:szCs w:val="16"/>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BA1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FCEA6" w14:textId="77777777" w:rsidR="00171381" w:rsidRPr="00210AAF" w:rsidRDefault="00171381" w:rsidP="00643972">
            <w:pPr>
              <w:pStyle w:val="TAL"/>
              <w:rPr>
                <w:noProof/>
                <w:sz w:val="16"/>
                <w:szCs w:val="16"/>
              </w:rPr>
            </w:pPr>
            <w:r w:rsidRPr="00210AAF">
              <w:rPr>
                <w:noProof/>
                <w:sz w:val="16"/>
                <w:szCs w:val="16"/>
              </w:rPr>
              <w:t>Criteria based automatic group affiliation and de-affiliation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579024"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49B0AE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EF45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EFDFE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D9342" w14:textId="77777777" w:rsidR="00171381" w:rsidRPr="00210AAF" w:rsidRDefault="00171381" w:rsidP="00643972">
            <w:pPr>
              <w:pStyle w:val="TAL"/>
              <w:rPr>
                <w:snapToGrid w:val="0"/>
                <w:sz w:val="16"/>
                <w:szCs w:val="16"/>
              </w:rPr>
            </w:pPr>
            <w:r w:rsidRPr="00210AAF">
              <w:rPr>
                <w:snapToGrid w:val="0"/>
                <w:sz w:val="16"/>
                <w:szCs w:val="16"/>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1A6B71"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98A3B1" w14:textId="77777777" w:rsidR="00171381" w:rsidRPr="00210AAF" w:rsidRDefault="00171381" w:rsidP="00643972">
            <w:pPr>
              <w:pStyle w:val="TAL"/>
              <w:rPr>
                <w:noProof/>
                <w:sz w:val="16"/>
                <w:szCs w:val="16"/>
              </w:rPr>
            </w:pPr>
            <w:r w:rsidRPr="00210AAF">
              <w:rPr>
                <w:noProof/>
                <w:sz w:val="16"/>
                <w:szCs w:val="16"/>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CCAE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2D77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FD2F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CD0BA"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50539A" w14:textId="77777777" w:rsidR="00171381" w:rsidRPr="00210AAF" w:rsidRDefault="00171381" w:rsidP="00643972">
            <w:pPr>
              <w:pStyle w:val="TAL"/>
              <w:rPr>
                <w:snapToGrid w:val="0"/>
                <w:sz w:val="16"/>
                <w:szCs w:val="16"/>
              </w:rPr>
            </w:pPr>
            <w:r w:rsidRPr="00210AAF">
              <w:rPr>
                <w:snapToGrid w:val="0"/>
                <w:sz w:val="16"/>
                <w:szCs w:val="16"/>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FF67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2E4E4D" w14:textId="77777777" w:rsidR="00171381" w:rsidRPr="00210AAF" w:rsidRDefault="00171381" w:rsidP="00643972">
            <w:pPr>
              <w:pStyle w:val="TAL"/>
              <w:rPr>
                <w:noProof/>
                <w:sz w:val="16"/>
                <w:szCs w:val="16"/>
              </w:rPr>
            </w:pPr>
            <w:r w:rsidRPr="00210AAF">
              <w:rPr>
                <w:noProof/>
                <w:sz w:val="16"/>
                <w:szCs w:val="16"/>
              </w:rPr>
              <w:t>MCPTT ID list in Group call notify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7EC68C"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675529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EE9F2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BB63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6B28AA" w14:textId="77777777" w:rsidR="00171381" w:rsidRPr="00210AAF" w:rsidRDefault="00171381" w:rsidP="00643972">
            <w:pPr>
              <w:pStyle w:val="TAL"/>
              <w:rPr>
                <w:snapToGrid w:val="0"/>
                <w:sz w:val="16"/>
                <w:szCs w:val="16"/>
              </w:rPr>
            </w:pPr>
            <w:r w:rsidRPr="00210AAF">
              <w:rPr>
                <w:snapToGrid w:val="0"/>
                <w:sz w:val="16"/>
                <w:szCs w:val="16"/>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5706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A85B9DE" w14:textId="77777777" w:rsidR="00171381" w:rsidRPr="00210AAF" w:rsidRDefault="00171381" w:rsidP="00643972">
            <w:pPr>
              <w:pStyle w:val="TAL"/>
              <w:rPr>
                <w:noProof/>
                <w:sz w:val="16"/>
                <w:szCs w:val="16"/>
              </w:rPr>
            </w:pPr>
            <w:r w:rsidRPr="00210AAF">
              <w:rPr>
                <w:noProof/>
                <w:sz w:val="16"/>
                <w:szCs w:val="16"/>
              </w:rPr>
              <w:t>Preconfigured regroup usage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38582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702083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2F1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BEBA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B3FED" w14:textId="77777777" w:rsidR="00171381" w:rsidRPr="00210AAF" w:rsidRDefault="00171381" w:rsidP="00643972">
            <w:pPr>
              <w:pStyle w:val="TAL"/>
              <w:rPr>
                <w:snapToGrid w:val="0"/>
                <w:sz w:val="16"/>
                <w:szCs w:val="16"/>
              </w:rPr>
            </w:pPr>
            <w:r w:rsidRPr="00210AAF">
              <w:rPr>
                <w:snapToGrid w:val="0"/>
                <w:sz w:val="16"/>
                <w:szCs w:val="16"/>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9E7AE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DD6581" w14:textId="77777777" w:rsidR="00171381" w:rsidRPr="00210AAF" w:rsidRDefault="00171381" w:rsidP="00643972">
            <w:pPr>
              <w:pStyle w:val="TAL"/>
              <w:rPr>
                <w:noProof/>
                <w:sz w:val="16"/>
                <w:szCs w:val="16"/>
              </w:rPr>
            </w:pPr>
            <w:r w:rsidRPr="00210AAF">
              <w:rPr>
                <w:noProof/>
                <w:sz w:val="16"/>
                <w:szCs w:val="16"/>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8BD630"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2C8D1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D705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C84D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C1ED66" w14:textId="77777777" w:rsidR="00171381" w:rsidRPr="00210AAF" w:rsidRDefault="00171381" w:rsidP="00643972">
            <w:pPr>
              <w:pStyle w:val="TAL"/>
              <w:rPr>
                <w:snapToGrid w:val="0"/>
                <w:sz w:val="16"/>
                <w:szCs w:val="16"/>
              </w:rPr>
            </w:pPr>
            <w:r w:rsidRPr="00210AAF">
              <w:rPr>
                <w:snapToGrid w:val="0"/>
                <w:sz w:val="16"/>
                <w:szCs w:val="16"/>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79A23"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E12BAC" w14:textId="77777777" w:rsidR="00171381" w:rsidRPr="00210AAF" w:rsidRDefault="00171381" w:rsidP="00643972">
            <w:pPr>
              <w:pStyle w:val="TAL"/>
              <w:rPr>
                <w:noProof/>
                <w:sz w:val="16"/>
                <w:szCs w:val="16"/>
              </w:rPr>
            </w:pPr>
            <w:r w:rsidRPr="00210AAF">
              <w:rPr>
                <w:noProof/>
                <w:sz w:val="16"/>
                <w:szCs w:val="16"/>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55421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99DD9F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C0E7B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86872F"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D1442" w14:textId="77777777" w:rsidR="00171381" w:rsidRPr="00210AAF" w:rsidRDefault="00171381" w:rsidP="00643972">
            <w:pPr>
              <w:pStyle w:val="TAL"/>
              <w:rPr>
                <w:snapToGrid w:val="0"/>
                <w:sz w:val="16"/>
                <w:szCs w:val="16"/>
              </w:rPr>
            </w:pPr>
            <w:r w:rsidRPr="00210AAF">
              <w:rPr>
                <w:snapToGrid w:val="0"/>
                <w:sz w:val="16"/>
                <w:szCs w:val="16"/>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894A9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FEAD84" w14:textId="77777777" w:rsidR="00171381" w:rsidRPr="00210AAF" w:rsidRDefault="00171381" w:rsidP="00643972">
            <w:pPr>
              <w:pStyle w:val="TAL"/>
              <w:rPr>
                <w:noProof/>
                <w:sz w:val="16"/>
                <w:szCs w:val="16"/>
              </w:rPr>
            </w:pPr>
            <w:r w:rsidRPr="00210AAF">
              <w:rPr>
                <w:noProof/>
                <w:sz w:val="16"/>
                <w:szCs w:val="16"/>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5358B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56A11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6E8D2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AE7F6"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11C8CC" w14:textId="77777777" w:rsidR="00171381" w:rsidRPr="00210AAF" w:rsidRDefault="00171381" w:rsidP="00643972">
            <w:pPr>
              <w:pStyle w:val="TAL"/>
              <w:rPr>
                <w:snapToGrid w:val="0"/>
                <w:sz w:val="16"/>
                <w:szCs w:val="16"/>
              </w:rPr>
            </w:pPr>
            <w:r w:rsidRPr="00210AAF">
              <w:rPr>
                <w:snapToGrid w:val="0"/>
                <w:sz w:val="16"/>
                <w:szCs w:val="16"/>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5CE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BFFFAD7" w14:textId="77777777" w:rsidR="00171381" w:rsidRPr="00210AAF" w:rsidRDefault="00171381" w:rsidP="00643972">
            <w:pPr>
              <w:pStyle w:val="TAL"/>
              <w:rPr>
                <w:noProof/>
                <w:sz w:val="16"/>
                <w:szCs w:val="16"/>
              </w:rPr>
            </w:pPr>
            <w:r w:rsidRPr="00210AAF">
              <w:rPr>
                <w:noProof/>
                <w:sz w:val="16"/>
                <w:szCs w:val="16"/>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46F268"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86B04C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33676"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6D237D"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724FC" w14:textId="77777777" w:rsidR="00171381" w:rsidRPr="00210AAF" w:rsidRDefault="00171381" w:rsidP="00643972">
            <w:pPr>
              <w:pStyle w:val="TAL"/>
              <w:rPr>
                <w:snapToGrid w:val="0"/>
                <w:sz w:val="16"/>
                <w:szCs w:val="16"/>
              </w:rPr>
            </w:pPr>
            <w:r w:rsidRPr="00210AAF">
              <w:rPr>
                <w:snapToGrid w:val="0"/>
                <w:sz w:val="16"/>
                <w:szCs w:val="16"/>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E9EC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1F8E9A" w14:textId="77777777" w:rsidR="00171381" w:rsidRPr="00210AAF" w:rsidRDefault="00171381" w:rsidP="00643972">
            <w:pPr>
              <w:pStyle w:val="TAL"/>
              <w:rPr>
                <w:noProof/>
                <w:sz w:val="16"/>
                <w:szCs w:val="16"/>
              </w:rPr>
            </w:pPr>
            <w:r w:rsidRPr="00210AAF">
              <w:rPr>
                <w:noProof/>
                <w:sz w:val="16"/>
                <w:szCs w:val="16"/>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AE79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9B429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AB3AF4"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015A9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E06CF" w14:textId="77777777" w:rsidR="00171381" w:rsidRPr="00210AAF" w:rsidRDefault="00171381" w:rsidP="00643972">
            <w:pPr>
              <w:pStyle w:val="TAL"/>
              <w:rPr>
                <w:snapToGrid w:val="0"/>
                <w:sz w:val="16"/>
                <w:szCs w:val="16"/>
              </w:rPr>
            </w:pPr>
            <w:r w:rsidRPr="00210AAF">
              <w:rPr>
                <w:snapToGrid w:val="0"/>
                <w:sz w:val="16"/>
                <w:szCs w:val="16"/>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8265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842956" w14:textId="77777777" w:rsidR="00171381" w:rsidRPr="00210AAF" w:rsidRDefault="00171381" w:rsidP="00643972">
            <w:pPr>
              <w:pStyle w:val="TAL"/>
              <w:rPr>
                <w:noProof/>
                <w:sz w:val="16"/>
                <w:szCs w:val="16"/>
              </w:rPr>
            </w:pPr>
            <w:r w:rsidRPr="00210AAF">
              <w:rPr>
                <w:noProof/>
                <w:sz w:val="16"/>
                <w:szCs w:val="16"/>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3270AA"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8485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05802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12BFB2"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50F3FE" w14:textId="77777777" w:rsidR="00171381" w:rsidRPr="00210AAF" w:rsidRDefault="00171381" w:rsidP="00643972">
            <w:pPr>
              <w:pStyle w:val="TAL"/>
              <w:rPr>
                <w:snapToGrid w:val="0"/>
                <w:sz w:val="16"/>
                <w:szCs w:val="16"/>
              </w:rPr>
            </w:pPr>
            <w:r w:rsidRPr="00210AAF">
              <w:rPr>
                <w:snapToGrid w:val="0"/>
                <w:sz w:val="16"/>
                <w:szCs w:val="16"/>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108D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6F95" w14:textId="77777777" w:rsidR="00171381" w:rsidRPr="00210AAF" w:rsidRDefault="00171381" w:rsidP="00643972">
            <w:pPr>
              <w:pStyle w:val="TAL"/>
              <w:rPr>
                <w:noProof/>
                <w:sz w:val="16"/>
                <w:szCs w:val="16"/>
              </w:rPr>
            </w:pPr>
            <w:r w:rsidRPr="00210AAF">
              <w:rPr>
                <w:noProof/>
                <w:sz w:val="16"/>
                <w:szCs w:val="16"/>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EE7F8B"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1D0BA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58C97"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FF652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88360" w14:textId="77777777" w:rsidR="00171381" w:rsidRPr="00210AAF" w:rsidRDefault="00171381" w:rsidP="00643972">
            <w:pPr>
              <w:pStyle w:val="TAL"/>
              <w:rPr>
                <w:snapToGrid w:val="0"/>
                <w:sz w:val="16"/>
                <w:szCs w:val="16"/>
              </w:rPr>
            </w:pPr>
            <w:r w:rsidRPr="00210AAF">
              <w:rPr>
                <w:snapToGrid w:val="0"/>
                <w:sz w:val="16"/>
                <w:szCs w:val="16"/>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23743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2E123C" w14:textId="77777777" w:rsidR="00171381" w:rsidRPr="00210AAF" w:rsidRDefault="00171381" w:rsidP="00643972">
            <w:pPr>
              <w:pStyle w:val="TAL"/>
              <w:rPr>
                <w:noProof/>
                <w:sz w:val="16"/>
                <w:szCs w:val="16"/>
              </w:rPr>
            </w:pPr>
            <w:r w:rsidRPr="00210AAF">
              <w:rPr>
                <w:noProof/>
                <w:sz w:val="16"/>
                <w:szCs w:val="16"/>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7E60B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74962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B1B95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20815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EEA07" w14:textId="77777777" w:rsidR="00171381" w:rsidRPr="00210AAF" w:rsidRDefault="00171381" w:rsidP="00643972">
            <w:pPr>
              <w:pStyle w:val="TAL"/>
              <w:rPr>
                <w:snapToGrid w:val="0"/>
                <w:sz w:val="16"/>
                <w:szCs w:val="16"/>
              </w:rPr>
            </w:pPr>
            <w:r w:rsidRPr="00210AAF">
              <w:rPr>
                <w:snapToGrid w:val="0"/>
                <w:sz w:val="16"/>
                <w:szCs w:val="16"/>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3361B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37EE5E" w14:textId="77777777" w:rsidR="00171381" w:rsidRPr="00210AAF" w:rsidRDefault="00171381" w:rsidP="00643972">
            <w:pPr>
              <w:pStyle w:val="TAL"/>
              <w:rPr>
                <w:noProof/>
                <w:sz w:val="16"/>
                <w:szCs w:val="16"/>
              </w:rPr>
            </w:pPr>
            <w:r w:rsidRPr="00210AAF">
              <w:rPr>
                <w:noProof/>
                <w:sz w:val="16"/>
                <w:szCs w:val="16"/>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C0338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D7149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3CD54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CF773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C3737" w14:textId="77777777" w:rsidR="00171381" w:rsidRPr="00210AAF" w:rsidRDefault="00171381" w:rsidP="00643972">
            <w:pPr>
              <w:pStyle w:val="TAL"/>
              <w:rPr>
                <w:snapToGrid w:val="0"/>
                <w:sz w:val="16"/>
                <w:szCs w:val="16"/>
              </w:rPr>
            </w:pPr>
            <w:r w:rsidRPr="00210AAF">
              <w:rPr>
                <w:snapToGrid w:val="0"/>
                <w:sz w:val="16"/>
                <w:szCs w:val="16"/>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9A01A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3EFA1A" w14:textId="77777777" w:rsidR="00171381" w:rsidRPr="00210AAF" w:rsidRDefault="00171381" w:rsidP="00643972">
            <w:pPr>
              <w:pStyle w:val="TAL"/>
              <w:rPr>
                <w:noProof/>
                <w:sz w:val="16"/>
                <w:szCs w:val="16"/>
              </w:rPr>
            </w:pPr>
            <w:r w:rsidRPr="00210AAF">
              <w:rPr>
                <w:noProof/>
                <w:sz w:val="16"/>
                <w:szCs w:val="16"/>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0D906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E88DA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8F175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F05A6"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88F1D" w14:textId="77777777" w:rsidR="00171381" w:rsidRPr="00210AAF" w:rsidRDefault="00171381" w:rsidP="00643972">
            <w:pPr>
              <w:pStyle w:val="TAL"/>
              <w:rPr>
                <w:snapToGrid w:val="0"/>
                <w:sz w:val="16"/>
                <w:szCs w:val="16"/>
              </w:rPr>
            </w:pPr>
            <w:r w:rsidRPr="00210AAF">
              <w:rPr>
                <w:snapToGrid w:val="0"/>
                <w:sz w:val="16"/>
                <w:szCs w:val="16"/>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30A2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587613" w14:textId="77777777" w:rsidR="00171381" w:rsidRPr="00210AAF" w:rsidRDefault="00171381" w:rsidP="00643972">
            <w:pPr>
              <w:pStyle w:val="TAL"/>
              <w:rPr>
                <w:noProof/>
                <w:sz w:val="16"/>
                <w:szCs w:val="16"/>
              </w:rPr>
            </w:pPr>
            <w:r w:rsidRPr="00210AAF">
              <w:rPr>
                <w:noProof/>
                <w:sz w:val="16"/>
                <w:szCs w:val="16"/>
              </w:rPr>
              <w:t>Preconfigured regrouping enhancements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B6617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3B770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52CF5E"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EA11FA"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092F1" w14:textId="77777777" w:rsidR="00171381" w:rsidRPr="00210AAF" w:rsidRDefault="00171381" w:rsidP="00643972">
            <w:pPr>
              <w:pStyle w:val="TAL"/>
              <w:rPr>
                <w:snapToGrid w:val="0"/>
                <w:sz w:val="16"/>
                <w:szCs w:val="16"/>
              </w:rPr>
            </w:pPr>
            <w:r w:rsidRPr="00210AAF">
              <w:rPr>
                <w:snapToGrid w:val="0"/>
                <w:sz w:val="16"/>
                <w:szCs w:val="16"/>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1748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0FB17C" w14:textId="77777777" w:rsidR="00171381" w:rsidRPr="00210AAF" w:rsidRDefault="00171381" w:rsidP="00643972">
            <w:pPr>
              <w:pStyle w:val="TAL"/>
              <w:rPr>
                <w:noProof/>
                <w:sz w:val="16"/>
                <w:szCs w:val="16"/>
              </w:rPr>
            </w:pPr>
            <w:r w:rsidRPr="00210AAF">
              <w:rPr>
                <w:noProof/>
                <w:sz w:val="16"/>
                <w:szCs w:val="16"/>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18D17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AC9C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6B392C"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7D2613"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2A7F9F" w14:textId="77777777" w:rsidR="00171381" w:rsidRPr="00210AAF" w:rsidRDefault="00171381" w:rsidP="00643972">
            <w:pPr>
              <w:pStyle w:val="TAL"/>
              <w:rPr>
                <w:snapToGrid w:val="0"/>
                <w:sz w:val="16"/>
                <w:szCs w:val="16"/>
              </w:rPr>
            </w:pPr>
            <w:r w:rsidRPr="00210AAF">
              <w:rPr>
                <w:snapToGrid w:val="0"/>
                <w:sz w:val="16"/>
                <w:szCs w:val="16"/>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1B3B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B77C6B" w14:textId="77777777" w:rsidR="00171381" w:rsidRPr="00210AAF" w:rsidRDefault="00171381" w:rsidP="00643972">
            <w:pPr>
              <w:pStyle w:val="TAL"/>
              <w:rPr>
                <w:noProof/>
                <w:sz w:val="16"/>
                <w:szCs w:val="16"/>
              </w:rPr>
            </w:pPr>
            <w:r w:rsidRPr="00210AAF">
              <w:rPr>
                <w:noProof/>
                <w:sz w:val="16"/>
                <w:szCs w:val="16"/>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2CFD05"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B58F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0CBC2"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1584A8"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ED6D4" w14:textId="77777777" w:rsidR="00171381" w:rsidRPr="00210AAF" w:rsidRDefault="00171381" w:rsidP="00643972">
            <w:pPr>
              <w:pStyle w:val="TAL"/>
              <w:rPr>
                <w:snapToGrid w:val="0"/>
                <w:sz w:val="16"/>
                <w:szCs w:val="16"/>
              </w:rPr>
            </w:pPr>
            <w:r w:rsidRPr="00210AAF">
              <w:rPr>
                <w:snapToGrid w:val="0"/>
                <w:sz w:val="16"/>
                <w:szCs w:val="16"/>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6233A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63884B" w14:textId="77777777" w:rsidR="00171381" w:rsidRPr="00210AAF" w:rsidRDefault="00171381" w:rsidP="00643972">
            <w:pPr>
              <w:pStyle w:val="TAL"/>
              <w:rPr>
                <w:noProof/>
                <w:sz w:val="16"/>
                <w:szCs w:val="16"/>
              </w:rPr>
            </w:pPr>
            <w:r w:rsidRPr="00210AAF">
              <w:rPr>
                <w:noProof/>
                <w:sz w:val="16"/>
                <w:szCs w:val="16"/>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7099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1D851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87ED99"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B2AE11"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CCB7CF" w14:textId="77777777" w:rsidR="00171381" w:rsidRPr="00210AAF" w:rsidRDefault="00171381" w:rsidP="00643972">
            <w:pPr>
              <w:pStyle w:val="TAL"/>
              <w:rPr>
                <w:snapToGrid w:val="0"/>
                <w:sz w:val="16"/>
                <w:szCs w:val="16"/>
              </w:rPr>
            </w:pPr>
            <w:r w:rsidRPr="00210AAF">
              <w:rPr>
                <w:snapToGrid w:val="0"/>
                <w:sz w:val="16"/>
                <w:szCs w:val="16"/>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354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835690" w14:textId="77777777" w:rsidR="00171381" w:rsidRPr="00210AAF" w:rsidRDefault="00171381" w:rsidP="00643972">
            <w:pPr>
              <w:pStyle w:val="TAL"/>
              <w:rPr>
                <w:noProof/>
                <w:sz w:val="16"/>
                <w:szCs w:val="16"/>
              </w:rPr>
            </w:pPr>
            <w:r w:rsidRPr="00210AAF">
              <w:rPr>
                <w:noProof/>
                <w:sz w:val="16"/>
                <w:szCs w:val="16"/>
              </w:rPr>
              <w:t>Add condition "not reachable" to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9C72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2566A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CF9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CF5217"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CFB99" w14:textId="77777777" w:rsidR="00171381" w:rsidRPr="00210AAF" w:rsidRDefault="00171381" w:rsidP="00643972">
            <w:pPr>
              <w:pStyle w:val="TAL"/>
              <w:rPr>
                <w:snapToGrid w:val="0"/>
                <w:sz w:val="16"/>
                <w:szCs w:val="16"/>
              </w:rPr>
            </w:pPr>
            <w:r w:rsidRPr="00210AAF">
              <w:rPr>
                <w:snapToGrid w:val="0"/>
                <w:sz w:val="16"/>
                <w:szCs w:val="16"/>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70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A88298" w14:textId="77777777" w:rsidR="00171381" w:rsidRPr="00210AAF" w:rsidRDefault="00171381" w:rsidP="00643972">
            <w:pPr>
              <w:pStyle w:val="TAL"/>
              <w:rPr>
                <w:noProof/>
                <w:sz w:val="16"/>
                <w:szCs w:val="16"/>
              </w:rPr>
            </w:pPr>
            <w:r w:rsidRPr="00210AAF">
              <w:rPr>
                <w:noProof/>
                <w:sz w:val="16"/>
                <w:szCs w:val="16"/>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5A6E38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D65C4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9FA1F5"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14FF61"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6221A" w14:textId="77777777" w:rsidR="00171381" w:rsidRPr="00210AAF" w:rsidRDefault="00171381" w:rsidP="00643972">
            <w:pPr>
              <w:pStyle w:val="TAL"/>
              <w:rPr>
                <w:snapToGrid w:val="0"/>
                <w:sz w:val="16"/>
                <w:szCs w:val="16"/>
              </w:rPr>
            </w:pPr>
            <w:r w:rsidRPr="00210AAF">
              <w:rPr>
                <w:snapToGrid w:val="0"/>
                <w:sz w:val="16"/>
                <w:szCs w:val="16"/>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9A9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1A8FB7" w14:textId="77777777" w:rsidR="00171381" w:rsidRPr="00210AAF" w:rsidRDefault="00171381" w:rsidP="00643972">
            <w:pPr>
              <w:pStyle w:val="TAL"/>
              <w:rPr>
                <w:noProof/>
                <w:sz w:val="16"/>
                <w:szCs w:val="16"/>
              </w:rPr>
            </w:pPr>
            <w:r w:rsidRPr="00210AAF">
              <w:rPr>
                <w:noProof/>
                <w:sz w:val="16"/>
                <w:szCs w:val="16"/>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08454E"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CB46E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6C4A64"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E8777"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FAF5A" w14:textId="77777777" w:rsidR="00171381" w:rsidRPr="00210AAF" w:rsidRDefault="00171381" w:rsidP="00643972">
            <w:pPr>
              <w:pStyle w:val="TAL"/>
              <w:rPr>
                <w:snapToGrid w:val="0"/>
                <w:sz w:val="16"/>
                <w:szCs w:val="16"/>
              </w:rPr>
            </w:pPr>
            <w:r w:rsidRPr="00210AAF">
              <w:rPr>
                <w:snapToGrid w:val="0"/>
                <w:sz w:val="16"/>
                <w:szCs w:val="16"/>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5C8B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5200D4" w14:textId="77777777" w:rsidR="00171381" w:rsidRPr="00210AAF" w:rsidRDefault="00171381" w:rsidP="00643972">
            <w:pPr>
              <w:pStyle w:val="TAL"/>
              <w:rPr>
                <w:noProof/>
                <w:sz w:val="16"/>
                <w:szCs w:val="16"/>
              </w:rPr>
            </w:pPr>
            <w:r w:rsidRPr="00210AAF">
              <w:rPr>
                <w:noProof/>
                <w:sz w:val="16"/>
                <w:szCs w:val="16"/>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F69D03"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8352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13BCB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3C1F55"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AF212" w14:textId="77777777" w:rsidR="00171381" w:rsidRPr="00210AAF" w:rsidRDefault="00171381" w:rsidP="00643972">
            <w:pPr>
              <w:pStyle w:val="TAL"/>
              <w:rPr>
                <w:snapToGrid w:val="0"/>
                <w:sz w:val="16"/>
                <w:szCs w:val="16"/>
              </w:rPr>
            </w:pPr>
            <w:r w:rsidRPr="00210AAF">
              <w:rPr>
                <w:snapToGrid w:val="0"/>
                <w:sz w:val="16"/>
                <w:szCs w:val="16"/>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Pr="00210AAF" w:rsidRDefault="00171381" w:rsidP="00643972">
            <w:pPr>
              <w:pStyle w:val="TAL"/>
              <w:rPr>
                <w:snapToGrid w:val="0"/>
                <w:sz w:val="16"/>
                <w:szCs w:val="16"/>
              </w:rPr>
            </w:pPr>
            <w:r w:rsidRPr="00210AAF">
              <w:rPr>
                <w:snapToGrid w:val="0"/>
                <w:sz w:val="16"/>
                <w:szCs w:val="16"/>
              </w:rPr>
              <w:t>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42C4C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850E18" w14:textId="77777777" w:rsidR="00171381" w:rsidRPr="00210AAF" w:rsidRDefault="00171381" w:rsidP="00643972">
            <w:pPr>
              <w:pStyle w:val="TAL"/>
              <w:rPr>
                <w:noProof/>
                <w:sz w:val="16"/>
                <w:szCs w:val="16"/>
              </w:rPr>
            </w:pPr>
            <w:r w:rsidRPr="00210AAF">
              <w:rPr>
                <w:noProof/>
                <w:sz w:val="16"/>
                <w:szCs w:val="16"/>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7A80D6"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37BD7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D3960"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F1754"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6ECA3B" w14:textId="77777777" w:rsidR="00171381" w:rsidRPr="00210AAF" w:rsidRDefault="00171381" w:rsidP="00643972">
            <w:pPr>
              <w:pStyle w:val="TAL"/>
              <w:rPr>
                <w:snapToGrid w:val="0"/>
                <w:sz w:val="16"/>
                <w:szCs w:val="16"/>
              </w:rPr>
            </w:pPr>
            <w:r w:rsidRPr="00210AAF">
              <w:rPr>
                <w:snapToGrid w:val="0"/>
                <w:sz w:val="16"/>
                <w:szCs w:val="16"/>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B931F7"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BE9955" w14:textId="77777777" w:rsidR="00171381" w:rsidRPr="00210AAF" w:rsidRDefault="00171381" w:rsidP="00643972">
            <w:pPr>
              <w:pStyle w:val="TAL"/>
              <w:rPr>
                <w:noProof/>
                <w:sz w:val="16"/>
                <w:szCs w:val="16"/>
              </w:rPr>
            </w:pPr>
            <w:r w:rsidRPr="00210AAF">
              <w:rPr>
                <w:noProof/>
                <w:sz w:val="16"/>
                <w:szCs w:val="16"/>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0D5275"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BEE91D0"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5CCF2D"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84B981" w14:textId="77777777" w:rsidR="00171381" w:rsidRPr="00210AAF" w:rsidRDefault="00171381" w:rsidP="00643972">
            <w:pPr>
              <w:pStyle w:val="TAL"/>
              <w:rPr>
                <w:sz w:val="16"/>
                <w:szCs w:val="16"/>
              </w:rPr>
            </w:pPr>
            <w:r w:rsidRPr="00210AAF">
              <w:rPr>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D60A1" w14:textId="77777777" w:rsidR="00171381" w:rsidRPr="00210AAF" w:rsidRDefault="00171381" w:rsidP="00643972">
            <w:pPr>
              <w:pStyle w:val="TAL"/>
              <w:rPr>
                <w:snapToGrid w:val="0"/>
                <w:sz w:val="16"/>
                <w:szCs w:val="16"/>
              </w:rPr>
            </w:pPr>
            <w:r w:rsidRPr="00210AAF">
              <w:rPr>
                <w:snapToGrid w:val="0"/>
                <w:sz w:val="16"/>
                <w:szCs w:val="16"/>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8C3C2"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3AD5AD" w14:textId="77777777" w:rsidR="00171381" w:rsidRPr="00210AAF" w:rsidRDefault="00171381" w:rsidP="00643972">
            <w:pPr>
              <w:pStyle w:val="TAL"/>
              <w:rPr>
                <w:noProof/>
                <w:sz w:val="16"/>
                <w:szCs w:val="16"/>
              </w:rPr>
            </w:pPr>
            <w:r w:rsidRPr="00210AAF">
              <w:rPr>
                <w:noProof/>
                <w:sz w:val="16"/>
                <w:szCs w:val="16"/>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9240C6A"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B615DD"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1783B"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1E4B13"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32D0FF" w14:textId="77777777" w:rsidR="00171381" w:rsidRPr="00210AAF" w:rsidRDefault="00171381" w:rsidP="00643972">
            <w:pPr>
              <w:pStyle w:val="TAL"/>
              <w:rPr>
                <w:snapToGrid w:val="0"/>
                <w:sz w:val="16"/>
                <w:szCs w:val="16"/>
              </w:rPr>
            </w:pPr>
            <w:r w:rsidRPr="00210AAF">
              <w:rPr>
                <w:snapToGrid w:val="0"/>
                <w:sz w:val="16"/>
                <w:szCs w:val="16"/>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DED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5D7BB4" w14:textId="77777777" w:rsidR="00171381" w:rsidRPr="00210AAF" w:rsidRDefault="00171381" w:rsidP="00643972">
            <w:pPr>
              <w:pStyle w:val="TAL"/>
              <w:rPr>
                <w:noProof/>
                <w:sz w:val="16"/>
                <w:szCs w:val="16"/>
              </w:rPr>
            </w:pPr>
            <w:r w:rsidRPr="00210AAF">
              <w:rPr>
                <w:noProof/>
                <w:sz w:val="16"/>
                <w:szCs w:val="16"/>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5F7891"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81004E"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F5749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D74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FD22B3" w14:textId="77777777" w:rsidR="00171381" w:rsidRPr="00210AAF" w:rsidRDefault="00171381" w:rsidP="00643972">
            <w:pPr>
              <w:pStyle w:val="TAL"/>
              <w:rPr>
                <w:snapToGrid w:val="0"/>
                <w:sz w:val="16"/>
                <w:szCs w:val="16"/>
              </w:rPr>
            </w:pPr>
            <w:r w:rsidRPr="00210AAF">
              <w:rPr>
                <w:snapToGrid w:val="0"/>
                <w:sz w:val="16"/>
                <w:szCs w:val="16"/>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8FEE2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B0A79B" w14:textId="77777777" w:rsidR="00171381" w:rsidRPr="00210AAF" w:rsidRDefault="00171381" w:rsidP="00643972">
            <w:pPr>
              <w:pStyle w:val="TAL"/>
              <w:rPr>
                <w:noProof/>
                <w:sz w:val="16"/>
                <w:szCs w:val="16"/>
              </w:rPr>
            </w:pPr>
            <w:r w:rsidRPr="00210AAF">
              <w:rPr>
                <w:noProof/>
                <w:sz w:val="16"/>
                <w:szCs w:val="16"/>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1AEA29"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731FCD2"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BCE5A0"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1DCBB"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DAEDA" w14:textId="77777777" w:rsidR="00171381" w:rsidRPr="00210AAF" w:rsidRDefault="00171381" w:rsidP="00643972">
            <w:pPr>
              <w:pStyle w:val="TAL"/>
              <w:rPr>
                <w:snapToGrid w:val="0"/>
                <w:sz w:val="16"/>
                <w:szCs w:val="16"/>
              </w:rPr>
            </w:pPr>
            <w:r w:rsidRPr="00210AAF">
              <w:rPr>
                <w:snapToGrid w:val="0"/>
                <w:sz w:val="16"/>
                <w:szCs w:val="16"/>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91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6F3463" w14:textId="77777777" w:rsidR="00171381" w:rsidRPr="00210AAF" w:rsidRDefault="00171381" w:rsidP="00643972">
            <w:pPr>
              <w:pStyle w:val="TAL"/>
              <w:rPr>
                <w:noProof/>
                <w:sz w:val="16"/>
                <w:szCs w:val="16"/>
              </w:rPr>
            </w:pPr>
            <w:r w:rsidRPr="00210AAF">
              <w:rPr>
                <w:noProof/>
                <w:sz w:val="16"/>
                <w:szCs w:val="16"/>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39871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B185E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E2CC2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BED72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50A49F" w14:textId="77777777" w:rsidR="00171381" w:rsidRPr="00210AAF" w:rsidRDefault="00171381" w:rsidP="00643972">
            <w:pPr>
              <w:pStyle w:val="TAL"/>
              <w:rPr>
                <w:snapToGrid w:val="0"/>
                <w:sz w:val="16"/>
                <w:szCs w:val="16"/>
              </w:rPr>
            </w:pPr>
            <w:r w:rsidRPr="00210AAF">
              <w:rPr>
                <w:snapToGrid w:val="0"/>
                <w:sz w:val="16"/>
                <w:szCs w:val="16"/>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D0A6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E3EF80" w14:textId="77777777" w:rsidR="00171381" w:rsidRPr="00210AAF" w:rsidRDefault="00171381" w:rsidP="00643972">
            <w:pPr>
              <w:pStyle w:val="TAL"/>
              <w:rPr>
                <w:noProof/>
                <w:sz w:val="16"/>
                <w:szCs w:val="16"/>
              </w:rPr>
            </w:pPr>
            <w:r w:rsidRPr="00210AAF">
              <w:rPr>
                <w:noProof/>
                <w:sz w:val="16"/>
                <w:szCs w:val="16"/>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67C73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3ABA98"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535C2"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BC1378" w14:textId="77777777" w:rsidR="00171381" w:rsidRPr="00210AAF" w:rsidRDefault="00171381" w:rsidP="00643972">
            <w:pPr>
              <w:pStyle w:val="TAL"/>
              <w:rPr>
                <w:sz w:val="16"/>
                <w:szCs w:val="16"/>
              </w:rPr>
            </w:pPr>
            <w:r w:rsidRPr="00210AAF">
              <w:rPr>
                <w:sz w:val="16"/>
                <w:szCs w:val="16"/>
              </w:rPr>
              <w:t>SP-191110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439AB6" w14:textId="77777777" w:rsidR="00171381" w:rsidRPr="00210AAF" w:rsidRDefault="00171381" w:rsidP="00643972">
            <w:pPr>
              <w:pStyle w:val="TAL"/>
              <w:rPr>
                <w:snapToGrid w:val="0"/>
                <w:sz w:val="16"/>
                <w:szCs w:val="16"/>
              </w:rPr>
            </w:pPr>
            <w:r w:rsidRPr="00210AAF">
              <w:rPr>
                <w:snapToGrid w:val="0"/>
                <w:sz w:val="16"/>
                <w:szCs w:val="16"/>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C503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0EA687" w14:textId="77777777" w:rsidR="00171381" w:rsidRPr="00210AAF" w:rsidRDefault="00171381" w:rsidP="00643972">
            <w:pPr>
              <w:pStyle w:val="TAL"/>
              <w:rPr>
                <w:noProof/>
                <w:sz w:val="16"/>
                <w:szCs w:val="16"/>
              </w:rPr>
            </w:pPr>
            <w:r w:rsidRPr="00210AAF">
              <w:rPr>
                <w:noProof/>
                <w:sz w:val="16"/>
                <w:szCs w:val="16"/>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173A6B"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48AD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54C44"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B7FBB" w14:textId="77777777" w:rsidR="00171381" w:rsidRPr="00210AAF" w:rsidRDefault="00171381" w:rsidP="00643972">
            <w:pPr>
              <w:pStyle w:val="TAL"/>
              <w:rPr>
                <w:sz w:val="16"/>
                <w:szCs w:val="16"/>
              </w:rPr>
            </w:pPr>
            <w:r w:rsidRPr="00210AAF">
              <w:rPr>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FF728" w14:textId="77777777" w:rsidR="00171381" w:rsidRPr="00210AAF" w:rsidRDefault="00171381" w:rsidP="00643972">
            <w:pPr>
              <w:pStyle w:val="TAL"/>
              <w:rPr>
                <w:snapToGrid w:val="0"/>
                <w:sz w:val="16"/>
                <w:szCs w:val="16"/>
              </w:rPr>
            </w:pPr>
            <w:r w:rsidRPr="00210AAF">
              <w:rPr>
                <w:snapToGrid w:val="0"/>
                <w:sz w:val="16"/>
                <w:szCs w:val="16"/>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ACB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F849FC" w14:textId="77777777" w:rsidR="00171381" w:rsidRPr="00210AAF" w:rsidRDefault="00171381" w:rsidP="00643972">
            <w:pPr>
              <w:pStyle w:val="TAL"/>
              <w:rPr>
                <w:noProof/>
                <w:sz w:val="16"/>
                <w:szCs w:val="16"/>
              </w:rPr>
            </w:pPr>
            <w:r w:rsidRPr="00210AAF">
              <w:rPr>
                <w:noProof/>
                <w:sz w:val="16"/>
                <w:szCs w:val="16"/>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3B1FFD"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B5671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390C"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364AB6"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D21A6" w14:textId="77777777" w:rsidR="00171381" w:rsidRPr="00210AAF" w:rsidRDefault="00171381" w:rsidP="00643972">
            <w:pPr>
              <w:pStyle w:val="TAL"/>
              <w:rPr>
                <w:snapToGrid w:val="0"/>
                <w:sz w:val="16"/>
                <w:szCs w:val="16"/>
              </w:rPr>
            </w:pPr>
            <w:r w:rsidRPr="00210AAF">
              <w:rPr>
                <w:snapToGrid w:val="0"/>
                <w:sz w:val="16"/>
                <w:szCs w:val="16"/>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6AEC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9CE6CF" w14:textId="77777777" w:rsidR="00171381" w:rsidRPr="00210AAF" w:rsidRDefault="00171381" w:rsidP="00643972">
            <w:pPr>
              <w:pStyle w:val="TAL"/>
              <w:rPr>
                <w:noProof/>
                <w:sz w:val="16"/>
                <w:szCs w:val="16"/>
              </w:rPr>
            </w:pPr>
            <w:r w:rsidRPr="00210AAF">
              <w:rPr>
                <w:noProof/>
                <w:sz w:val="16"/>
                <w:szCs w:val="16"/>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4F6219"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FF27B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6F30"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085FE"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116FF" w14:textId="77777777" w:rsidR="00171381" w:rsidRPr="00210AAF" w:rsidRDefault="00171381" w:rsidP="00643972">
            <w:pPr>
              <w:pStyle w:val="TAL"/>
              <w:rPr>
                <w:snapToGrid w:val="0"/>
                <w:sz w:val="16"/>
                <w:szCs w:val="16"/>
              </w:rPr>
            </w:pPr>
            <w:r w:rsidRPr="00210AAF">
              <w:rPr>
                <w:snapToGrid w:val="0"/>
                <w:sz w:val="16"/>
                <w:szCs w:val="16"/>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7000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2CA096E"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D8BC84"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EB738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BACEBD"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9A0F50"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A4435" w14:textId="77777777" w:rsidR="00171381" w:rsidRPr="00210AAF" w:rsidRDefault="00171381" w:rsidP="00643972">
            <w:pPr>
              <w:pStyle w:val="TAL"/>
              <w:rPr>
                <w:snapToGrid w:val="0"/>
                <w:sz w:val="16"/>
                <w:szCs w:val="16"/>
              </w:rPr>
            </w:pPr>
            <w:r w:rsidRPr="00210AAF">
              <w:rPr>
                <w:snapToGrid w:val="0"/>
                <w:sz w:val="16"/>
                <w:szCs w:val="16"/>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9AE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1A55C7"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598530"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C8C9E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9C57C5"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E00857"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CE165" w14:textId="77777777" w:rsidR="00171381" w:rsidRPr="00210AAF" w:rsidRDefault="00171381" w:rsidP="00643972">
            <w:pPr>
              <w:pStyle w:val="TAL"/>
              <w:rPr>
                <w:snapToGrid w:val="0"/>
                <w:sz w:val="16"/>
                <w:szCs w:val="16"/>
              </w:rPr>
            </w:pPr>
            <w:r w:rsidRPr="00210AAF">
              <w:rPr>
                <w:snapToGrid w:val="0"/>
                <w:sz w:val="16"/>
                <w:szCs w:val="16"/>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58A56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CEF01B" w14:textId="77777777" w:rsidR="00171381" w:rsidRPr="00210AAF" w:rsidRDefault="00171381" w:rsidP="00643972">
            <w:pPr>
              <w:pStyle w:val="TAL"/>
              <w:rPr>
                <w:noProof/>
                <w:sz w:val="16"/>
                <w:szCs w:val="16"/>
              </w:rPr>
            </w:pPr>
            <w:r w:rsidRPr="00210AAF">
              <w:rPr>
                <w:noProof/>
                <w:sz w:val="16"/>
                <w:szCs w:val="16"/>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DE2DC6"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9D2A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82A307"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4FA3E"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F0E6ED" w14:textId="77777777" w:rsidR="00171381" w:rsidRPr="00210AAF" w:rsidRDefault="00171381" w:rsidP="00643972">
            <w:pPr>
              <w:pStyle w:val="TAL"/>
              <w:rPr>
                <w:snapToGrid w:val="0"/>
                <w:sz w:val="16"/>
                <w:szCs w:val="16"/>
              </w:rPr>
            </w:pPr>
            <w:r w:rsidRPr="00210AAF">
              <w:rPr>
                <w:snapToGrid w:val="0"/>
                <w:sz w:val="16"/>
                <w:szCs w:val="16"/>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A26F6A"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9929A5" w14:textId="77777777" w:rsidR="00171381" w:rsidRPr="00210AAF" w:rsidRDefault="00171381" w:rsidP="00643972">
            <w:pPr>
              <w:pStyle w:val="TAL"/>
              <w:rPr>
                <w:noProof/>
                <w:sz w:val="16"/>
                <w:szCs w:val="16"/>
              </w:rPr>
            </w:pPr>
            <w:r w:rsidRPr="00210AAF">
              <w:rPr>
                <w:noProof/>
                <w:sz w:val="16"/>
                <w:szCs w:val="16"/>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DF8DC3"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B1DB4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3690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49FCCD"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74101D" w14:textId="77777777" w:rsidR="00171381" w:rsidRPr="00210AAF" w:rsidRDefault="00171381" w:rsidP="00643972">
            <w:pPr>
              <w:pStyle w:val="TAL"/>
              <w:rPr>
                <w:snapToGrid w:val="0"/>
                <w:sz w:val="16"/>
                <w:szCs w:val="16"/>
              </w:rPr>
            </w:pPr>
            <w:r w:rsidRPr="00210AAF">
              <w:rPr>
                <w:snapToGrid w:val="0"/>
                <w:sz w:val="16"/>
                <w:szCs w:val="16"/>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0977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EFBFCC" w14:textId="77777777" w:rsidR="00171381" w:rsidRPr="00210AAF" w:rsidRDefault="00171381" w:rsidP="00643972">
            <w:pPr>
              <w:pStyle w:val="TAL"/>
              <w:rPr>
                <w:noProof/>
                <w:sz w:val="16"/>
                <w:szCs w:val="16"/>
              </w:rPr>
            </w:pPr>
            <w:r w:rsidRPr="00210AAF">
              <w:rPr>
                <w:noProof/>
                <w:sz w:val="16"/>
                <w:szCs w:val="16"/>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9DA97D"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4B9F5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2C790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C4389"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279C82" w14:textId="77777777" w:rsidR="00171381" w:rsidRPr="00210AAF" w:rsidRDefault="00171381" w:rsidP="00643972">
            <w:pPr>
              <w:pStyle w:val="TAL"/>
              <w:rPr>
                <w:snapToGrid w:val="0"/>
                <w:sz w:val="16"/>
                <w:szCs w:val="16"/>
              </w:rPr>
            </w:pPr>
            <w:r w:rsidRPr="00210AAF">
              <w:rPr>
                <w:snapToGrid w:val="0"/>
                <w:sz w:val="16"/>
                <w:szCs w:val="16"/>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8E8E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F83A9D" w14:textId="77777777" w:rsidR="00171381" w:rsidRPr="00210AAF" w:rsidRDefault="00171381" w:rsidP="00643972">
            <w:pPr>
              <w:pStyle w:val="TAL"/>
              <w:rPr>
                <w:noProof/>
                <w:sz w:val="16"/>
                <w:szCs w:val="16"/>
              </w:rPr>
            </w:pPr>
            <w:r w:rsidRPr="00210AAF">
              <w:rPr>
                <w:noProof/>
                <w:sz w:val="16"/>
                <w:szCs w:val="16"/>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ED4E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9FBF7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80785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49796"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3F5D" w14:textId="77777777" w:rsidR="00171381" w:rsidRPr="00210AAF" w:rsidRDefault="00171381" w:rsidP="00643972">
            <w:pPr>
              <w:pStyle w:val="TAL"/>
              <w:rPr>
                <w:snapToGrid w:val="0"/>
                <w:sz w:val="16"/>
                <w:szCs w:val="16"/>
              </w:rPr>
            </w:pPr>
            <w:r w:rsidRPr="00210AAF">
              <w:rPr>
                <w:snapToGrid w:val="0"/>
                <w:sz w:val="16"/>
                <w:szCs w:val="16"/>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DDC2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3E56B" w14:textId="77777777" w:rsidR="00171381" w:rsidRPr="00210AAF" w:rsidRDefault="00171381" w:rsidP="00643972">
            <w:pPr>
              <w:pStyle w:val="TAL"/>
              <w:rPr>
                <w:noProof/>
                <w:sz w:val="16"/>
                <w:szCs w:val="16"/>
              </w:rPr>
            </w:pPr>
            <w:r w:rsidRPr="00210AAF">
              <w:rPr>
                <w:noProof/>
                <w:sz w:val="16"/>
                <w:szCs w:val="16"/>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B4E927"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1D72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CDAFB"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F9C6B1"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4869B6" w14:textId="77777777" w:rsidR="00171381" w:rsidRPr="00210AAF" w:rsidRDefault="00171381" w:rsidP="00643972">
            <w:pPr>
              <w:pStyle w:val="TAL"/>
              <w:rPr>
                <w:snapToGrid w:val="0"/>
                <w:sz w:val="16"/>
                <w:szCs w:val="16"/>
              </w:rPr>
            </w:pPr>
            <w:r w:rsidRPr="00210AAF">
              <w:rPr>
                <w:snapToGrid w:val="0"/>
                <w:sz w:val="16"/>
                <w:szCs w:val="16"/>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5EB2E7"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022CED" w14:textId="77777777" w:rsidR="00171381" w:rsidRPr="00210AAF" w:rsidRDefault="00171381" w:rsidP="00643972">
            <w:pPr>
              <w:pStyle w:val="TAL"/>
              <w:rPr>
                <w:noProof/>
                <w:sz w:val="16"/>
                <w:szCs w:val="16"/>
              </w:rPr>
            </w:pPr>
            <w:r w:rsidRPr="00210AAF">
              <w:rPr>
                <w:noProof/>
                <w:sz w:val="16"/>
                <w:szCs w:val="16"/>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E822DE0"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6E8308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AEE0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98E54"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610EC" w14:textId="77777777" w:rsidR="00171381" w:rsidRPr="00210AAF" w:rsidRDefault="00171381" w:rsidP="00643972">
            <w:pPr>
              <w:pStyle w:val="TAL"/>
              <w:rPr>
                <w:snapToGrid w:val="0"/>
                <w:sz w:val="16"/>
                <w:szCs w:val="16"/>
              </w:rPr>
            </w:pPr>
            <w:r w:rsidRPr="00210AAF">
              <w:rPr>
                <w:snapToGrid w:val="0"/>
                <w:sz w:val="16"/>
                <w:szCs w:val="16"/>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AE0BE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0BA01E" w14:textId="77777777" w:rsidR="00171381" w:rsidRPr="00210AAF" w:rsidRDefault="00171381" w:rsidP="00643972">
            <w:pPr>
              <w:pStyle w:val="TAL"/>
              <w:rPr>
                <w:noProof/>
                <w:sz w:val="16"/>
                <w:szCs w:val="16"/>
              </w:rPr>
            </w:pPr>
            <w:r w:rsidRPr="00210AAF">
              <w:rPr>
                <w:noProof/>
                <w:sz w:val="16"/>
                <w:szCs w:val="16"/>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0A7A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A10D63"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B94A4"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20CDA"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3E6A7" w14:textId="77777777" w:rsidR="00171381" w:rsidRPr="00210AAF" w:rsidRDefault="00171381" w:rsidP="00643972">
            <w:pPr>
              <w:pStyle w:val="TAL"/>
              <w:rPr>
                <w:snapToGrid w:val="0"/>
                <w:sz w:val="16"/>
                <w:szCs w:val="16"/>
              </w:rPr>
            </w:pPr>
            <w:r w:rsidRPr="00210AAF">
              <w:rPr>
                <w:snapToGrid w:val="0"/>
                <w:sz w:val="16"/>
                <w:szCs w:val="16"/>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BE7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B1907DC" w14:textId="77777777" w:rsidR="00171381" w:rsidRPr="00210AAF" w:rsidRDefault="00171381" w:rsidP="00643972">
            <w:pPr>
              <w:pStyle w:val="TAL"/>
              <w:rPr>
                <w:noProof/>
                <w:sz w:val="16"/>
                <w:szCs w:val="16"/>
              </w:rPr>
            </w:pPr>
            <w:r w:rsidRPr="00210AAF">
              <w:rPr>
                <w:noProof/>
                <w:sz w:val="16"/>
                <w:szCs w:val="16"/>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4F289C"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AD751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71564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07F614"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822A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4D3FF"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75BFB8" w14:textId="77777777" w:rsidR="00171381" w:rsidRPr="00210AAF" w:rsidRDefault="00171381" w:rsidP="00643972">
            <w:pPr>
              <w:pStyle w:val="TAL"/>
              <w:rPr>
                <w:noProof/>
                <w:sz w:val="16"/>
                <w:szCs w:val="16"/>
              </w:rPr>
            </w:pPr>
            <w:r w:rsidRPr="00210AAF">
              <w:rPr>
                <w:noProof/>
                <w:sz w:val="16"/>
                <w:szCs w:val="16"/>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48C6C4" w14:textId="77777777" w:rsidR="00171381" w:rsidRPr="00210AAF" w:rsidRDefault="00171381" w:rsidP="00643972">
            <w:pPr>
              <w:pStyle w:val="TAL"/>
              <w:rPr>
                <w:snapToGrid w:val="0"/>
                <w:sz w:val="16"/>
                <w:szCs w:val="16"/>
              </w:rPr>
            </w:pPr>
            <w:r w:rsidRPr="00210AAF">
              <w:rPr>
                <w:snapToGrid w:val="0"/>
                <w:sz w:val="16"/>
                <w:szCs w:val="16"/>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29974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DB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128A9"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A42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6D5E9"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B9378A" w14:textId="77777777" w:rsidR="00171381" w:rsidRPr="00210AAF" w:rsidRDefault="00171381" w:rsidP="00643972">
            <w:pPr>
              <w:pStyle w:val="TAL"/>
              <w:rPr>
                <w:noProof/>
                <w:sz w:val="16"/>
                <w:szCs w:val="16"/>
              </w:rPr>
            </w:pPr>
            <w:r w:rsidRPr="00210AAF">
              <w:rPr>
                <w:noProof/>
                <w:sz w:val="16"/>
                <w:szCs w:val="16"/>
              </w:rPr>
              <w:t>Correction of implementation of CR0256r3 (clause 10.7.2.1.8 omitted)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4988E" w14:textId="77777777" w:rsidR="00171381" w:rsidRPr="00210AAF" w:rsidRDefault="00171381" w:rsidP="00643972">
            <w:pPr>
              <w:pStyle w:val="TAL"/>
              <w:rPr>
                <w:snapToGrid w:val="0"/>
                <w:sz w:val="16"/>
                <w:szCs w:val="16"/>
              </w:rPr>
            </w:pPr>
            <w:r w:rsidRPr="00210AAF">
              <w:rPr>
                <w:snapToGrid w:val="0"/>
                <w:sz w:val="16"/>
                <w:szCs w:val="16"/>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B2237C2"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C1F6C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240589"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0DD1" w14:textId="77777777" w:rsidR="00171381" w:rsidRPr="00210AAF" w:rsidRDefault="00171381" w:rsidP="00643972">
            <w:pPr>
              <w:pStyle w:val="TAL"/>
              <w:rPr>
                <w:snapToGrid w:val="0"/>
                <w:sz w:val="16"/>
                <w:szCs w:val="16"/>
              </w:rPr>
            </w:pPr>
            <w:r w:rsidRPr="00210AAF">
              <w:rPr>
                <w:snapToGrid w:val="0"/>
                <w:sz w:val="16"/>
                <w:szCs w:val="16"/>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0D5D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BB74517" w14:textId="77777777" w:rsidR="00171381" w:rsidRPr="00210AAF" w:rsidRDefault="00171381" w:rsidP="00643972">
            <w:pPr>
              <w:pStyle w:val="TAL"/>
              <w:rPr>
                <w:noProof/>
                <w:sz w:val="16"/>
                <w:szCs w:val="16"/>
              </w:rPr>
            </w:pPr>
            <w:r w:rsidRPr="00210AAF">
              <w:rPr>
                <w:noProof/>
                <w:sz w:val="16"/>
                <w:szCs w:val="16"/>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E251E1"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2E561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AA1710"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37EC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37A73" w14:textId="77777777" w:rsidR="00171381" w:rsidRPr="00210AAF" w:rsidRDefault="00171381" w:rsidP="00643972">
            <w:pPr>
              <w:pStyle w:val="TAL"/>
              <w:rPr>
                <w:snapToGrid w:val="0"/>
                <w:sz w:val="16"/>
                <w:szCs w:val="16"/>
              </w:rPr>
            </w:pPr>
            <w:r w:rsidRPr="00210AAF">
              <w:rPr>
                <w:snapToGrid w:val="0"/>
                <w:sz w:val="16"/>
                <w:szCs w:val="16"/>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122D7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5CCC5" w14:textId="77777777" w:rsidR="00171381" w:rsidRPr="00210AAF" w:rsidRDefault="00171381" w:rsidP="00643972">
            <w:pPr>
              <w:pStyle w:val="TAL"/>
              <w:rPr>
                <w:noProof/>
                <w:sz w:val="16"/>
                <w:szCs w:val="16"/>
              </w:rPr>
            </w:pPr>
            <w:r w:rsidRPr="00210AAF">
              <w:rPr>
                <w:noProof/>
                <w:sz w:val="16"/>
                <w:szCs w:val="16"/>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6D8C6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4F9472C"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2C4AC3"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CE446"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E0535" w14:textId="77777777" w:rsidR="00171381" w:rsidRPr="00210AAF" w:rsidRDefault="00171381" w:rsidP="00643972">
            <w:pPr>
              <w:pStyle w:val="TAL"/>
              <w:rPr>
                <w:snapToGrid w:val="0"/>
                <w:sz w:val="16"/>
                <w:szCs w:val="16"/>
              </w:rPr>
            </w:pPr>
            <w:r w:rsidRPr="00210AAF">
              <w:rPr>
                <w:snapToGrid w:val="0"/>
                <w:sz w:val="16"/>
                <w:szCs w:val="16"/>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A764F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D9BC1C" w14:textId="77777777" w:rsidR="00171381" w:rsidRPr="00210AAF" w:rsidRDefault="00171381" w:rsidP="00643972">
            <w:pPr>
              <w:pStyle w:val="TAL"/>
              <w:rPr>
                <w:noProof/>
                <w:sz w:val="16"/>
                <w:szCs w:val="16"/>
              </w:rPr>
            </w:pPr>
            <w:r w:rsidRPr="00210AAF">
              <w:rPr>
                <w:noProof/>
                <w:sz w:val="16"/>
                <w:szCs w:val="16"/>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B127097"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AD6A3D"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D1780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79F61"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A3477" w14:textId="77777777" w:rsidR="00171381" w:rsidRPr="00210AAF" w:rsidRDefault="00171381" w:rsidP="00643972">
            <w:pPr>
              <w:pStyle w:val="TAL"/>
              <w:rPr>
                <w:snapToGrid w:val="0"/>
                <w:sz w:val="16"/>
                <w:szCs w:val="16"/>
              </w:rPr>
            </w:pPr>
            <w:r w:rsidRPr="00210AAF">
              <w:rPr>
                <w:snapToGrid w:val="0"/>
                <w:sz w:val="16"/>
                <w:szCs w:val="16"/>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44A19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7C0EB" w14:textId="77777777" w:rsidR="00171381" w:rsidRPr="00210AAF" w:rsidRDefault="00171381" w:rsidP="00643972">
            <w:pPr>
              <w:pStyle w:val="TAL"/>
              <w:rPr>
                <w:noProof/>
                <w:sz w:val="16"/>
                <w:szCs w:val="16"/>
              </w:rPr>
            </w:pPr>
            <w:r w:rsidRPr="00210AAF">
              <w:rPr>
                <w:noProof/>
                <w:sz w:val="16"/>
                <w:szCs w:val="16"/>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B0F7D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7551DD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672A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CDF030"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427B8" w14:textId="77777777" w:rsidR="00171381" w:rsidRPr="00210AAF" w:rsidRDefault="00171381" w:rsidP="00643972">
            <w:pPr>
              <w:pStyle w:val="TAL"/>
              <w:rPr>
                <w:snapToGrid w:val="0"/>
                <w:sz w:val="16"/>
                <w:szCs w:val="16"/>
              </w:rPr>
            </w:pPr>
            <w:r w:rsidRPr="00210AAF">
              <w:rPr>
                <w:snapToGrid w:val="0"/>
                <w:sz w:val="16"/>
                <w:szCs w:val="16"/>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998D2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91710" w14:textId="77777777" w:rsidR="00171381" w:rsidRPr="00210AAF" w:rsidRDefault="00171381" w:rsidP="00643972">
            <w:pPr>
              <w:pStyle w:val="TAL"/>
              <w:rPr>
                <w:noProof/>
                <w:sz w:val="16"/>
                <w:szCs w:val="16"/>
              </w:rPr>
            </w:pPr>
            <w:r w:rsidRPr="00210AAF">
              <w:rPr>
                <w:noProof/>
                <w:sz w:val="16"/>
                <w:szCs w:val="16"/>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86B15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1412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09A2BC"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4D91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93C8B" w14:textId="77777777" w:rsidR="00171381" w:rsidRPr="00210AAF" w:rsidRDefault="00171381" w:rsidP="00643972">
            <w:pPr>
              <w:pStyle w:val="TAL"/>
              <w:rPr>
                <w:snapToGrid w:val="0"/>
                <w:sz w:val="16"/>
                <w:szCs w:val="16"/>
              </w:rPr>
            </w:pPr>
            <w:r w:rsidRPr="00210AAF">
              <w:rPr>
                <w:snapToGrid w:val="0"/>
                <w:sz w:val="16"/>
                <w:szCs w:val="16"/>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4813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E4B97" w14:textId="77777777" w:rsidR="00171381" w:rsidRPr="00210AAF" w:rsidRDefault="00171381" w:rsidP="00643972">
            <w:pPr>
              <w:pStyle w:val="TAL"/>
              <w:rPr>
                <w:noProof/>
                <w:sz w:val="16"/>
                <w:szCs w:val="16"/>
              </w:rPr>
            </w:pPr>
            <w:r w:rsidRPr="00210AAF">
              <w:rPr>
                <w:noProof/>
                <w:sz w:val="16"/>
                <w:szCs w:val="16"/>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A69833"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FDE81"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F7E17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07914"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1C39E" w14:textId="77777777" w:rsidR="00171381" w:rsidRPr="00210AAF" w:rsidRDefault="00171381" w:rsidP="00643972">
            <w:pPr>
              <w:pStyle w:val="TAL"/>
              <w:rPr>
                <w:snapToGrid w:val="0"/>
                <w:sz w:val="16"/>
                <w:szCs w:val="16"/>
              </w:rPr>
            </w:pPr>
            <w:r w:rsidRPr="00210AAF">
              <w:rPr>
                <w:snapToGrid w:val="0"/>
                <w:sz w:val="16"/>
                <w:szCs w:val="16"/>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C666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407DBF" w14:textId="77777777" w:rsidR="00171381" w:rsidRPr="00210AAF" w:rsidRDefault="00171381" w:rsidP="00643972">
            <w:pPr>
              <w:pStyle w:val="TAL"/>
              <w:rPr>
                <w:noProof/>
                <w:sz w:val="16"/>
                <w:szCs w:val="16"/>
              </w:rPr>
            </w:pPr>
            <w:r w:rsidRPr="00210AAF">
              <w:rPr>
                <w:noProof/>
                <w:sz w:val="16"/>
                <w:szCs w:val="16"/>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C24A814"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41A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051A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A7C25"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95B8D" w14:textId="77777777" w:rsidR="00171381" w:rsidRPr="00210AAF" w:rsidRDefault="00171381" w:rsidP="00643972">
            <w:pPr>
              <w:pStyle w:val="TAL"/>
              <w:rPr>
                <w:snapToGrid w:val="0"/>
                <w:sz w:val="16"/>
                <w:szCs w:val="16"/>
              </w:rPr>
            </w:pPr>
            <w:r w:rsidRPr="00210AAF">
              <w:rPr>
                <w:snapToGrid w:val="0"/>
                <w:sz w:val="16"/>
                <w:szCs w:val="16"/>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4B21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91D734" w14:textId="77777777" w:rsidR="00171381" w:rsidRPr="00210AAF" w:rsidRDefault="00171381" w:rsidP="00643972">
            <w:pPr>
              <w:pStyle w:val="TAL"/>
              <w:rPr>
                <w:noProof/>
                <w:sz w:val="16"/>
                <w:szCs w:val="16"/>
              </w:rPr>
            </w:pPr>
            <w:r w:rsidRPr="00210AAF">
              <w:rPr>
                <w:noProof/>
                <w:sz w:val="16"/>
                <w:szCs w:val="16"/>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F9C99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F9F2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98D6E8"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97047"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D52025" w14:textId="77777777" w:rsidR="00171381" w:rsidRPr="00210AAF" w:rsidRDefault="00171381" w:rsidP="00643972">
            <w:pPr>
              <w:pStyle w:val="TAL"/>
              <w:rPr>
                <w:snapToGrid w:val="0"/>
                <w:sz w:val="16"/>
                <w:szCs w:val="16"/>
              </w:rPr>
            </w:pPr>
            <w:r w:rsidRPr="00210AAF">
              <w:rPr>
                <w:snapToGrid w:val="0"/>
                <w:sz w:val="16"/>
                <w:szCs w:val="16"/>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4186C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DB4B44" w14:textId="77777777" w:rsidR="00171381" w:rsidRPr="00210AAF" w:rsidRDefault="00171381" w:rsidP="00643972">
            <w:pPr>
              <w:pStyle w:val="TAL"/>
              <w:rPr>
                <w:noProof/>
                <w:sz w:val="16"/>
                <w:szCs w:val="16"/>
              </w:rPr>
            </w:pPr>
            <w:r w:rsidRPr="00210AAF">
              <w:rPr>
                <w:noProof/>
                <w:sz w:val="16"/>
                <w:szCs w:val="16"/>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E34F8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4B014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7C538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D93B2"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812AB" w14:textId="77777777" w:rsidR="00171381" w:rsidRPr="00210AAF" w:rsidRDefault="00171381" w:rsidP="00643972">
            <w:pPr>
              <w:pStyle w:val="TAL"/>
              <w:rPr>
                <w:snapToGrid w:val="0"/>
                <w:sz w:val="16"/>
                <w:szCs w:val="16"/>
              </w:rPr>
            </w:pPr>
            <w:r w:rsidRPr="00210AAF">
              <w:rPr>
                <w:snapToGrid w:val="0"/>
                <w:sz w:val="16"/>
                <w:szCs w:val="16"/>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54DC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4675BB" w14:textId="77777777" w:rsidR="00171381" w:rsidRPr="00210AAF" w:rsidRDefault="00171381" w:rsidP="00643972">
            <w:pPr>
              <w:pStyle w:val="TAL"/>
              <w:rPr>
                <w:noProof/>
                <w:sz w:val="16"/>
                <w:szCs w:val="16"/>
              </w:rPr>
            </w:pPr>
            <w:r w:rsidRPr="00210AAF">
              <w:rPr>
                <w:noProof/>
                <w:sz w:val="16"/>
                <w:szCs w:val="16"/>
              </w:rPr>
              <w:t>Functional alias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31F72F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27A39C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6F0BE"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4E6903"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F7693" w14:textId="77777777" w:rsidR="00171381" w:rsidRPr="00210AAF" w:rsidRDefault="00171381" w:rsidP="00643972">
            <w:pPr>
              <w:pStyle w:val="TAL"/>
              <w:rPr>
                <w:snapToGrid w:val="0"/>
                <w:sz w:val="16"/>
                <w:szCs w:val="16"/>
              </w:rPr>
            </w:pPr>
            <w:r w:rsidRPr="00210AAF">
              <w:rPr>
                <w:snapToGrid w:val="0"/>
                <w:sz w:val="16"/>
                <w:szCs w:val="16"/>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415BF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71D1E5" w14:textId="77777777" w:rsidR="00171381" w:rsidRPr="00210AAF" w:rsidRDefault="00171381" w:rsidP="00643972">
            <w:pPr>
              <w:pStyle w:val="TAL"/>
              <w:rPr>
                <w:noProof/>
                <w:sz w:val="16"/>
                <w:szCs w:val="16"/>
              </w:rPr>
            </w:pPr>
            <w:r w:rsidRPr="00210AAF">
              <w:rPr>
                <w:noProof/>
                <w:sz w:val="16"/>
                <w:szCs w:val="16"/>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8E1CC0"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86F62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19B087"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96257B"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288BAA" w14:textId="77777777" w:rsidR="00171381" w:rsidRPr="00210AAF" w:rsidRDefault="00171381" w:rsidP="00643972">
            <w:pPr>
              <w:pStyle w:val="TAL"/>
              <w:rPr>
                <w:snapToGrid w:val="0"/>
                <w:sz w:val="16"/>
                <w:szCs w:val="16"/>
              </w:rPr>
            </w:pPr>
            <w:r w:rsidRPr="00210AAF">
              <w:rPr>
                <w:snapToGrid w:val="0"/>
                <w:sz w:val="16"/>
                <w:szCs w:val="16"/>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6B000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EBCF21" w14:textId="77777777" w:rsidR="00171381" w:rsidRPr="00210AAF" w:rsidRDefault="00171381" w:rsidP="00643972">
            <w:pPr>
              <w:pStyle w:val="TAL"/>
              <w:rPr>
                <w:noProof/>
                <w:sz w:val="16"/>
                <w:szCs w:val="16"/>
              </w:rPr>
            </w:pPr>
            <w:r w:rsidRPr="00210AAF">
              <w:rPr>
                <w:noProof/>
                <w:sz w:val="16"/>
                <w:szCs w:val="16"/>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75D146"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8CA7CE"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0E5A76"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B1256E"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5A828" w14:textId="77777777" w:rsidR="00171381" w:rsidRPr="00210AAF" w:rsidRDefault="00171381" w:rsidP="00643972">
            <w:pPr>
              <w:pStyle w:val="TAL"/>
              <w:rPr>
                <w:snapToGrid w:val="0"/>
                <w:sz w:val="16"/>
                <w:szCs w:val="16"/>
              </w:rPr>
            </w:pPr>
            <w:r w:rsidRPr="00210AAF">
              <w:rPr>
                <w:snapToGrid w:val="0"/>
                <w:sz w:val="16"/>
                <w:szCs w:val="16"/>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6CF8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5522AD" w14:textId="77777777" w:rsidR="00171381" w:rsidRPr="00210AAF" w:rsidRDefault="00171381" w:rsidP="00643972">
            <w:pPr>
              <w:pStyle w:val="TAL"/>
              <w:rPr>
                <w:noProof/>
                <w:sz w:val="16"/>
                <w:szCs w:val="16"/>
              </w:rPr>
            </w:pPr>
            <w:r w:rsidRPr="00210AAF">
              <w:rPr>
                <w:noProof/>
                <w:sz w:val="16"/>
                <w:szCs w:val="16"/>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D20012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B4117B"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F60D9"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030B0B" w14:textId="77777777" w:rsidR="00171381" w:rsidRPr="00210AAF" w:rsidRDefault="00171381" w:rsidP="00643972">
            <w:pPr>
              <w:pStyle w:val="TAL"/>
              <w:rPr>
                <w:sz w:val="16"/>
                <w:szCs w:val="16"/>
              </w:rPr>
            </w:pPr>
            <w:r w:rsidRPr="00210AAF">
              <w:rPr>
                <w:sz w:val="16"/>
                <w:szCs w:val="16"/>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CB9742" w14:textId="77777777" w:rsidR="00171381" w:rsidRPr="00210AAF" w:rsidRDefault="00171381" w:rsidP="00643972">
            <w:pPr>
              <w:pStyle w:val="TAL"/>
              <w:rPr>
                <w:snapToGrid w:val="0"/>
                <w:sz w:val="16"/>
                <w:szCs w:val="16"/>
              </w:rPr>
            </w:pPr>
            <w:r w:rsidRPr="00210AAF">
              <w:rPr>
                <w:snapToGrid w:val="0"/>
                <w:sz w:val="16"/>
                <w:szCs w:val="16"/>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3F94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CE07E3" w14:textId="77777777" w:rsidR="00171381" w:rsidRPr="00210AAF" w:rsidRDefault="00171381" w:rsidP="00643972">
            <w:pPr>
              <w:pStyle w:val="TAL"/>
              <w:rPr>
                <w:noProof/>
                <w:sz w:val="16"/>
                <w:szCs w:val="16"/>
              </w:rPr>
            </w:pPr>
            <w:r w:rsidRPr="00210AAF">
              <w:rPr>
                <w:noProof/>
                <w:sz w:val="16"/>
                <w:szCs w:val="16"/>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1137B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5AFD7F"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BBD3E5"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CBB1B" w14:textId="77777777" w:rsidR="00171381" w:rsidRPr="00210AAF" w:rsidRDefault="00171381" w:rsidP="00643972">
            <w:pPr>
              <w:pStyle w:val="TAL"/>
              <w:rPr>
                <w:sz w:val="16"/>
                <w:szCs w:val="16"/>
              </w:rPr>
            </w:pPr>
            <w:r w:rsidRPr="00210AAF">
              <w:rPr>
                <w:sz w:val="16"/>
                <w:szCs w:val="16"/>
              </w:rPr>
              <w:t>SP-210179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2B627" w14:textId="77777777" w:rsidR="00171381" w:rsidRPr="00210AAF" w:rsidRDefault="00171381" w:rsidP="00643972">
            <w:pPr>
              <w:pStyle w:val="TAL"/>
              <w:rPr>
                <w:snapToGrid w:val="0"/>
                <w:sz w:val="16"/>
                <w:szCs w:val="16"/>
              </w:rPr>
            </w:pPr>
            <w:r w:rsidRPr="00210AAF">
              <w:rPr>
                <w:snapToGrid w:val="0"/>
                <w:sz w:val="16"/>
                <w:szCs w:val="16"/>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3B7B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BB9052" w14:textId="77777777" w:rsidR="00171381" w:rsidRPr="00210AAF" w:rsidRDefault="00171381" w:rsidP="00643972">
            <w:pPr>
              <w:pStyle w:val="TAL"/>
              <w:rPr>
                <w:noProof/>
                <w:sz w:val="16"/>
                <w:szCs w:val="16"/>
              </w:rPr>
            </w:pPr>
            <w:r w:rsidRPr="00210AAF">
              <w:rPr>
                <w:noProof/>
                <w:sz w:val="16"/>
                <w:szCs w:val="16"/>
              </w:rPr>
              <w:t>Private Call Transfer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69C4D0A"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81390E"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76B988"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88261"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6E9344" w14:textId="77777777" w:rsidR="00171381" w:rsidRPr="00210AAF" w:rsidRDefault="00171381" w:rsidP="00643972">
            <w:pPr>
              <w:pStyle w:val="TAL"/>
              <w:rPr>
                <w:snapToGrid w:val="0"/>
                <w:sz w:val="16"/>
                <w:szCs w:val="16"/>
              </w:rPr>
            </w:pPr>
            <w:r w:rsidRPr="00210AAF">
              <w:rPr>
                <w:snapToGrid w:val="0"/>
                <w:sz w:val="16"/>
                <w:szCs w:val="16"/>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975E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7CE26F" w14:textId="77777777" w:rsidR="00171381" w:rsidRPr="00210AAF" w:rsidRDefault="00171381" w:rsidP="00643972">
            <w:pPr>
              <w:pStyle w:val="TAL"/>
              <w:rPr>
                <w:noProof/>
                <w:sz w:val="16"/>
                <w:szCs w:val="16"/>
              </w:rPr>
            </w:pPr>
            <w:r w:rsidRPr="00210AAF">
              <w:rPr>
                <w:noProof/>
                <w:sz w:val="16"/>
                <w:szCs w:val="16"/>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00762C4"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4CB4D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31CF6"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52"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3CD02C" w14:textId="77777777" w:rsidR="00171381" w:rsidRPr="00210AAF" w:rsidRDefault="00171381" w:rsidP="00643972">
            <w:pPr>
              <w:pStyle w:val="TAL"/>
              <w:rPr>
                <w:snapToGrid w:val="0"/>
                <w:sz w:val="16"/>
                <w:szCs w:val="16"/>
              </w:rPr>
            </w:pPr>
            <w:r w:rsidRPr="00210AAF">
              <w:rPr>
                <w:snapToGrid w:val="0"/>
                <w:sz w:val="16"/>
                <w:szCs w:val="16"/>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3E30C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E16C80" w14:textId="77777777" w:rsidR="00171381" w:rsidRPr="00210AAF" w:rsidRDefault="00171381" w:rsidP="00643972">
            <w:pPr>
              <w:pStyle w:val="TAL"/>
              <w:rPr>
                <w:noProof/>
                <w:sz w:val="16"/>
                <w:szCs w:val="16"/>
              </w:rPr>
            </w:pPr>
            <w:r w:rsidRPr="00210AAF">
              <w:rPr>
                <w:noProof/>
                <w:sz w:val="16"/>
                <w:szCs w:val="16"/>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C452B"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D9FCF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AFB88" w14:textId="77777777" w:rsidR="00171381" w:rsidRPr="00210AAF" w:rsidRDefault="00171381" w:rsidP="00643972">
            <w:pPr>
              <w:pStyle w:val="TAL"/>
              <w:rPr>
                <w:snapToGrid w:val="0"/>
                <w:sz w:val="16"/>
                <w:szCs w:val="16"/>
              </w:rPr>
            </w:pPr>
            <w:r w:rsidRPr="00210AAF">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205BC8" w14:textId="77777777" w:rsidR="00171381" w:rsidRPr="00210AAF" w:rsidRDefault="00171381" w:rsidP="00643972">
            <w:pPr>
              <w:pStyle w:val="TAL"/>
              <w:rPr>
                <w:sz w:val="16"/>
                <w:szCs w:val="16"/>
              </w:rPr>
            </w:pPr>
            <w:r w:rsidRPr="00210AAF">
              <w:rPr>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DFD85" w14:textId="77777777" w:rsidR="00171381" w:rsidRPr="00210AAF" w:rsidRDefault="00171381" w:rsidP="00643972">
            <w:pPr>
              <w:pStyle w:val="TAL"/>
              <w:rPr>
                <w:snapToGrid w:val="0"/>
                <w:sz w:val="16"/>
                <w:szCs w:val="16"/>
              </w:rPr>
            </w:pPr>
            <w:r w:rsidRPr="00210AAF">
              <w:rPr>
                <w:snapToGrid w:val="0"/>
                <w:sz w:val="16"/>
                <w:szCs w:val="16"/>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37EF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EE70CE" w14:textId="77777777" w:rsidR="00171381" w:rsidRPr="00210AAF" w:rsidRDefault="00171381" w:rsidP="00643972">
            <w:pPr>
              <w:pStyle w:val="TAL"/>
              <w:rPr>
                <w:noProof/>
                <w:sz w:val="16"/>
                <w:szCs w:val="16"/>
              </w:rPr>
            </w:pPr>
            <w:r w:rsidRPr="00210AAF">
              <w:rPr>
                <w:noProof/>
                <w:sz w:val="16"/>
                <w:szCs w:val="16"/>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6A7496" w14:textId="77777777" w:rsidR="00171381" w:rsidRPr="00210AAF" w:rsidRDefault="00171381" w:rsidP="00643972">
            <w:pPr>
              <w:pStyle w:val="TAL"/>
              <w:rPr>
                <w:snapToGrid w:val="0"/>
                <w:sz w:val="16"/>
                <w:szCs w:val="16"/>
              </w:rPr>
            </w:pPr>
            <w:r w:rsidRPr="00210AAF">
              <w:rPr>
                <w:snapToGrid w:val="0"/>
                <w:sz w:val="16"/>
                <w:szCs w:val="16"/>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C773A66" w14:textId="77777777" w:rsidR="00171381" w:rsidRPr="00210AAF" w:rsidRDefault="00171381" w:rsidP="00643972">
            <w:pPr>
              <w:pStyle w:val="TAL"/>
              <w:tabs>
                <w:tab w:val="left" w:pos="371"/>
              </w:tabs>
              <w:rPr>
                <w:snapToGrid w:val="0"/>
                <w:sz w:val="16"/>
                <w:szCs w:val="16"/>
              </w:rPr>
            </w:pPr>
            <w:r w:rsidRPr="00210AAF">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081F17" w14:textId="77777777" w:rsidR="00171381" w:rsidRPr="00210AAF" w:rsidRDefault="00171381" w:rsidP="00643972">
            <w:pPr>
              <w:pStyle w:val="TAL"/>
              <w:rPr>
                <w:snapToGrid w:val="0"/>
                <w:sz w:val="16"/>
                <w:szCs w:val="16"/>
              </w:rPr>
            </w:pPr>
            <w:r w:rsidRPr="00210AAF">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9D8C80" w14:textId="77777777" w:rsidR="00171381" w:rsidRPr="00210AAF" w:rsidRDefault="00171381" w:rsidP="00643972">
            <w:pPr>
              <w:pStyle w:val="TAL"/>
              <w:rPr>
                <w:sz w:val="16"/>
                <w:szCs w:val="16"/>
              </w:rPr>
            </w:pPr>
            <w:r w:rsidRPr="00210AAF">
              <w:rPr>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3C77E" w14:textId="77777777" w:rsidR="00171381" w:rsidRPr="00210AAF" w:rsidRDefault="00171381" w:rsidP="00643972">
            <w:pPr>
              <w:pStyle w:val="TAL"/>
              <w:rPr>
                <w:snapToGrid w:val="0"/>
                <w:sz w:val="16"/>
                <w:szCs w:val="16"/>
              </w:rPr>
            </w:pPr>
            <w:r w:rsidRPr="00210AAF">
              <w:rPr>
                <w:snapToGrid w:val="0"/>
                <w:sz w:val="16"/>
                <w:szCs w:val="16"/>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AD04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350B3B"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CD5AA" w14:textId="77777777" w:rsidR="00171381" w:rsidRPr="00210AAF" w:rsidRDefault="00171381" w:rsidP="00643972">
            <w:pPr>
              <w:pStyle w:val="TAL"/>
              <w:rPr>
                <w:snapToGrid w:val="0"/>
                <w:sz w:val="16"/>
                <w:szCs w:val="16"/>
              </w:rPr>
            </w:pPr>
            <w:r w:rsidRPr="00210AAF">
              <w:rPr>
                <w:snapToGrid w:val="0"/>
                <w:sz w:val="16"/>
                <w:szCs w:val="16"/>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D90947"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45B226"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D02EFA" w14:textId="77777777" w:rsidR="00171381" w:rsidRPr="00210AAF" w:rsidRDefault="00171381" w:rsidP="00643972">
            <w:pPr>
              <w:pStyle w:val="TAL"/>
              <w:rPr>
                <w:sz w:val="16"/>
                <w:szCs w:val="16"/>
              </w:rPr>
            </w:pPr>
            <w:r w:rsidRPr="00210AAF">
              <w:rPr>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F81F" w14:textId="77777777" w:rsidR="00171381" w:rsidRPr="00210AAF" w:rsidRDefault="00171381" w:rsidP="00643972">
            <w:pPr>
              <w:pStyle w:val="TAL"/>
              <w:rPr>
                <w:snapToGrid w:val="0"/>
                <w:sz w:val="16"/>
                <w:szCs w:val="16"/>
              </w:rPr>
            </w:pPr>
            <w:r w:rsidRPr="00210AAF">
              <w:rPr>
                <w:snapToGrid w:val="0"/>
                <w:sz w:val="16"/>
                <w:szCs w:val="16"/>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E4DC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1A9D90" w14:textId="77777777" w:rsidR="00171381" w:rsidRPr="00210AAF" w:rsidRDefault="00171381" w:rsidP="00643972">
            <w:pPr>
              <w:pStyle w:val="TAL"/>
              <w:rPr>
                <w:noProof/>
                <w:sz w:val="16"/>
                <w:szCs w:val="16"/>
              </w:rPr>
            </w:pPr>
            <w:r w:rsidRPr="00210AAF">
              <w:rPr>
                <w:noProof/>
                <w:sz w:val="16"/>
                <w:szCs w:val="16"/>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1B8815" w14:textId="77777777" w:rsidR="00171381" w:rsidRPr="00210AAF" w:rsidRDefault="00171381" w:rsidP="00643972">
            <w:pPr>
              <w:pStyle w:val="TAL"/>
              <w:rPr>
                <w:snapToGrid w:val="0"/>
                <w:sz w:val="16"/>
                <w:szCs w:val="16"/>
              </w:rPr>
            </w:pPr>
            <w:r w:rsidRPr="00210AAF">
              <w:rPr>
                <w:snapToGrid w:val="0"/>
                <w:sz w:val="16"/>
                <w:szCs w:val="16"/>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A240A8"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973F15"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5BB822" w14:textId="77777777" w:rsidR="00171381" w:rsidRPr="00210AAF" w:rsidRDefault="00171381" w:rsidP="00643972">
            <w:pPr>
              <w:pStyle w:val="TAL"/>
              <w:rPr>
                <w:sz w:val="16"/>
                <w:szCs w:val="16"/>
              </w:rPr>
            </w:pPr>
            <w:r w:rsidRPr="00210AAF">
              <w:rPr>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3D055" w14:textId="77777777" w:rsidR="00171381" w:rsidRPr="00210AAF" w:rsidRDefault="00171381" w:rsidP="00643972">
            <w:pPr>
              <w:pStyle w:val="TAL"/>
              <w:rPr>
                <w:snapToGrid w:val="0"/>
                <w:sz w:val="16"/>
                <w:szCs w:val="16"/>
              </w:rPr>
            </w:pPr>
            <w:r w:rsidRPr="00210AAF">
              <w:rPr>
                <w:snapToGrid w:val="0"/>
                <w:sz w:val="16"/>
                <w:szCs w:val="16"/>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61656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7B272F" w14:textId="77777777" w:rsidR="00171381" w:rsidRPr="00210AAF" w:rsidRDefault="00171381" w:rsidP="00643972">
            <w:pPr>
              <w:pStyle w:val="TAL"/>
              <w:rPr>
                <w:noProof/>
                <w:sz w:val="16"/>
                <w:szCs w:val="16"/>
              </w:rPr>
            </w:pPr>
            <w:r w:rsidRPr="00210AAF">
              <w:rPr>
                <w:noProof/>
                <w:sz w:val="16"/>
                <w:szCs w:val="16"/>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9B13F5" w14:textId="77777777" w:rsidR="00171381" w:rsidRPr="00210AAF" w:rsidRDefault="00171381" w:rsidP="00643972">
            <w:pPr>
              <w:pStyle w:val="TAL"/>
              <w:rPr>
                <w:snapToGrid w:val="0"/>
                <w:sz w:val="16"/>
                <w:szCs w:val="16"/>
              </w:rPr>
            </w:pPr>
            <w:r w:rsidRPr="00210AAF">
              <w:rPr>
                <w:snapToGrid w:val="0"/>
                <w:sz w:val="16"/>
                <w:szCs w:val="16"/>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423B3" w14:textId="50924A06" w:rsidR="00171381" w:rsidRPr="00210AAF" w:rsidRDefault="00171381" w:rsidP="00643972">
            <w:pPr>
              <w:pStyle w:val="TAL"/>
              <w:tabs>
                <w:tab w:val="left" w:pos="371"/>
              </w:tabs>
              <w:rPr>
                <w:snapToGrid w:val="0"/>
                <w:sz w:val="16"/>
                <w:szCs w:val="16"/>
              </w:rPr>
            </w:pPr>
            <w:r w:rsidRPr="00210AAF">
              <w:rPr>
                <w:snapToGrid w:val="0"/>
                <w:sz w:val="16"/>
                <w:szCs w:val="16"/>
              </w:rPr>
              <w:t>202</w:t>
            </w:r>
            <w:r w:rsidR="005C2A2F"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9A461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80E0AA"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7A5A9" w14:textId="77777777" w:rsidR="00171381" w:rsidRPr="00210AAF" w:rsidRDefault="00171381" w:rsidP="00643972">
            <w:pPr>
              <w:pStyle w:val="TAL"/>
              <w:rPr>
                <w:snapToGrid w:val="0"/>
                <w:sz w:val="16"/>
                <w:szCs w:val="16"/>
              </w:rPr>
            </w:pPr>
            <w:r w:rsidRPr="00210AAF">
              <w:rPr>
                <w:snapToGrid w:val="0"/>
                <w:sz w:val="16"/>
                <w:szCs w:val="16"/>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6955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3BFFE1" w14:textId="77777777" w:rsidR="00171381" w:rsidRPr="00210AAF" w:rsidRDefault="00171381" w:rsidP="00643972">
            <w:pPr>
              <w:pStyle w:val="TAL"/>
              <w:rPr>
                <w:noProof/>
                <w:sz w:val="16"/>
                <w:szCs w:val="16"/>
              </w:rPr>
            </w:pPr>
            <w:r w:rsidRPr="00210AAF">
              <w:rPr>
                <w:noProof/>
                <w:sz w:val="16"/>
                <w:szCs w:val="16"/>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D419FA" w14:textId="77777777" w:rsidR="00171381" w:rsidRPr="00210AAF" w:rsidRDefault="00171381" w:rsidP="00643972">
            <w:pPr>
              <w:pStyle w:val="TAL"/>
              <w:rPr>
                <w:snapToGrid w:val="0"/>
                <w:sz w:val="16"/>
                <w:szCs w:val="16"/>
              </w:rPr>
            </w:pPr>
            <w:r w:rsidRPr="00210AAF">
              <w:rPr>
                <w:snapToGrid w:val="0"/>
                <w:sz w:val="16"/>
                <w:szCs w:val="16"/>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0A58E5" w14:textId="2D42DED8" w:rsidR="00171381" w:rsidRPr="00210AAF" w:rsidRDefault="00171381" w:rsidP="00643972">
            <w:pPr>
              <w:pStyle w:val="TAL"/>
              <w:tabs>
                <w:tab w:val="left" w:pos="371"/>
              </w:tabs>
              <w:rPr>
                <w:snapToGrid w:val="0"/>
                <w:sz w:val="16"/>
                <w:szCs w:val="16"/>
              </w:rPr>
            </w:pPr>
            <w:r w:rsidRPr="00210AAF">
              <w:rPr>
                <w:snapToGrid w:val="0"/>
                <w:sz w:val="16"/>
                <w:szCs w:val="16"/>
              </w:rPr>
              <w:t>202</w:t>
            </w:r>
            <w:r w:rsidR="00E132FA"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0122C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A11BF7"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B88F" w14:textId="77777777" w:rsidR="00171381" w:rsidRPr="00210AAF" w:rsidRDefault="00171381" w:rsidP="00643972">
            <w:pPr>
              <w:pStyle w:val="TAL"/>
              <w:rPr>
                <w:snapToGrid w:val="0"/>
                <w:sz w:val="16"/>
                <w:szCs w:val="16"/>
              </w:rPr>
            </w:pPr>
            <w:r w:rsidRPr="00210AAF">
              <w:rPr>
                <w:snapToGrid w:val="0"/>
                <w:sz w:val="16"/>
                <w:szCs w:val="16"/>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BE040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ACCAE6" w14:textId="77777777" w:rsidR="00171381" w:rsidRPr="00210AAF" w:rsidRDefault="00171381" w:rsidP="00643972">
            <w:pPr>
              <w:pStyle w:val="TAL"/>
              <w:rPr>
                <w:noProof/>
                <w:sz w:val="16"/>
                <w:szCs w:val="16"/>
              </w:rPr>
            </w:pPr>
            <w:r w:rsidRPr="00210AAF">
              <w:rPr>
                <w:noProof/>
                <w:sz w:val="16"/>
                <w:szCs w:val="16"/>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F08AEF" w14:textId="77777777" w:rsidR="00171381" w:rsidRPr="00210AAF" w:rsidRDefault="00171381" w:rsidP="00643972">
            <w:pPr>
              <w:pStyle w:val="TAL"/>
              <w:rPr>
                <w:snapToGrid w:val="0"/>
                <w:sz w:val="16"/>
                <w:szCs w:val="16"/>
              </w:rPr>
            </w:pPr>
            <w:r w:rsidRPr="00210AAF">
              <w:rPr>
                <w:snapToGrid w:val="0"/>
                <w:sz w:val="16"/>
                <w:szCs w:val="16"/>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020AF" w14:textId="5FF906D1" w:rsidR="00E132FA" w:rsidRPr="00210AAF" w:rsidRDefault="00E132FA" w:rsidP="00E132FA">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B29358" w14:textId="7B3D660D" w:rsidR="00E132FA" w:rsidRPr="00210AAF" w:rsidRDefault="00E132FA" w:rsidP="00E132FA">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B7288" w14:textId="74FCA549" w:rsidR="00E132FA" w:rsidRPr="00210AAF" w:rsidRDefault="00E132FA" w:rsidP="00E132FA">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F5A3E6" w14:textId="10C952D2" w:rsidR="00E132FA" w:rsidRPr="00210AAF" w:rsidRDefault="00E132FA" w:rsidP="00E132FA">
            <w:pPr>
              <w:pStyle w:val="TAL"/>
              <w:rPr>
                <w:snapToGrid w:val="0"/>
                <w:sz w:val="16"/>
                <w:szCs w:val="16"/>
              </w:rPr>
            </w:pPr>
            <w:r w:rsidRPr="00210AAF">
              <w:rPr>
                <w:snapToGrid w:val="0"/>
                <w:sz w:val="16"/>
                <w:szCs w:val="16"/>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Pr="00210AAF" w:rsidRDefault="00E132FA" w:rsidP="00E132FA">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C05C4E" w14:textId="2E012AD0" w:rsidR="00E132FA" w:rsidRPr="00210AAF" w:rsidRDefault="00E132FA"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A20A2F" w14:textId="12F913FE" w:rsidR="00E132FA" w:rsidRPr="00210AAF" w:rsidRDefault="00E132FA" w:rsidP="00E132FA">
            <w:pPr>
              <w:pStyle w:val="TAL"/>
              <w:rPr>
                <w:noProof/>
                <w:sz w:val="16"/>
                <w:szCs w:val="16"/>
              </w:rPr>
            </w:pPr>
            <w:r w:rsidRPr="00210AAF">
              <w:rPr>
                <w:noProof/>
                <w:sz w:val="16"/>
                <w:szCs w:val="16"/>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6D6B7E" w14:textId="110F003D" w:rsidR="00E132FA" w:rsidRPr="00210AAF" w:rsidRDefault="00E132FA" w:rsidP="00E132FA">
            <w:pPr>
              <w:pStyle w:val="TAL"/>
              <w:rPr>
                <w:snapToGrid w:val="0"/>
                <w:sz w:val="16"/>
                <w:szCs w:val="16"/>
              </w:rPr>
            </w:pPr>
            <w:r w:rsidRPr="00210AAF">
              <w:rPr>
                <w:snapToGrid w:val="0"/>
                <w:sz w:val="16"/>
                <w:szCs w:val="16"/>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1412611" w14:textId="4AF3EE8A" w:rsidR="00DC3D61" w:rsidRPr="00210AAF" w:rsidRDefault="00DC3D61" w:rsidP="00DC3D61">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5E4240" w14:textId="0B12F655" w:rsidR="00DC3D61" w:rsidRPr="00210AAF" w:rsidRDefault="00DC3D61" w:rsidP="00DC3D61">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2076A1" w14:textId="7180D851" w:rsidR="00DC3D61" w:rsidRPr="00210AAF" w:rsidRDefault="00DC3D61" w:rsidP="00DC3D61">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3CF2F" w14:textId="1FF6DA87" w:rsidR="00DC3D61" w:rsidRPr="00210AAF" w:rsidRDefault="00DC3D61" w:rsidP="00DC3D61">
            <w:pPr>
              <w:pStyle w:val="TAL"/>
              <w:rPr>
                <w:snapToGrid w:val="0"/>
                <w:sz w:val="16"/>
                <w:szCs w:val="16"/>
              </w:rPr>
            </w:pPr>
            <w:r w:rsidRPr="00210AAF">
              <w:rPr>
                <w:snapToGrid w:val="0"/>
                <w:sz w:val="16"/>
                <w:szCs w:val="16"/>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Pr="00210AAF" w:rsidRDefault="00DC3D61" w:rsidP="00DC3D61">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9CF42A" w14:textId="3E91E64B" w:rsidR="00DC3D61" w:rsidRPr="00210AAF" w:rsidRDefault="00DC3D6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4FDC95" w14:textId="29FE4F69" w:rsidR="00DC3D61" w:rsidRPr="00210AAF" w:rsidRDefault="00DC3D61" w:rsidP="00DC3D61">
            <w:pPr>
              <w:pStyle w:val="TAL"/>
              <w:rPr>
                <w:noProof/>
                <w:sz w:val="16"/>
                <w:szCs w:val="16"/>
              </w:rPr>
            </w:pPr>
            <w:r w:rsidRPr="00210AAF">
              <w:rPr>
                <w:noProof/>
                <w:sz w:val="16"/>
                <w:szCs w:val="16"/>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CDF435" w14:textId="74B34FE6" w:rsidR="00DC3D61" w:rsidRPr="00210AAF" w:rsidRDefault="00DC3D61" w:rsidP="00DC3D61">
            <w:pPr>
              <w:pStyle w:val="TAL"/>
              <w:rPr>
                <w:snapToGrid w:val="0"/>
                <w:sz w:val="16"/>
                <w:szCs w:val="16"/>
              </w:rPr>
            </w:pPr>
            <w:r w:rsidRPr="00210AAF">
              <w:rPr>
                <w:snapToGrid w:val="0"/>
                <w:sz w:val="16"/>
                <w:szCs w:val="16"/>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48837C" w14:textId="4E4F08CF" w:rsidR="004020FF" w:rsidRPr="00210AAF" w:rsidRDefault="004020FF" w:rsidP="004020FF">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E91240" w14:textId="4911CB16" w:rsidR="004020FF" w:rsidRPr="00210AAF" w:rsidRDefault="004020FF" w:rsidP="004020FF">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6DF1CD" w14:textId="4AA8D552" w:rsidR="004020FF" w:rsidRPr="00210AAF" w:rsidRDefault="004020FF" w:rsidP="004020FF">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20310" w14:textId="4A0C8BD2" w:rsidR="004020FF" w:rsidRPr="00210AAF" w:rsidRDefault="004020FF" w:rsidP="004020FF">
            <w:pPr>
              <w:pStyle w:val="TAL"/>
              <w:rPr>
                <w:snapToGrid w:val="0"/>
                <w:sz w:val="16"/>
                <w:szCs w:val="16"/>
              </w:rPr>
            </w:pPr>
            <w:r w:rsidRPr="00210AAF">
              <w:rPr>
                <w:snapToGrid w:val="0"/>
                <w:sz w:val="16"/>
                <w:szCs w:val="16"/>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Pr="00210AAF" w:rsidRDefault="004020FF" w:rsidP="004020FF">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B41FB" w14:textId="2B1A41CA" w:rsidR="004020FF" w:rsidRPr="00210AAF" w:rsidRDefault="004020FF"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9F1B98" w14:textId="295AAE36" w:rsidR="004020FF" w:rsidRPr="00210AAF" w:rsidRDefault="004020FF" w:rsidP="004020FF">
            <w:pPr>
              <w:pStyle w:val="TAL"/>
              <w:rPr>
                <w:noProof/>
                <w:sz w:val="16"/>
                <w:szCs w:val="16"/>
              </w:rPr>
            </w:pPr>
            <w:r w:rsidRPr="00210AAF">
              <w:rPr>
                <w:noProof/>
                <w:sz w:val="16"/>
                <w:szCs w:val="16"/>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F24ECB" w14:textId="16DA2091" w:rsidR="004020FF" w:rsidRPr="00210AAF" w:rsidRDefault="004020FF" w:rsidP="004020FF">
            <w:pPr>
              <w:pStyle w:val="TAL"/>
              <w:rPr>
                <w:snapToGrid w:val="0"/>
                <w:sz w:val="16"/>
                <w:szCs w:val="16"/>
              </w:rPr>
            </w:pPr>
            <w:r w:rsidRPr="00210AAF">
              <w:rPr>
                <w:snapToGrid w:val="0"/>
                <w:sz w:val="16"/>
                <w:szCs w:val="16"/>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D129D4" w14:textId="59A72F9B" w:rsidR="005E1B10" w:rsidRPr="00210AAF" w:rsidRDefault="005E1B10" w:rsidP="005E1B10">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3E6FD9" w14:textId="7E93857E" w:rsidR="005E1B10" w:rsidRPr="00210AAF" w:rsidRDefault="005E1B10" w:rsidP="005E1B10">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55BCC2" w14:textId="2ED496A5" w:rsidR="005E1B10" w:rsidRPr="00210AAF" w:rsidRDefault="005E1B10" w:rsidP="005E1B10">
            <w:pPr>
              <w:pStyle w:val="TAL"/>
              <w:rPr>
                <w:sz w:val="16"/>
                <w:szCs w:val="16"/>
              </w:rPr>
            </w:pPr>
            <w:r w:rsidRPr="00210AAF">
              <w:rPr>
                <w:sz w:val="16"/>
                <w:szCs w:val="16"/>
              </w:rPr>
              <w:t>SP-220923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75204" w14:textId="2EAA6AA4" w:rsidR="005E1B10" w:rsidRPr="00210AAF" w:rsidRDefault="005E1B10" w:rsidP="005E1B10">
            <w:pPr>
              <w:pStyle w:val="TAL"/>
              <w:rPr>
                <w:snapToGrid w:val="0"/>
                <w:sz w:val="16"/>
                <w:szCs w:val="16"/>
              </w:rPr>
            </w:pPr>
            <w:r w:rsidRPr="00210AAF">
              <w:rPr>
                <w:snapToGrid w:val="0"/>
                <w:sz w:val="16"/>
                <w:szCs w:val="16"/>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Pr="00210AAF" w:rsidRDefault="005E1B10" w:rsidP="005E1B1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9031B5" w14:textId="017AFE69" w:rsidR="005E1B10" w:rsidRPr="00210AAF" w:rsidRDefault="005E1B1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FE683" w14:textId="0DAA554C" w:rsidR="005E1B10" w:rsidRPr="00210AAF" w:rsidRDefault="005E1B10" w:rsidP="005E1B10">
            <w:pPr>
              <w:pStyle w:val="TAL"/>
              <w:rPr>
                <w:noProof/>
                <w:sz w:val="16"/>
                <w:szCs w:val="16"/>
              </w:rPr>
            </w:pPr>
            <w:r w:rsidRPr="00210AAF">
              <w:rPr>
                <w:noProof/>
                <w:sz w:val="16"/>
                <w:szCs w:val="16"/>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CB0FCD" w14:textId="1A755D83" w:rsidR="005E1B10" w:rsidRPr="00210AAF" w:rsidRDefault="005E1B10" w:rsidP="005E1B10">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84CA39B" w14:textId="4E0A58B6" w:rsidR="00D12A22" w:rsidRPr="00210AAF" w:rsidRDefault="00D12A22" w:rsidP="00D12A22">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2D34F7" w14:textId="09F79D07" w:rsidR="00D12A22" w:rsidRPr="00210AAF" w:rsidRDefault="00D12A22" w:rsidP="00D12A22">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55E8C2" w14:textId="1BFD7ED1" w:rsidR="00D12A22" w:rsidRPr="00210AAF" w:rsidRDefault="009011FD" w:rsidP="00D12A22">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CF2C39" w14:textId="18556242" w:rsidR="00D12A22" w:rsidRPr="00210AAF" w:rsidRDefault="00D12A22" w:rsidP="00D12A22">
            <w:pPr>
              <w:pStyle w:val="TAL"/>
              <w:rPr>
                <w:snapToGrid w:val="0"/>
                <w:sz w:val="16"/>
                <w:szCs w:val="16"/>
              </w:rPr>
            </w:pPr>
            <w:r w:rsidRPr="00210AAF">
              <w:rPr>
                <w:snapToGrid w:val="0"/>
                <w:sz w:val="16"/>
                <w:szCs w:val="16"/>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Pr="00210AAF" w:rsidRDefault="00D12A22" w:rsidP="00D12A2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DEC147" w14:textId="5E5873F1" w:rsidR="00D12A22" w:rsidRPr="00210AAF" w:rsidRDefault="000F712F"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A9B349" w14:textId="3902C563" w:rsidR="00D12A22" w:rsidRPr="00210AAF" w:rsidRDefault="009011FD" w:rsidP="00D12A22">
            <w:pPr>
              <w:pStyle w:val="TAL"/>
              <w:rPr>
                <w:noProof/>
                <w:sz w:val="16"/>
                <w:szCs w:val="16"/>
              </w:rPr>
            </w:pPr>
            <w:r w:rsidRPr="00210AAF">
              <w:rPr>
                <w:noProof/>
                <w:sz w:val="16"/>
                <w:szCs w:val="16"/>
              </w:rPr>
              <w:t>Private MCPTT call to a FA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4FBFF9" w14:textId="23ABF903" w:rsidR="00D12A22" w:rsidRPr="00210AAF" w:rsidRDefault="00D12A22" w:rsidP="00D12A22">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69EBAB2" w14:textId="3DE3B923" w:rsidR="00E75361" w:rsidRPr="00210AAF" w:rsidRDefault="00E75361" w:rsidP="00E75361">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6CF7B0" w14:textId="14C4A5FA" w:rsidR="00E75361" w:rsidRPr="00210AAF" w:rsidRDefault="00E75361" w:rsidP="00E75361">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66D72D" w14:textId="055F4ABA" w:rsidR="00E75361" w:rsidRPr="00210AAF" w:rsidRDefault="00E75361" w:rsidP="00E75361">
            <w:pPr>
              <w:pStyle w:val="TAL"/>
              <w:rPr>
                <w:sz w:val="16"/>
                <w:szCs w:val="16"/>
              </w:rPr>
            </w:pPr>
            <w:r w:rsidRPr="00210AAF">
              <w:rPr>
                <w:sz w:val="16"/>
                <w:szCs w:val="16"/>
              </w:rPr>
              <w:t>SP-22092</w:t>
            </w:r>
            <w:r w:rsidR="00BE6EC4"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59DB0C" w14:textId="06DD4FFF" w:rsidR="00E75361" w:rsidRPr="00210AAF" w:rsidRDefault="00E75361" w:rsidP="00E75361">
            <w:pPr>
              <w:pStyle w:val="TAL"/>
              <w:rPr>
                <w:snapToGrid w:val="0"/>
                <w:sz w:val="16"/>
                <w:szCs w:val="16"/>
              </w:rPr>
            </w:pPr>
            <w:r w:rsidRPr="00210AAF">
              <w:rPr>
                <w:snapToGrid w:val="0"/>
                <w:sz w:val="16"/>
                <w:szCs w:val="16"/>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Pr="00210AAF" w:rsidRDefault="00E75361" w:rsidP="00E75361">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B39B58" w14:textId="6FD3679A" w:rsidR="00E75361" w:rsidRPr="00210AAF" w:rsidRDefault="00E7536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5B312D" w14:textId="14C5ECD0" w:rsidR="00E75361" w:rsidRPr="00210AAF" w:rsidRDefault="00E75361" w:rsidP="00E75361">
            <w:pPr>
              <w:pStyle w:val="TAL"/>
              <w:rPr>
                <w:noProof/>
                <w:sz w:val="16"/>
                <w:szCs w:val="16"/>
              </w:rPr>
            </w:pPr>
            <w:r w:rsidRPr="00210AAF">
              <w:rPr>
                <w:noProof/>
                <w:sz w:val="16"/>
                <w:szCs w:val="16"/>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A3348" w14:textId="398D0389" w:rsidR="00E75361" w:rsidRPr="00210AAF" w:rsidRDefault="00E75361" w:rsidP="00E75361">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7A0B23" w14:textId="6C8622F1" w:rsidR="00996C6C" w:rsidRPr="00210AAF" w:rsidRDefault="00996C6C" w:rsidP="00996C6C">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09FBE8" w14:textId="205EC2E8" w:rsidR="00996C6C" w:rsidRPr="00210AAF" w:rsidRDefault="00996C6C" w:rsidP="00996C6C">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11C3FA" w14:textId="124052B1" w:rsidR="00996C6C" w:rsidRPr="00210AAF" w:rsidRDefault="00996C6C" w:rsidP="00996C6C">
            <w:pPr>
              <w:pStyle w:val="TAL"/>
              <w:rPr>
                <w:sz w:val="16"/>
                <w:szCs w:val="16"/>
              </w:rPr>
            </w:pPr>
            <w:r w:rsidRPr="00210AAF">
              <w:rPr>
                <w:sz w:val="16"/>
                <w:szCs w:val="16"/>
              </w:rPr>
              <w:t>SP-22092</w:t>
            </w:r>
            <w:r w:rsidR="0074004D"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83FB6" w14:textId="3D832AA4" w:rsidR="00996C6C" w:rsidRPr="00210AAF" w:rsidRDefault="00996C6C" w:rsidP="00996C6C">
            <w:pPr>
              <w:pStyle w:val="TAL"/>
              <w:rPr>
                <w:snapToGrid w:val="0"/>
                <w:sz w:val="16"/>
                <w:szCs w:val="16"/>
              </w:rPr>
            </w:pPr>
            <w:r w:rsidRPr="00210AAF">
              <w:rPr>
                <w:snapToGrid w:val="0"/>
                <w:sz w:val="16"/>
                <w:szCs w:val="16"/>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Pr="00210AAF" w:rsidRDefault="00996C6C" w:rsidP="00996C6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F53C78" w14:textId="277B1634" w:rsidR="00996C6C" w:rsidRPr="00210AAF" w:rsidRDefault="00996C6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1D9AFE" w14:textId="392D4431" w:rsidR="00996C6C" w:rsidRPr="00210AAF" w:rsidRDefault="00996C6C" w:rsidP="00996C6C">
            <w:pPr>
              <w:pStyle w:val="TAL"/>
              <w:rPr>
                <w:noProof/>
                <w:sz w:val="16"/>
                <w:szCs w:val="16"/>
              </w:rPr>
            </w:pPr>
            <w:r w:rsidRPr="00210AAF">
              <w:rPr>
                <w:noProof/>
                <w:sz w:val="16"/>
                <w:szCs w:val="16"/>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CFBC1D" w14:textId="532FEA05" w:rsidR="00996C6C" w:rsidRPr="00210AAF" w:rsidRDefault="00996C6C" w:rsidP="00996C6C">
            <w:pPr>
              <w:pStyle w:val="TAL"/>
              <w:rPr>
                <w:snapToGrid w:val="0"/>
                <w:sz w:val="16"/>
                <w:szCs w:val="16"/>
              </w:rPr>
            </w:pPr>
            <w:r w:rsidRPr="00210AAF">
              <w:rPr>
                <w:snapToGrid w:val="0"/>
                <w:sz w:val="16"/>
                <w:szCs w:val="16"/>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12296A4" w14:textId="0BF74090" w:rsidR="0074004D" w:rsidRPr="00210AAF" w:rsidRDefault="0074004D" w:rsidP="0074004D">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F9DFF5" w14:textId="6F4F4452" w:rsidR="0074004D" w:rsidRPr="00210AAF" w:rsidRDefault="0074004D" w:rsidP="0074004D">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116D55" w14:textId="3BB84B7F" w:rsidR="0074004D" w:rsidRPr="00210AAF" w:rsidRDefault="0074004D" w:rsidP="0074004D">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C199D" w14:textId="1AAFED53" w:rsidR="0074004D" w:rsidRPr="00210AAF" w:rsidRDefault="0074004D" w:rsidP="0074004D">
            <w:pPr>
              <w:pStyle w:val="TAL"/>
              <w:rPr>
                <w:snapToGrid w:val="0"/>
                <w:sz w:val="16"/>
                <w:szCs w:val="16"/>
              </w:rPr>
            </w:pPr>
            <w:r w:rsidRPr="00210AAF">
              <w:rPr>
                <w:snapToGrid w:val="0"/>
                <w:sz w:val="16"/>
                <w:szCs w:val="16"/>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Pr="00210AAF" w:rsidRDefault="0074004D" w:rsidP="0074004D">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D4D699" w14:textId="441BFBF3" w:rsidR="0074004D" w:rsidRPr="00210AAF" w:rsidRDefault="0074004D"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397E61" w14:textId="06D79ED8" w:rsidR="0074004D" w:rsidRPr="00210AAF" w:rsidRDefault="0074004D" w:rsidP="0074004D">
            <w:pPr>
              <w:pStyle w:val="TAL"/>
              <w:rPr>
                <w:noProof/>
                <w:sz w:val="16"/>
                <w:szCs w:val="16"/>
              </w:rPr>
            </w:pPr>
            <w:r w:rsidRPr="00210AAF">
              <w:rPr>
                <w:noProof/>
                <w:sz w:val="16"/>
                <w:szCs w:val="16"/>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B21E0F" w14:textId="1F8F9FB3" w:rsidR="0074004D" w:rsidRPr="00210AAF" w:rsidRDefault="0074004D" w:rsidP="0074004D">
            <w:pPr>
              <w:pStyle w:val="TAL"/>
              <w:rPr>
                <w:snapToGrid w:val="0"/>
                <w:sz w:val="16"/>
                <w:szCs w:val="16"/>
              </w:rPr>
            </w:pPr>
            <w:r w:rsidRPr="00210AAF">
              <w:rPr>
                <w:snapToGrid w:val="0"/>
                <w:sz w:val="16"/>
                <w:szCs w:val="16"/>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070A348" w14:textId="797E14B5" w:rsidR="006522D0" w:rsidRPr="00210AAF" w:rsidRDefault="006522D0" w:rsidP="006522D0">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4C3FD" w14:textId="767E8C4B" w:rsidR="006522D0" w:rsidRPr="00210AAF" w:rsidRDefault="006522D0" w:rsidP="006522D0">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4FC204" w14:textId="6FD906CA" w:rsidR="006522D0" w:rsidRPr="00210AAF" w:rsidRDefault="006522D0" w:rsidP="006522D0">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2D146" w14:textId="73E662CC" w:rsidR="006522D0" w:rsidRPr="00210AAF" w:rsidRDefault="006522D0" w:rsidP="006522D0">
            <w:pPr>
              <w:pStyle w:val="TAL"/>
              <w:rPr>
                <w:snapToGrid w:val="0"/>
                <w:sz w:val="16"/>
                <w:szCs w:val="16"/>
              </w:rPr>
            </w:pPr>
            <w:r w:rsidRPr="00210AAF">
              <w:rPr>
                <w:snapToGrid w:val="0"/>
                <w:sz w:val="16"/>
                <w:szCs w:val="16"/>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Pr="00210AAF" w:rsidRDefault="006522D0" w:rsidP="006522D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B788A7" w14:textId="266B4416" w:rsidR="006522D0" w:rsidRPr="00210AAF" w:rsidRDefault="006522D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02613B" w14:textId="7C1FC9DE" w:rsidR="006522D0" w:rsidRPr="00210AAF" w:rsidRDefault="006522D0" w:rsidP="006522D0">
            <w:pPr>
              <w:pStyle w:val="TAL"/>
              <w:rPr>
                <w:noProof/>
                <w:sz w:val="16"/>
                <w:szCs w:val="16"/>
              </w:rPr>
            </w:pPr>
            <w:r w:rsidRPr="00210AAF">
              <w:rPr>
                <w:noProof/>
                <w:sz w:val="16"/>
                <w:szCs w:val="16"/>
              </w:rPr>
              <w:t xml:space="preserve">Description for the terms used in the Ad hoc Group </w:t>
            </w:r>
            <w:r w:rsidRPr="00210AAF">
              <w:rPr>
                <w:noProof/>
                <w:sz w:val="16"/>
                <w:szCs w:val="16"/>
              </w:rPr>
              <w:lastRenderedPageBreak/>
              <w:t>Communication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590A39" w14:textId="6A904D98" w:rsidR="006522D0" w:rsidRPr="00210AAF" w:rsidRDefault="006522D0" w:rsidP="006522D0">
            <w:pPr>
              <w:pStyle w:val="TAL"/>
              <w:rPr>
                <w:snapToGrid w:val="0"/>
                <w:sz w:val="16"/>
                <w:szCs w:val="16"/>
              </w:rPr>
            </w:pPr>
            <w:r w:rsidRPr="00210AAF">
              <w:rPr>
                <w:snapToGrid w:val="0"/>
                <w:sz w:val="16"/>
                <w:szCs w:val="16"/>
              </w:rPr>
              <w:lastRenderedPageBreak/>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593DD1" w14:textId="39F4DD6A"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A550A4" w14:textId="21D5E00B"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139BFC" w14:textId="2500CD2E"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40EDB" w14:textId="2ACC269E" w:rsidR="0061294C" w:rsidRPr="00210AAF" w:rsidRDefault="0061294C" w:rsidP="0061294C">
            <w:pPr>
              <w:pStyle w:val="TAL"/>
              <w:rPr>
                <w:snapToGrid w:val="0"/>
                <w:sz w:val="16"/>
                <w:szCs w:val="16"/>
              </w:rPr>
            </w:pPr>
            <w:r w:rsidRPr="00210AAF">
              <w:rPr>
                <w:snapToGrid w:val="0"/>
                <w:sz w:val="16"/>
                <w:szCs w:val="16"/>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18350" w14:textId="0E38C84B"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8374ECF" w14:textId="3368AB9B" w:rsidR="0061294C" w:rsidRPr="00210AAF" w:rsidRDefault="0061294C" w:rsidP="0061294C">
            <w:pPr>
              <w:pStyle w:val="TAL"/>
              <w:rPr>
                <w:noProof/>
                <w:sz w:val="16"/>
                <w:szCs w:val="16"/>
              </w:rPr>
            </w:pPr>
            <w:r w:rsidRPr="00210AAF">
              <w:rPr>
                <w:noProof/>
                <w:sz w:val="16"/>
                <w:szCs w:val="16"/>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D71E42" w14:textId="518C224A" w:rsidR="0061294C" w:rsidRPr="00210AAF" w:rsidRDefault="0061294C" w:rsidP="0061294C">
            <w:pPr>
              <w:pStyle w:val="TAL"/>
              <w:rPr>
                <w:snapToGrid w:val="0"/>
                <w:sz w:val="16"/>
                <w:szCs w:val="16"/>
              </w:rPr>
            </w:pPr>
            <w:r w:rsidRPr="00210AAF">
              <w:rPr>
                <w:snapToGrid w:val="0"/>
                <w:sz w:val="16"/>
                <w:szCs w:val="16"/>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BF5111" w14:textId="669B555C"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959C65" w14:textId="2501334C"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D9069" w14:textId="3A19AAE6"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9BBB7" w14:textId="33163206" w:rsidR="0061294C" w:rsidRPr="00210AAF" w:rsidRDefault="0061294C" w:rsidP="0061294C">
            <w:pPr>
              <w:pStyle w:val="TAL"/>
              <w:rPr>
                <w:snapToGrid w:val="0"/>
                <w:sz w:val="16"/>
                <w:szCs w:val="16"/>
              </w:rPr>
            </w:pPr>
            <w:r w:rsidRPr="00210AAF">
              <w:rPr>
                <w:snapToGrid w:val="0"/>
                <w:sz w:val="16"/>
                <w:szCs w:val="16"/>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DA6CA4" w14:textId="044A14B5"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886C285" w14:textId="74FF884C" w:rsidR="0061294C" w:rsidRPr="00210AAF" w:rsidRDefault="0061294C" w:rsidP="0061294C">
            <w:pPr>
              <w:pStyle w:val="TAL"/>
              <w:rPr>
                <w:noProof/>
                <w:sz w:val="16"/>
                <w:szCs w:val="16"/>
              </w:rPr>
            </w:pPr>
            <w:r w:rsidRPr="00210AAF">
              <w:rPr>
                <w:noProof/>
                <w:sz w:val="16"/>
                <w:szCs w:val="16"/>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E1345E" w14:textId="5C6E285F" w:rsidR="0061294C" w:rsidRPr="00210AAF" w:rsidRDefault="0061294C" w:rsidP="0061294C">
            <w:pPr>
              <w:pStyle w:val="TAL"/>
              <w:rPr>
                <w:snapToGrid w:val="0"/>
                <w:sz w:val="16"/>
                <w:szCs w:val="16"/>
              </w:rPr>
            </w:pPr>
            <w:r w:rsidRPr="00210AAF">
              <w:rPr>
                <w:snapToGrid w:val="0"/>
                <w:sz w:val="16"/>
                <w:szCs w:val="16"/>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7D8F9B" w14:textId="6BF0E6FB" w:rsidR="00216D86" w:rsidRPr="00210AAF" w:rsidRDefault="00216D86" w:rsidP="00216D86">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B01AD" w14:textId="43CA771B" w:rsidR="00216D86" w:rsidRPr="00210AAF" w:rsidRDefault="00216D86" w:rsidP="00216D86">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C37EA" w14:textId="494814F5" w:rsidR="00216D86" w:rsidRPr="00210AAF" w:rsidRDefault="00216D86" w:rsidP="00216D86">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7A05C3" w14:textId="26414EFF" w:rsidR="00216D86" w:rsidRPr="00210AAF" w:rsidRDefault="00216D86" w:rsidP="00216D86">
            <w:pPr>
              <w:pStyle w:val="TAL"/>
              <w:rPr>
                <w:snapToGrid w:val="0"/>
                <w:sz w:val="16"/>
                <w:szCs w:val="16"/>
              </w:rPr>
            </w:pPr>
            <w:r w:rsidRPr="00210AAF">
              <w:rPr>
                <w:snapToGrid w:val="0"/>
                <w:sz w:val="16"/>
                <w:szCs w:val="16"/>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Pr="00210AAF" w:rsidRDefault="00216D86" w:rsidP="00216D86">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514E9F" w14:textId="4C68AF49" w:rsidR="00216D86" w:rsidRPr="00210AAF" w:rsidRDefault="00216D86"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4200FB" w14:textId="0C906912" w:rsidR="00216D86" w:rsidRPr="00210AAF" w:rsidRDefault="00216D86" w:rsidP="00216D86">
            <w:pPr>
              <w:pStyle w:val="TAL"/>
              <w:rPr>
                <w:noProof/>
                <w:sz w:val="16"/>
                <w:szCs w:val="16"/>
              </w:rPr>
            </w:pPr>
            <w:r w:rsidRPr="00210AAF">
              <w:rPr>
                <w:noProof/>
                <w:sz w:val="16"/>
                <w:szCs w:val="16"/>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2C6124" w14:textId="53E5BB2B" w:rsidR="00216D86" w:rsidRPr="00210AAF" w:rsidRDefault="00216D86" w:rsidP="00216D86">
            <w:pPr>
              <w:pStyle w:val="TAL"/>
              <w:rPr>
                <w:snapToGrid w:val="0"/>
                <w:sz w:val="16"/>
                <w:szCs w:val="16"/>
              </w:rPr>
            </w:pPr>
            <w:r w:rsidRPr="00210AAF">
              <w:rPr>
                <w:snapToGrid w:val="0"/>
                <w:sz w:val="16"/>
                <w:szCs w:val="16"/>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4DBBFD" w14:textId="057CB37E" w:rsidR="00423729" w:rsidRPr="00210AAF" w:rsidRDefault="00423729" w:rsidP="00423729">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1B320" w14:textId="7CF997F2" w:rsidR="00423729" w:rsidRPr="00210AAF" w:rsidRDefault="00423729" w:rsidP="00423729">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A0C6" w14:textId="0E471BD3" w:rsidR="00423729" w:rsidRPr="00210AAF" w:rsidRDefault="00423729" w:rsidP="00423729">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1B714" w14:textId="16192392" w:rsidR="00423729" w:rsidRPr="00210AAF" w:rsidRDefault="00423729" w:rsidP="00423729">
            <w:pPr>
              <w:pStyle w:val="TAL"/>
              <w:rPr>
                <w:snapToGrid w:val="0"/>
                <w:sz w:val="16"/>
                <w:szCs w:val="16"/>
              </w:rPr>
            </w:pPr>
            <w:r w:rsidRPr="00210AAF">
              <w:rPr>
                <w:snapToGrid w:val="0"/>
                <w:sz w:val="16"/>
                <w:szCs w:val="16"/>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Pr="00210AAF" w:rsidRDefault="00423729" w:rsidP="00423729">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F6B24B" w14:textId="18C2E828" w:rsidR="00423729" w:rsidRPr="00210AAF" w:rsidRDefault="00423729"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22BF49" w14:textId="51FEB425" w:rsidR="00423729" w:rsidRPr="00210AAF" w:rsidRDefault="00423729" w:rsidP="00423729">
            <w:pPr>
              <w:pStyle w:val="TAL"/>
              <w:rPr>
                <w:noProof/>
                <w:sz w:val="16"/>
                <w:szCs w:val="16"/>
              </w:rPr>
            </w:pPr>
            <w:r w:rsidRPr="00210AAF">
              <w:rPr>
                <w:noProof/>
                <w:sz w:val="16"/>
                <w:szCs w:val="16"/>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C113DC5" w14:textId="297F2344" w:rsidR="00423729" w:rsidRPr="00210AAF" w:rsidRDefault="00423729" w:rsidP="00423729">
            <w:pPr>
              <w:pStyle w:val="TAL"/>
              <w:rPr>
                <w:snapToGrid w:val="0"/>
                <w:sz w:val="16"/>
                <w:szCs w:val="16"/>
              </w:rPr>
            </w:pPr>
            <w:r w:rsidRPr="00210AAF">
              <w:rPr>
                <w:snapToGrid w:val="0"/>
                <w:sz w:val="16"/>
                <w:szCs w:val="16"/>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BCFAAC5" w14:textId="3527C1FC" w:rsidR="0080097B" w:rsidRPr="00210AAF" w:rsidRDefault="0080097B" w:rsidP="0080097B">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72779" w14:textId="35665276" w:rsidR="0080097B" w:rsidRPr="00210AAF" w:rsidRDefault="0080097B" w:rsidP="0080097B">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239FB" w14:textId="635C9FD2" w:rsidR="0080097B" w:rsidRPr="00210AAF" w:rsidRDefault="0080097B" w:rsidP="0080097B">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710AD" w14:textId="4E77B6FA" w:rsidR="0080097B" w:rsidRPr="00210AAF" w:rsidRDefault="0080097B" w:rsidP="0080097B">
            <w:pPr>
              <w:pStyle w:val="TAL"/>
              <w:rPr>
                <w:snapToGrid w:val="0"/>
                <w:sz w:val="16"/>
                <w:szCs w:val="16"/>
              </w:rPr>
            </w:pPr>
            <w:r w:rsidRPr="00210AAF">
              <w:rPr>
                <w:snapToGrid w:val="0"/>
                <w:sz w:val="16"/>
                <w:szCs w:val="16"/>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Pr="00210AAF" w:rsidRDefault="0080097B" w:rsidP="0080097B">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4B9CFE" w14:textId="5F4A326F" w:rsidR="0080097B" w:rsidRPr="00210AAF" w:rsidRDefault="0080097B"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D2A9D1" w14:textId="660C41DE" w:rsidR="0080097B" w:rsidRPr="00210AAF" w:rsidRDefault="0080097B" w:rsidP="0080097B">
            <w:pPr>
              <w:pStyle w:val="TAL"/>
              <w:rPr>
                <w:noProof/>
                <w:sz w:val="16"/>
                <w:szCs w:val="16"/>
              </w:rPr>
            </w:pPr>
            <w:r w:rsidRPr="00210AAF">
              <w:rPr>
                <w:noProof/>
                <w:sz w:val="16"/>
                <w:szCs w:val="16"/>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9A631" w14:textId="235D8407" w:rsidR="0080097B" w:rsidRPr="00210AAF" w:rsidRDefault="0080097B" w:rsidP="0080097B">
            <w:pPr>
              <w:pStyle w:val="TAL"/>
              <w:rPr>
                <w:snapToGrid w:val="0"/>
                <w:sz w:val="16"/>
                <w:szCs w:val="16"/>
              </w:rPr>
            </w:pPr>
            <w:r w:rsidRPr="00210AAF">
              <w:rPr>
                <w:snapToGrid w:val="0"/>
                <w:sz w:val="16"/>
                <w:szCs w:val="16"/>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B27D65" w14:textId="71A03E72" w:rsidR="009F17C7" w:rsidRPr="00210AAF" w:rsidRDefault="009F17C7" w:rsidP="009F17C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14708" w14:textId="2B88A151" w:rsidR="009F17C7" w:rsidRPr="00210AAF" w:rsidRDefault="009F17C7" w:rsidP="009F17C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8EF8B7" w14:textId="33A15B3F" w:rsidR="009F17C7" w:rsidRPr="00210AAF" w:rsidRDefault="009F17C7" w:rsidP="009F17C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E8533A" w14:textId="4040A7C0" w:rsidR="009F17C7" w:rsidRPr="00210AAF" w:rsidRDefault="009F17C7" w:rsidP="009F17C7">
            <w:pPr>
              <w:pStyle w:val="TAL"/>
              <w:rPr>
                <w:snapToGrid w:val="0"/>
                <w:sz w:val="16"/>
                <w:szCs w:val="16"/>
              </w:rPr>
            </w:pPr>
            <w:r w:rsidRPr="00210AAF">
              <w:rPr>
                <w:snapToGrid w:val="0"/>
                <w:sz w:val="16"/>
                <w:szCs w:val="16"/>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Pr="00210AAF" w:rsidRDefault="009F17C7" w:rsidP="009F17C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61ED97" w14:textId="207C0AFC" w:rsidR="009F17C7" w:rsidRPr="00210AAF" w:rsidRDefault="009F17C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E484EF" w14:textId="3B28D767" w:rsidR="009F17C7" w:rsidRPr="00210AAF" w:rsidRDefault="00A16A2D" w:rsidP="009F17C7">
            <w:pPr>
              <w:pStyle w:val="TAL"/>
              <w:rPr>
                <w:noProof/>
                <w:sz w:val="16"/>
                <w:szCs w:val="16"/>
              </w:rPr>
            </w:pPr>
            <w:r w:rsidRPr="00210AAF">
              <w:rPr>
                <w:noProof/>
                <w:sz w:val="16"/>
                <w:szCs w:val="16"/>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CC9ED0" w14:textId="087BE2B2" w:rsidR="009F17C7" w:rsidRPr="00210AAF" w:rsidRDefault="009F17C7" w:rsidP="009F17C7">
            <w:pPr>
              <w:pStyle w:val="TAL"/>
              <w:rPr>
                <w:snapToGrid w:val="0"/>
                <w:sz w:val="16"/>
                <w:szCs w:val="16"/>
              </w:rPr>
            </w:pPr>
            <w:r w:rsidRPr="00210AAF">
              <w:rPr>
                <w:snapToGrid w:val="0"/>
                <w:sz w:val="16"/>
                <w:szCs w:val="16"/>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7F9EBCD" w14:textId="0FB775DD" w:rsidR="00A16A2D" w:rsidRPr="00210AAF" w:rsidRDefault="00A16A2D" w:rsidP="00A16A2D">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7E1BA" w14:textId="0C315370" w:rsidR="00A16A2D" w:rsidRPr="00210AAF" w:rsidRDefault="00A16A2D" w:rsidP="00A16A2D">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FB76A2" w14:textId="5B5AB359" w:rsidR="00A16A2D" w:rsidRPr="00210AAF" w:rsidRDefault="00A16A2D" w:rsidP="00A16A2D">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030B6E" w14:textId="51F3BA83" w:rsidR="00A16A2D" w:rsidRPr="00210AAF" w:rsidRDefault="00A16A2D" w:rsidP="00A16A2D">
            <w:pPr>
              <w:pStyle w:val="TAL"/>
              <w:rPr>
                <w:snapToGrid w:val="0"/>
                <w:sz w:val="16"/>
                <w:szCs w:val="16"/>
              </w:rPr>
            </w:pPr>
            <w:r w:rsidRPr="00210AAF">
              <w:rPr>
                <w:snapToGrid w:val="0"/>
                <w:sz w:val="16"/>
                <w:szCs w:val="16"/>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Pr="00210AAF" w:rsidRDefault="00A16A2D" w:rsidP="00A16A2D">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088442" w14:textId="2A6CE738" w:rsidR="00A16A2D" w:rsidRPr="00210AAF" w:rsidRDefault="00A16A2D"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C6BF88" w14:textId="79A8B8B0" w:rsidR="00A16A2D" w:rsidRPr="00210AAF" w:rsidRDefault="00A16A2D" w:rsidP="00A16A2D">
            <w:pPr>
              <w:pStyle w:val="TAL"/>
              <w:rPr>
                <w:noProof/>
                <w:sz w:val="16"/>
                <w:szCs w:val="16"/>
              </w:rPr>
            </w:pPr>
            <w:r w:rsidRPr="00210AAF">
              <w:rPr>
                <w:noProof/>
                <w:sz w:val="16"/>
                <w:szCs w:val="16"/>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AE78EF" w14:textId="26EC4EAE" w:rsidR="00A16A2D" w:rsidRPr="00210AAF" w:rsidRDefault="00A16A2D" w:rsidP="00A16A2D">
            <w:pPr>
              <w:pStyle w:val="TAL"/>
              <w:rPr>
                <w:snapToGrid w:val="0"/>
                <w:sz w:val="16"/>
                <w:szCs w:val="16"/>
              </w:rPr>
            </w:pPr>
            <w:r w:rsidRPr="00210AAF">
              <w:rPr>
                <w:snapToGrid w:val="0"/>
                <w:sz w:val="16"/>
                <w:szCs w:val="16"/>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63EDC79" w14:textId="39E3BCD2" w:rsidR="00941CB2" w:rsidRPr="00210AAF" w:rsidRDefault="00941CB2" w:rsidP="00941CB2">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CD896" w14:textId="70CFA29F" w:rsidR="00941CB2" w:rsidRPr="00210AAF" w:rsidRDefault="00941CB2" w:rsidP="00941CB2">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DC909" w14:textId="689EA1E6" w:rsidR="00941CB2" w:rsidRPr="00210AAF" w:rsidRDefault="00941CB2" w:rsidP="00941CB2">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86303D" w14:textId="76F085EE" w:rsidR="00941CB2" w:rsidRPr="00210AAF" w:rsidRDefault="00941CB2" w:rsidP="00941CB2">
            <w:pPr>
              <w:pStyle w:val="TAL"/>
              <w:rPr>
                <w:snapToGrid w:val="0"/>
                <w:sz w:val="16"/>
                <w:szCs w:val="16"/>
              </w:rPr>
            </w:pPr>
            <w:r w:rsidRPr="00210AAF">
              <w:rPr>
                <w:snapToGrid w:val="0"/>
                <w:sz w:val="16"/>
                <w:szCs w:val="16"/>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Pr="00210AAF" w:rsidRDefault="00941CB2" w:rsidP="00941CB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A5D856" w14:textId="64E0A626" w:rsidR="00941CB2" w:rsidRPr="00210AAF" w:rsidRDefault="00941CB2"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694EDB" w14:textId="68B6A1D3" w:rsidR="00941CB2" w:rsidRPr="00210AAF" w:rsidRDefault="00941CB2" w:rsidP="00941CB2">
            <w:pPr>
              <w:pStyle w:val="TAL"/>
              <w:rPr>
                <w:noProof/>
                <w:sz w:val="16"/>
                <w:szCs w:val="16"/>
              </w:rPr>
            </w:pPr>
            <w:r w:rsidRPr="00210AAF">
              <w:rPr>
                <w:noProof/>
                <w:sz w:val="16"/>
                <w:szCs w:val="16"/>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030BD1" w14:textId="1FAFE45A" w:rsidR="00941CB2" w:rsidRPr="00210AAF" w:rsidRDefault="00941CB2" w:rsidP="00941CB2">
            <w:pPr>
              <w:pStyle w:val="TAL"/>
              <w:rPr>
                <w:snapToGrid w:val="0"/>
                <w:sz w:val="16"/>
                <w:szCs w:val="16"/>
              </w:rPr>
            </w:pPr>
            <w:r w:rsidRPr="00210AAF">
              <w:rPr>
                <w:snapToGrid w:val="0"/>
                <w:sz w:val="16"/>
                <w:szCs w:val="16"/>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8597589" w14:textId="042B6AE5" w:rsidR="006B5ED7" w:rsidRPr="00210AAF" w:rsidRDefault="006B5ED7" w:rsidP="006B5ED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FEAAEF" w14:textId="10B08C97" w:rsidR="006B5ED7" w:rsidRPr="00210AAF" w:rsidRDefault="006B5ED7" w:rsidP="006B5ED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08C6F" w14:textId="600E3593" w:rsidR="006B5ED7" w:rsidRPr="00210AAF" w:rsidRDefault="006B5ED7" w:rsidP="006B5ED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850AC" w14:textId="6508BE31" w:rsidR="006B5ED7" w:rsidRPr="00210AAF" w:rsidRDefault="006B5ED7" w:rsidP="006B5ED7">
            <w:pPr>
              <w:pStyle w:val="TAL"/>
              <w:rPr>
                <w:snapToGrid w:val="0"/>
                <w:sz w:val="16"/>
                <w:szCs w:val="16"/>
              </w:rPr>
            </w:pPr>
            <w:r w:rsidRPr="00210AAF">
              <w:rPr>
                <w:snapToGrid w:val="0"/>
                <w:sz w:val="16"/>
                <w:szCs w:val="16"/>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Pr="00210AAF" w:rsidRDefault="006B5ED7" w:rsidP="006B5ED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D6AC8" w14:textId="05238375" w:rsidR="006B5ED7" w:rsidRPr="00210AAF" w:rsidRDefault="006B5ED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67025" w14:textId="3FA9F5C4" w:rsidR="006B5ED7" w:rsidRPr="00210AAF" w:rsidRDefault="006B5ED7" w:rsidP="006B5ED7">
            <w:pPr>
              <w:pStyle w:val="TAL"/>
              <w:rPr>
                <w:noProof/>
                <w:sz w:val="16"/>
                <w:szCs w:val="16"/>
              </w:rPr>
            </w:pPr>
            <w:r w:rsidRPr="00210AAF">
              <w:rPr>
                <w:noProof/>
                <w:sz w:val="16"/>
                <w:szCs w:val="16"/>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F490E17" w14:textId="70B96B25" w:rsidR="006B5ED7" w:rsidRPr="00210AAF" w:rsidRDefault="006B5ED7" w:rsidP="006B5ED7">
            <w:pPr>
              <w:pStyle w:val="TAL"/>
              <w:rPr>
                <w:snapToGrid w:val="0"/>
                <w:sz w:val="16"/>
                <w:szCs w:val="16"/>
              </w:rPr>
            </w:pPr>
            <w:r w:rsidRPr="00210AAF">
              <w:rPr>
                <w:snapToGrid w:val="0"/>
                <w:sz w:val="16"/>
                <w:szCs w:val="16"/>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536E1E" w14:textId="1249883C" w:rsidR="00972B98" w:rsidRPr="00210AAF" w:rsidRDefault="00972B98" w:rsidP="00972B9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B421DB" w14:textId="29FC1454" w:rsidR="00972B98" w:rsidRPr="00210AAF" w:rsidRDefault="00972B98" w:rsidP="00972B9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3A7CC" w14:textId="0662AABC" w:rsidR="00972B98" w:rsidRPr="00210AAF" w:rsidRDefault="00972B98" w:rsidP="00972B98">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C93AC4" w14:textId="5D427B7B" w:rsidR="00972B98" w:rsidRPr="00210AAF" w:rsidRDefault="00972B98" w:rsidP="00972B98">
            <w:pPr>
              <w:pStyle w:val="TAL"/>
              <w:rPr>
                <w:snapToGrid w:val="0"/>
                <w:sz w:val="16"/>
                <w:szCs w:val="16"/>
              </w:rPr>
            </w:pPr>
            <w:r w:rsidRPr="00210AAF">
              <w:rPr>
                <w:snapToGrid w:val="0"/>
                <w:sz w:val="16"/>
                <w:szCs w:val="16"/>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Pr="00210AAF" w:rsidRDefault="00972B98" w:rsidP="00972B98">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729046" w14:textId="70B029E0" w:rsidR="00972B98" w:rsidRPr="00210AAF" w:rsidRDefault="00AA4778"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15B129" w14:textId="11976397" w:rsidR="00972B98" w:rsidRPr="00210AAF" w:rsidRDefault="00972B98" w:rsidP="00972B98">
            <w:pPr>
              <w:pStyle w:val="TAL"/>
              <w:rPr>
                <w:noProof/>
                <w:sz w:val="16"/>
                <w:szCs w:val="16"/>
              </w:rPr>
            </w:pPr>
            <w:r w:rsidRPr="00210AAF">
              <w:rPr>
                <w:noProof/>
                <w:sz w:val="16"/>
                <w:szCs w:val="16"/>
              </w:rPr>
              <w:t>MCPTT group ID for regroup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3A42AC" w14:textId="47FED5E3" w:rsidR="00972B98" w:rsidRPr="00210AAF" w:rsidRDefault="00972B98" w:rsidP="00972B98">
            <w:pPr>
              <w:pStyle w:val="TAL"/>
              <w:rPr>
                <w:snapToGrid w:val="0"/>
                <w:sz w:val="16"/>
                <w:szCs w:val="16"/>
              </w:rPr>
            </w:pPr>
            <w:r w:rsidRPr="00210AAF">
              <w:rPr>
                <w:snapToGrid w:val="0"/>
                <w:sz w:val="16"/>
                <w:szCs w:val="16"/>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8EC8ACE" w14:textId="0B8058E0" w:rsidR="00123790" w:rsidRPr="00210AAF" w:rsidRDefault="00123790" w:rsidP="00123790">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95F547" w14:textId="55DE5115" w:rsidR="00123790" w:rsidRPr="00210AAF" w:rsidRDefault="00123790" w:rsidP="00123790">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F629B" w14:textId="4A67CADC" w:rsidR="00123790" w:rsidRPr="00210AAF" w:rsidRDefault="00123790" w:rsidP="00123790">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EE4" w14:textId="61E1ACC3" w:rsidR="00123790" w:rsidRPr="00210AAF" w:rsidRDefault="00123790" w:rsidP="00123790">
            <w:pPr>
              <w:pStyle w:val="TAL"/>
              <w:rPr>
                <w:snapToGrid w:val="0"/>
                <w:sz w:val="16"/>
                <w:szCs w:val="16"/>
              </w:rPr>
            </w:pPr>
            <w:r w:rsidRPr="00210AAF">
              <w:rPr>
                <w:snapToGrid w:val="0"/>
                <w:sz w:val="16"/>
                <w:szCs w:val="16"/>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Pr="00210AAF" w:rsidRDefault="00123790" w:rsidP="00123790">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D218EF" w14:textId="1B22D84E" w:rsidR="00123790" w:rsidRPr="00210AAF" w:rsidRDefault="00123790"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133B1B" w14:textId="51D8591F" w:rsidR="00123790" w:rsidRPr="00210AAF" w:rsidRDefault="00123790" w:rsidP="00123790">
            <w:pPr>
              <w:pStyle w:val="TAL"/>
              <w:rPr>
                <w:noProof/>
                <w:sz w:val="16"/>
                <w:szCs w:val="16"/>
              </w:rPr>
            </w:pPr>
            <w:r w:rsidRPr="00210AAF">
              <w:rPr>
                <w:noProof/>
                <w:sz w:val="16"/>
                <w:szCs w:val="16"/>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CF29B7" w14:textId="451FA31C" w:rsidR="00123790" w:rsidRPr="00210AAF" w:rsidRDefault="00123790" w:rsidP="00123790">
            <w:pPr>
              <w:pStyle w:val="TAL"/>
              <w:rPr>
                <w:snapToGrid w:val="0"/>
                <w:sz w:val="16"/>
                <w:szCs w:val="16"/>
              </w:rPr>
            </w:pPr>
            <w:r w:rsidRPr="00210AAF">
              <w:rPr>
                <w:snapToGrid w:val="0"/>
                <w:sz w:val="16"/>
                <w:szCs w:val="16"/>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EACACC" w14:textId="08B7740B" w:rsidR="00AA4778" w:rsidRPr="00210AAF" w:rsidRDefault="00AA4778" w:rsidP="00AA477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72B5D3" w14:textId="00EB8D36" w:rsidR="00AA4778" w:rsidRPr="00210AAF" w:rsidRDefault="00AA4778" w:rsidP="00AA477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61E97" w14:textId="67950178" w:rsidR="00AA4778" w:rsidRPr="00210AAF" w:rsidRDefault="00AA4778" w:rsidP="00AA4778">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C076E0" w14:textId="520F84FF" w:rsidR="00AA4778" w:rsidRPr="00210AAF" w:rsidRDefault="00AA4778" w:rsidP="00AA4778">
            <w:pPr>
              <w:pStyle w:val="TAL"/>
              <w:rPr>
                <w:snapToGrid w:val="0"/>
                <w:sz w:val="16"/>
                <w:szCs w:val="16"/>
              </w:rPr>
            </w:pPr>
            <w:r w:rsidRPr="00210AAF">
              <w:rPr>
                <w:snapToGrid w:val="0"/>
                <w:sz w:val="16"/>
                <w:szCs w:val="16"/>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Pr="00210AAF" w:rsidRDefault="00AA4778" w:rsidP="00AA4778">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341E7B" w14:textId="78B0ED58" w:rsidR="00AA4778" w:rsidRPr="00210AAF" w:rsidRDefault="00AA4778"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82345F" w14:textId="741BBA32" w:rsidR="00AA4778" w:rsidRPr="00210AAF" w:rsidRDefault="00AA4778" w:rsidP="00AA4778">
            <w:pPr>
              <w:pStyle w:val="TAL"/>
              <w:rPr>
                <w:noProof/>
                <w:sz w:val="16"/>
                <w:szCs w:val="16"/>
              </w:rPr>
            </w:pPr>
            <w:r w:rsidRPr="00210AAF">
              <w:rPr>
                <w:noProof/>
                <w:sz w:val="16"/>
                <w:szCs w:val="16"/>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1FD244" w14:textId="24432886" w:rsidR="00AA4778" w:rsidRPr="00210AAF" w:rsidRDefault="00AA4778" w:rsidP="00AA4778">
            <w:pPr>
              <w:pStyle w:val="TAL"/>
              <w:rPr>
                <w:snapToGrid w:val="0"/>
                <w:sz w:val="16"/>
                <w:szCs w:val="16"/>
              </w:rPr>
            </w:pPr>
            <w:r w:rsidRPr="00210AAF">
              <w:rPr>
                <w:snapToGrid w:val="0"/>
                <w:sz w:val="16"/>
                <w:szCs w:val="16"/>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788B8ED" w14:textId="55CAB820" w:rsidR="00A0751C" w:rsidRPr="00210AAF" w:rsidRDefault="00A0751C" w:rsidP="00A0751C">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2B326B" w14:textId="5D0695D0" w:rsidR="00A0751C" w:rsidRPr="00210AAF" w:rsidRDefault="00A0751C" w:rsidP="00A0751C">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39EFF1" w14:textId="60AE45DF" w:rsidR="00A0751C" w:rsidRPr="00210AAF" w:rsidRDefault="00A0751C" w:rsidP="00A0751C">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6A574" w14:textId="23073EFF" w:rsidR="00A0751C" w:rsidRPr="00210AAF" w:rsidRDefault="00A0751C" w:rsidP="00A0751C">
            <w:pPr>
              <w:pStyle w:val="TAL"/>
              <w:rPr>
                <w:snapToGrid w:val="0"/>
                <w:sz w:val="16"/>
                <w:szCs w:val="16"/>
              </w:rPr>
            </w:pPr>
            <w:r w:rsidRPr="00210AAF">
              <w:rPr>
                <w:snapToGrid w:val="0"/>
                <w:sz w:val="16"/>
                <w:szCs w:val="16"/>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Pr="00210AAF" w:rsidRDefault="00A0751C" w:rsidP="00A0751C">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C75D4B" w14:textId="68208890" w:rsidR="00A0751C" w:rsidRPr="00210AAF" w:rsidRDefault="00A0751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52DB97" w14:textId="7982F8C9" w:rsidR="00A0751C" w:rsidRPr="00210AAF" w:rsidRDefault="00A0751C" w:rsidP="00A0751C">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BF056C" w14:textId="4B90EB11" w:rsidR="00A0751C" w:rsidRPr="00210AAF" w:rsidRDefault="00A0751C" w:rsidP="00A0751C">
            <w:pPr>
              <w:pStyle w:val="TAL"/>
              <w:rPr>
                <w:snapToGrid w:val="0"/>
                <w:sz w:val="16"/>
                <w:szCs w:val="16"/>
              </w:rPr>
            </w:pPr>
            <w:r w:rsidRPr="00210AAF">
              <w:rPr>
                <w:snapToGrid w:val="0"/>
                <w:sz w:val="16"/>
                <w:szCs w:val="16"/>
              </w:rPr>
              <w:t>18.5.0</w:t>
            </w:r>
          </w:p>
        </w:tc>
      </w:tr>
      <w:tr w:rsidR="00075889" w14:paraId="6096D7A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B5C88D7" w14:textId="09FA5AF8" w:rsidR="00075889" w:rsidRPr="00210AAF" w:rsidRDefault="00075889" w:rsidP="00075889">
            <w:pPr>
              <w:pStyle w:val="TAL"/>
              <w:tabs>
                <w:tab w:val="left" w:pos="371"/>
              </w:tabs>
              <w:rPr>
                <w:snapToGrid w:val="0"/>
                <w:sz w:val="16"/>
                <w:szCs w:val="16"/>
              </w:rPr>
            </w:pPr>
            <w:bookmarkStart w:id="1578" w:name="_Hlk131694140"/>
            <w:r w:rsidRPr="00210AAF">
              <w:rPr>
                <w:snapToGrid w:val="0"/>
                <w:sz w:val="16"/>
                <w:szCs w:val="16"/>
              </w:rPr>
              <w:t>2023-04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A9DE9" w14:textId="77777777" w:rsidR="00075889" w:rsidRPr="00210AAF" w:rsidRDefault="00075889" w:rsidP="00075889">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8CC95" w14:textId="77777777" w:rsidR="00075889" w:rsidRPr="00210AAF" w:rsidRDefault="00075889" w:rsidP="00075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1D6146" w14:textId="77777777" w:rsidR="00075889" w:rsidRPr="00210AAF" w:rsidRDefault="00075889" w:rsidP="00075889">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529788C" w14:textId="77777777" w:rsidR="00075889" w:rsidRPr="00210AAF" w:rsidRDefault="00075889" w:rsidP="00075889">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025C96" w14:textId="77777777" w:rsidR="00075889" w:rsidRPr="00210AAF" w:rsidRDefault="00075889"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A6DC80" w14:textId="04DCE87C" w:rsidR="00075889" w:rsidRPr="00210AAF" w:rsidRDefault="00BF2042" w:rsidP="00075889">
            <w:pPr>
              <w:pStyle w:val="TAL"/>
              <w:rPr>
                <w:noProof/>
                <w:sz w:val="16"/>
                <w:szCs w:val="16"/>
              </w:rPr>
            </w:pPr>
            <w:r>
              <w:rPr>
                <w:noProof/>
                <w:sz w:val="16"/>
                <w:szCs w:val="16"/>
              </w:rPr>
              <w:t>Editorial c</w:t>
            </w:r>
            <w:r w:rsidR="00210AAF" w:rsidRPr="00210AAF">
              <w:rPr>
                <w:noProof/>
                <w:sz w:val="16"/>
                <w:szCs w:val="16"/>
              </w:rPr>
              <w:t>orrection of imp</w:t>
            </w:r>
            <w:r w:rsidR="00210AAF">
              <w:rPr>
                <w:noProof/>
                <w:sz w:val="16"/>
                <w:szCs w:val="16"/>
              </w:rPr>
              <w:t>l</w:t>
            </w:r>
            <w:r w:rsidR="00210AAF" w:rsidRPr="00210AAF">
              <w:rPr>
                <w:noProof/>
                <w:sz w:val="16"/>
                <w:szCs w:val="16"/>
              </w:rPr>
              <w:t>ementation of CR 0332r2 (S6-230219)</w:t>
            </w:r>
            <w:r w:rsidR="0050085D">
              <w:rPr>
                <w:noProof/>
                <w:sz w:val="16"/>
                <w:szCs w:val="16"/>
              </w:rPr>
              <w:t xml:space="preserve"> i.e. placing of the new clause “</w:t>
            </w:r>
            <w:r w:rsidR="0050085D" w:rsidRPr="0050085D">
              <w:rPr>
                <w:noProof/>
                <w:sz w:val="16"/>
                <w:szCs w:val="16"/>
              </w:rPr>
              <w:t>Ad hoc group call release notification</w:t>
            </w:r>
            <w:r w:rsidR="0050085D">
              <w:rPr>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661DEC" w14:textId="1EBA31CD" w:rsidR="00075889" w:rsidRPr="00210AAF" w:rsidRDefault="00075889" w:rsidP="00075889">
            <w:pPr>
              <w:pStyle w:val="TAL"/>
              <w:rPr>
                <w:snapToGrid w:val="0"/>
                <w:sz w:val="16"/>
                <w:szCs w:val="16"/>
              </w:rPr>
            </w:pPr>
            <w:r w:rsidRPr="00210AAF">
              <w:rPr>
                <w:snapToGrid w:val="0"/>
                <w:sz w:val="16"/>
                <w:szCs w:val="16"/>
              </w:rPr>
              <w:t>18.5.1</w:t>
            </w:r>
          </w:p>
        </w:tc>
      </w:tr>
      <w:tr w:rsidR="0041650E" w14:paraId="72539F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47495F1" w14:textId="37DC8BB3" w:rsidR="0041650E" w:rsidRPr="00210AAF" w:rsidRDefault="0041650E" w:rsidP="0041650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A915EB" w14:textId="4D7048AF" w:rsidR="0041650E" w:rsidRPr="00210AAF" w:rsidRDefault="0041650E" w:rsidP="0041650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AAA45" w14:textId="4EBF85E2" w:rsidR="0041650E" w:rsidRPr="00210AAF" w:rsidRDefault="0041650E" w:rsidP="0041650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2E0FF" w14:textId="5A2A1003" w:rsidR="0041650E" w:rsidRPr="00210AAF" w:rsidRDefault="0041650E" w:rsidP="0041650E">
            <w:pPr>
              <w:pStyle w:val="TAL"/>
              <w:rPr>
                <w:snapToGrid w:val="0"/>
                <w:sz w:val="16"/>
                <w:szCs w:val="16"/>
              </w:rPr>
            </w:pPr>
            <w:r w:rsidRPr="00210AAF">
              <w:rPr>
                <w:snapToGrid w:val="0"/>
                <w:sz w:val="16"/>
                <w:szCs w:val="16"/>
              </w:rPr>
              <w:t>03</w:t>
            </w:r>
            <w:r>
              <w:rPr>
                <w:snapToGrid w:val="0"/>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351E7EDD" w14:textId="1BD5776D" w:rsidR="0041650E" w:rsidRPr="00210AAF" w:rsidRDefault="0041650E" w:rsidP="0041650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5B129" w14:textId="72788012" w:rsidR="0041650E" w:rsidRPr="00210AAF" w:rsidRDefault="0041650E"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9A59AD" w14:textId="13D63A16" w:rsidR="0041650E" w:rsidRDefault="0041650E" w:rsidP="0041650E">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6EE4FE" w14:textId="13AEC3BF" w:rsidR="0041650E" w:rsidRPr="00210AAF" w:rsidRDefault="0041650E" w:rsidP="0041650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8030E2" w14:paraId="4F47C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1BD5C62" w14:textId="359DC710" w:rsidR="008030E2" w:rsidRPr="00210AAF" w:rsidRDefault="008030E2" w:rsidP="008030E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DD4A0" w14:textId="00EA7899" w:rsidR="008030E2" w:rsidRPr="00210AAF" w:rsidRDefault="008030E2" w:rsidP="008030E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2BA5E" w14:textId="3E213982" w:rsidR="008030E2" w:rsidRPr="00210AAF" w:rsidRDefault="008030E2" w:rsidP="008030E2">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54837D" w14:textId="1BA80559" w:rsidR="008030E2" w:rsidRPr="00210AAF" w:rsidRDefault="008030E2" w:rsidP="008030E2">
            <w:pPr>
              <w:pStyle w:val="TAL"/>
              <w:rPr>
                <w:snapToGrid w:val="0"/>
                <w:sz w:val="16"/>
                <w:szCs w:val="16"/>
              </w:rPr>
            </w:pPr>
            <w:r w:rsidRPr="00210AAF">
              <w:rPr>
                <w:snapToGrid w:val="0"/>
                <w:sz w:val="16"/>
                <w:szCs w:val="16"/>
              </w:rPr>
              <w:t>03</w:t>
            </w:r>
            <w:r>
              <w:rPr>
                <w:snapToGrid w:val="0"/>
                <w:sz w:val="16"/>
                <w:szCs w:val="16"/>
              </w:rPr>
              <w:t>41</w:t>
            </w:r>
          </w:p>
        </w:tc>
        <w:tc>
          <w:tcPr>
            <w:tcW w:w="284" w:type="dxa"/>
            <w:tcBorders>
              <w:top w:val="single" w:sz="6" w:space="0" w:color="auto"/>
              <w:left w:val="single" w:sz="6" w:space="0" w:color="auto"/>
              <w:bottom w:val="single" w:sz="6" w:space="0" w:color="auto"/>
              <w:right w:val="single" w:sz="6" w:space="0" w:color="auto"/>
            </w:tcBorders>
          </w:tcPr>
          <w:p w14:paraId="7C4515FE" w14:textId="17E1F376" w:rsidR="008030E2" w:rsidRDefault="008030E2" w:rsidP="008030E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69AB56" w14:textId="5F236CA9" w:rsidR="008030E2" w:rsidRPr="00210AAF" w:rsidRDefault="008030E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DEB1AC" w14:textId="13D9AD48" w:rsidR="008030E2" w:rsidRPr="00210AAF" w:rsidRDefault="008030E2" w:rsidP="008030E2">
            <w:pPr>
              <w:pStyle w:val="TAL"/>
              <w:rPr>
                <w:noProof/>
                <w:sz w:val="16"/>
                <w:szCs w:val="16"/>
              </w:rPr>
            </w:pPr>
            <w:r w:rsidRPr="008030E2">
              <w:rPr>
                <w:noProof/>
                <w:sz w:val="16"/>
                <w:szCs w:val="16"/>
              </w:rPr>
              <w:t>Add Criteria to Preconfigured User Regroup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2EC7F" w14:textId="0A384C5B" w:rsidR="008030E2" w:rsidRPr="00210AAF" w:rsidRDefault="008030E2" w:rsidP="008030E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483E71" w14:paraId="20F239F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6DC6694" w14:textId="02DC015C" w:rsidR="00483E71" w:rsidRPr="00210AAF" w:rsidRDefault="00483E71" w:rsidP="00483E71">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58300E" w14:textId="4D2CE849" w:rsidR="00483E71" w:rsidRPr="00210AAF" w:rsidRDefault="00483E71" w:rsidP="00483E71">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385F54" w14:textId="41E6C44C" w:rsidR="00483E71" w:rsidRPr="00210AAF" w:rsidRDefault="00483E71" w:rsidP="00483E71">
            <w:pPr>
              <w:pStyle w:val="TAL"/>
              <w:rPr>
                <w:sz w:val="16"/>
                <w:szCs w:val="16"/>
              </w:rPr>
            </w:pPr>
            <w:r w:rsidRPr="00210AAF">
              <w:rPr>
                <w:sz w:val="16"/>
                <w:szCs w:val="16"/>
              </w:rPr>
              <w:t>SP-230</w:t>
            </w:r>
            <w:r>
              <w:rPr>
                <w:sz w:val="16"/>
                <w:szCs w:val="16"/>
              </w:rPr>
              <w:t>70</w:t>
            </w:r>
            <w:r w:rsidR="00BF69B2">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DF5FB" w14:textId="08018057" w:rsidR="00483E71" w:rsidRPr="00210AAF" w:rsidRDefault="00483E71" w:rsidP="00483E71">
            <w:pPr>
              <w:pStyle w:val="TAL"/>
              <w:rPr>
                <w:snapToGrid w:val="0"/>
                <w:sz w:val="16"/>
                <w:szCs w:val="16"/>
              </w:rPr>
            </w:pPr>
            <w:r w:rsidRPr="00210AAF">
              <w:rPr>
                <w:snapToGrid w:val="0"/>
                <w:sz w:val="16"/>
                <w:szCs w:val="16"/>
              </w:rPr>
              <w:t>03</w:t>
            </w:r>
            <w:r>
              <w:rPr>
                <w:snapToGrid w:val="0"/>
                <w:sz w:val="16"/>
                <w:szCs w:val="16"/>
              </w:rPr>
              <w:t>42</w:t>
            </w:r>
          </w:p>
        </w:tc>
        <w:tc>
          <w:tcPr>
            <w:tcW w:w="284" w:type="dxa"/>
            <w:tcBorders>
              <w:top w:val="single" w:sz="6" w:space="0" w:color="auto"/>
              <w:left w:val="single" w:sz="6" w:space="0" w:color="auto"/>
              <w:bottom w:val="single" w:sz="6" w:space="0" w:color="auto"/>
              <w:right w:val="single" w:sz="6" w:space="0" w:color="auto"/>
            </w:tcBorders>
          </w:tcPr>
          <w:p w14:paraId="37C25734" w14:textId="3F89CC52" w:rsidR="00483E71" w:rsidRDefault="00483E71" w:rsidP="00483E71">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98487F" w14:textId="49A7EA46" w:rsidR="00483E71" w:rsidRDefault="00483E71"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E220B7A" w14:textId="721CA6DA" w:rsidR="00483E71" w:rsidRPr="008030E2" w:rsidRDefault="00483E71" w:rsidP="00483E71">
            <w:pPr>
              <w:pStyle w:val="TAL"/>
              <w:rPr>
                <w:noProof/>
                <w:sz w:val="16"/>
                <w:szCs w:val="16"/>
              </w:rPr>
            </w:pPr>
            <w:r w:rsidRPr="00483E71">
              <w:rPr>
                <w:noProof/>
                <w:sz w:val="16"/>
                <w:szCs w:val="16"/>
              </w:rPr>
              <w:t>Configuration for receiving the adhoc group emergency alert participants list notification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1F0AE7" w14:textId="652F93A4" w:rsidR="00483E71" w:rsidRPr="00210AAF" w:rsidRDefault="00483E71" w:rsidP="00483E71">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805D26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044EFE9" w14:textId="3BC4E346"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B4AA11" w14:textId="0B4FC74E"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ED21B8" w14:textId="6DE57565"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337DFD" w14:textId="2BA20D87"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43</w:t>
            </w:r>
          </w:p>
        </w:tc>
        <w:tc>
          <w:tcPr>
            <w:tcW w:w="284" w:type="dxa"/>
            <w:tcBorders>
              <w:top w:val="single" w:sz="6" w:space="0" w:color="auto"/>
              <w:left w:val="single" w:sz="6" w:space="0" w:color="auto"/>
              <w:bottom w:val="single" w:sz="6" w:space="0" w:color="auto"/>
              <w:right w:val="single" w:sz="6" w:space="0" w:color="auto"/>
            </w:tcBorders>
          </w:tcPr>
          <w:p w14:paraId="56752D59" w14:textId="74080816" w:rsidR="00BF69B2" w:rsidRDefault="00BF69B2" w:rsidP="00BF69B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599263" w14:textId="38325C42" w:rsidR="00BF69B2" w:rsidRDefault="00BF69B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51BEC0" w14:textId="1A4F7907" w:rsidR="00BF69B2" w:rsidRPr="00483E71" w:rsidRDefault="00BF69B2" w:rsidP="00BF69B2">
            <w:pPr>
              <w:pStyle w:val="TAL"/>
              <w:rPr>
                <w:noProof/>
                <w:sz w:val="16"/>
                <w:szCs w:val="16"/>
              </w:rPr>
            </w:pPr>
            <w:r w:rsidRPr="00BF69B2">
              <w:rPr>
                <w:noProof/>
                <w:sz w:val="16"/>
                <w:szCs w:val="16"/>
              </w:rPr>
              <w:t>Correcting the ad hoc group communication criteria between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0F9CFA" w14:textId="0D8B2E70"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79D43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42BC213" w14:textId="2B9A603D"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C14193" w14:textId="5C6ADB9A"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D62BE" w14:textId="1C54F4D1"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C1F1A9" w14:textId="096531E8"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44</w:t>
            </w:r>
          </w:p>
        </w:tc>
        <w:tc>
          <w:tcPr>
            <w:tcW w:w="284" w:type="dxa"/>
            <w:tcBorders>
              <w:top w:val="single" w:sz="6" w:space="0" w:color="auto"/>
              <w:left w:val="single" w:sz="6" w:space="0" w:color="auto"/>
              <w:bottom w:val="single" w:sz="6" w:space="0" w:color="auto"/>
              <w:right w:val="single" w:sz="6" w:space="0" w:color="auto"/>
            </w:tcBorders>
          </w:tcPr>
          <w:p w14:paraId="0360A3AF" w14:textId="7CC7319B" w:rsidR="00BF69B2" w:rsidRDefault="00BF69B2" w:rsidP="00BF69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742866" w14:textId="077DF9BA" w:rsidR="00BF69B2" w:rsidRDefault="00BF69B2"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3E90E4" w14:textId="026FBF60" w:rsidR="00BF69B2" w:rsidRPr="00BF69B2" w:rsidRDefault="00BF69B2" w:rsidP="00BF69B2">
            <w:pPr>
              <w:pStyle w:val="TAL"/>
              <w:rPr>
                <w:noProof/>
                <w:sz w:val="16"/>
                <w:szCs w:val="16"/>
              </w:rPr>
            </w:pPr>
            <w:r w:rsidRPr="00BF69B2">
              <w:rPr>
                <w:noProof/>
                <w:sz w:val="16"/>
                <w:szCs w:val="16"/>
              </w:rPr>
              <w:t>Notifying authorized user about adhoc group participants list involving multiple MC systems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74971BD" w14:textId="7A0AB173"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6055A4" w14:paraId="2E2354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197BE6" w14:textId="0F0BCAD0" w:rsidR="006055A4" w:rsidRPr="00210AAF" w:rsidRDefault="006055A4" w:rsidP="006055A4">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2DE00" w14:textId="52705904" w:rsidR="006055A4" w:rsidRPr="00210AAF" w:rsidRDefault="006055A4" w:rsidP="006055A4">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B8FB9" w14:textId="3B13C4EC" w:rsidR="006055A4" w:rsidRPr="00210AAF" w:rsidRDefault="006055A4" w:rsidP="006055A4">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5915D" w14:textId="6F7F0FC5" w:rsidR="006055A4" w:rsidRPr="00210AAF" w:rsidRDefault="006055A4" w:rsidP="006055A4">
            <w:pPr>
              <w:pStyle w:val="TAL"/>
              <w:rPr>
                <w:snapToGrid w:val="0"/>
                <w:sz w:val="16"/>
                <w:szCs w:val="16"/>
              </w:rPr>
            </w:pPr>
            <w:r w:rsidRPr="00210AAF">
              <w:rPr>
                <w:snapToGrid w:val="0"/>
                <w:sz w:val="16"/>
                <w:szCs w:val="16"/>
              </w:rPr>
              <w:t>03</w:t>
            </w:r>
            <w:r>
              <w:rPr>
                <w:snapToGrid w:val="0"/>
                <w:sz w:val="16"/>
                <w:szCs w:val="16"/>
              </w:rPr>
              <w:t>45</w:t>
            </w:r>
          </w:p>
        </w:tc>
        <w:tc>
          <w:tcPr>
            <w:tcW w:w="284" w:type="dxa"/>
            <w:tcBorders>
              <w:top w:val="single" w:sz="6" w:space="0" w:color="auto"/>
              <w:left w:val="single" w:sz="6" w:space="0" w:color="auto"/>
              <w:bottom w:val="single" w:sz="6" w:space="0" w:color="auto"/>
              <w:right w:val="single" w:sz="6" w:space="0" w:color="auto"/>
            </w:tcBorders>
          </w:tcPr>
          <w:p w14:paraId="35665881" w14:textId="00DA7BED" w:rsidR="006055A4" w:rsidRDefault="006055A4" w:rsidP="006055A4">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5E1DC9" w14:textId="57D091AE" w:rsidR="006055A4" w:rsidRDefault="006055A4"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FA98873" w14:textId="7E7AC4A0" w:rsidR="006055A4" w:rsidRPr="00BF69B2" w:rsidRDefault="00D45090" w:rsidP="006055A4">
            <w:pPr>
              <w:pStyle w:val="TAL"/>
              <w:rPr>
                <w:noProof/>
                <w:sz w:val="16"/>
                <w:szCs w:val="16"/>
              </w:rPr>
            </w:pPr>
            <w:r w:rsidRPr="00D45090">
              <w:rPr>
                <w:noProof/>
                <w:sz w:val="16"/>
                <w:szCs w:val="16"/>
              </w:rPr>
              <w:t>Get user list Information flows for the ad hoc group call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E49B38" w14:textId="5DAB30C9" w:rsidR="006055A4" w:rsidRPr="00210AAF" w:rsidRDefault="006055A4" w:rsidP="006055A4">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651B2" w14:paraId="23D572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EEDD5AE" w14:textId="729E8DBB" w:rsidR="00C651B2" w:rsidRPr="00210AAF" w:rsidRDefault="00C651B2" w:rsidP="00C651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2B4EF2" w14:textId="47B03F36" w:rsidR="00C651B2" w:rsidRPr="00210AAF" w:rsidRDefault="00C651B2" w:rsidP="00C651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8098D8" w14:textId="4F75D342" w:rsidR="00C651B2" w:rsidRPr="00210AAF" w:rsidRDefault="00C651B2" w:rsidP="00C651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7464C4" w14:textId="4C86AF06" w:rsidR="00C651B2" w:rsidRPr="00210AAF" w:rsidRDefault="00C651B2" w:rsidP="00C651B2">
            <w:pPr>
              <w:pStyle w:val="TAL"/>
              <w:rPr>
                <w:snapToGrid w:val="0"/>
                <w:sz w:val="16"/>
                <w:szCs w:val="16"/>
              </w:rPr>
            </w:pPr>
            <w:r w:rsidRPr="00210AAF">
              <w:rPr>
                <w:snapToGrid w:val="0"/>
                <w:sz w:val="16"/>
                <w:szCs w:val="16"/>
              </w:rPr>
              <w:t>03</w:t>
            </w:r>
            <w:r>
              <w:rPr>
                <w:snapToGrid w:val="0"/>
                <w:sz w:val="16"/>
                <w:szCs w:val="16"/>
              </w:rPr>
              <w:t>46</w:t>
            </w:r>
          </w:p>
        </w:tc>
        <w:tc>
          <w:tcPr>
            <w:tcW w:w="284" w:type="dxa"/>
            <w:tcBorders>
              <w:top w:val="single" w:sz="6" w:space="0" w:color="auto"/>
              <w:left w:val="single" w:sz="6" w:space="0" w:color="auto"/>
              <w:bottom w:val="single" w:sz="6" w:space="0" w:color="auto"/>
              <w:right w:val="single" w:sz="6" w:space="0" w:color="auto"/>
            </w:tcBorders>
          </w:tcPr>
          <w:p w14:paraId="3D4AAC4A" w14:textId="7EE88DEF" w:rsidR="00C651B2" w:rsidRDefault="00C651B2" w:rsidP="00C651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C05ABC" w14:textId="224E3A21" w:rsidR="00C651B2" w:rsidRDefault="00C651B2"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65E5EC" w14:textId="53B4B88C" w:rsidR="00C651B2" w:rsidRPr="00D45090" w:rsidRDefault="00C651B2" w:rsidP="00C651B2">
            <w:pPr>
              <w:pStyle w:val="TAL"/>
              <w:rPr>
                <w:noProof/>
                <w:sz w:val="16"/>
                <w:szCs w:val="16"/>
              </w:rPr>
            </w:pPr>
            <w:r w:rsidRPr="00C651B2">
              <w:rPr>
                <w:noProof/>
                <w:sz w:val="16"/>
                <w:szCs w:val="16"/>
              </w:rPr>
              <w:t>Use of service specific terminologies (i.e. MCPTT) and other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323984" w14:textId="79DFCCB5" w:rsidR="00C651B2" w:rsidRPr="00210AAF" w:rsidRDefault="00C651B2" w:rsidP="00C651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F2127E" w14:paraId="61006A5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56997A" w14:textId="0B54A233" w:rsidR="00F2127E" w:rsidRPr="00210AAF" w:rsidRDefault="00F2127E" w:rsidP="00F2127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ACA44" w14:textId="48DF3214" w:rsidR="00F2127E" w:rsidRPr="00210AAF" w:rsidRDefault="00F2127E" w:rsidP="00F2127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E7097" w14:textId="359101E8" w:rsidR="00F2127E" w:rsidRPr="00210AAF" w:rsidRDefault="00F2127E" w:rsidP="00F2127E">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721B2E" w14:textId="62A96701" w:rsidR="00F2127E" w:rsidRPr="00210AAF" w:rsidRDefault="00F2127E" w:rsidP="00F2127E">
            <w:pPr>
              <w:pStyle w:val="TAL"/>
              <w:rPr>
                <w:snapToGrid w:val="0"/>
                <w:sz w:val="16"/>
                <w:szCs w:val="16"/>
              </w:rPr>
            </w:pPr>
            <w:r w:rsidRPr="00210AAF">
              <w:rPr>
                <w:snapToGrid w:val="0"/>
                <w:sz w:val="16"/>
                <w:szCs w:val="16"/>
              </w:rPr>
              <w:t>03</w:t>
            </w:r>
            <w:r>
              <w:rPr>
                <w:snapToGrid w:val="0"/>
                <w:sz w:val="16"/>
                <w:szCs w:val="16"/>
              </w:rPr>
              <w:t>47</w:t>
            </w:r>
          </w:p>
        </w:tc>
        <w:tc>
          <w:tcPr>
            <w:tcW w:w="284" w:type="dxa"/>
            <w:tcBorders>
              <w:top w:val="single" w:sz="6" w:space="0" w:color="auto"/>
              <w:left w:val="single" w:sz="6" w:space="0" w:color="auto"/>
              <w:bottom w:val="single" w:sz="6" w:space="0" w:color="auto"/>
              <w:right w:val="single" w:sz="6" w:space="0" w:color="auto"/>
            </w:tcBorders>
          </w:tcPr>
          <w:p w14:paraId="5789BB1B" w14:textId="1678540A" w:rsidR="00F2127E" w:rsidRDefault="00F2127E" w:rsidP="00F2127E">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DBDD57" w14:textId="67B94DD2" w:rsidR="00F2127E" w:rsidRDefault="00F2127E"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C726F9" w14:textId="1D55B443" w:rsidR="00F2127E" w:rsidRPr="00C651B2" w:rsidRDefault="00F2127E" w:rsidP="00F2127E">
            <w:pPr>
              <w:pStyle w:val="TAL"/>
              <w:rPr>
                <w:noProof/>
                <w:sz w:val="16"/>
                <w:szCs w:val="16"/>
              </w:rPr>
            </w:pPr>
            <w:r w:rsidRPr="00F2127E">
              <w:rPr>
                <w:noProof/>
                <w:sz w:val="16"/>
                <w:szCs w:val="16"/>
              </w:rPr>
              <w:t>Corrections for ad hoc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2F0C88" w14:textId="42CA3ED6" w:rsidR="00F2127E" w:rsidRPr="00210AAF" w:rsidRDefault="00F2127E" w:rsidP="00F2127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393E4A" w14:paraId="56A4270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C02879" w14:textId="6C0DDE51" w:rsidR="00393E4A" w:rsidRPr="00210AAF" w:rsidRDefault="00393E4A" w:rsidP="00393E4A">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D8D63" w14:textId="6B16AC67" w:rsidR="00393E4A" w:rsidRPr="00210AAF" w:rsidRDefault="00393E4A" w:rsidP="00393E4A">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85EA3B" w14:textId="0B735235" w:rsidR="00393E4A" w:rsidRPr="00210AAF" w:rsidRDefault="00393E4A" w:rsidP="00393E4A">
            <w:pPr>
              <w:pStyle w:val="TAL"/>
              <w:rPr>
                <w:sz w:val="16"/>
                <w:szCs w:val="16"/>
              </w:rPr>
            </w:pPr>
            <w:r w:rsidRPr="00210AAF">
              <w:rPr>
                <w:sz w:val="16"/>
                <w:szCs w:val="16"/>
              </w:rPr>
              <w:t>SP-230</w:t>
            </w:r>
            <w:r>
              <w:rPr>
                <w:sz w:val="16"/>
                <w:szCs w:val="16"/>
              </w:rPr>
              <w:t>70</w:t>
            </w:r>
            <w:r w:rsidR="0078253C">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77960D" w14:textId="3D8F809D" w:rsidR="00393E4A" w:rsidRPr="00210AAF" w:rsidRDefault="00393E4A" w:rsidP="00393E4A">
            <w:pPr>
              <w:pStyle w:val="TAL"/>
              <w:rPr>
                <w:snapToGrid w:val="0"/>
                <w:sz w:val="16"/>
                <w:szCs w:val="16"/>
              </w:rPr>
            </w:pPr>
            <w:r w:rsidRPr="00210AAF">
              <w:rPr>
                <w:snapToGrid w:val="0"/>
                <w:sz w:val="16"/>
                <w:szCs w:val="16"/>
              </w:rPr>
              <w:t>03</w:t>
            </w:r>
            <w:r>
              <w:rPr>
                <w:snapToGrid w:val="0"/>
                <w:sz w:val="16"/>
                <w:szCs w:val="16"/>
              </w:rPr>
              <w:t>48</w:t>
            </w:r>
          </w:p>
        </w:tc>
        <w:tc>
          <w:tcPr>
            <w:tcW w:w="284" w:type="dxa"/>
            <w:tcBorders>
              <w:top w:val="single" w:sz="6" w:space="0" w:color="auto"/>
              <w:left w:val="single" w:sz="6" w:space="0" w:color="auto"/>
              <w:bottom w:val="single" w:sz="6" w:space="0" w:color="auto"/>
              <w:right w:val="single" w:sz="6" w:space="0" w:color="auto"/>
            </w:tcBorders>
          </w:tcPr>
          <w:p w14:paraId="25C4488A" w14:textId="5EDF0E6D" w:rsidR="00393E4A" w:rsidRDefault="00393E4A" w:rsidP="00393E4A">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1FAB79" w14:textId="2E395253" w:rsidR="00393E4A" w:rsidRDefault="00393E4A"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023CE4" w14:textId="0A56FDFD" w:rsidR="00393E4A" w:rsidRPr="00F2127E" w:rsidRDefault="00393E4A" w:rsidP="00393E4A">
            <w:pPr>
              <w:pStyle w:val="TAL"/>
              <w:rPr>
                <w:noProof/>
                <w:sz w:val="16"/>
                <w:szCs w:val="16"/>
              </w:rPr>
            </w:pPr>
            <w:r w:rsidRPr="00393E4A">
              <w:rPr>
                <w:noProof/>
                <w:sz w:val="16"/>
                <w:szCs w:val="16"/>
              </w:rPr>
              <w:t>Addition of Call Release Reason code in the PES based Call Disconnect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8E6BB16" w14:textId="7EEEE700" w:rsidR="00393E4A" w:rsidRPr="00210AAF" w:rsidRDefault="00393E4A" w:rsidP="00393E4A">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4A0040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1F24F28" w14:textId="04CFE286"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D35ECA" w14:textId="3631E64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E83A23" w14:textId="6B314AE3" w:rsidR="0078253C" w:rsidRPr="00210AAF" w:rsidRDefault="0078253C" w:rsidP="0078253C">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0B1785" w14:textId="2886C65F"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49</w:t>
            </w:r>
          </w:p>
        </w:tc>
        <w:tc>
          <w:tcPr>
            <w:tcW w:w="284" w:type="dxa"/>
            <w:tcBorders>
              <w:top w:val="single" w:sz="6" w:space="0" w:color="auto"/>
              <w:left w:val="single" w:sz="6" w:space="0" w:color="auto"/>
              <w:bottom w:val="single" w:sz="6" w:space="0" w:color="auto"/>
              <w:right w:val="single" w:sz="6" w:space="0" w:color="auto"/>
            </w:tcBorders>
          </w:tcPr>
          <w:p w14:paraId="2E923C1C" w14:textId="5A332188"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18BC23" w14:textId="769A4EB9"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F66CDF" w14:textId="00BAD84E" w:rsidR="0078253C" w:rsidRPr="00393E4A" w:rsidRDefault="0078253C" w:rsidP="0078253C">
            <w:pPr>
              <w:pStyle w:val="TAL"/>
              <w:rPr>
                <w:noProof/>
                <w:sz w:val="16"/>
                <w:szCs w:val="16"/>
              </w:rPr>
            </w:pPr>
            <w:r w:rsidRPr="0078253C">
              <w:rPr>
                <w:noProof/>
                <w:sz w:val="16"/>
                <w:szCs w:val="16"/>
              </w:rPr>
              <w:t>Correct MCPTT ID usage in some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BB7EE8" w14:textId="3CF650B0"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2478923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059493" w14:textId="1995BB54"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1A218" w14:textId="20403C11"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5452A0" w14:textId="0D4FE97D"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F2B126" w14:textId="7D7495AA"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50</w:t>
            </w:r>
          </w:p>
        </w:tc>
        <w:tc>
          <w:tcPr>
            <w:tcW w:w="284" w:type="dxa"/>
            <w:tcBorders>
              <w:top w:val="single" w:sz="6" w:space="0" w:color="auto"/>
              <w:left w:val="single" w:sz="6" w:space="0" w:color="auto"/>
              <w:bottom w:val="single" w:sz="6" w:space="0" w:color="auto"/>
              <w:right w:val="single" w:sz="6" w:space="0" w:color="auto"/>
            </w:tcBorders>
          </w:tcPr>
          <w:p w14:paraId="0082BD60" w14:textId="7709462E" w:rsidR="0078253C" w:rsidRDefault="0078253C" w:rsidP="0078253C">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7B2B0" w14:textId="4A338632"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7EE739" w14:textId="5714903C" w:rsidR="0078253C" w:rsidRPr="0078253C" w:rsidRDefault="0078253C" w:rsidP="0078253C">
            <w:pPr>
              <w:pStyle w:val="TAL"/>
              <w:rPr>
                <w:noProof/>
                <w:sz w:val="16"/>
                <w:szCs w:val="16"/>
              </w:rPr>
            </w:pPr>
            <w:r w:rsidRPr="0078253C">
              <w:rPr>
                <w:noProof/>
                <w:sz w:val="16"/>
                <w:szCs w:val="16"/>
              </w:rPr>
              <w:t>MCPTT group ID correction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796085" w14:textId="3AAFBF62"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10A37E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D9E0F97" w14:textId="69BCE451"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C8EA8D" w14:textId="0E8FE06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ADCC4" w14:textId="62C81418"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54383A" w14:textId="05AC78C0"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51</w:t>
            </w:r>
          </w:p>
        </w:tc>
        <w:tc>
          <w:tcPr>
            <w:tcW w:w="284" w:type="dxa"/>
            <w:tcBorders>
              <w:top w:val="single" w:sz="6" w:space="0" w:color="auto"/>
              <w:left w:val="single" w:sz="6" w:space="0" w:color="auto"/>
              <w:bottom w:val="single" w:sz="6" w:space="0" w:color="auto"/>
              <w:right w:val="single" w:sz="6" w:space="0" w:color="auto"/>
            </w:tcBorders>
          </w:tcPr>
          <w:p w14:paraId="39FDC7A3" w14:textId="47CEE9EA"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E08564" w14:textId="465A73E6"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6A3900" w14:textId="20B91399" w:rsidR="0078253C" w:rsidRPr="0078253C" w:rsidRDefault="0078253C" w:rsidP="0078253C">
            <w:pPr>
              <w:pStyle w:val="TAL"/>
              <w:rPr>
                <w:noProof/>
                <w:sz w:val="16"/>
                <w:szCs w:val="16"/>
              </w:rPr>
            </w:pPr>
            <w:r w:rsidRPr="0078253C">
              <w:rPr>
                <w:noProof/>
                <w:sz w:val="16"/>
                <w:szCs w:val="16"/>
              </w:rPr>
              <w:t>Remove unnecessary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198F84" w14:textId="55262ADE"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463D7" w14:paraId="2DAA5D7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DD56EAC" w14:textId="2008B2C0" w:rsidR="00C463D7" w:rsidRPr="00210AAF" w:rsidRDefault="00C463D7" w:rsidP="00C463D7">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039B58" w14:textId="08BE29F9" w:rsidR="00C463D7" w:rsidRPr="00210AAF" w:rsidRDefault="00C463D7" w:rsidP="00C463D7">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6B572A" w14:textId="025CEE1B" w:rsidR="00C463D7" w:rsidRPr="00210AAF" w:rsidRDefault="00C463D7" w:rsidP="00C463D7">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B91B8" w14:textId="6C0910CB" w:rsidR="00C463D7" w:rsidRPr="00210AAF" w:rsidRDefault="00C463D7" w:rsidP="00C463D7">
            <w:pPr>
              <w:pStyle w:val="TAL"/>
              <w:rPr>
                <w:snapToGrid w:val="0"/>
                <w:sz w:val="16"/>
                <w:szCs w:val="16"/>
              </w:rPr>
            </w:pPr>
            <w:r w:rsidRPr="00210AAF">
              <w:rPr>
                <w:snapToGrid w:val="0"/>
                <w:sz w:val="16"/>
                <w:szCs w:val="16"/>
              </w:rPr>
              <w:t>03</w:t>
            </w:r>
            <w:r>
              <w:rPr>
                <w:snapToGrid w:val="0"/>
                <w:sz w:val="16"/>
                <w:szCs w:val="16"/>
              </w:rPr>
              <w:t>52</w:t>
            </w:r>
          </w:p>
        </w:tc>
        <w:tc>
          <w:tcPr>
            <w:tcW w:w="284" w:type="dxa"/>
            <w:tcBorders>
              <w:top w:val="single" w:sz="6" w:space="0" w:color="auto"/>
              <w:left w:val="single" w:sz="6" w:space="0" w:color="auto"/>
              <w:bottom w:val="single" w:sz="6" w:space="0" w:color="auto"/>
              <w:right w:val="single" w:sz="6" w:space="0" w:color="auto"/>
            </w:tcBorders>
          </w:tcPr>
          <w:p w14:paraId="2B1200CF" w14:textId="5F20B81A" w:rsidR="00C463D7" w:rsidRDefault="00C463D7" w:rsidP="00C463D7">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B5CB2F" w14:textId="0C873544" w:rsidR="00C463D7" w:rsidRDefault="00C463D7"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0AD95" w14:textId="62F5F1AA" w:rsidR="00C463D7" w:rsidRPr="0078253C" w:rsidRDefault="00C463D7" w:rsidP="00C463D7">
            <w:pPr>
              <w:pStyle w:val="TAL"/>
              <w:rPr>
                <w:noProof/>
                <w:sz w:val="16"/>
                <w:szCs w:val="16"/>
              </w:rPr>
            </w:pPr>
            <w:r w:rsidRPr="00C463D7">
              <w:rPr>
                <w:noProof/>
                <w:sz w:val="16"/>
                <w:szCs w:val="16"/>
              </w:rPr>
              <w:t>Addressing EN related to user configuration for ad hoc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4FE8FF" w14:textId="0BE2233F" w:rsidR="00C463D7" w:rsidRPr="00210AAF" w:rsidRDefault="00C463D7" w:rsidP="00C463D7">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5F78EB" w14:paraId="18B20FB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CA18F85" w14:textId="5DB0486F" w:rsidR="005F78EB" w:rsidRPr="00210AAF" w:rsidRDefault="005F78EB" w:rsidP="005F78EB">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BB169" w14:textId="4ED7BC24" w:rsidR="005F78EB" w:rsidRPr="00210AAF" w:rsidRDefault="005F78EB" w:rsidP="005F78EB">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A21004" w14:textId="15EA2C08" w:rsidR="005F78EB" w:rsidRPr="00210AAF" w:rsidRDefault="005F78EB" w:rsidP="005F78EB">
            <w:pPr>
              <w:pStyle w:val="TAL"/>
              <w:rPr>
                <w:sz w:val="16"/>
                <w:szCs w:val="16"/>
              </w:rPr>
            </w:pPr>
            <w:r w:rsidRPr="00210AAF">
              <w:rPr>
                <w:sz w:val="16"/>
                <w:szCs w:val="16"/>
              </w:rPr>
              <w:t>SP-230</w:t>
            </w:r>
            <w:r>
              <w:rPr>
                <w:sz w:val="16"/>
                <w:szCs w:val="16"/>
              </w:rPr>
              <w:t>70</w:t>
            </w:r>
            <w:r w:rsidR="00FF2A97">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4D417F" w14:textId="6AC23533" w:rsidR="005F78EB" w:rsidRPr="00210AAF" w:rsidRDefault="005F78EB" w:rsidP="005F78EB">
            <w:pPr>
              <w:pStyle w:val="TAL"/>
              <w:rPr>
                <w:snapToGrid w:val="0"/>
                <w:sz w:val="16"/>
                <w:szCs w:val="16"/>
              </w:rPr>
            </w:pPr>
            <w:r w:rsidRPr="00210AAF">
              <w:rPr>
                <w:snapToGrid w:val="0"/>
                <w:sz w:val="16"/>
                <w:szCs w:val="16"/>
              </w:rPr>
              <w:t>03</w:t>
            </w:r>
            <w:r>
              <w:rPr>
                <w:snapToGrid w:val="0"/>
                <w:sz w:val="16"/>
                <w:szCs w:val="16"/>
              </w:rPr>
              <w:t>53</w:t>
            </w:r>
          </w:p>
        </w:tc>
        <w:tc>
          <w:tcPr>
            <w:tcW w:w="284" w:type="dxa"/>
            <w:tcBorders>
              <w:top w:val="single" w:sz="6" w:space="0" w:color="auto"/>
              <w:left w:val="single" w:sz="6" w:space="0" w:color="auto"/>
              <w:bottom w:val="single" w:sz="6" w:space="0" w:color="auto"/>
              <w:right w:val="single" w:sz="6" w:space="0" w:color="auto"/>
            </w:tcBorders>
          </w:tcPr>
          <w:p w14:paraId="66D66905" w14:textId="3EA6814E" w:rsidR="005F78EB" w:rsidRDefault="005F78EB" w:rsidP="005F78EB">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87D462" w14:textId="440ACF36" w:rsidR="005F78EB" w:rsidRDefault="005F78EB"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EB9F33" w14:textId="35105A39" w:rsidR="005F78EB" w:rsidRPr="00C463D7" w:rsidRDefault="005F78EB" w:rsidP="005F78EB">
            <w:pPr>
              <w:pStyle w:val="TAL"/>
              <w:rPr>
                <w:noProof/>
                <w:sz w:val="16"/>
                <w:szCs w:val="16"/>
              </w:rPr>
            </w:pPr>
            <w:r w:rsidRPr="005F78EB">
              <w:rPr>
                <w:noProof/>
                <w:sz w:val="16"/>
                <w:szCs w:val="16"/>
              </w:rPr>
              <w:t>User regroup MCPTT ID list update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473B14" w14:textId="300661C6" w:rsidR="005F78EB" w:rsidRPr="00210AAF" w:rsidRDefault="005F78EB" w:rsidP="005F78EB">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F72AE" w14:paraId="213C977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36FFD6D" w14:textId="7291F1F5" w:rsidR="001F72AE" w:rsidRPr="00210AAF" w:rsidRDefault="001F72AE" w:rsidP="001F72A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5A0DE0" w14:textId="63FC4567" w:rsidR="001F72AE" w:rsidRPr="00210AAF" w:rsidRDefault="001F72AE" w:rsidP="001F72A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D30499" w14:textId="5FFF74EE" w:rsidR="001F72AE" w:rsidRPr="00210AAF" w:rsidRDefault="001F72AE" w:rsidP="001F72A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41A3B" w14:textId="6D311257" w:rsidR="001F72AE" w:rsidRPr="00210AAF" w:rsidRDefault="001F72AE" w:rsidP="001F72AE">
            <w:pPr>
              <w:pStyle w:val="TAL"/>
              <w:rPr>
                <w:snapToGrid w:val="0"/>
                <w:sz w:val="16"/>
                <w:szCs w:val="16"/>
              </w:rPr>
            </w:pPr>
            <w:r w:rsidRPr="00210AAF">
              <w:rPr>
                <w:snapToGrid w:val="0"/>
                <w:sz w:val="16"/>
                <w:szCs w:val="16"/>
              </w:rPr>
              <w:t>03</w:t>
            </w:r>
            <w:r>
              <w:rPr>
                <w:snapToGrid w:val="0"/>
                <w:sz w:val="16"/>
                <w:szCs w:val="16"/>
              </w:rPr>
              <w:t>54</w:t>
            </w:r>
          </w:p>
        </w:tc>
        <w:tc>
          <w:tcPr>
            <w:tcW w:w="284" w:type="dxa"/>
            <w:tcBorders>
              <w:top w:val="single" w:sz="6" w:space="0" w:color="auto"/>
              <w:left w:val="single" w:sz="6" w:space="0" w:color="auto"/>
              <w:bottom w:val="single" w:sz="6" w:space="0" w:color="auto"/>
              <w:right w:val="single" w:sz="6" w:space="0" w:color="auto"/>
            </w:tcBorders>
          </w:tcPr>
          <w:p w14:paraId="504F0932" w14:textId="361E65C5" w:rsidR="001F72AE" w:rsidRDefault="001F72AE" w:rsidP="001F72A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B31C" w14:textId="47331713" w:rsidR="001F72AE" w:rsidRDefault="001F72AE"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83FAE3" w14:textId="14FA132E" w:rsidR="001F72AE" w:rsidRPr="005F78EB" w:rsidRDefault="001F72AE" w:rsidP="001F72AE">
            <w:pPr>
              <w:pStyle w:val="TAL"/>
              <w:rPr>
                <w:noProof/>
                <w:sz w:val="16"/>
                <w:szCs w:val="16"/>
              </w:rPr>
            </w:pPr>
            <w:r w:rsidRPr="001F72AE">
              <w:rPr>
                <w:noProof/>
                <w:sz w:val="16"/>
                <w:szCs w:val="16"/>
              </w:rPr>
              <w:t>Updates adhoc group call procedures for allowing a subsequent MCPTT call after an adhoc group emergency alert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A3C9569" w14:textId="0C1C06CD" w:rsidR="001F72AE" w:rsidRPr="00210AAF" w:rsidRDefault="001F72AE" w:rsidP="001F72A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D6FD8" w14:paraId="4C8A5CB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499D8FB" w14:textId="449702B5" w:rsidR="001D6FD8" w:rsidRPr="00210AAF" w:rsidRDefault="001D6FD8" w:rsidP="001D6FD8">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25BC86" w14:textId="704FC20D" w:rsidR="001D6FD8" w:rsidRPr="00210AAF" w:rsidRDefault="001D6FD8" w:rsidP="001D6FD8">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E2204" w14:textId="3ED466EE" w:rsidR="001D6FD8" w:rsidRPr="00210AAF" w:rsidRDefault="001D6FD8" w:rsidP="001D6FD8">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2BDC47" w14:textId="194C551D" w:rsidR="001D6FD8" w:rsidRPr="00210AAF" w:rsidRDefault="001D6FD8" w:rsidP="001D6FD8">
            <w:pPr>
              <w:pStyle w:val="TAL"/>
              <w:rPr>
                <w:snapToGrid w:val="0"/>
                <w:sz w:val="16"/>
                <w:szCs w:val="16"/>
              </w:rPr>
            </w:pPr>
            <w:r w:rsidRPr="00210AAF">
              <w:rPr>
                <w:snapToGrid w:val="0"/>
                <w:sz w:val="16"/>
                <w:szCs w:val="16"/>
              </w:rPr>
              <w:t>03</w:t>
            </w:r>
            <w:r>
              <w:rPr>
                <w:snapToGrid w:val="0"/>
                <w:sz w:val="16"/>
                <w:szCs w:val="16"/>
              </w:rPr>
              <w:t>56</w:t>
            </w:r>
          </w:p>
        </w:tc>
        <w:tc>
          <w:tcPr>
            <w:tcW w:w="284" w:type="dxa"/>
            <w:tcBorders>
              <w:top w:val="single" w:sz="6" w:space="0" w:color="auto"/>
              <w:left w:val="single" w:sz="6" w:space="0" w:color="auto"/>
              <w:bottom w:val="single" w:sz="6" w:space="0" w:color="auto"/>
              <w:right w:val="single" w:sz="6" w:space="0" w:color="auto"/>
            </w:tcBorders>
          </w:tcPr>
          <w:p w14:paraId="25AE6E0E" w14:textId="2BDA6DD3" w:rsidR="001D6FD8" w:rsidRDefault="001D6FD8" w:rsidP="001D6FD8">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C0D5E5" w14:textId="240264AC" w:rsidR="001D6FD8" w:rsidRDefault="001D6FD8"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DA7E9F" w14:textId="0A00DAF9" w:rsidR="001D6FD8" w:rsidRPr="001F72AE" w:rsidRDefault="001D6FD8" w:rsidP="001D6FD8">
            <w:pPr>
              <w:pStyle w:val="TAL"/>
              <w:rPr>
                <w:noProof/>
                <w:sz w:val="16"/>
                <w:szCs w:val="16"/>
              </w:rPr>
            </w:pPr>
            <w:r w:rsidRPr="001D6FD8">
              <w:rPr>
                <w:noProof/>
                <w:sz w:val="16"/>
                <w:szCs w:val="16"/>
              </w:rPr>
              <w:t>Corrections to ad hoc group call setup procedure involving multiple MC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3857BA" w14:textId="01547AED" w:rsidR="001D6FD8" w:rsidRPr="00210AAF" w:rsidRDefault="001D6FD8" w:rsidP="001D6FD8">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2F13C9" w14:paraId="2441FC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F76EDB3" w14:textId="47DE1767" w:rsidR="002F13C9" w:rsidRPr="00210AAF" w:rsidRDefault="002F13C9" w:rsidP="002F13C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89B23C" w14:textId="36D52ECD" w:rsidR="002F13C9" w:rsidRPr="00210AAF" w:rsidRDefault="002F13C9" w:rsidP="002F13C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878934" w14:textId="732F4EEA" w:rsidR="002F13C9" w:rsidRPr="00210AAF" w:rsidRDefault="002F13C9" w:rsidP="002F13C9">
            <w:pPr>
              <w:pStyle w:val="TAL"/>
              <w:rPr>
                <w:sz w:val="16"/>
                <w:szCs w:val="16"/>
              </w:rPr>
            </w:pPr>
            <w:r w:rsidRPr="002F13C9">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76ED3" w14:textId="768BB056" w:rsidR="002F13C9" w:rsidRPr="00210AAF" w:rsidRDefault="002F13C9" w:rsidP="002F13C9">
            <w:pPr>
              <w:pStyle w:val="TAL"/>
              <w:rPr>
                <w:snapToGrid w:val="0"/>
                <w:sz w:val="16"/>
                <w:szCs w:val="16"/>
              </w:rPr>
            </w:pPr>
            <w:r w:rsidRPr="00210AAF">
              <w:rPr>
                <w:snapToGrid w:val="0"/>
                <w:sz w:val="16"/>
                <w:szCs w:val="16"/>
              </w:rPr>
              <w:t>03</w:t>
            </w:r>
            <w:r>
              <w:rPr>
                <w:snapToGrid w:val="0"/>
                <w:sz w:val="16"/>
                <w:szCs w:val="16"/>
              </w:rPr>
              <w:t>59</w:t>
            </w:r>
          </w:p>
        </w:tc>
        <w:tc>
          <w:tcPr>
            <w:tcW w:w="284" w:type="dxa"/>
            <w:tcBorders>
              <w:top w:val="single" w:sz="6" w:space="0" w:color="auto"/>
              <w:left w:val="single" w:sz="6" w:space="0" w:color="auto"/>
              <w:bottom w:val="single" w:sz="6" w:space="0" w:color="auto"/>
              <w:right w:val="single" w:sz="6" w:space="0" w:color="auto"/>
            </w:tcBorders>
          </w:tcPr>
          <w:p w14:paraId="295373D0" w14:textId="2A107620" w:rsidR="002F13C9" w:rsidRDefault="002F13C9" w:rsidP="009B077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8EC044" w14:textId="7C231077" w:rsidR="002F13C9" w:rsidRDefault="002F13C9"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72B20A" w14:textId="6BD9A862" w:rsidR="002F13C9" w:rsidRPr="001D6FD8" w:rsidRDefault="002F13C9" w:rsidP="002F13C9">
            <w:pPr>
              <w:pStyle w:val="TAL"/>
              <w:rPr>
                <w:noProof/>
                <w:sz w:val="16"/>
                <w:szCs w:val="16"/>
              </w:rPr>
            </w:pPr>
            <w:r w:rsidRPr="002F13C9">
              <w:rPr>
                <w:noProof/>
                <w:sz w:val="16"/>
                <w:szCs w:val="16"/>
              </w:rPr>
              <w:t>Adding missing group definitions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251276" w14:textId="0419EB35" w:rsidR="002F13C9" w:rsidRPr="00210AAF" w:rsidRDefault="002F13C9" w:rsidP="002F13C9">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4D7AA2" w14:paraId="0806CFD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70283B4" w14:textId="711F3CE1" w:rsidR="004D7AA2" w:rsidRPr="00210AAF" w:rsidRDefault="004D7AA2" w:rsidP="004D7AA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8396BD" w14:textId="566F7388" w:rsidR="004D7AA2" w:rsidRPr="00210AAF" w:rsidRDefault="004D7AA2" w:rsidP="004D7AA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3A9E5C" w14:textId="5967DAF4" w:rsidR="004D7AA2" w:rsidRPr="002F13C9" w:rsidRDefault="004D7AA2" w:rsidP="004D7AA2">
            <w:pPr>
              <w:pStyle w:val="TAL"/>
              <w:rPr>
                <w:sz w:val="16"/>
                <w:szCs w:val="16"/>
              </w:rPr>
            </w:pPr>
            <w:r w:rsidRPr="002F13C9">
              <w:rPr>
                <w:sz w:val="16"/>
                <w:szCs w:val="16"/>
              </w:rPr>
              <w:t>SP-23099</w:t>
            </w:r>
            <w:r w:rsidR="00DA4D12">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A171F" w14:textId="045E7C7D" w:rsidR="004D7AA2" w:rsidRPr="00210AAF" w:rsidRDefault="004D7AA2" w:rsidP="004D7AA2">
            <w:pPr>
              <w:pStyle w:val="TAL"/>
              <w:rPr>
                <w:snapToGrid w:val="0"/>
                <w:sz w:val="16"/>
                <w:szCs w:val="16"/>
              </w:rPr>
            </w:pPr>
            <w:r w:rsidRPr="00210AAF">
              <w:rPr>
                <w:snapToGrid w:val="0"/>
                <w:sz w:val="16"/>
                <w:szCs w:val="16"/>
              </w:rPr>
              <w:t>03</w:t>
            </w:r>
            <w:r>
              <w:rPr>
                <w:snapToGrid w:val="0"/>
                <w:sz w:val="16"/>
                <w:szCs w:val="16"/>
              </w:rPr>
              <w:t>63</w:t>
            </w:r>
          </w:p>
        </w:tc>
        <w:tc>
          <w:tcPr>
            <w:tcW w:w="284" w:type="dxa"/>
            <w:tcBorders>
              <w:top w:val="single" w:sz="6" w:space="0" w:color="auto"/>
              <w:left w:val="single" w:sz="6" w:space="0" w:color="auto"/>
              <w:bottom w:val="single" w:sz="6" w:space="0" w:color="auto"/>
              <w:right w:val="single" w:sz="6" w:space="0" w:color="auto"/>
            </w:tcBorders>
          </w:tcPr>
          <w:p w14:paraId="79B5E915" w14:textId="5C2ACB45" w:rsidR="004D7AA2" w:rsidRDefault="004D7AA2" w:rsidP="004D7AA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BBCF53" w14:textId="55D4A2C6" w:rsidR="004D7AA2" w:rsidRDefault="00800736" w:rsidP="009B0773">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0D975F" w14:textId="3DBC7675" w:rsidR="004D7AA2" w:rsidRPr="002F13C9" w:rsidRDefault="00800736" w:rsidP="004D7AA2">
            <w:pPr>
              <w:pStyle w:val="TAL"/>
              <w:rPr>
                <w:noProof/>
                <w:sz w:val="16"/>
                <w:szCs w:val="16"/>
              </w:rPr>
            </w:pPr>
            <w:r w:rsidRPr="00800736">
              <w:rPr>
                <w:noProof/>
                <w:sz w:val="16"/>
                <w:szCs w:val="16"/>
              </w:rPr>
              <w:t>Floor idle alignment with stage-3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4C06C" w14:textId="055F5909" w:rsidR="004D7AA2" w:rsidRPr="00210AAF" w:rsidRDefault="004D7AA2" w:rsidP="004D7AA2">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856460" w14:paraId="6472FFE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30F8918" w14:textId="2AF3BD44" w:rsidR="00856460" w:rsidRPr="00210AAF" w:rsidRDefault="00856460" w:rsidP="00856460">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B46C6" w14:textId="63B0957E" w:rsidR="00856460" w:rsidRPr="00210AAF" w:rsidRDefault="00856460" w:rsidP="00856460">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A6D772" w14:textId="1F924A40" w:rsidR="00856460" w:rsidRPr="002F13C9" w:rsidRDefault="00856460" w:rsidP="00856460">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40F20" w14:textId="6BBAF46A" w:rsidR="00856460" w:rsidRPr="00210AAF" w:rsidRDefault="00856460" w:rsidP="00856460">
            <w:pPr>
              <w:pStyle w:val="TAL"/>
              <w:rPr>
                <w:snapToGrid w:val="0"/>
                <w:sz w:val="16"/>
                <w:szCs w:val="16"/>
              </w:rPr>
            </w:pPr>
            <w:r w:rsidRPr="00210AAF">
              <w:rPr>
                <w:snapToGrid w:val="0"/>
                <w:sz w:val="16"/>
                <w:szCs w:val="16"/>
              </w:rPr>
              <w:t>03</w:t>
            </w:r>
            <w:r>
              <w:rPr>
                <w:snapToGrid w:val="0"/>
                <w:sz w:val="16"/>
                <w:szCs w:val="16"/>
              </w:rPr>
              <w:t>68</w:t>
            </w:r>
          </w:p>
        </w:tc>
        <w:tc>
          <w:tcPr>
            <w:tcW w:w="284" w:type="dxa"/>
            <w:tcBorders>
              <w:top w:val="single" w:sz="6" w:space="0" w:color="auto"/>
              <w:left w:val="single" w:sz="6" w:space="0" w:color="auto"/>
              <w:bottom w:val="single" w:sz="6" w:space="0" w:color="auto"/>
              <w:right w:val="single" w:sz="6" w:space="0" w:color="auto"/>
            </w:tcBorders>
          </w:tcPr>
          <w:p w14:paraId="70E508E0" w14:textId="76EAEFA4" w:rsidR="00856460" w:rsidRDefault="00856460" w:rsidP="0085646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9279CE" w14:textId="59C34AE6" w:rsidR="00856460" w:rsidRDefault="00856460" w:rsidP="0085646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579434" w14:textId="675116BF" w:rsidR="00856460" w:rsidRPr="00800736" w:rsidRDefault="00856460" w:rsidP="00856460">
            <w:pPr>
              <w:pStyle w:val="TAL"/>
              <w:rPr>
                <w:noProof/>
                <w:sz w:val="16"/>
                <w:szCs w:val="16"/>
              </w:rPr>
            </w:pPr>
            <w:r w:rsidRPr="00856460">
              <w:rPr>
                <w:noProof/>
                <w:sz w:val="16"/>
                <w:szCs w:val="16"/>
              </w:rPr>
              <w:t>Floor participant and floor control server alignment in 10.9.1.3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DD437E" w14:textId="27F1ECED" w:rsidR="00856460" w:rsidRPr="00210AAF" w:rsidRDefault="00856460" w:rsidP="00856460">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2E2C91" w14:paraId="57A6F14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6BD4D03" w14:textId="301CB9A4" w:rsidR="002E2C91" w:rsidRPr="00210AAF" w:rsidRDefault="002E2C91" w:rsidP="002E2C91">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4065FF" w14:textId="590AA03E" w:rsidR="002E2C91" w:rsidRPr="00210AAF" w:rsidRDefault="002E2C91" w:rsidP="002E2C91">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95D5DB" w14:textId="07B2584C" w:rsidR="002E2C91" w:rsidRPr="002F13C9" w:rsidRDefault="002E2C91" w:rsidP="002E2C91">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A13D0" w14:textId="2B5CA885" w:rsidR="002E2C91" w:rsidRPr="00210AAF" w:rsidRDefault="002E2C91" w:rsidP="002E2C91">
            <w:pPr>
              <w:pStyle w:val="TAL"/>
              <w:rPr>
                <w:snapToGrid w:val="0"/>
                <w:sz w:val="16"/>
                <w:szCs w:val="16"/>
              </w:rPr>
            </w:pPr>
            <w:r w:rsidRPr="00210AAF">
              <w:rPr>
                <w:snapToGrid w:val="0"/>
                <w:sz w:val="16"/>
                <w:szCs w:val="16"/>
              </w:rPr>
              <w:t>03</w:t>
            </w:r>
            <w:r>
              <w:rPr>
                <w:snapToGrid w:val="0"/>
                <w:sz w:val="16"/>
                <w:szCs w:val="16"/>
              </w:rPr>
              <w:t>69</w:t>
            </w:r>
          </w:p>
        </w:tc>
        <w:tc>
          <w:tcPr>
            <w:tcW w:w="284" w:type="dxa"/>
            <w:tcBorders>
              <w:top w:val="single" w:sz="6" w:space="0" w:color="auto"/>
              <w:left w:val="single" w:sz="6" w:space="0" w:color="auto"/>
              <w:bottom w:val="single" w:sz="6" w:space="0" w:color="auto"/>
              <w:right w:val="single" w:sz="6" w:space="0" w:color="auto"/>
            </w:tcBorders>
          </w:tcPr>
          <w:p w14:paraId="7E1709EB" w14:textId="391A15F7" w:rsidR="002E2C91" w:rsidRDefault="002E2C91" w:rsidP="002E2C91">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E48A36" w14:textId="64D1E9CF" w:rsidR="002E2C91" w:rsidRDefault="002E2C91" w:rsidP="002E2C9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970D9C" w14:textId="08E2CFAE" w:rsidR="002E2C91" w:rsidRPr="00856460" w:rsidRDefault="002E2C91" w:rsidP="002E2C91">
            <w:pPr>
              <w:pStyle w:val="TAL"/>
              <w:rPr>
                <w:noProof/>
                <w:sz w:val="16"/>
                <w:szCs w:val="16"/>
              </w:rPr>
            </w:pPr>
            <w:r w:rsidRPr="002E2C91">
              <w:rPr>
                <w:noProof/>
                <w:sz w:val="16"/>
                <w:szCs w:val="16"/>
              </w:rPr>
              <w:t>Missing pre-conditions and steps for ad hoc group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F20B43" w14:textId="779F51C6" w:rsidR="002E2C91" w:rsidRPr="00210AAF" w:rsidRDefault="002E2C91" w:rsidP="002E2C91">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C64A4A" w14:paraId="7E32CEB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DC57C8A" w14:textId="618C5F7B" w:rsidR="00C64A4A" w:rsidRPr="00210AAF" w:rsidRDefault="00C64A4A" w:rsidP="00C64A4A">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47A37C" w14:textId="6137D1E4" w:rsidR="00C64A4A" w:rsidRPr="00210AAF" w:rsidRDefault="00C64A4A" w:rsidP="00C64A4A">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78E5C" w14:textId="357BFA5C" w:rsidR="00C64A4A" w:rsidRPr="002F13C9" w:rsidRDefault="00C64A4A" w:rsidP="00C64A4A">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FD2FBE" w14:textId="0BBB60B2" w:rsidR="00C64A4A" w:rsidRPr="00210AAF" w:rsidRDefault="00C64A4A" w:rsidP="00C64A4A">
            <w:pPr>
              <w:pStyle w:val="TAL"/>
              <w:rPr>
                <w:snapToGrid w:val="0"/>
                <w:sz w:val="16"/>
                <w:szCs w:val="16"/>
              </w:rPr>
            </w:pPr>
            <w:r w:rsidRPr="00210AAF">
              <w:rPr>
                <w:snapToGrid w:val="0"/>
                <w:sz w:val="16"/>
                <w:szCs w:val="16"/>
              </w:rPr>
              <w:t>03</w:t>
            </w:r>
            <w:r>
              <w:rPr>
                <w:snapToGrid w:val="0"/>
                <w:sz w:val="16"/>
                <w:szCs w:val="16"/>
              </w:rPr>
              <w:t>70</w:t>
            </w:r>
          </w:p>
        </w:tc>
        <w:tc>
          <w:tcPr>
            <w:tcW w:w="284" w:type="dxa"/>
            <w:tcBorders>
              <w:top w:val="single" w:sz="6" w:space="0" w:color="auto"/>
              <w:left w:val="single" w:sz="6" w:space="0" w:color="auto"/>
              <w:bottom w:val="single" w:sz="6" w:space="0" w:color="auto"/>
              <w:right w:val="single" w:sz="6" w:space="0" w:color="auto"/>
            </w:tcBorders>
          </w:tcPr>
          <w:p w14:paraId="6C1D816F" w14:textId="0E57EC2A" w:rsidR="00C64A4A" w:rsidRDefault="00C64A4A" w:rsidP="00C64A4A">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FB715E" w14:textId="68EBE389" w:rsidR="00C64A4A" w:rsidRDefault="00C64A4A" w:rsidP="00C64A4A">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38E84F" w14:textId="3EF434D6" w:rsidR="00C64A4A" w:rsidRPr="002E2C91" w:rsidRDefault="00C64A4A" w:rsidP="00C64A4A">
            <w:pPr>
              <w:pStyle w:val="TAL"/>
              <w:rPr>
                <w:noProof/>
                <w:sz w:val="16"/>
                <w:szCs w:val="16"/>
              </w:rPr>
            </w:pPr>
            <w:r w:rsidRPr="00C64A4A">
              <w:rPr>
                <w:noProof/>
                <w:sz w:val="16"/>
                <w:szCs w:val="16"/>
              </w:rPr>
              <w:t>Correcting configuration for ad hoc group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4EB46" w14:textId="506DDF39" w:rsidR="00C64A4A" w:rsidRPr="00210AAF" w:rsidRDefault="00C64A4A" w:rsidP="00C64A4A">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12195E" w14:paraId="3BAC470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628191D" w14:textId="078187BC" w:rsidR="0012195E" w:rsidRPr="00210AAF" w:rsidRDefault="0012195E" w:rsidP="0012195E">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583325" w14:textId="74CF1CB1" w:rsidR="0012195E" w:rsidRPr="00210AAF" w:rsidRDefault="0012195E" w:rsidP="0012195E">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EE278" w14:textId="3C6475C9" w:rsidR="0012195E" w:rsidRPr="002F13C9" w:rsidRDefault="0012195E" w:rsidP="0012195E">
            <w:pPr>
              <w:pStyle w:val="TAL"/>
              <w:rPr>
                <w:sz w:val="16"/>
                <w:szCs w:val="16"/>
              </w:rPr>
            </w:pPr>
            <w:r w:rsidRPr="0012195E">
              <w:rPr>
                <w:sz w:val="16"/>
                <w:szCs w:val="16"/>
              </w:rPr>
              <w:t>SP-231551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32C8C5" w14:textId="53C40DB8" w:rsidR="0012195E" w:rsidRPr="00210AAF" w:rsidRDefault="0012195E" w:rsidP="0012195E">
            <w:pPr>
              <w:pStyle w:val="TAL"/>
              <w:rPr>
                <w:snapToGrid w:val="0"/>
                <w:sz w:val="16"/>
                <w:szCs w:val="16"/>
              </w:rPr>
            </w:pPr>
            <w:r w:rsidRPr="00210AAF">
              <w:rPr>
                <w:snapToGrid w:val="0"/>
                <w:sz w:val="16"/>
                <w:szCs w:val="16"/>
              </w:rPr>
              <w:t>03</w:t>
            </w:r>
            <w:r>
              <w:rPr>
                <w:snapToGrid w:val="0"/>
                <w:sz w:val="16"/>
                <w:szCs w:val="16"/>
              </w:rPr>
              <w:t>77</w:t>
            </w:r>
          </w:p>
        </w:tc>
        <w:tc>
          <w:tcPr>
            <w:tcW w:w="284" w:type="dxa"/>
            <w:tcBorders>
              <w:top w:val="single" w:sz="6" w:space="0" w:color="auto"/>
              <w:left w:val="single" w:sz="6" w:space="0" w:color="auto"/>
              <w:bottom w:val="single" w:sz="6" w:space="0" w:color="auto"/>
              <w:right w:val="single" w:sz="6" w:space="0" w:color="auto"/>
            </w:tcBorders>
          </w:tcPr>
          <w:p w14:paraId="304D09BB" w14:textId="2DF0B16A" w:rsidR="0012195E" w:rsidRDefault="0012195E" w:rsidP="0012195E">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7B0E72" w14:textId="10C05071" w:rsidR="0012195E" w:rsidRDefault="0012195E" w:rsidP="0012195E">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E5F825" w14:textId="68717C01" w:rsidR="0012195E" w:rsidRPr="00C64A4A" w:rsidRDefault="0012195E" w:rsidP="0012195E">
            <w:pPr>
              <w:pStyle w:val="TAL"/>
              <w:rPr>
                <w:noProof/>
                <w:sz w:val="16"/>
                <w:szCs w:val="16"/>
              </w:rPr>
            </w:pPr>
            <w:r w:rsidRPr="0012195E">
              <w:rPr>
                <w:noProof/>
                <w:sz w:val="16"/>
                <w:szCs w:val="16"/>
              </w:rPr>
              <w:t>Clarification on floor idle for multi-talker case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6D56EB" w14:textId="4FA9B505" w:rsidR="0012195E" w:rsidRPr="00210AAF" w:rsidRDefault="0012195E" w:rsidP="0012195E">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12195E" w14:paraId="2273B50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44EF78" w14:textId="26FB1906" w:rsidR="0012195E" w:rsidRPr="00210AAF" w:rsidRDefault="0012195E" w:rsidP="0012195E">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39E2C" w14:textId="09FBD001" w:rsidR="0012195E" w:rsidRPr="00210AAF" w:rsidRDefault="0012195E" w:rsidP="0012195E">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F7ADB7" w14:textId="40699E7D" w:rsidR="0012195E" w:rsidRPr="0012195E" w:rsidRDefault="0012195E" w:rsidP="0012195E">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01402" w14:textId="0C2E4E9C" w:rsidR="0012195E" w:rsidRPr="00210AAF" w:rsidRDefault="0012195E" w:rsidP="0012195E">
            <w:pPr>
              <w:pStyle w:val="TAL"/>
              <w:rPr>
                <w:snapToGrid w:val="0"/>
                <w:sz w:val="16"/>
                <w:szCs w:val="16"/>
              </w:rPr>
            </w:pPr>
            <w:r w:rsidRPr="00210AAF">
              <w:rPr>
                <w:snapToGrid w:val="0"/>
                <w:sz w:val="16"/>
                <w:szCs w:val="16"/>
              </w:rPr>
              <w:t>03</w:t>
            </w:r>
            <w:r>
              <w:rPr>
                <w:snapToGrid w:val="0"/>
                <w:sz w:val="16"/>
                <w:szCs w:val="16"/>
              </w:rPr>
              <w:t>89</w:t>
            </w:r>
          </w:p>
        </w:tc>
        <w:tc>
          <w:tcPr>
            <w:tcW w:w="284" w:type="dxa"/>
            <w:tcBorders>
              <w:top w:val="single" w:sz="6" w:space="0" w:color="auto"/>
              <w:left w:val="single" w:sz="6" w:space="0" w:color="auto"/>
              <w:bottom w:val="single" w:sz="6" w:space="0" w:color="auto"/>
              <w:right w:val="single" w:sz="6" w:space="0" w:color="auto"/>
            </w:tcBorders>
          </w:tcPr>
          <w:p w14:paraId="2F9C51FE" w14:textId="38AA4F1D" w:rsidR="0012195E" w:rsidRDefault="0012195E" w:rsidP="0012195E">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0238C5" w14:textId="722E02D6" w:rsidR="0012195E" w:rsidRDefault="0012195E" w:rsidP="0012195E">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F489996" w14:textId="764CEF57" w:rsidR="0012195E" w:rsidRPr="0012195E" w:rsidRDefault="0012195E" w:rsidP="0012195E">
            <w:pPr>
              <w:pStyle w:val="TAL"/>
              <w:rPr>
                <w:noProof/>
                <w:sz w:val="16"/>
                <w:szCs w:val="16"/>
              </w:rPr>
            </w:pPr>
            <w:r w:rsidRPr="0012195E">
              <w:rPr>
                <w:noProof/>
                <w:sz w:val="16"/>
                <w:szCs w:val="16"/>
              </w:rPr>
              <w:t>Configuration for authorising modification of ad hoc group call participants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38D5EC" w14:textId="33A99B76" w:rsidR="0012195E" w:rsidRPr="00210AAF" w:rsidRDefault="0012195E" w:rsidP="0012195E">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4A1C05" w14:paraId="3A8AF39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166238E" w14:textId="3CCBD743" w:rsidR="004A1C05" w:rsidRPr="00210AAF" w:rsidRDefault="004A1C05" w:rsidP="004A1C05">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EAAF2" w14:textId="730E065F" w:rsidR="004A1C05" w:rsidRPr="00210AAF" w:rsidRDefault="004A1C05" w:rsidP="004A1C05">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A0CDC6" w14:textId="7C174CF7" w:rsidR="004A1C05" w:rsidRPr="0012195E" w:rsidRDefault="004A1C05" w:rsidP="004A1C05">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EB4A" w14:textId="5B884F12" w:rsidR="004A1C05" w:rsidRPr="00210AAF" w:rsidRDefault="004A1C05" w:rsidP="004A1C05">
            <w:pPr>
              <w:pStyle w:val="TAL"/>
              <w:rPr>
                <w:snapToGrid w:val="0"/>
                <w:sz w:val="16"/>
                <w:szCs w:val="16"/>
              </w:rPr>
            </w:pPr>
            <w:r w:rsidRPr="00210AAF">
              <w:rPr>
                <w:snapToGrid w:val="0"/>
                <w:sz w:val="16"/>
                <w:szCs w:val="16"/>
              </w:rPr>
              <w:t>03</w:t>
            </w:r>
            <w:r w:rsidR="008B1987">
              <w:rPr>
                <w:snapToGrid w:val="0"/>
                <w:sz w:val="16"/>
                <w:szCs w:val="16"/>
              </w:rPr>
              <w:t>92</w:t>
            </w:r>
          </w:p>
        </w:tc>
        <w:tc>
          <w:tcPr>
            <w:tcW w:w="284" w:type="dxa"/>
            <w:tcBorders>
              <w:top w:val="single" w:sz="6" w:space="0" w:color="auto"/>
              <w:left w:val="single" w:sz="6" w:space="0" w:color="auto"/>
              <w:bottom w:val="single" w:sz="6" w:space="0" w:color="auto"/>
              <w:right w:val="single" w:sz="6" w:space="0" w:color="auto"/>
            </w:tcBorders>
          </w:tcPr>
          <w:p w14:paraId="7D093EDC" w14:textId="3C5CFAC8" w:rsidR="004A1C05" w:rsidRDefault="004A1C05" w:rsidP="004A1C05">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BD7AFA" w14:textId="560D9C54" w:rsidR="004A1C05" w:rsidRDefault="004A1C05" w:rsidP="004A1C05">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23A8CF" w14:textId="766DC393" w:rsidR="004A1C05" w:rsidRPr="0012195E" w:rsidRDefault="004A1C05" w:rsidP="004A1C05">
            <w:pPr>
              <w:pStyle w:val="TAL"/>
              <w:rPr>
                <w:noProof/>
                <w:sz w:val="16"/>
                <w:szCs w:val="16"/>
              </w:rPr>
            </w:pPr>
            <w:r w:rsidRPr="004A1C05">
              <w:rPr>
                <w:noProof/>
                <w:sz w:val="16"/>
                <w:szCs w:val="16"/>
              </w:rPr>
              <w:t>Modification of ad hoc group call participants involving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0FB477" w14:textId="3AC26182" w:rsidR="004A1C05" w:rsidRPr="00210AAF" w:rsidRDefault="004A1C05" w:rsidP="004A1C05">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8B1987" w14:paraId="6036CF2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983AE7C" w14:textId="0809E49C" w:rsidR="008B1987" w:rsidRPr="00210AAF" w:rsidRDefault="008B1987" w:rsidP="008B1987">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C9A93B" w14:textId="7E93DFC1" w:rsidR="008B1987" w:rsidRPr="00210AAF" w:rsidRDefault="008B1987" w:rsidP="008B1987">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E39A5" w14:textId="09FBD9F7" w:rsidR="008B1987" w:rsidRPr="0012195E" w:rsidRDefault="008B1987" w:rsidP="008B1987">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61022" w14:textId="313AAE65" w:rsidR="008B1987" w:rsidRPr="00210AAF" w:rsidRDefault="008B1987" w:rsidP="008B1987">
            <w:pPr>
              <w:pStyle w:val="TAL"/>
              <w:rPr>
                <w:snapToGrid w:val="0"/>
                <w:sz w:val="16"/>
                <w:szCs w:val="16"/>
              </w:rPr>
            </w:pPr>
            <w:r w:rsidRPr="00210AAF">
              <w:rPr>
                <w:snapToGrid w:val="0"/>
                <w:sz w:val="16"/>
                <w:szCs w:val="16"/>
              </w:rPr>
              <w:t>03</w:t>
            </w:r>
            <w:r>
              <w:rPr>
                <w:snapToGrid w:val="0"/>
                <w:sz w:val="16"/>
                <w:szCs w:val="16"/>
              </w:rPr>
              <w:t>94</w:t>
            </w:r>
          </w:p>
        </w:tc>
        <w:tc>
          <w:tcPr>
            <w:tcW w:w="284" w:type="dxa"/>
            <w:tcBorders>
              <w:top w:val="single" w:sz="6" w:space="0" w:color="auto"/>
              <w:left w:val="single" w:sz="6" w:space="0" w:color="auto"/>
              <w:bottom w:val="single" w:sz="6" w:space="0" w:color="auto"/>
              <w:right w:val="single" w:sz="6" w:space="0" w:color="auto"/>
            </w:tcBorders>
          </w:tcPr>
          <w:p w14:paraId="52C5D41A" w14:textId="0A631D61" w:rsidR="008B1987" w:rsidRDefault="008B1987" w:rsidP="008B1987">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66BB92" w14:textId="176ABA2E" w:rsidR="008B1987" w:rsidRDefault="008B1987" w:rsidP="008B1987">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2368684" w14:textId="298B0A16" w:rsidR="008B1987" w:rsidRPr="004A1C05" w:rsidRDefault="008B1987" w:rsidP="008B1987">
            <w:pPr>
              <w:pStyle w:val="TAL"/>
              <w:rPr>
                <w:noProof/>
                <w:sz w:val="16"/>
                <w:szCs w:val="16"/>
              </w:rPr>
            </w:pPr>
            <w:r w:rsidRPr="008B1987">
              <w:rPr>
                <w:noProof/>
                <w:sz w:val="16"/>
                <w:szCs w:val="16"/>
              </w:rPr>
              <w:t>Correction to ad hoc group call setup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D32B74" w14:textId="4CCF3165" w:rsidR="008B1987" w:rsidRPr="00210AAF" w:rsidRDefault="008B1987" w:rsidP="008B1987">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AB1A55" w14:paraId="76E6E0E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8BFB3AA" w14:textId="4475C385" w:rsidR="00AB1A55" w:rsidRPr="00210AAF" w:rsidRDefault="00AB1A55" w:rsidP="00AB1A55">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C4F22" w14:textId="74DA98B5" w:rsidR="00AB1A55" w:rsidRPr="00210AAF" w:rsidRDefault="00AB1A55" w:rsidP="00AB1A55">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54A50B" w14:textId="01215E54" w:rsidR="00AB1A55" w:rsidRPr="0012195E" w:rsidRDefault="00AB1A55" w:rsidP="00AB1A55">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4C5ABA" w14:textId="4350C91F" w:rsidR="00AB1A55" w:rsidRPr="00210AAF" w:rsidRDefault="00AB1A55" w:rsidP="00AB1A55">
            <w:pPr>
              <w:pStyle w:val="TAL"/>
              <w:rPr>
                <w:snapToGrid w:val="0"/>
                <w:sz w:val="16"/>
                <w:szCs w:val="16"/>
              </w:rPr>
            </w:pPr>
            <w:r w:rsidRPr="00210AAF">
              <w:rPr>
                <w:snapToGrid w:val="0"/>
                <w:sz w:val="16"/>
                <w:szCs w:val="16"/>
              </w:rPr>
              <w:t>03</w:t>
            </w:r>
            <w:r>
              <w:rPr>
                <w:snapToGrid w:val="0"/>
                <w:sz w:val="16"/>
                <w:szCs w:val="16"/>
              </w:rPr>
              <w:t>96</w:t>
            </w:r>
          </w:p>
        </w:tc>
        <w:tc>
          <w:tcPr>
            <w:tcW w:w="284" w:type="dxa"/>
            <w:tcBorders>
              <w:top w:val="single" w:sz="6" w:space="0" w:color="auto"/>
              <w:left w:val="single" w:sz="6" w:space="0" w:color="auto"/>
              <w:bottom w:val="single" w:sz="6" w:space="0" w:color="auto"/>
              <w:right w:val="single" w:sz="6" w:space="0" w:color="auto"/>
            </w:tcBorders>
          </w:tcPr>
          <w:p w14:paraId="2F419991" w14:textId="5D1EA5F1" w:rsidR="00AB1A55" w:rsidRDefault="00AB1A55" w:rsidP="00AB1A55">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AD1D3B" w14:textId="7BD10828" w:rsidR="00AB1A55" w:rsidRDefault="00AB1A55" w:rsidP="00AB1A55">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4713D6" w14:textId="098A6D54" w:rsidR="00AB1A55" w:rsidRPr="008B1987" w:rsidRDefault="00AB1A55" w:rsidP="00AB1A55">
            <w:pPr>
              <w:pStyle w:val="TAL"/>
              <w:rPr>
                <w:noProof/>
                <w:sz w:val="16"/>
                <w:szCs w:val="16"/>
              </w:rPr>
            </w:pPr>
            <w:r w:rsidRPr="00AB1A55">
              <w:rPr>
                <w:noProof/>
                <w:sz w:val="16"/>
                <w:szCs w:val="16"/>
              </w:rPr>
              <w:t>Correction to modification of ad hoc group call participants procedure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D0C373" w14:textId="43A8392E" w:rsidR="00AB1A55" w:rsidRPr="00210AAF" w:rsidRDefault="00AB1A55" w:rsidP="00AB1A55">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D24A30" w14:paraId="09191D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3F26C42" w14:textId="3CB0E6D4" w:rsidR="00D24A30" w:rsidRPr="00210AAF" w:rsidRDefault="00D24A30" w:rsidP="00D24A30">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2FF95E" w14:textId="5C7754FD" w:rsidR="00D24A30" w:rsidRPr="00210AAF" w:rsidRDefault="00D24A30" w:rsidP="00D24A30">
            <w:pPr>
              <w:pStyle w:val="TAL"/>
              <w:rPr>
                <w:snapToGrid w:val="0"/>
                <w:sz w:val="16"/>
                <w:szCs w:val="16"/>
              </w:rPr>
            </w:pPr>
            <w:r w:rsidRPr="00210AAF">
              <w:rPr>
                <w:snapToGrid w:val="0"/>
                <w:sz w:val="16"/>
                <w:szCs w:val="16"/>
              </w:rPr>
              <w:t>SA#</w:t>
            </w:r>
            <w:r>
              <w:rPr>
                <w:snapToGrid w:val="0"/>
                <w:sz w:val="16"/>
                <w:szCs w:val="16"/>
              </w:rPr>
              <w:t>103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7E5960" w14:textId="37099C5A" w:rsidR="00D24A30" w:rsidRPr="0012195E" w:rsidRDefault="00D24A30" w:rsidP="00D24A30">
            <w:pPr>
              <w:pStyle w:val="TAL"/>
              <w:rPr>
                <w:sz w:val="16"/>
                <w:szCs w:val="16"/>
              </w:rPr>
            </w:pPr>
            <w:r w:rsidRPr="00D24A30">
              <w:rPr>
                <w:sz w:val="16"/>
                <w:szCs w:val="16"/>
              </w:rPr>
              <w:t>SP-240303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3783A1" w14:textId="01E9A81C" w:rsidR="00D24A30" w:rsidRPr="00210AAF" w:rsidRDefault="00D24A30" w:rsidP="00D24A30">
            <w:pPr>
              <w:pStyle w:val="TAL"/>
              <w:rPr>
                <w:snapToGrid w:val="0"/>
                <w:sz w:val="16"/>
                <w:szCs w:val="16"/>
              </w:rPr>
            </w:pPr>
            <w:r>
              <w:rPr>
                <w:snapToGrid w:val="0"/>
                <w:sz w:val="16"/>
                <w:szCs w:val="16"/>
              </w:rPr>
              <w:t>0407</w:t>
            </w:r>
          </w:p>
        </w:tc>
        <w:tc>
          <w:tcPr>
            <w:tcW w:w="284" w:type="dxa"/>
            <w:tcBorders>
              <w:top w:val="single" w:sz="6" w:space="0" w:color="auto"/>
              <w:left w:val="single" w:sz="6" w:space="0" w:color="auto"/>
              <w:bottom w:val="single" w:sz="6" w:space="0" w:color="auto"/>
              <w:right w:val="single" w:sz="6" w:space="0" w:color="auto"/>
            </w:tcBorders>
          </w:tcPr>
          <w:p w14:paraId="4FC18377" w14:textId="3D3B3CA8" w:rsidR="00D24A30" w:rsidRDefault="00D24A30" w:rsidP="00D24A30">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D4D1D" w14:textId="2492D75E" w:rsidR="00D24A30" w:rsidRDefault="00D24A30" w:rsidP="00D24A3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E4260E" w14:textId="5BF172C4" w:rsidR="00D24A30" w:rsidRPr="00AB1A55" w:rsidRDefault="00D24A30" w:rsidP="00D24A30">
            <w:pPr>
              <w:pStyle w:val="TAL"/>
              <w:rPr>
                <w:noProof/>
                <w:sz w:val="16"/>
                <w:szCs w:val="16"/>
              </w:rPr>
            </w:pPr>
            <w:r w:rsidRPr="00D24A30">
              <w:rPr>
                <w:noProof/>
                <w:sz w:val="16"/>
                <w:szCs w:val="16"/>
              </w:rPr>
              <w:t>Void the clause 10.6.2.9.3.3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494BCBA" w14:textId="187552F4" w:rsidR="00D24A30" w:rsidRPr="00210AAF" w:rsidRDefault="00D24A30" w:rsidP="00D24A30">
            <w:pPr>
              <w:pStyle w:val="TAL"/>
              <w:rPr>
                <w:snapToGrid w:val="0"/>
                <w:sz w:val="16"/>
                <w:szCs w:val="16"/>
              </w:rPr>
            </w:pPr>
            <w:r w:rsidRPr="00210AAF">
              <w:rPr>
                <w:snapToGrid w:val="0"/>
                <w:sz w:val="16"/>
                <w:szCs w:val="16"/>
              </w:rPr>
              <w:t>18.</w:t>
            </w:r>
            <w:r>
              <w:rPr>
                <w:snapToGrid w:val="0"/>
                <w:sz w:val="16"/>
                <w:szCs w:val="16"/>
              </w:rPr>
              <w:t>9</w:t>
            </w:r>
            <w:r w:rsidRPr="00210AAF">
              <w:rPr>
                <w:snapToGrid w:val="0"/>
                <w:sz w:val="16"/>
                <w:szCs w:val="16"/>
              </w:rPr>
              <w:t>.0</w:t>
            </w:r>
          </w:p>
        </w:tc>
      </w:tr>
      <w:tr w:rsidR="00324BBF" w14:paraId="19E9CA6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AAB383" w14:textId="733428C3" w:rsidR="00324BBF" w:rsidRPr="00210AAF" w:rsidRDefault="00324BBF" w:rsidP="00324BBF">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579A9" w14:textId="590B94CE" w:rsidR="00324BBF" w:rsidRPr="00210AAF" w:rsidRDefault="00324BBF" w:rsidP="00324BBF">
            <w:pPr>
              <w:pStyle w:val="TAL"/>
              <w:rPr>
                <w:snapToGrid w:val="0"/>
                <w:sz w:val="16"/>
                <w:szCs w:val="16"/>
              </w:rPr>
            </w:pPr>
            <w:r w:rsidRPr="00210AAF">
              <w:rPr>
                <w:snapToGrid w:val="0"/>
                <w:sz w:val="16"/>
                <w:szCs w:val="16"/>
              </w:rPr>
              <w:t>SA#</w:t>
            </w:r>
            <w:r>
              <w:rPr>
                <w:snapToGrid w:val="0"/>
                <w:sz w:val="16"/>
                <w:szCs w:val="16"/>
              </w:rPr>
              <w:t>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0936C4" w14:textId="75709269" w:rsidR="00324BBF" w:rsidRPr="00D24A30" w:rsidRDefault="00324BBF" w:rsidP="00324BBF">
            <w:pPr>
              <w:pStyle w:val="TAL"/>
              <w:rPr>
                <w:sz w:val="16"/>
                <w:szCs w:val="16"/>
              </w:rPr>
            </w:pPr>
            <w:r w:rsidRPr="00D24A30">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86C608" w14:textId="7F304FBC" w:rsidR="00324BBF" w:rsidRDefault="00324BBF" w:rsidP="00324BBF">
            <w:pPr>
              <w:pStyle w:val="TAL"/>
              <w:rPr>
                <w:snapToGrid w:val="0"/>
                <w:sz w:val="16"/>
                <w:szCs w:val="16"/>
              </w:rPr>
            </w:pPr>
            <w:r>
              <w:rPr>
                <w:snapToGrid w:val="0"/>
                <w:sz w:val="16"/>
                <w:szCs w:val="16"/>
              </w:rPr>
              <w:t>0423</w:t>
            </w:r>
          </w:p>
        </w:tc>
        <w:tc>
          <w:tcPr>
            <w:tcW w:w="284" w:type="dxa"/>
            <w:tcBorders>
              <w:top w:val="single" w:sz="6" w:space="0" w:color="auto"/>
              <w:left w:val="single" w:sz="6" w:space="0" w:color="auto"/>
              <w:bottom w:val="single" w:sz="6" w:space="0" w:color="auto"/>
              <w:right w:val="single" w:sz="6" w:space="0" w:color="auto"/>
            </w:tcBorders>
          </w:tcPr>
          <w:p w14:paraId="45681006" w14:textId="1778632A" w:rsidR="00324BBF" w:rsidRDefault="00324BBF" w:rsidP="00324BBF">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3B9E55" w14:textId="0080FD15" w:rsidR="00324BBF" w:rsidRDefault="00324BBF" w:rsidP="00324BBF">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35E8CA" w14:textId="556B8D56" w:rsidR="00324BBF" w:rsidRPr="00D24A30" w:rsidRDefault="00324BBF" w:rsidP="00324BBF">
            <w:pPr>
              <w:pStyle w:val="TAL"/>
              <w:rPr>
                <w:noProof/>
                <w:sz w:val="16"/>
                <w:szCs w:val="16"/>
              </w:rPr>
            </w:pPr>
            <w:r w:rsidRPr="00324BBF">
              <w:rPr>
                <w:noProof/>
                <w:sz w:val="16"/>
                <w:szCs w:val="16"/>
              </w:rPr>
              <w:t>Removal of GW MC service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53052EB" w14:textId="31BD79FA" w:rsidR="00324BBF" w:rsidRPr="00210AAF" w:rsidRDefault="00324BBF" w:rsidP="00324BBF">
            <w:pPr>
              <w:pStyle w:val="TAL"/>
              <w:rPr>
                <w:snapToGrid w:val="0"/>
                <w:sz w:val="16"/>
                <w:szCs w:val="16"/>
              </w:rPr>
            </w:pPr>
            <w:r w:rsidRPr="00210AAF">
              <w:rPr>
                <w:snapToGrid w:val="0"/>
                <w:sz w:val="16"/>
                <w:szCs w:val="16"/>
              </w:rPr>
              <w:t>18.</w:t>
            </w:r>
            <w:r>
              <w:rPr>
                <w:snapToGrid w:val="0"/>
                <w:sz w:val="16"/>
                <w:szCs w:val="16"/>
              </w:rPr>
              <w:t>10</w:t>
            </w:r>
            <w:r w:rsidRPr="00210AAF">
              <w:rPr>
                <w:snapToGrid w:val="0"/>
                <w:sz w:val="16"/>
                <w:szCs w:val="16"/>
              </w:rPr>
              <w:t>.0</w:t>
            </w:r>
          </w:p>
        </w:tc>
      </w:tr>
      <w:tr w:rsidR="00EE76F6" w14:paraId="0EEFF42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A3DD1B2" w14:textId="73E06FD2" w:rsidR="00EE76F6" w:rsidRPr="00210AAF" w:rsidRDefault="00EE76F6" w:rsidP="00EE76F6">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A266B1" w14:textId="042EC3DA" w:rsidR="00EE76F6" w:rsidRPr="00210AAF" w:rsidRDefault="00EE76F6" w:rsidP="00EE76F6">
            <w:pPr>
              <w:pStyle w:val="TAL"/>
              <w:rPr>
                <w:snapToGrid w:val="0"/>
                <w:sz w:val="16"/>
                <w:szCs w:val="16"/>
              </w:rPr>
            </w:pPr>
            <w:r w:rsidRPr="00210AAF">
              <w:rPr>
                <w:snapToGrid w:val="0"/>
                <w:sz w:val="16"/>
                <w:szCs w:val="16"/>
              </w:rPr>
              <w:t>SA#</w:t>
            </w:r>
            <w:r>
              <w:rPr>
                <w:snapToGrid w:val="0"/>
                <w:sz w:val="16"/>
                <w:szCs w:val="16"/>
              </w:rPr>
              <w:t>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4A63A7" w14:textId="1064AECC" w:rsidR="00EE76F6" w:rsidRPr="00D24A30" w:rsidRDefault="00EE76F6" w:rsidP="00EE76F6">
            <w:pPr>
              <w:pStyle w:val="TAL"/>
              <w:rPr>
                <w:sz w:val="16"/>
                <w:szCs w:val="16"/>
              </w:rPr>
            </w:pPr>
            <w:r w:rsidRPr="00D24A30">
              <w:rPr>
                <w:sz w:val="16"/>
                <w:szCs w:val="16"/>
              </w:rPr>
              <w:t>SP-240</w:t>
            </w:r>
            <w:r>
              <w:rPr>
                <w:sz w:val="16"/>
                <w:szCs w:val="16"/>
              </w:rPr>
              <w:t>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DDBEDC" w14:textId="7B850374" w:rsidR="00EE76F6" w:rsidRDefault="00EE76F6" w:rsidP="00EE76F6">
            <w:pPr>
              <w:pStyle w:val="TAL"/>
              <w:rPr>
                <w:snapToGrid w:val="0"/>
                <w:sz w:val="16"/>
                <w:szCs w:val="16"/>
              </w:rPr>
            </w:pPr>
            <w:r>
              <w:rPr>
                <w:snapToGrid w:val="0"/>
                <w:sz w:val="16"/>
                <w:szCs w:val="16"/>
              </w:rPr>
              <w:t>0426</w:t>
            </w:r>
          </w:p>
        </w:tc>
        <w:tc>
          <w:tcPr>
            <w:tcW w:w="284" w:type="dxa"/>
            <w:tcBorders>
              <w:top w:val="single" w:sz="6" w:space="0" w:color="auto"/>
              <w:left w:val="single" w:sz="6" w:space="0" w:color="auto"/>
              <w:bottom w:val="single" w:sz="6" w:space="0" w:color="auto"/>
              <w:right w:val="single" w:sz="6" w:space="0" w:color="auto"/>
            </w:tcBorders>
          </w:tcPr>
          <w:p w14:paraId="0EEFB273" w14:textId="38CA1A45" w:rsidR="00EE76F6" w:rsidRDefault="00EE76F6" w:rsidP="00EE76F6">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9DA5EB" w14:textId="3C5EA321" w:rsidR="00EE76F6" w:rsidRDefault="00EE76F6" w:rsidP="00EE76F6">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2EE6D" w14:textId="69B74199" w:rsidR="00EE76F6" w:rsidRPr="00324BBF" w:rsidRDefault="00EE76F6" w:rsidP="00EE76F6">
            <w:pPr>
              <w:pStyle w:val="TAL"/>
              <w:rPr>
                <w:noProof/>
                <w:sz w:val="16"/>
                <w:szCs w:val="16"/>
              </w:rPr>
            </w:pPr>
            <w:r w:rsidRPr="00EE76F6">
              <w:rPr>
                <w:noProof/>
                <w:sz w:val="16"/>
                <w:szCs w:val="16"/>
              </w:rPr>
              <w:t>Ambiguity on routing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B1C56F" w14:textId="7852FAB3" w:rsidR="00EE76F6" w:rsidRPr="00210AAF" w:rsidRDefault="00EE76F6" w:rsidP="00EE76F6">
            <w:pPr>
              <w:pStyle w:val="TAL"/>
              <w:rPr>
                <w:snapToGrid w:val="0"/>
                <w:sz w:val="16"/>
                <w:szCs w:val="16"/>
              </w:rPr>
            </w:pPr>
            <w:r w:rsidRPr="00210AAF">
              <w:rPr>
                <w:snapToGrid w:val="0"/>
                <w:sz w:val="16"/>
                <w:szCs w:val="16"/>
              </w:rPr>
              <w:t>18.</w:t>
            </w:r>
            <w:r>
              <w:rPr>
                <w:snapToGrid w:val="0"/>
                <w:sz w:val="16"/>
                <w:szCs w:val="16"/>
              </w:rPr>
              <w:t>10</w:t>
            </w:r>
            <w:r w:rsidRPr="00210AAF">
              <w:rPr>
                <w:snapToGrid w:val="0"/>
                <w:sz w:val="16"/>
                <w:szCs w:val="16"/>
              </w:rPr>
              <w:t>.0</w:t>
            </w:r>
          </w:p>
        </w:tc>
      </w:tr>
      <w:tr w:rsidR="00FE6D23" w14:paraId="6A98783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08657DC" w14:textId="32DF6F7A" w:rsidR="00FE6D23" w:rsidRPr="00210AAF" w:rsidRDefault="00FE6D23" w:rsidP="00FE6D23">
            <w:pPr>
              <w:pStyle w:val="TAL"/>
              <w:tabs>
                <w:tab w:val="left" w:pos="371"/>
              </w:tabs>
              <w:rPr>
                <w:snapToGrid w:val="0"/>
                <w:sz w:val="16"/>
                <w:szCs w:val="16"/>
              </w:rPr>
            </w:pPr>
            <w:r w:rsidRPr="00210AAF">
              <w:rPr>
                <w:snapToGrid w:val="0"/>
                <w:sz w:val="16"/>
                <w:szCs w:val="16"/>
              </w:rPr>
              <w:lastRenderedPageBreak/>
              <w:t>202</w:t>
            </w:r>
            <w:r>
              <w:rPr>
                <w:snapToGrid w:val="0"/>
                <w:sz w:val="16"/>
                <w:szCs w:val="16"/>
              </w:rPr>
              <w:t>4</w:t>
            </w:r>
            <w:r w:rsidRPr="00210AAF">
              <w:rPr>
                <w:snapToGrid w:val="0"/>
                <w:sz w:val="16"/>
                <w:szCs w:val="16"/>
              </w:rPr>
              <w:t>-</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E5603F" w14:textId="58F501E0" w:rsidR="00FE6D23" w:rsidRPr="00210AAF" w:rsidRDefault="00FE6D23" w:rsidP="00FE6D23">
            <w:pPr>
              <w:pStyle w:val="TAL"/>
              <w:rPr>
                <w:snapToGrid w:val="0"/>
                <w:sz w:val="16"/>
                <w:szCs w:val="16"/>
              </w:rPr>
            </w:pPr>
            <w:r w:rsidRPr="00210AAF">
              <w:rPr>
                <w:snapToGrid w:val="0"/>
                <w:sz w:val="16"/>
                <w:szCs w:val="16"/>
              </w:rPr>
              <w:t>SA#</w:t>
            </w:r>
            <w:r>
              <w:rPr>
                <w:snapToGrid w:val="0"/>
                <w:sz w:val="16"/>
                <w:szCs w:val="16"/>
              </w:rPr>
              <w:t>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A3C1B" w14:textId="463422B4" w:rsidR="00FE6D23" w:rsidRPr="00D24A30" w:rsidRDefault="00FE6D23" w:rsidP="00FE6D23">
            <w:pPr>
              <w:pStyle w:val="TAL"/>
              <w:rPr>
                <w:sz w:val="16"/>
                <w:szCs w:val="16"/>
              </w:rPr>
            </w:pPr>
            <w:r w:rsidRPr="00FE6D23">
              <w:rPr>
                <w:sz w:val="16"/>
                <w:szCs w:val="16"/>
              </w:rPr>
              <w:t>SP-241707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D0D53D" w14:textId="26E77CFE" w:rsidR="00FE6D23" w:rsidRDefault="00FE6D23" w:rsidP="00FE6D23">
            <w:pPr>
              <w:pStyle w:val="TAL"/>
              <w:rPr>
                <w:snapToGrid w:val="0"/>
                <w:sz w:val="16"/>
                <w:szCs w:val="16"/>
              </w:rPr>
            </w:pPr>
            <w:r>
              <w:rPr>
                <w:snapToGrid w:val="0"/>
                <w:sz w:val="16"/>
                <w:szCs w:val="16"/>
              </w:rPr>
              <w:t>0441</w:t>
            </w:r>
          </w:p>
        </w:tc>
        <w:tc>
          <w:tcPr>
            <w:tcW w:w="284" w:type="dxa"/>
            <w:tcBorders>
              <w:top w:val="single" w:sz="6" w:space="0" w:color="auto"/>
              <w:left w:val="single" w:sz="6" w:space="0" w:color="auto"/>
              <w:bottom w:val="single" w:sz="6" w:space="0" w:color="auto"/>
              <w:right w:val="single" w:sz="6" w:space="0" w:color="auto"/>
            </w:tcBorders>
          </w:tcPr>
          <w:p w14:paraId="0591618D" w14:textId="42838D8F" w:rsidR="00FE6D23" w:rsidRDefault="00FE6D23" w:rsidP="00FE6D23">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581047" w14:textId="072B9AA1" w:rsidR="00FE6D23" w:rsidRDefault="00FE6D23" w:rsidP="00FE6D2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753429" w14:textId="05519957" w:rsidR="00FE6D23" w:rsidRPr="00EE76F6" w:rsidRDefault="00FE6D23" w:rsidP="00FE6D23">
            <w:pPr>
              <w:pStyle w:val="TAL"/>
              <w:rPr>
                <w:noProof/>
                <w:sz w:val="16"/>
                <w:szCs w:val="16"/>
              </w:rPr>
            </w:pPr>
            <w:r w:rsidRPr="00FE6D23">
              <w:rPr>
                <w:noProof/>
                <w:sz w:val="16"/>
                <w:szCs w:val="16"/>
              </w:rPr>
              <w:t>Clarification on initial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5EBD7F" w14:textId="5A411580" w:rsidR="00FE6D23" w:rsidRPr="00210AAF" w:rsidRDefault="00FE6D23" w:rsidP="00FE6D23">
            <w:pPr>
              <w:pStyle w:val="TAL"/>
              <w:rPr>
                <w:snapToGrid w:val="0"/>
                <w:sz w:val="16"/>
                <w:szCs w:val="16"/>
              </w:rPr>
            </w:pPr>
            <w:r w:rsidRPr="00210AAF">
              <w:rPr>
                <w:snapToGrid w:val="0"/>
                <w:sz w:val="16"/>
                <w:szCs w:val="16"/>
              </w:rPr>
              <w:t>18.</w:t>
            </w:r>
            <w:r>
              <w:rPr>
                <w:snapToGrid w:val="0"/>
                <w:sz w:val="16"/>
                <w:szCs w:val="16"/>
              </w:rPr>
              <w:t>11</w:t>
            </w:r>
            <w:r w:rsidRPr="00210AAF">
              <w:rPr>
                <w:snapToGrid w:val="0"/>
                <w:sz w:val="16"/>
                <w:szCs w:val="16"/>
              </w:rPr>
              <w:t>.0</w:t>
            </w:r>
          </w:p>
        </w:tc>
      </w:tr>
      <w:tr w:rsidR="00551BB3" w14:paraId="5133BA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DA71164" w14:textId="637F5B62" w:rsidR="00551BB3" w:rsidRPr="00210AAF" w:rsidRDefault="00551BB3" w:rsidP="00551BB3">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2E1C0" w14:textId="27E1AACD" w:rsidR="00551BB3" w:rsidRPr="00210AAF" w:rsidRDefault="00551BB3" w:rsidP="00551BB3">
            <w:pPr>
              <w:pStyle w:val="TAL"/>
              <w:rPr>
                <w:snapToGrid w:val="0"/>
                <w:sz w:val="16"/>
                <w:szCs w:val="16"/>
              </w:rPr>
            </w:pPr>
            <w:r w:rsidRPr="00210AAF">
              <w:rPr>
                <w:snapToGrid w:val="0"/>
                <w:sz w:val="16"/>
                <w:szCs w:val="16"/>
              </w:rPr>
              <w:t>SA#</w:t>
            </w:r>
            <w:r>
              <w:rPr>
                <w:snapToGrid w:val="0"/>
                <w:sz w:val="16"/>
                <w:szCs w:val="16"/>
              </w:rPr>
              <w:t>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AB53F8" w14:textId="1762390A" w:rsidR="00551BB3" w:rsidRPr="00FE6D23" w:rsidRDefault="00551BB3" w:rsidP="00551BB3">
            <w:pPr>
              <w:pStyle w:val="TAL"/>
              <w:rPr>
                <w:sz w:val="16"/>
                <w:szCs w:val="16"/>
              </w:rPr>
            </w:pPr>
            <w:r w:rsidRPr="00FE6D23">
              <w:rPr>
                <w:sz w:val="16"/>
                <w:szCs w:val="16"/>
              </w:rPr>
              <w:t>SP-241707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C14D66" w14:textId="555B648D" w:rsidR="00551BB3" w:rsidRDefault="00551BB3" w:rsidP="00551BB3">
            <w:pPr>
              <w:pStyle w:val="TAL"/>
              <w:rPr>
                <w:snapToGrid w:val="0"/>
                <w:sz w:val="16"/>
                <w:szCs w:val="16"/>
              </w:rPr>
            </w:pPr>
            <w:r>
              <w:rPr>
                <w:snapToGrid w:val="0"/>
                <w:sz w:val="16"/>
                <w:szCs w:val="16"/>
              </w:rPr>
              <w:t>0444</w:t>
            </w:r>
          </w:p>
        </w:tc>
        <w:tc>
          <w:tcPr>
            <w:tcW w:w="284" w:type="dxa"/>
            <w:tcBorders>
              <w:top w:val="single" w:sz="6" w:space="0" w:color="auto"/>
              <w:left w:val="single" w:sz="6" w:space="0" w:color="auto"/>
              <w:bottom w:val="single" w:sz="6" w:space="0" w:color="auto"/>
              <w:right w:val="single" w:sz="6" w:space="0" w:color="auto"/>
            </w:tcBorders>
          </w:tcPr>
          <w:p w14:paraId="74C32901" w14:textId="2E8694B8" w:rsidR="00551BB3" w:rsidRDefault="00551BB3" w:rsidP="00551BB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08FB3A" w14:textId="75D93F7B" w:rsidR="00551BB3" w:rsidRDefault="00551BB3" w:rsidP="00551BB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9AE79E" w14:textId="33317BDD" w:rsidR="00551BB3" w:rsidRPr="00FE6D23" w:rsidRDefault="00551BB3" w:rsidP="00551BB3">
            <w:pPr>
              <w:pStyle w:val="TAL"/>
              <w:rPr>
                <w:noProof/>
                <w:sz w:val="16"/>
                <w:szCs w:val="16"/>
              </w:rPr>
            </w:pPr>
            <w:r w:rsidRPr="00551BB3">
              <w:rPr>
                <w:noProof/>
                <w:sz w:val="16"/>
                <w:szCs w:val="16"/>
              </w:rPr>
              <w:t>Resolving an EN in the First-to-answer call setup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B46282" w14:textId="0CD519B3" w:rsidR="00551BB3" w:rsidRPr="00210AAF" w:rsidRDefault="00551BB3" w:rsidP="00551BB3">
            <w:pPr>
              <w:pStyle w:val="TAL"/>
              <w:rPr>
                <w:snapToGrid w:val="0"/>
                <w:sz w:val="16"/>
                <w:szCs w:val="16"/>
              </w:rPr>
            </w:pPr>
            <w:r w:rsidRPr="00210AAF">
              <w:rPr>
                <w:snapToGrid w:val="0"/>
                <w:sz w:val="16"/>
                <w:szCs w:val="16"/>
              </w:rPr>
              <w:t>18.</w:t>
            </w:r>
            <w:r>
              <w:rPr>
                <w:snapToGrid w:val="0"/>
                <w:sz w:val="16"/>
                <w:szCs w:val="16"/>
              </w:rPr>
              <w:t>11</w:t>
            </w:r>
            <w:r w:rsidRPr="00210AAF">
              <w:rPr>
                <w:snapToGrid w:val="0"/>
                <w:sz w:val="16"/>
                <w:szCs w:val="16"/>
              </w:rPr>
              <w:t>.0</w:t>
            </w:r>
          </w:p>
        </w:tc>
      </w:tr>
      <w:tr w:rsidR="00905309" w14:paraId="6FB78DD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F6B39F4" w14:textId="5A9FE23E" w:rsidR="00905309" w:rsidRPr="00210AAF" w:rsidRDefault="00905309" w:rsidP="00905309">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9B3C8D" w14:textId="42B747BB" w:rsidR="00905309" w:rsidRPr="00210AAF" w:rsidRDefault="00905309" w:rsidP="00905309">
            <w:pPr>
              <w:pStyle w:val="TAL"/>
              <w:rPr>
                <w:snapToGrid w:val="0"/>
                <w:sz w:val="16"/>
                <w:szCs w:val="16"/>
              </w:rPr>
            </w:pPr>
            <w:r w:rsidRPr="00210AAF">
              <w:rPr>
                <w:snapToGrid w:val="0"/>
                <w:sz w:val="16"/>
                <w:szCs w:val="16"/>
              </w:rPr>
              <w:t>SA#</w:t>
            </w:r>
            <w:r>
              <w:rPr>
                <w:snapToGrid w:val="0"/>
                <w:sz w:val="16"/>
                <w:szCs w:val="16"/>
              </w:rPr>
              <w:t>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6ED141" w14:textId="0C47974B" w:rsidR="00905309" w:rsidRPr="00FE6D23" w:rsidRDefault="00905309" w:rsidP="00905309">
            <w:pPr>
              <w:pStyle w:val="TAL"/>
              <w:rPr>
                <w:sz w:val="16"/>
                <w:szCs w:val="16"/>
              </w:rPr>
            </w:pPr>
            <w:r w:rsidRPr="00FE6D23">
              <w:rPr>
                <w:sz w:val="16"/>
                <w:szCs w:val="16"/>
              </w:rPr>
              <w:t>SP-241707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E70E5" w14:textId="2F321535" w:rsidR="00905309" w:rsidRDefault="00905309" w:rsidP="00905309">
            <w:pPr>
              <w:pStyle w:val="TAL"/>
              <w:rPr>
                <w:snapToGrid w:val="0"/>
                <w:sz w:val="16"/>
                <w:szCs w:val="16"/>
              </w:rPr>
            </w:pPr>
            <w:r>
              <w:rPr>
                <w:snapToGrid w:val="0"/>
                <w:sz w:val="16"/>
                <w:szCs w:val="16"/>
              </w:rPr>
              <w:t>0449</w:t>
            </w:r>
          </w:p>
        </w:tc>
        <w:tc>
          <w:tcPr>
            <w:tcW w:w="284" w:type="dxa"/>
            <w:tcBorders>
              <w:top w:val="single" w:sz="6" w:space="0" w:color="auto"/>
              <w:left w:val="single" w:sz="6" w:space="0" w:color="auto"/>
              <w:bottom w:val="single" w:sz="6" w:space="0" w:color="auto"/>
              <w:right w:val="single" w:sz="6" w:space="0" w:color="auto"/>
            </w:tcBorders>
          </w:tcPr>
          <w:p w14:paraId="391DE991" w14:textId="2B6444C4" w:rsidR="00905309" w:rsidRDefault="00905309" w:rsidP="00905309">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63A7D" w14:textId="40AECCC0" w:rsidR="00905309" w:rsidRDefault="00905309" w:rsidP="00905309">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4EACF1" w14:textId="1025AD4D" w:rsidR="00905309" w:rsidRPr="00551BB3" w:rsidRDefault="00905309" w:rsidP="00905309">
            <w:pPr>
              <w:pStyle w:val="TAL"/>
              <w:rPr>
                <w:noProof/>
                <w:sz w:val="16"/>
                <w:szCs w:val="16"/>
              </w:rPr>
            </w:pPr>
            <w:r w:rsidRPr="00905309">
              <w:rPr>
                <w:noProof/>
                <w:sz w:val="16"/>
                <w:szCs w:val="16"/>
              </w:rPr>
              <w:t>Removing EN on MCPTT server used as signalling proxy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4D8A18" w14:textId="2DD682A3" w:rsidR="00905309" w:rsidRPr="00210AAF" w:rsidRDefault="00905309" w:rsidP="00905309">
            <w:pPr>
              <w:pStyle w:val="TAL"/>
              <w:rPr>
                <w:snapToGrid w:val="0"/>
                <w:sz w:val="16"/>
                <w:szCs w:val="16"/>
              </w:rPr>
            </w:pPr>
            <w:r w:rsidRPr="00210AAF">
              <w:rPr>
                <w:snapToGrid w:val="0"/>
                <w:sz w:val="16"/>
                <w:szCs w:val="16"/>
              </w:rPr>
              <w:t>18.</w:t>
            </w:r>
            <w:r>
              <w:rPr>
                <w:snapToGrid w:val="0"/>
                <w:sz w:val="16"/>
                <w:szCs w:val="16"/>
              </w:rPr>
              <w:t>11</w:t>
            </w:r>
            <w:r w:rsidRPr="00210AAF">
              <w:rPr>
                <w:snapToGrid w:val="0"/>
                <w:sz w:val="16"/>
                <w:szCs w:val="16"/>
              </w:rPr>
              <w:t>.0</w:t>
            </w:r>
          </w:p>
        </w:tc>
      </w:tr>
      <w:tr w:rsidR="00320157" w14:paraId="3476BC5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17E0CC8" w14:textId="25283AFB" w:rsidR="00320157" w:rsidRPr="00210AAF" w:rsidRDefault="00320157" w:rsidP="00320157">
            <w:pPr>
              <w:pStyle w:val="TAL"/>
              <w:tabs>
                <w:tab w:val="left" w:pos="371"/>
              </w:tabs>
              <w:rPr>
                <w:snapToGrid w:val="0"/>
                <w:sz w:val="16"/>
                <w:szCs w:val="16"/>
              </w:rPr>
            </w:pPr>
            <w:r w:rsidRPr="00210AAF">
              <w:rPr>
                <w:snapToGrid w:val="0"/>
                <w:sz w:val="16"/>
                <w:szCs w:val="16"/>
              </w:rPr>
              <w:t>202</w:t>
            </w:r>
            <w:r>
              <w:rPr>
                <w:snapToGrid w:val="0"/>
                <w:sz w:val="16"/>
                <w:szCs w:val="16"/>
              </w:rPr>
              <w:t>5</w:t>
            </w:r>
            <w:r w:rsidRPr="00210AAF">
              <w:rPr>
                <w:snapToGrid w:val="0"/>
                <w:sz w:val="16"/>
                <w:szCs w:val="16"/>
              </w:rPr>
              <w:t>-</w:t>
            </w:r>
            <w:r>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BD0031" w14:textId="50AEDEBB" w:rsidR="00320157" w:rsidRPr="00210AAF" w:rsidRDefault="00320157" w:rsidP="00320157">
            <w:pPr>
              <w:pStyle w:val="TAL"/>
              <w:rPr>
                <w:snapToGrid w:val="0"/>
                <w:sz w:val="16"/>
                <w:szCs w:val="16"/>
              </w:rPr>
            </w:pPr>
            <w:r w:rsidRPr="00210AAF">
              <w:rPr>
                <w:snapToGrid w:val="0"/>
                <w:sz w:val="16"/>
                <w:szCs w:val="16"/>
              </w:rPr>
              <w:t>SA#</w:t>
            </w:r>
            <w:r>
              <w:rPr>
                <w:snapToGrid w:val="0"/>
                <w:sz w:val="16"/>
                <w:szCs w:val="16"/>
              </w:rPr>
              <w:t>107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BD1FBC" w14:textId="32647381" w:rsidR="00320157" w:rsidRPr="00FE6D23" w:rsidRDefault="00320157" w:rsidP="00320157">
            <w:pPr>
              <w:pStyle w:val="TAL"/>
              <w:rPr>
                <w:sz w:val="16"/>
                <w:szCs w:val="16"/>
              </w:rPr>
            </w:pPr>
            <w:r w:rsidRPr="00320157">
              <w:rPr>
                <w:sz w:val="16"/>
                <w:szCs w:val="16"/>
              </w:rPr>
              <w:t>SP-250199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773129" w14:textId="21522A79" w:rsidR="00320157" w:rsidRDefault="00320157" w:rsidP="00320157">
            <w:pPr>
              <w:pStyle w:val="TAL"/>
              <w:rPr>
                <w:snapToGrid w:val="0"/>
                <w:sz w:val="16"/>
                <w:szCs w:val="16"/>
              </w:rPr>
            </w:pPr>
            <w:r>
              <w:rPr>
                <w:snapToGrid w:val="0"/>
                <w:sz w:val="16"/>
                <w:szCs w:val="16"/>
              </w:rPr>
              <w:t>0452</w:t>
            </w:r>
          </w:p>
        </w:tc>
        <w:tc>
          <w:tcPr>
            <w:tcW w:w="284" w:type="dxa"/>
            <w:tcBorders>
              <w:top w:val="single" w:sz="6" w:space="0" w:color="auto"/>
              <w:left w:val="single" w:sz="6" w:space="0" w:color="auto"/>
              <w:bottom w:val="single" w:sz="6" w:space="0" w:color="auto"/>
              <w:right w:val="single" w:sz="6" w:space="0" w:color="auto"/>
            </w:tcBorders>
          </w:tcPr>
          <w:p w14:paraId="4DA5BEC5" w14:textId="717CD1AB" w:rsidR="00320157" w:rsidRDefault="00320157" w:rsidP="00320157">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947357" w14:textId="6279BA9E" w:rsidR="00320157" w:rsidRDefault="00320157" w:rsidP="00320157">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19C066" w14:textId="5D363CAB" w:rsidR="00320157" w:rsidRPr="00905309" w:rsidRDefault="00320157" w:rsidP="00320157">
            <w:pPr>
              <w:pStyle w:val="TAL"/>
              <w:rPr>
                <w:noProof/>
                <w:sz w:val="16"/>
                <w:szCs w:val="16"/>
              </w:rPr>
            </w:pPr>
            <w:r w:rsidRPr="00320157">
              <w:rPr>
                <w:noProof/>
                <w:sz w:val="16"/>
                <w:szCs w:val="16"/>
              </w:rPr>
              <w:t>Correction in the Group regroup with preconfigured 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F6E331" w14:textId="1508C4D2" w:rsidR="00320157" w:rsidRPr="00210AAF" w:rsidRDefault="00320157" w:rsidP="00320157">
            <w:pPr>
              <w:pStyle w:val="TAL"/>
              <w:rPr>
                <w:snapToGrid w:val="0"/>
                <w:sz w:val="16"/>
                <w:szCs w:val="16"/>
              </w:rPr>
            </w:pPr>
            <w:r w:rsidRPr="00210AAF">
              <w:rPr>
                <w:snapToGrid w:val="0"/>
                <w:sz w:val="16"/>
                <w:szCs w:val="16"/>
              </w:rPr>
              <w:t>18.</w:t>
            </w:r>
            <w:r>
              <w:rPr>
                <w:snapToGrid w:val="0"/>
                <w:sz w:val="16"/>
                <w:szCs w:val="16"/>
              </w:rPr>
              <w:t>12</w:t>
            </w:r>
            <w:r w:rsidRPr="00210AAF">
              <w:rPr>
                <w:snapToGrid w:val="0"/>
                <w:sz w:val="16"/>
                <w:szCs w:val="16"/>
              </w:rPr>
              <w:t>.0</w:t>
            </w:r>
          </w:p>
        </w:tc>
      </w:tr>
      <w:tr w:rsidR="00FD3C78" w14:paraId="10C2445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A19D58C" w14:textId="031BA2C3" w:rsidR="00FD3C78" w:rsidRPr="00210AAF" w:rsidRDefault="00FD3C78" w:rsidP="00FD3C78">
            <w:pPr>
              <w:pStyle w:val="TAL"/>
              <w:tabs>
                <w:tab w:val="left" w:pos="371"/>
              </w:tabs>
              <w:rPr>
                <w:snapToGrid w:val="0"/>
                <w:sz w:val="16"/>
                <w:szCs w:val="16"/>
              </w:rPr>
            </w:pPr>
            <w:r w:rsidRPr="00210AAF">
              <w:rPr>
                <w:snapToGrid w:val="0"/>
                <w:sz w:val="16"/>
                <w:szCs w:val="16"/>
              </w:rPr>
              <w:t>202</w:t>
            </w:r>
            <w:r>
              <w:rPr>
                <w:snapToGrid w:val="0"/>
                <w:sz w:val="16"/>
                <w:szCs w:val="16"/>
              </w:rPr>
              <w:t>5</w:t>
            </w:r>
            <w:r w:rsidRPr="00210AAF">
              <w:rPr>
                <w:snapToGrid w:val="0"/>
                <w:sz w:val="16"/>
                <w:szCs w:val="16"/>
              </w:rPr>
              <w:t>-</w:t>
            </w:r>
            <w:r>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21973" w14:textId="563FCE8F" w:rsidR="00FD3C78" w:rsidRPr="00210AAF" w:rsidRDefault="00FD3C78" w:rsidP="00FD3C78">
            <w:pPr>
              <w:pStyle w:val="TAL"/>
              <w:rPr>
                <w:snapToGrid w:val="0"/>
                <w:sz w:val="16"/>
                <w:szCs w:val="16"/>
              </w:rPr>
            </w:pPr>
            <w:r w:rsidRPr="00210AAF">
              <w:rPr>
                <w:snapToGrid w:val="0"/>
                <w:sz w:val="16"/>
                <w:szCs w:val="16"/>
              </w:rPr>
              <w:t>SA#</w:t>
            </w:r>
            <w:r>
              <w:rPr>
                <w:snapToGrid w:val="0"/>
                <w:sz w:val="16"/>
                <w:szCs w:val="16"/>
              </w:rPr>
              <w:t>107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373674" w14:textId="3F7DF996" w:rsidR="00FD3C78" w:rsidRPr="00320157" w:rsidRDefault="00FD3C78" w:rsidP="00FD3C78">
            <w:pPr>
              <w:pStyle w:val="TAL"/>
              <w:rPr>
                <w:sz w:val="16"/>
                <w:szCs w:val="16"/>
              </w:rPr>
            </w:pPr>
            <w:r w:rsidRPr="00320157">
              <w:rPr>
                <w:sz w:val="16"/>
                <w:szCs w:val="16"/>
              </w:rPr>
              <w:t>SP-250199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0ECB7" w14:textId="6FD9B913" w:rsidR="00FD3C78" w:rsidRDefault="00FD3C78" w:rsidP="00FD3C78">
            <w:pPr>
              <w:pStyle w:val="TAL"/>
              <w:rPr>
                <w:snapToGrid w:val="0"/>
                <w:sz w:val="16"/>
                <w:szCs w:val="16"/>
              </w:rPr>
            </w:pPr>
            <w:r>
              <w:rPr>
                <w:snapToGrid w:val="0"/>
                <w:sz w:val="16"/>
                <w:szCs w:val="16"/>
              </w:rPr>
              <w:t>0453</w:t>
            </w:r>
          </w:p>
        </w:tc>
        <w:tc>
          <w:tcPr>
            <w:tcW w:w="284" w:type="dxa"/>
            <w:tcBorders>
              <w:top w:val="single" w:sz="6" w:space="0" w:color="auto"/>
              <w:left w:val="single" w:sz="6" w:space="0" w:color="auto"/>
              <w:bottom w:val="single" w:sz="6" w:space="0" w:color="auto"/>
              <w:right w:val="single" w:sz="6" w:space="0" w:color="auto"/>
            </w:tcBorders>
          </w:tcPr>
          <w:p w14:paraId="77F5E399" w14:textId="77777777" w:rsidR="00FD3C78" w:rsidRDefault="00FD3C78" w:rsidP="00FD3C78">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94A7C" w14:textId="075B51CA" w:rsidR="00FD3C78" w:rsidRDefault="00FD3C78" w:rsidP="00FD3C78">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B5215" w14:textId="25E8C6D6" w:rsidR="00FD3C78" w:rsidRPr="00320157" w:rsidRDefault="00FD3C78" w:rsidP="00FD3C78">
            <w:pPr>
              <w:pStyle w:val="TAL"/>
              <w:rPr>
                <w:noProof/>
                <w:sz w:val="16"/>
                <w:szCs w:val="16"/>
              </w:rPr>
            </w:pPr>
            <w:r w:rsidRPr="00FD3C78">
              <w:rPr>
                <w:noProof/>
                <w:sz w:val="16"/>
                <w:szCs w:val="16"/>
              </w:rPr>
              <w:t>Correction in the User regroup with preconfigured 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28E411" w14:textId="788CF7F3" w:rsidR="00FD3C78" w:rsidRPr="00210AAF" w:rsidRDefault="00FD3C78" w:rsidP="00FD3C78">
            <w:pPr>
              <w:pStyle w:val="TAL"/>
              <w:rPr>
                <w:snapToGrid w:val="0"/>
                <w:sz w:val="16"/>
                <w:szCs w:val="16"/>
              </w:rPr>
            </w:pPr>
            <w:r w:rsidRPr="00210AAF">
              <w:rPr>
                <w:snapToGrid w:val="0"/>
                <w:sz w:val="16"/>
                <w:szCs w:val="16"/>
              </w:rPr>
              <w:t>18.</w:t>
            </w:r>
            <w:r>
              <w:rPr>
                <w:snapToGrid w:val="0"/>
                <w:sz w:val="16"/>
                <w:szCs w:val="16"/>
              </w:rPr>
              <w:t>12</w:t>
            </w:r>
            <w:r w:rsidRPr="00210AAF">
              <w:rPr>
                <w:snapToGrid w:val="0"/>
                <w:sz w:val="16"/>
                <w:szCs w:val="16"/>
              </w:rPr>
              <w:t>.0</w:t>
            </w:r>
          </w:p>
        </w:tc>
      </w:tr>
      <w:tr w:rsidR="0078436E" w14:paraId="7718CB5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BE999FD" w14:textId="07535606" w:rsidR="0078436E" w:rsidRPr="00210AAF" w:rsidRDefault="0078436E" w:rsidP="0078436E">
            <w:pPr>
              <w:pStyle w:val="TAL"/>
              <w:tabs>
                <w:tab w:val="left" w:pos="371"/>
              </w:tabs>
              <w:rPr>
                <w:snapToGrid w:val="0"/>
                <w:sz w:val="16"/>
                <w:szCs w:val="16"/>
              </w:rPr>
            </w:pPr>
            <w:r w:rsidRPr="00210AAF">
              <w:rPr>
                <w:snapToGrid w:val="0"/>
                <w:sz w:val="16"/>
                <w:szCs w:val="16"/>
              </w:rPr>
              <w:t>202</w:t>
            </w:r>
            <w:r>
              <w:rPr>
                <w:snapToGrid w:val="0"/>
                <w:sz w:val="16"/>
                <w:szCs w:val="16"/>
              </w:rPr>
              <w:t>5</w:t>
            </w:r>
            <w:r w:rsidRPr="00210AAF">
              <w:rPr>
                <w:snapToGrid w:val="0"/>
                <w:sz w:val="16"/>
                <w:szCs w:val="16"/>
              </w:rPr>
              <w:t>-</w:t>
            </w:r>
            <w:r>
              <w:rPr>
                <w:snapToGrid w:val="0"/>
                <w:sz w:val="16"/>
                <w:szCs w:val="16"/>
              </w:rPr>
              <w:t>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C56424" w14:textId="26F24EFF" w:rsidR="0078436E" w:rsidRPr="00210AAF" w:rsidRDefault="0078436E" w:rsidP="0078436E">
            <w:pPr>
              <w:pStyle w:val="TAL"/>
              <w:rPr>
                <w:snapToGrid w:val="0"/>
                <w:sz w:val="16"/>
                <w:szCs w:val="16"/>
              </w:rPr>
            </w:pPr>
            <w:r w:rsidRPr="00210AAF">
              <w:rPr>
                <w:snapToGrid w:val="0"/>
                <w:sz w:val="16"/>
                <w:szCs w:val="16"/>
              </w:rPr>
              <w:t>SA#</w:t>
            </w:r>
            <w:r>
              <w:rPr>
                <w:snapToGrid w:val="0"/>
                <w:sz w:val="16"/>
                <w:szCs w:val="16"/>
              </w:rPr>
              <w:t>10</w:t>
            </w:r>
            <w:r>
              <w:rPr>
                <w:snapToGrid w:val="0"/>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9F7BC4" w14:textId="0F4AD3A3" w:rsidR="0078436E" w:rsidRPr="00320157" w:rsidRDefault="0078436E" w:rsidP="0078436E">
            <w:pPr>
              <w:pStyle w:val="TAL"/>
              <w:rPr>
                <w:sz w:val="16"/>
                <w:szCs w:val="16"/>
              </w:rPr>
            </w:pPr>
            <w:r w:rsidRPr="0078436E">
              <w:rPr>
                <w:sz w:val="16"/>
                <w:szCs w:val="16"/>
              </w:rPr>
              <w:t>SP-250608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5BDB01" w14:textId="4EA73E80" w:rsidR="0078436E" w:rsidRDefault="0078436E" w:rsidP="0078436E">
            <w:pPr>
              <w:pStyle w:val="TAL"/>
              <w:rPr>
                <w:snapToGrid w:val="0"/>
                <w:sz w:val="16"/>
                <w:szCs w:val="16"/>
              </w:rPr>
            </w:pPr>
            <w:r>
              <w:rPr>
                <w:snapToGrid w:val="0"/>
                <w:sz w:val="16"/>
                <w:szCs w:val="16"/>
              </w:rPr>
              <w:t>045</w:t>
            </w:r>
            <w:r>
              <w:rPr>
                <w:snapToGrid w:val="0"/>
                <w:sz w:val="16"/>
                <w:szCs w:val="16"/>
              </w:rPr>
              <w:t>7</w:t>
            </w:r>
          </w:p>
        </w:tc>
        <w:tc>
          <w:tcPr>
            <w:tcW w:w="284" w:type="dxa"/>
            <w:tcBorders>
              <w:top w:val="single" w:sz="6" w:space="0" w:color="auto"/>
              <w:left w:val="single" w:sz="6" w:space="0" w:color="auto"/>
              <w:bottom w:val="single" w:sz="6" w:space="0" w:color="auto"/>
              <w:right w:val="single" w:sz="6" w:space="0" w:color="auto"/>
            </w:tcBorders>
          </w:tcPr>
          <w:p w14:paraId="79ED962B" w14:textId="4FAA0647" w:rsidR="0078436E" w:rsidRDefault="0078436E" w:rsidP="0078436E">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6E389" w14:textId="6D7E1675" w:rsidR="0078436E" w:rsidRDefault="0078436E" w:rsidP="0078436E">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F73D89B" w14:textId="01BE1CBF" w:rsidR="0078436E" w:rsidRPr="00FD3C78" w:rsidRDefault="0078436E" w:rsidP="0078436E">
            <w:pPr>
              <w:pStyle w:val="TAL"/>
              <w:rPr>
                <w:noProof/>
                <w:sz w:val="16"/>
                <w:szCs w:val="16"/>
              </w:rPr>
            </w:pPr>
            <w:r w:rsidRPr="0078436E">
              <w:rPr>
                <w:noProof/>
                <w:sz w:val="16"/>
                <w:szCs w:val="16"/>
              </w:rPr>
              <w:t>Updating cl. 10.19.3.1.3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49AA57" w14:textId="43F2885C" w:rsidR="0078436E" w:rsidRPr="00210AAF" w:rsidRDefault="0078436E" w:rsidP="0078436E">
            <w:pPr>
              <w:pStyle w:val="TAL"/>
              <w:rPr>
                <w:snapToGrid w:val="0"/>
                <w:sz w:val="16"/>
                <w:szCs w:val="16"/>
              </w:rPr>
            </w:pPr>
            <w:r w:rsidRPr="00210AAF">
              <w:rPr>
                <w:snapToGrid w:val="0"/>
                <w:sz w:val="16"/>
                <w:szCs w:val="16"/>
              </w:rPr>
              <w:t>18.</w:t>
            </w:r>
            <w:r>
              <w:rPr>
                <w:snapToGrid w:val="0"/>
                <w:sz w:val="16"/>
                <w:szCs w:val="16"/>
              </w:rPr>
              <w:t>1</w:t>
            </w:r>
            <w:r>
              <w:rPr>
                <w:snapToGrid w:val="0"/>
                <w:sz w:val="16"/>
                <w:szCs w:val="16"/>
              </w:rPr>
              <w:t>3</w:t>
            </w:r>
            <w:r w:rsidRPr="00210AAF">
              <w:rPr>
                <w:snapToGrid w:val="0"/>
                <w:sz w:val="16"/>
                <w:szCs w:val="16"/>
              </w:rPr>
              <w:t>.0</w:t>
            </w:r>
          </w:p>
        </w:tc>
      </w:tr>
      <w:tr w:rsidR="008A4A8B" w14:paraId="69AEF45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3F4F755" w14:textId="356BF47C" w:rsidR="008A4A8B" w:rsidRPr="00210AAF" w:rsidRDefault="008A4A8B" w:rsidP="008A4A8B">
            <w:pPr>
              <w:pStyle w:val="TAL"/>
              <w:tabs>
                <w:tab w:val="left" w:pos="371"/>
              </w:tabs>
              <w:rPr>
                <w:snapToGrid w:val="0"/>
                <w:sz w:val="16"/>
                <w:szCs w:val="16"/>
              </w:rPr>
            </w:pPr>
            <w:r w:rsidRPr="00210AAF">
              <w:rPr>
                <w:snapToGrid w:val="0"/>
                <w:sz w:val="16"/>
                <w:szCs w:val="16"/>
              </w:rPr>
              <w:t>202</w:t>
            </w:r>
            <w:r>
              <w:rPr>
                <w:snapToGrid w:val="0"/>
                <w:sz w:val="16"/>
                <w:szCs w:val="16"/>
              </w:rPr>
              <w:t>5</w:t>
            </w:r>
            <w:r w:rsidRPr="00210AAF">
              <w:rPr>
                <w:snapToGrid w:val="0"/>
                <w:sz w:val="16"/>
                <w:szCs w:val="16"/>
              </w:rPr>
              <w:t>-</w:t>
            </w:r>
            <w:r>
              <w:rPr>
                <w:snapToGrid w:val="0"/>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15CA9" w14:textId="098F0434" w:rsidR="008A4A8B" w:rsidRPr="00210AAF" w:rsidRDefault="008A4A8B" w:rsidP="008A4A8B">
            <w:pPr>
              <w:pStyle w:val="TAL"/>
              <w:rPr>
                <w:snapToGrid w:val="0"/>
                <w:sz w:val="16"/>
                <w:szCs w:val="16"/>
              </w:rPr>
            </w:pPr>
            <w:r w:rsidRPr="00210AAF">
              <w:rPr>
                <w:snapToGrid w:val="0"/>
                <w:sz w:val="16"/>
                <w:szCs w:val="16"/>
              </w:rPr>
              <w:t>SA#</w:t>
            </w:r>
            <w:r>
              <w:rPr>
                <w:snapToGrid w:val="0"/>
                <w:sz w:val="16"/>
                <w:szCs w:val="16"/>
              </w:rPr>
              <w:t>108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0C7EA2" w14:textId="4EA0F97C" w:rsidR="008A4A8B" w:rsidRPr="0078436E" w:rsidRDefault="008A4A8B" w:rsidP="008A4A8B">
            <w:pPr>
              <w:pStyle w:val="TAL"/>
              <w:rPr>
                <w:sz w:val="16"/>
                <w:szCs w:val="16"/>
              </w:rPr>
            </w:pPr>
            <w:r w:rsidRPr="0078436E">
              <w:rPr>
                <w:sz w:val="16"/>
                <w:szCs w:val="16"/>
              </w:rPr>
              <w:t>SP-250608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2F261" w14:textId="64CBFB71" w:rsidR="008A4A8B" w:rsidRDefault="008A4A8B" w:rsidP="008A4A8B">
            <w:pPr>
              <w:pStyle w:val="TAL"/>
              <w:rPr>
                <w:snapToGrid w:val="0"/>
                <w:sz w:val="16"/>
                <w:szCs w:val="16"/>
              </w:rPr>
            </w:pPr>
            <w:r>
              <w:rPr>
                <w:snapToGrid w:val="0"/>
                <w:sz w:val="16"/>
                <w:szCs w:val="16"/>
              </w:rPr>
              <w:t>04</w:t>
            </w:r>
            <w:r>
              <w:rPr>
                <w:snapToGrid w:val="0"/>
                <w:sz w:val="16"/>
                <w:szCs w:val="16"/>
              </w:rPr>
              <w:t>68</w:t>
            </w:r>
          </w:p>
        </w:tc>
        <w:tc>
          <w:tcPr>
            <w:tcW w:w="284" w:type="dxa"/>
            <w:tcBorders>
              <w:top w:val="single" w:sz="6" w:space="0" w:color="auto"/>
              <w:left w:val="single" w:sz="6" w:space="0" w:color="auto"/>
              <w:bottom w:val="single" w:sz="6" w:space="0" w:color="auto"/>
              <w:right w:val="single" w:sz="6" w:space="0" w:color="auto"/>
            </w:tcBorders>
          </w:tcPr>
          <w:p w14:paraId="00F951CD" w14:textId="00829F2C" w:rsidR="008A4A8B" w:rsidRDefault="008A4A8B" w:rsidP="008A4A8B">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C3E1C9" w14:textId="01772AB4" w:rsidR="008A4A8B" w:rsidRDefault="008A4A8B" w:rsidP="008A4A8B">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B9E4B1" w14:textId="3D891D50" w:rsidR="008A4A8B" w:rsidRPr="0078436E" w:rsidRDefault="008A4A8B" w:rsidP="008A4A8B">
            <w:pPr>
              <w:pStyle w:val="TAL"/>
              <w:rPr>
                <w:noProof/>
                <w:sz w:val="16"/>
                <w:szCs w:val="16"/>
              </w:rPr>
            </w:pPr>
            <w:r w:rsidRPr="008A4A8B">
              <w:rPr>
                <w:noProof/>
                <w:sz w:val="16"/>
                <w:szCs w:val="16"/>
              </w:rPr>
              <w:t>Add statement to MCPTT ad hoc group communication about continuous updates to a group participant list based on criteria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87254D" w14:textId="52331203" w:rsidR="008A4A8B" w:rsidRPr="00210AAF" w:rsidRDefault="008A4A8B" w:rsidP="008A4A8B">
            <w:pPr>
              <w:pStyle w:val="TAL"/>
              <w:rPr>
                <w:snapToGrid w:val="0"/>
                <w:sz w:val="16"/>
                <w:szCs w:val="16"/>
              </w:rPr>
            </w:pPr>
            <w:r w:rsidRPr="00210AAF">
              <w:rPr>
                <w:snapToGrid w:val="0"/>
                <w:sz w:val="16"/>
                <w:szCs w:val="16"/>
              </w:rPr>
              <w:t>18.</w:t>
            </w:r>
            <w:r>
              <w:rPr>
                <w:snapToGrid w:val="0"/>
                <w:sz w:val="16"/>
                <w:szCs w:val="16"/>
              </w:rPr>
              <w:t>13</w:t>
            </w:r>
            <w:r w:rsidRPr="00210AAF">
              <w:rPr>
                <w:snapToGrid w:val="0"/>
                <w:sz w:val="16"/>
                <w:szCs w:val="16"/>
              </w:rPr>
              <w:t>.0</w:t>
            </w:r>
          </w:p>
        </w:tc>
      </w:tr>
      <w:bookmarkEnd w:id="1578"/>
    </w:tbl>
    <w:p w14:paraId="6AE5F0B0" w14:textId="6E4D7727" w:rsidR="00080512" w:rsidRDefault="00080512" w:rsidP="00171381"/>
    <w:sectPr w:rsidR="00080512">
      <w:headerReference w:type="default" r:id="rId257"/>
      <w:footerReference w:type="default" r:id="rId2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A747DF" w14:textId="77777777" w:rsidR="00F054E0" w:rsidRDefault="00F054E0">
      <w:r>
        <w:separator/>
      </w:r>
    </w:p>
  </w:endnote>
  <w:endnote w:type="continuationSeparator" w:id="0">
    <w:p w14:paraId="5D0008DE" w14:textId="77777777" w:rsidR="00F054E0" w:rsidRDefault="00F054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5C7CF2" w14:textId="77777777" w:rsidR="00F054E0" w:rsidRDefault="00F054E0">
      <w:r>
        <w:separator/>
      </w:r>
    </w:p>
  </w:footnote>
  <w:footnote w:type="continuationSeparator" w:id="0">
    <w:p w14:paraId="2CA87BAE" w14:textId="77777777" w:rsidR="00F054E0" w:rsidRDefault="00F054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B1E4E8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0136">
      <w:rPr>
        <w:rFonts w:ascii="Arial" w:hAnsi="Arial" w:cs="Arial"/>
        <w:b/>
        <w:noProof/>
        <w:sz w:val="18"/>
        <w:szCs w:val="18"/>
      </w:rPr>
      <w:t>3GPP TS 23.379 V18.13.0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5B82D2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4"/>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2"/>
  </w:num>
  <w:num w:numId="25" w16cid:durableId="564293812">
    <w:abstractNumId w:val="21"/>
  </w:num>
  <w:num w:numId="26" w16cid:durableId="1390884620">
    <w:abstractNumId w:val="25"/>
  </w:num>
  <w:num w:numId="27" w16cid:durableId="169202391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070E"/>
    <w:rsid w:val="0002780B"/>
    <w:rsid w:val="00033397"/>
    <w:rsid w:val="00040095"/>
    <w:rsid w:val="000407F1"/>
    <w:rsid w:val="00051834"/>
    <w:rsid w:val="00054A22"/>
    <w:rsid w:val="00055581"/>
    <w:rsid w:val="00062023"/>
    <w:rsid w:val="0006288D"/>
    <w:rsid w:val="000655A6"/>
    <w:rsid w:val="00075889"/>
    <w:rsid w:val="00080512"/>
    <w:rsid w:val="00093202"/>
    <w:rsid w:val="00097C16"/>
    <w:rsid w:val="000C47C3"/>
    <w:rsid w:val="000D58AB"/>
    <w:rsid w:val="000D635A"/>
    <w:rsid w:val="000E57DE"/>
    <w:rsid w:val="000F49F6"/>
    <w:rsid w:val="000F712F"/>
    <w:rsid w:val="000F756C"/>
    <w:rsid w:val="0012195E"/>
    <w:rsid w:val="00123790"/>
    <w:rsid w:val="001319C3"/>
    <w:rsid w:val="00133525"/>
    <w:rsid w:val="00144048"/>
    <w:rsid w:val="00166742"/>
    <w:rsid w:val="00171381"/>
    <w:rsid w:val="00180242"/>
    <w:rsid w:val="001A4C42"/>
    <w:rsid w:val="001A7420"/>
    <w:rsid w:val="001B6637"/>
    <w:rsid w:val="001C1D05"/>
    <w:rsid w:val="001C21C3"/>
    <w:rsid w:val="001D02C2"/>
    <w:rsid w:val="001D5B01"/>
    <w:rsid w:val="001D696F"/>
    <w:rsid w:val="001D6FD8"/>
    <w:rsid w:val="001F0C1D"/>
    <w:rsid w:val="001F1132"/>
    <w:rsid w:val="001F168B"/>
    <w:rsid w:val="001F72AE"/>
    <w:rsid w:val="00207F07"/>
    <w:rsid w:val="00210AAF"/>
    <w:rsid w:val="00216D86"/>
    <w:rsid w:val="002214F3"/>
    <w:rsid w:val="002241FE"/>
    <w:rsid w:val="00225800"/>
    <w:rsid w:val="002347A2"/>
    <w:rsid w:val="002417B3"/>
    <w:rsid w:val="00246936"/>
    <w:rsid w:val="00266326"/>
    <w:rsid w:val="002675F0"/>
    <w:rsid w:val="002760EE"/>
    <w:rsid w:val="00285E02"/>
    <w:rsid w:val="002B6339"/>
    <w:rsid w:val="002C648C"/>
    <w:rsid w:val="002D2B5D"/>
    <w:rsid w:val="002E00EE"/>
    <w:rsid w:val="002E2C91"/>
    <w:rsid w:val="002F13C9"/>
    <w:rsid w:val="002F40B4"/>
    <w:rsid w:val="00310BF6"/>
    <w:rsid w:val="003172DC"/>
    <w:rsid w:val="00320157"/>
    <w:rsid w:val="00324BBF"/>
    <w:rsid w:val="00346AC0"/>
    <w:rsid w:val="0035462D"/>
    <w:rsid w:val="00356555"/>
    <w:rsid w:val="00360334"/>
    <w:rsid w:val="003765B8"/>
    <w:rsid w:val="00384C6D"/>
    <w:rsid w:val="00393E4A"/>
    <w:rsid w:val="003B0879"/>
    <w:rsid w:val="003C3971"/>
    <w:rsid w:val="003D17DF"/>
    <w:rsid w:val="003E1CBE"/>
    <w:rsid w:val="003E7065"/>
    <w:rsid w:val="003F5DCE"/>
    <w:rsid w:val="003F7754"/>
    <w:rsid w:val="004020FF"/>
    <w:rsid w:val="00405695"/>
    <w:rsid w:val="0041650E"/>
    <w:rsid w:val="00420697"/>
    <w:rsid w:val="00423334"/>
    <w:rsid w:val="00423729"/>
    <w:rsid w:val="0042760E"/>
    <w:rsid w:val="004345EC"/>
    <w:rsid w:val="0046339D"/>
    <w:rsid w:val="00465515"/>
    <w:rsid w:val="00483E71"/>
    <w:rsid w:val="0049751D"/>
    <w:rsid w:val="004A0147"/>
    <w:rsid w:val="004A1C05"/>
    <w:rsid w:val="004A3F1A"/>
    <w:rsid w:val="004A5594"/>
    <w:rsid w:val="004B0C0A"/>
    <w:rsid w:val="004B3DEC"/>
    <w:rsid w:val="004B5A97"/>
    <w:rsid w:val="004C30AC"/>
    <w:rsid w:val="004D2714"/>
    <w:rsid w:val="004D3578"/>
    <w:rsid w:val="004D7AA2"/>
    <w:rsid w:val="004E213A"/>
    <w:rsid w:val="004E6663"/>
    <w:rsid w:val="004F0988"/>
    <w:rsid w:val="004F3340"/>
    <w:rsid w:val="0050085D"/>
    <w:rsid w:val="0053388B"/>
    <w:rsid w:val="0053569D"/>
    <w:rsid w:val="00535773"/>
    <w:rsid w:val="00536BD4"/>
    <w:rsid w:val="00543E6C"/>
    <w:rsid w:val="00551BB3"/>
    <w:rsid w:val="005541D0"/>
    <w:rsid w:val="00565087"/>
    <w:rsid w:val="00575AED"/>
    <w:rsid w:val="00597B11"/>
    <w:rsid w:val="005A0F5D"/>
    <w:rsid w:val="005C0136"/>
    <w:rsid w:val="005C2A2F"/>
    <w:rsid w:val="005C78EA"/>
    <w:rsid w:val="005D2E01"/>
    <w:rsid w:val="005D7526"/>
    <w:rsid w:val="005E1B10"/>
    <w:rsid w:val="005E4BB2"/>
    <w:rsid w:val="005F788A"/>
    <w:rsid w:val="005F78EB"/>
    <w:rsid w:val="00602AEA"/>
    <w:rsid w:val="00603774"/>
    <w:rsid w:val="006055A4"/>
    <w:rsid w:val="00607A16"/>
    <w:rsid w:val="0061294C"/>
    <w:rsid w:val="0061309F"/>
    <w:rsid w:val="00614FDF"/>
    <w:rsid w:val="00617D19"/>
    <w:rsid w:val="0063543D"/>
    <w:rsid w:val="0063594D"/>
    <w:rsid w:val="00647114"/>
    <w:rsid w:val="006522D0"/>
    <w:rsid w:val="00677256"/>
    <w:rsid w:val="006912E9"/>
    <w:rsid w:val="006A323F"/>
    <w:rsid w:val="006B30D0"/>
    <w:rsid w:val="006B5ED7"/>
    <w:rsid w:val="006C3D95"/>
    <w:rsid w:val="006E034A"/>
    <w:rsid w:val="006E50DB"/>
    <w:rsid w:val="006E5C86"/>
    <w:rsid w:val="00701116"/>
    <w:rsid w:val="0071174C"/>
    <w:rsid w:val="00713C44"/>
    <w:rsid w:val="00722979"/>
    <w:rsid w:val="00734A5B"/>
    <w:rsid w:val="00736824"/>
    <w:rsid w:val="0074004D"/>
    <w:rsid w:val="0074026F"/>
    <w:rsid w:val="007429F6"/>
    <w:rsid w:val="00744E76"/>
    <w:rsid w:val="00765EA3"/>
    <w:rsid w:val="00774DA4"/>
    <w:rsid w:val="00781F0F"/>
    <w:rsid w:val="0078253C"/>
    <w:rsid w:val="0078436E"/>
    <w:rsid w:val="007B600E"/>
    <w:rsid w:val="007C2C12"/>
    <w:rsid w:val="007F0F4A"/>
    <w:rsid w:val="00800736"/>
    <w:rsid w:val="0080097B"/>
    <w:rsid w:val="00800AFD"/>
    <w:rsid w:val="008028A4"/>
    <w:rsid w:val="008030E2"/>
    <w:rsid w:val="0080673C"/>
    <w:rsid w:val="00807F63"/>
    <w:rsid w:val="00825820"/>
    <w:rsid w:val="0082782C"/>
    <w:rsid w:val="00830747"/>
    <w:rsid w:val="008438EE"/>
    <w:rsid w:val="00856460"/>
    <w:rsid w:val="008768CA"/>
    <w:rsid w:val="00894B35"/>
    <w:rsid w:val="008A4A8B"/>
    <w:rsid w:val="008B1987"/>
    <w:rsid w:val="008C384C"/>
    <w:rsid w:val="008E2D68"/>
    <w:rsid w:val="008E6756"/>
    <w:rsid w:val="008F291F"/>
    <w:rsid w:val="009011FD"/>
    <w:rsid w:val="0090271F"/>
    <w:rsid w:val="00902E23"/>
    <w:rsid w:val="00905309"/>
    <w:rsid w:val="009114D7"/>
    <w:rsid w:val="0091348E"/>
    <w:rsid w:val="00917CCB"/>
    <w:rsid w:val="00933FB0"/>
    <w:rsid w:val="00936E24"/>
    <w:rsid w:val="00941CB2"/>
    <w:rsid w:val="00942797"/>
    <w:rsid w:val="00942EC2"/>
    <w:rsid w:val="00961D11"/>
    <w:rsid w:val="00965EB0"/>
    <w:rsid w:val="00972B98"/>
    <w:rsid w:val="00996148"/>
    <w:rsid w:val="00996C6C"/>
    <w:rsid w:val="009B0773"/>
    <w:rsid w:val="009B1433"/>
    <w:rsid w:val="009B363C"/>
    <w:rsid w:val="009B4B9F"/>
    <w:rsid w:val="009C3218"/>
    <w:rsid w:val="009D4F62"/>
    <w:rsid w:val="009F17C7"/>
    <w:rsid w:val="009F3727"/>
    <w:rsid w:val="009F37B7"/>
    <w:rsid w:val="009F458C"/>
    <w:rsid w:val="00A0751C"/>
    <w:rsid w:val="00A1007E"/>
    <w:rsid w:val="00A10F02"/>
    <w:rsid w:val="00A12F4B"/>
    <w:rsid w:val="00A164B4"/>
    <w:rsid w:val="00A16A2D"/>
    <w:rsid w:val="00A258DB"/>
    <w:rsid w:val="00A26928"/>
    <w:rsid w:val="00A26956"/>
    <w:rsid w:val="00A27486"/>
    <w:rsid w:val="00A46BB1"/>
    <w:rsid w:val="00A53724"/>
    <w:rsid w:val="00A56066"/>
    <w:rsid w:val="00A73129"/>
    <w:rsid w:val="00A82346"/>
    <w:rsid w:val="00A82721"/>
    <w:rsid w:val="00A865C0"/>
    <w:rsid w:val="00A92BA1"/>
    <w:rsid w:val="00A95A32"/>
    <w:rsid w:val="00AA4778"/>
    <w:rsid w:val="00AB1A55"/>
    <w:rsid w:val="00AB4A5D"/>
    <w:rsid w:val="00AB4FA1"/>
    <w:rsid w:val="00AC6BC6"/>
    <w:rsid w:val="00AD57EF"/>
    <w:rsid w:val="00AE1D1D"/>
    <w:rsid w:val="00AE65E2"/>
    <w:rsid w:val="00AF1460"/>
    <w:rsid w:val="00B11FEE"/>
    <w:rsid w:val="00B15449"/>
    <w:rsid w:val="00B635FC"/>
    <w:rsid w:val="00B6639D"/>
    <w:rsid w:val="00B703A1"/>
    <w:rsid w:val="00B93086"/>
    <w:rsid w:val="00B94A85"/>
    <w:rsid w:val="00BA19ED"/>
    <w:rsid w:val="00BA4B8D"/>
    <w:rsid w:val="00BA606E"/>
    <w:rsid w:val="00BB23E8"/>
    <w:rsid w:val="00BC0F7D"/>
    <w:rsid w:val="00BC5A5D"/>
    <w:rsid w:val="00BD7D31"/>
    <w:rsid w:val="00BE3255"/>
    <w:rsid w:val="00BE6EC4"/>
    <w:rsid w:val="00BF128E"/>
    <w:rsid w:val="00BF2042"/>
    <w:rsid w:val="00BF69B2"/>
    <w:rsid w:val="00C070CF"/>
    <w:rsid w:val="00C074DD"/>
    <w:rsid w:val="00C11C23"/>
    <w:rsid w:val="00C12BB5"/>
    <w:rsid w:val="00C1496A"/>
    <w:rsid w:val="00C33079"/>
    <w:rsid w:val="00C45231"/>
    <w:rsid w:val="00C463D7"/>
    <w:rsid w:val="00C551FF"/>
    <w:rsid w:val="00C64A4A"/>
    <w:rsid w:val="00C651B2"/>
    <w:rsid w:val="00C72833"/>
    <w:rsid w:val="00C80F1D"/>
    <w:rsid w:val="00C91962"/>
    <w:rsid w:val="00C93679"/>
    <w:rsid w:val="00C93F40"/>
    <w:rsid w:val="00CA3D0C"/>
    <w:rsid w:val="00CA44AB"/>
    <w:rsid w:val="00CA61B3"/>
    <w:rsid w:val="00CB7F68"/>
    <w:rsid w:val="00D01C88"/>
    <w:rsid w:val="00D12A22"/>
    <w:rsid w:val="00D24A30"/>
    <w:rsid w:val="00D45090"/>
    <w:rsid w:val="00D57972"/>
    <w:rsid w:val="00D60811"/>
    <w:rsid w:val="00D62C13"/>
    <w:rsid w:val="00D675A9"/>
    <w:rsid w:val="00D738D6"/>
    <w:rsid w:val="00D755EB"/>
    <w:rsid w:val="00D76048"/>
    <w:rsid w:val="00D82E6F"/>
    <w:rsid w:val="00D8347B"/>
    <w:rsid w:val="00D87E00"/>
    <w:rsid w:val="00D9134D"/>
    <w:rsid w:val="00DA480E"/>
    <w:rsid w:val="00DA4D12"/>
    <w:rsid w:val="00DA6D10"/>
    <w:rsid w:val="00DA7A03"/>
    <w:rsid w:val="00DB1818"/>
    <w:rsid w:val="00DB2082"/>
    <w:rsid w:val="00DC309B"/>
    <w:rsid w:val="00DC3D61"/>
    <w:rsid w:val="00DC4DA2"/>
    <w:rsid w:val="00DD4C17"/>
    <w:rsid w:val="00DD74A5"/>
    <w:rsid w:val="00DE6AA2"/>
    <w:rsid w:val="00DF0E6D"/>
    <w:rsid w:val="00DF2837"/>
    <w:rsid w:val="00DF2B1F"/>
    <w:rsid w:val="00DF62CD"/>
    <w:rsid w:val="00E028CC"/>
    <w:rsid w:val="00E132FA"/>
    <w:rsid w:val="00E16509"/>
    <w:rsid w:val="00E229EB"/>
    <w:rsid w:val="00E40BBD"/>
    <w:rsid w:val="00E44582"/>
    <w:rsid w:val="00E44850"/>
    <w:rsid w:val="00E44F37"/>
    <w:rsid w:val="00E74766"/>
    <w:rsid w:val="00E74AE0"/>
    <w:rsid w:val="00E75361"/>
    <w:rsid w:val="00E77645"/>
    <w:rsid w:val="00E8639B"/>
    <w:rsid w:val="00E86527"/>
    <w:rsid w:val="00EA15B0"/>
    <w:rsid w:val="00EA355E"/>
    <w:rsid w:val="00EA5EA7"/>
    <w:rsid w:val="00EC20B1"/>
    <w:rsid w:val="00EC4A25"/>
    <w:rsid w:val="00ED589D"/>
    <w:rsid w:val="00EE02A0"/>
    <w:rsid w:val="00EE752C"/>
    <w:rsid w:val="00EE76F6"/>
    <w:rsid w:val="00EF608C"/>
    <w:rsid w:val="00F00065"/>
    <w:rsid w:val="00F025A2"/>
    <w:rsid w:val="00F04712"/>
    <w:rsid w:val="00F054E0"/>
    <w:rsid w:val="00F12EEC"/>
    <w:rsid w:val="00F13360"/>
    <w:rsid w:val="00F17188"/>
    <w:rsid w:val="00F2127E"/>
    <w:rsid w:val="00F22EC7"/>
    <w:rsid w:val="00F23B32"/>
    <w:rsid w:val="00F254FE"/>
    <w:rsid w:val="00F325C8"/>
    <w:rsid w:val="00F4163C"/>
    <w:rsid w:val="00F572E9"/>
    <w:rsid w:val="00F600C2"/>
    <w:rsid w:val="00F62D55"/>
    <w:rsid w:val="00F64599"/>
    <w:rsid w:val="00F64AF6"/>
    <w:rsid w:val="00F653B8"/>
    <w:rsid w:val="00F70288"/>
    <w:rsid w:val="00F9008D"/>
    <w:rsid w:val="00F93A3B"/>
    <w:rsid w:val="00FA1266"/>
    <w:rsid w:val="00FA2820"/>
    <w:rsid w:val="00FB45AD"/>
    <w:rsid w:val="00FC1192"/>
    <w:rsid w:val="00FD3C78"/>
    <w:rsid w:val="00FD46FC"/>
    <w:rsid w:val="00FE6D23"/>
    <w:rsid w:val="00FF2A97"/>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qFormat/>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 w:id="920792093">
      <w:bodyDiv w:val="1"/>
      <w:marLeft w:val="0"/>
      <w:marRight w:val="0"/>
      <w:marTop w:val="0"/>
      <w:marBottom w:val="0"/>
      <w:divBdr>
        <w:top w:val="none" w:sz="0" w:space="0" w:color="auto"/>
        <w:left w:val="none" w:sz="0" w:space="0" w:color="auto"/>
        <w:bottom w:val="none" w:sz="0" w:space="0" w:color="auto"/>
        <w:right w:val="none" w:sz="0" w:space="0" w:color="auto"/>
      </w:divBdr>
    </w:div>
    <w:div w:id="145852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7.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5.vsd"/><Relationship Id="rId170" Type="http://schemas.openxmlformats.org/officeDocument/2006/relationships/image" Target="media/image83.emf"/><Relationship Id="rId191" Type="http://schemas.openxmlformats.org/officeDocument/2006/relationships/oleObject" Target="embeddings/Microsoft_Visio_2003-2010_Drawing79.vsd"/><Relationship Id="rId205" Type="http://schemas.openxmlformats.org/officeDocument/2006/relationships/oleObject" Target="embeddings/Microsoft_Visio_2003-2010_Drawing86.vsd"/><Relationship Id="rId226" Type="http://schemas.openxmlformats.org/officeDocument/2006/relationships/image" Target="media/image111.emf"/><Relationship Id="rId247" Type="http://schemas.openxmlformats.org/officeDocument/2006/relationships/image" Target="media/image122.emf"/><Relationship Id="rId107" Type="http://schemas.openxmlformats.org/officeDocument/2006/relationships/oleObject" Target="embeddings/Microsoft_Visio_2003-2010_Drawing42.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60.vsd"/><Relationship Id="rId5" Type="http://schemas.openxmlformats.org/officeDocument/2006/relationships/settings" Target="settings.xml"/><Relationship Id="rId95" Type="http://schemas.openxmlformats.org/officeDocument/2006/relationships/oleObject" Target="embeddings/Microsoft_Visio_2003-2010_Drawing36.vsd"/><Relationship Id="rId160" Type="http://schemas.openxmlformats.org/officeDocument/2006/relationships/image" Target="media/image78.emf"/><Relationship Id="rId181" Type="http://schemas.openxmlformats.org/officeDocument/2006/relationships/oleObject" Target="embeddings/Microsoft_Visio_2003-2010_Drawing75.vsd"/><Relationship Id="rId216" Type="http://schemas.openxmlformats.org/officeDocument/2006/relationships/image" Target="media/image106.emf"/><Relationship Id="rId237" Type="http://schemas.openxmlformats.org/officeDocument/2006/relationships/image" Target="media/image117.emf"/><Relationship Id="rId258" Type="http://schemas.openxmlformats.org/officeDocument/2006/relationships/footer" Target="footer1.xml"/><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8.vsd"/><Relationship Id="rId85" Type="http://schemas.openxmlformats.org/officeDocument/2006/relationships/oleObject" Target="embeddings/Microsoft_Visio_2003-2010_Drawing32.vsd"/><Relationship Id="rId150" Type="http://schemas.openxmlformats.org/officeDocument/2006/relationships/image" Target="media/image73.emf"/><Relationship Id="rId171" Type="http://schemas.openxmlformats.org/officeDocument/2006/relationships/oleObject" Target="embeddings/Microsoft_Visio_2003-2010_Drawing70.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Microsoft_Visio_2003-2010_Drawing92.vsd"/><Relationship Id="rId248" Type="http://schemas.openxmlformats.org/officeDocument/2006/relationships/oleObject" Target="embeddings/Microsoft_Visio_2003-2010_Drawing95.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Microsoft_Visio_2003-2010_Drawing53.vsd"/><Relationship Id="rId54" Type="http://schemas.openxmlformats.org/officeDocument/2006/relationships/oleObject" Target="embeddings/Microsoft_Visio_2003-2010_Drawing20.vsd"/><Relationship Id="rId75" Type="http://schemas.openxmlformats.org/officeDocument/2006/relationships/oleObject" Target="embeddings/Microsoft_Visio_2003-2010_Drawing27.vsd"/><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Microsoft_Visio_2003-2010_Drawing66.vsd"/><Relationship Id="rId182" Type="http://schemas.openxmlformats.org/officeDocument/2006/relationships/image" Target="media/image89.emf"/><Relationship Id="rId217" Type="http://schemas.openxmlformats.org/officeDocument/2006/relationships/package" Target="embeddings/Microsoft_Visio_Drawing10.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image" Target="media/image115.emf"/><Relationship Id="rId238" Type="http://schemas.openxmlformats.org/officeDocument/2006/relationships/oleObject" Target="embeddings/Microsoft_Visio_2003-2010_Drawing94.vsd"/><Relationship Id="rId254" Type="http://schemas.openxmlformats.org/officeDocument/2006/relationships/package" Target="embeddings/Microsoft_Visio_Drawing23.vsdx"/><Relationship Id="rId259" Type="http://schemas.openxmlformats.org/officeDocument/2006/relationships/fontTable" Target="fontTable.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8.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56.vsd"/><Relationship Id="rId151" Type="http://schemas.openxmlformats.org/officeDocument/2006/relationships/oleObject" Target="embeddings/Microsoft_Visio_2003-2010_Drawing61.vsd"/><Relationship Id="rId156" Type="http://schemas.openxmlformats.org/officeDocument/2006/relationships/image" Target="media/image76.emf"/><Relationship Id="rId177" Type="http://schemas.openxmlformats.org/officeDocument/2006/relationships/oleObject" Target="embeddings/Microsoft_Visio_2003-2010_Drawing73.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80.vsd"/><Relationship Id="rId202" Type="http://schemas.openxmlformats.org/officeDocument/2006/relationships/image" Target="media/image99.emf"/><Relationship Id="rId207" Type="http://schemas.openxmlformats.org/officeDocument/2006/relationships/oleObject" Target="embeddings/Microsoft_Visio_2003-2010_Drawing87.vsd"/><Relationship Id="rId223" Type="http://schemas.openxmlformats.org/officeDocument/2006/relationships/package" Target="embeddings/Microsoft_Visio_Drawing12.vsdx"/><Relationship Id="rId228" Type="http://schemas.openxmlformats.org/officeDocument/2006/relationships/image" Target="media/image112.emf"/><Relationship Id="rId244" Type="http://schemas.openxmlformats.org/officeDocument/2006/relationships/package" Target="embeddings/Microsoft_Visio_Drawing19.vsdx"/><Relationship Id="rId249" Type="http://schemas.openxmlformats.org/officeDocument/2006/relationships/image" Target="media/image123.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3.vsd"/><Relationship Id="rId260" Type="http://schemas.openxmlformats.org/officeDocument/2006/relationships/theme" Target="theme/theme1.xml"/><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7.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1.vsd"/><Relationship Id="rId141" Type="http://schemas.openxmlformats.org/officeDocument/2006/relationships/oleObject" Target="embeddings/Microsoft_Visio_2003-2010_Drawing59.vsd"/><Relationship Id="rId146" Type="http://schemas.openxmlformats.org/officeDocument/2006/relationships/image" Target="media/image71.emf"/><Relationship Id="rId167" Type="http://schemas.openxmlformats.org/officeDocument/2006/relationships/package" Target="embeddings/Microsoft_Visio_Drawing8.vsdx"/><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6.vsd"/><Relationship Id="rId213" Type="http://schemas.openxmlformats.org/officeDocument/2006/relationships/package" Target="embeddings/Microsoft_Visio_Drawing9.vsdx"/><Relationship Id="rId218" Type="http://schemas.openxmlformats.org/officeDocument/2006/relationships/image" Target="media/image107.emf"/><Relationship Id="rId234" Type="http://schemas.openxmlformats.org/officeDocument/2006/relationships/package" Target="embeddings/Microsoft_Visio_Drawing15.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21.vsdx"/><Relationship Id="rId255" Type="http://schemas.openxmlformats.org/officeDocument/2006/relationships/image" Target="media/image126.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3.vsd"/><Relationship Id="rId110" Type="http://schemas.openxmlformats.org/officeDocument/2006/relationships/image" Target="media/image53.emf"/><Relationship Id="rId115" Type="http://schemas.openxmlformats.org/officeDocument/2006/relationships/oleObject" Target="embeddings/Microsoft_Visio_2003-2010_Drawing46.vsd"/><Relationship Id="rId131" Type="http://schemas.openxmlformats.org/officeDocument/2006/relationships/oleObject" Target="embeddings/Microsoft_Visio_2003-2010_Drawing54.vsd"/><Relationship Id="rId136" Type="http://schemas.openxmlformats.org/officeDocument/2006/relationships/image" Target="media/image66.emf"/><Relationship Id="rId157" Type="http://schemas.openxmlformats.org/officeDocument/2006/relationships/oleObject" Target="embeddings/Microsoft_Visio_2003-2010_Drawing64.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Microsoft_Visio_2003-2010_Drawing71.vsd"/><Relationship Id="rId194" Type="http://schemas.openxmlformats.org/officeDocument/2006/relationships/image" Target="media/image95.emf"/><Relationship Id="rId199" Type="http://schemas.openxmlformats.org/officeDocument/2006/relationships/oleObject" Target="embeddings/Microsoft_Visio_2003-2010_Drawing83.vsd"/><Relationship Id="rId203" Type="http://schemas.openxmlformats.org/officeDocument/2006/relationships/oleObject" Target="embeddings/Microsoft_Visio_2003-2010_Drawing85.vsd"/><Relationship Id="rId208" Type="http://schemas.openxmlformats.org/officeDocument/2006/relationships/image" Target="media/image102.emf"/><Relationship Id="rId229" Type="http://schemas.openxmlformats.org/officeDocument/2006/relationships/package" Target="embeddings/Microsoft_Visio_Drawing14.vsdx"/><Relationship Id="rId19" Type="http://schemas.openxmlformats.org/officeDocument/2006/relationships/image" Target="media/image7.emf"/><Relationship Id="rId224" Type="http://schemas.openxmlformats.org/officeDocument/2006/relationships/image" Target="media/image110.emf"/><Relationship Id="rId240" Type="http://schemas.openxmlformats.org/officeDocument/2006/relationships/package" Target="embeddings/Microsoft_Visio_Drawing17.vsdx"/><Relationship Id="rId245" Type="http://schemas.openxmlformats.org/officeDocument/2006/relationships/image" Target="media/image121.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1.vsd"/><Relationship Id="rId126" Type="http://schemas.openxmlformats.org/officeDocument/2006/relationships/image" Target="media/image61.emf"/><Relationship Id="rId147" Type="http://schemas.openxmlformats.org/officeDocument/2006/relationships/package" Target="embeddings/Microsoft_Visio_Drawing7.vsdx"/><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5.vsd"/><Relationship Id="rId98" Type="http://schemas.openxmlformats.org/officeDocument/2006/relationships/image" Target="media/image47.emf"/><Relationship Id="rId121" Type="http://schemas.openxmlformats.org/officeDocument/2006/relationships/oleObject" Target="embeddings/Microsoft_Visio_2003-2010_Drawing49.vsd"/><Relationship Id="rId142" Type="http://schemas.openxmlformats.org/officeDocument/2006/relationships/image" Target="media/image69.emf"/><Relationship Id="rId163" Type="http://schemas.openxmlformats.org/officeDocument/2006/relationships/oleObject" Target="embeddings/Microsoft_Visio_2003-2010_Drawing67.vsd"/><Relationship Id="rId184" Type="http://schemas.openxmlformats.org/officeDocument/2006/relationships/image" Target="media/image90.emf"/><Relationship Id="rId189" Type="http://schemas.openxmlformats.org/officeDocument/2006/relationships/oleObject" Target="embeddings/Microsoft_Visio_2003-2010_Drawing78.vsd"/><Relationship Id="rId219" Type="http://schemas.openxmlformats.org/officeDocument/2006/relationships/oleObject" Target="embeddings/Microsoft_Visio_2003-2010_Drawing91.vsd"/><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package" Target="embeddings/Microsoft_Visio_Drawing24.vsdx"/><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7.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4.vsd"/><Relationship Id="rId132" Type="http://schemas.openxmlformats.org/officeDocument/2006/relationships/image" Target="media/image64.emf"/><Relationship Id="rId153" Type="http://schemas.openxmlformats.org/officeDocument/2006/relationships/oleObject" Target="embeddings/Microsoft_Visio_2003-2010_Drawing62.vsd"/><Relationship Id="rId174" Type="http://schemas.openxmlformats.org/officeDocument/2006/relationships/image" Target="media/image85.emf"/><Relationship Id="rId179" Type="http://schemas.openxmlformats.org/officeDocument/2006/relationships/oleObject" Target="embeddings/Microsoft_Visio_2003-2010_Drawing74.vsd"/><Relationship Id="rId195" Type="http://schemas.openxmlformats.org/officeDocument/2006/relationships/oleObject" Target="embeddings/Microsoft_Visio_2003-2010_Drawing81.vsd"/><Relationship Id="rId209" Type="http://schemas.openxmlformats.org/officeDocument/2006/relationships/oleObject" Target="embeddings/Microsoft_Visio_2003-2010_Drawing88.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package" Target="embeddings/Microsoft_Visio_Drawing13.vsdx"/><Relationship Id="rId241" Type="http://schemas.openxmlformats.org/officeDocument/2006/relationships/image" Target="media/image119.emf"/><Relationship Id="rId246" Type="http://schemas.openxmlformats.org/officeDocument/2006/relationships/package" Target="embeddings/Microsoft_Visio_Drawing20.vsdx"/><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2.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8.vsd"/><Relationship Id="rId101" Type="http://schemas.openxmlformats.org/officeDocument/2006/relationships/oleObject" Target="embeddings/Microsoft_Visio_2003-2010_Drawing39.vsd"/><Relationship Id="rId122" Type="http://schemas.openxmlformats.org/officeDocument/2006/relationships/image" Target="media/image59.emf"/><Relationship Id="rId143" Type="http://schemas.openxmlformats.org/officeDocument/2006/relationships/package" Target="embeddings/Microsoft_Visio_Drawing5.vsdx"/><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Drawing69.vsd"/><Relationship Id="rId185" Type="http://schemas.openxmlformats.org/officeDocument/2006/relationships/package" Target="embeddings/Microsoft_Word_Document.docx"/><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oleObject" Target="embeddings/Microsoft_Visio_2003-2010_Drawing90.vsd"/><Relationship Id="rId236" Type="http://schemas.openxmlformats.org/officeDocument/2006/relationships/package" Target="embeddings/Microsoft_Visio_Drawing16.vsdx"/><Relationship Id="rId257" Type="http://schemas.openxmlformats.org/officeDocument/2006/relationships/header" Target="header1.xml"/><Relationship Id="rId26" Type="http://schemas.openxmlformats.org/officeDocument/2006/relationships/oleObject" Target="embeddings/Microsoft_Visio_2003-2010_Drawing7.vsd"/><Relationship Id="rId231" Type="http://schemas.openxmlformats.org/officeDocument/2006/relationships/image" Target="media/image114.emf"/><Relationship Id="rId252" Type="http://schemas.openxmlformats.org/officeDocument/2006/relationships/package" Target="embeddings/Microsoft_Visio_Drawing22.vsdx"/><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4.emf"/><Relationship Id="rId133" Type="http://schemas.openxmlformats.org/officeDocument/2006/relationships/oleObject" Target="embeddings/Microsoft_Visio_2003-2010_Drawing55.vsd"/><Relationship Id="rId154" Type="http://schemas.openxmlformats.org/officeDocument/2006/relationships/image" Target="media/image75.emf"/><Relationship Id="rId175" Type="http://schemas.openxmlformats.org/officeDocument/2006/relationships/oleObject" Target="embeddings/Microsoft_Visio_2003-2010_Drawing72.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package" Target="embeddings/Microsoft_Visio_Drawing11.vsdx"/><Relationship Id="rId242" Type="http://schemas.openxmlformats.org/officeDocument/2006/relationships/package" Target="embeddings/Microsoft_Visio_Drawing18.vsdx"/><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oleObject" Target="embeddings/Microsoft_Visio_2003-2010_Drawing50.vsd"/><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8.vsd"/><Relationship Id="rId186" Type="http://schemas.openxmlformats.org/officeDocument/2006/relationships/image" Target="media/image91.emf"/><Relationship Id="rId211" Type="http://schemas.openxmlformats.org/officeDocument/2006/relationships/oleObject" Target="embeddings/Microsoft_Visio_2003-2010_Drawing89.vsd"/><Relationship Id="rId232" Type="http://schemas.openxmlformats.org/officeDocument/2006/relationships/oleObject" Target="embeddings/Microsoft_Visio_2003-2010_Drawing93.vsd"/><Relationship Id="rId253" Type="http://schemas.openxmlformats.org/officeDocument/2006/relationships/image" Target="media/image125.emf"/><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5.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oleObject" Target="embeddings/Microsoft_Visio_2003-2010_Drawing63.vsd"/><Relationship Id="rId176" Type="http://schemas.openxmlformats.org/officeDocument/2006/relationships/image" Target="media/image86.emf"/><Relationship Id="rId197" Type="http://schemas.openxmlformats.org/officeDocument/2006/relationships/oleObject" Target="embeddings/Microsoft_Visio_2003-2010_Drawing82.vsd"/><Relationship Id="rId201" Type="http://schemas.openxmlformats.org/officeDocument/2006/relationships/oleObject" Target="embeddings/Microsoft_Visio_2003-2010_Drawing84.vsd"/><Relationship Id="rId222" Type="http://schemas.openxmlformats.org/officeDocument/2006/relationships/image" Target="media/image109.emf"/><Relationship Id="rId243" Type="http://schemas.openxmlformats.org/officeDocument/2006/relationships/image" Target="media/image12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0.vsd"/><Relationship Id="rId124" Type="http://schemas.openxmlformats.org/officeDocument/2006/relationships/image" Target="media/image60.emf"/><Relationship Id="rId70" Type="http://schemas.openxmlformats.org/officeDocument/2006/relationships/image" Target="media/image33.emf"/><Relationship Id="rId91" Type="http://schemas.openxmlformats.org/officeDocument/2006/relationships/package" Target="embeddings/Microsoft_Visio_Drawing4.vsdx"/><Relationship Id="rId145" Type="http://schemas.openxmlformats.org/officeDocument/2006/relationships/package" Target="embeddings/Microsoft_Visio_Drawing6.vsdx"/><Relationship Id="rId166" Type="http://schemas.openxmlformats.org/officeDocument/2006/relationships/image" Target="media/image81.emf"/><Relationship Id="rId187" Type="http://schemas.openxmlformats.org/officeDocument/2006/relationships/oleObject" Target="embeddings/Microsoft_Visio_2003-2010_Drawing7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Pages>
  <Words>97194</Words>
  <Characters>554010</Characters>
  <Application>Microsoft Office Word</Application>
  <DocSecurity>0</DocSecurity>
  <Lines>4616</Lines>
  <Paragraphs>1299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649905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CR0468r1</cp:lastModifiedBy>
  <cp:revision>5</cp:revision>
  <cp:lastPrinted>2023-06-20T09:04:00Z</cp:lastPrinted>
  <dcterms:created xsi:type="dcterms:W3CDTF">2025-06-12T08:45:00Z</dcterms:created>
  <dcterms:modified xsi:type="dcterms:W3CDTF">2025-06-12T09:01:00Z</dcterms:modified>
</cp:coreProperties>
</file>