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87D95AF"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18</w:t>
            </w:r>
            <w:r w:rsidRPr="00C336BB">
              <w:t>.</w:t>
            </w:r>
            <w:r w:rsidR="007D71B0">
              <w:t>10</w:t>
            </w:r>
            <w:r w:rsidRPr="00C336BB">
              <w:t>.</w:t>
            </w:r>
            <w:r w:rsidR="00C336BB">
              <w:t>0</w:t>
            </w:r>
            <w:bookmarkEnd w:id="3"/>
            <w:r w:rsidRPr="00C336BB">
              <w:t xml:space="preserve"> </w:t>
            </w:r>
            <w:r w:rsidRPr="00C336BB">
              <w:rPr>
                <w:sz w:val="32"/>
              </w:rPr>
              <w:t>(</w:t>
            </w:r>
            <w:bookmarkStart w:id="4" w:name="issueDate"/>
            <w:r w:rsidR="00C336BB">
              <w:rPr>
                <w:sz w:val="32"/>
              </w:rPr>
              <w:t>202</w:t>
            </w:r>
            <w:r w:rsidR="007D71B0">
              <w:rPr>
                <w:sz w:val="32"/>
              </w:rPr>
              <w:t>5</w:t>
            </w:r>
            <w:r w:rsidRPr="00C336BB">
              <w:rPr>
                <w:sz w:val="32"/>
              </w:rPr>
              <w:t>-</w:t>
            </w:r>
            <w:r w:rsidR="007D71B0">
              <w:rPr>
                <w:sz w:val="32"/>
              </w:rPr>
              <w:t>03</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50B3D0E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D82E6F" w:rsidRPr="00C336BB">
              <w:rPr>
                <w:rStyle w:val="ZGSM"/>
              </w:rPr>
              <w:t>8</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F77ABDA"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7D71B0">
              <w:rPr>
                <w:noProof/>
                <w:sz w:val="18"/>
              </w:rPr>
              <w:t>5</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7C2295C5" w14:textId="0CBF8936" w:rsidR="00C60E9B"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C60E9B">
        <w:rPr>
          <w:noProof/>
        </w:rPr>
        <w:t>Foreword</w:t>
      </w:r>
      <w:r w:rsidR="00C60E9B">
        <w:rPr>
          <w:noProof/>
        </w:rPr>
        <w:tab/>
      </w:r>
      <w:r w:rsidR="00C60E9B">
        <w:rPr>
          <w:noProof/>
        </w:rPr>
        <w:fldChar w:fldCharType="begin"/>
      </w:r>
      <w:r w:rsidR="00C60E9B">
        <w:rPr>
          <w:noProof/>
        </w:rPr>
        <w:instrText xml:space="preserve"> PAGEREF _Toc193630401 \h </w:instrText>
      </w:r>
      <w:r w:rsidR="00C60E9B">
        <w:rPr>
          <w:noProof/>
        </w:rPr>
      </w:r>
      <w:r w:rsidR="00C60E9B">
        <w:rPr>
          <w:noProof/>
        </w:rPr>
        <w:fldChar w:fldCharType="separate"/>
      </w:r>
      <w:r w:rsidR="00C60E9B">
        <w:rPr>
          <w:noProof/>
        </w:rPr>
        <w:t>15</w:t>
      </w:r>
      <w:r w:rsidR="00C60E9B">
        <w:rPr>
          <w:noProof/>
        </w:rPr>
        <w:fldChar w:fldCharType="end"/>
      </w:r>
    </w:p>
    <w:p w14:paraId="55D8B381" w14:textId="5B218F40"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_Toc193630402 \h </w:instrText>
      </w:r>
      <w:r>
        <w:rPr>
          <w:noProof/>
        </w:rPr>
      </w:r>
      <w:r>
        <w:rPr>
          <w:noProof/>
        </w:rPr>
        <w:fldChar w:fldCharType="separate"/>
      </w:r>
      <w:r>
        <w:rPr>
          <w:noProof/>
        </w:rPr>
        <w:t>16</w:t>
      </w:r>
      <w:r>
        <w:rPr>
          <w:noProof/>
        </w:rPr>
        <w:fldChar w:fldCharType="end"/>
      </w:r>
    </w:p>
    <w:p w14:paraId="756B4F53" w14:textId="1F9FC68F"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_Toc193630403 \h </w:instrText>
      </w:r>
      <w:r>
        <w:rPr>
          <w:noProof/>
        </w:rPr>
      </w:r>
      <w:r>
        <w:rPr>
          <w:noProof/>
        </w:rPr>
        <w:fldChar w:fldCharType="separate"/>
      </w:r>
      <w:r>
        <w:rPr>
          <w:noProof/>
        </w:rPr>
        <w:t>16</w:t>
      </w:r>
      <w:r>
        <w:rPr>
          <w:noProof/>
        </w:rPr>
        <w:fldChar w:fldCharType="end"/>
      </w:r>
    </w:p>
    <w:p w14:paraId="30CF1FD6" w14:textId="740EF878"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_Toc193630404 \h </w:instrText>
      </w:r>
      <w:r>
        <w:rPr>
          <w:noProof/>
        </w:rPr>
      </w:r>
      <w:r>
        <w:rPr>
          <w:noProof/>
        </w:rPr>
        <w:fldChar w:fldCharType="separate"/>
      </w:r>
      <w:r>
        <w:rPr>
          <w:noProof/>
        </w:rPr>
        <w:t>17</w:t>
      </w:r>
      <w:r>
        <w:rPr>
          <w:noProof/>
        </w:rPr>
        <w:fldChar w:fldCharType="end"/>
      </w:r>
    </w:p>
    <w:p w14:paraId="150511D0" w14:textId="5075A510"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_Toc193630405 \h </w:instrText>
      </w:r>
      <w:r>
        <w:rPr>
          <w:noProof/>
        </w:rPr>
      </w:r>
      <w:r>
        <w:rPr>
          <w:noProof/>
        </w:rPr>
        <w:fldChar w:fldCharType="separate"/>
      </w:r>
      <w:r>
        <w:rPr>
          <w:noProof/>
        </w:rPr>
        <w:t>17</w:t>
      </w:r>
      <w:r>
        <w:rPr>
          <w:noProof/>
        </w:rPr>
        <w:fldChar w:fldCharType="end"/>
      </w:r>
    </w:p>
    <w:p w14:paraId="7E890D75" w14:textId="7BD3728A"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_Toc193630406 \h </w:instrText>
      </w:r>
      <w:r>
        <w:rPr>
          <w:noProof/>
        </w:rPr>
      </w:r>
      <w:r>
        <w:rPr>
          <w:noProof/>
        </w:rPr>
        <w:fldChar w:fldCharType="separate"/>
      </w:r>
      <w:r>
        <w:rPr>
          <w:noProof/>
        </w:rPr>
        <w:t>19</w:t>
      </w:r>
      <w:r>
        <w:rPr>
          <w:noProof/>
        </w:rPr>
        <w:fldChar w:fldCharType="end"/>
      </w:r>
    </w:p>
    <w:p w14:paraId="6AD64AD8" w14:textId="21DBEF0A"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_Toc193630407 \h </w:instrText>
      </w:r>
      <w:r>
        <w:rPr>
          <w:noProof/>
        </w:rPr>
      </w:r>
      <w:r>
        <w:rPr>
          <w:noProof/>
        </w:rPr>
        <w:fldChar w:fldCharType="separate"/>
      </w:r>
      <w:r>
        <w:rPr>
          <w:noProof/>
        </w:rPr>
        <w:t>19</w:t>
      </w:r>
      <w:r>
        <w:rPr>
          <w:noProof/>
        </w:rPr>
        <w:fldChar w:fldCharType="end"/>
      </w:r>
    </w:p>
    <w:p w14:paraId="3A023EB9" w14:textId="4C256318"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_Toc193630408 \h </w:instrText>
      </w:r>
      <w:r>
        <w:rPr>
          <w:noProof/>
        </w:rPr>
      </w:r>
      <w:r>
        <w:rPr>
          <w:noProof/>
        </w:rPr>
        <w:fldChar w:fldCharType="separate"/>
      </w:r>
      <w:r>
        <w:rPr>
          <w:noProof/>
        </w:rPr>
        <w:t>20</w:t>
      </w:r>
      <w:r>
        <w:rPr>
          <w:noProof/>
        </w:rPr>
        <w:fldChar w:fldCharType="end"/>
      </w:r>
    </w:p>
    <w:p w14:paraId="032D1B99" w14:textId="7018BB48"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_Toc193630409 \h </w:instrText>
      </w:r>
      <w:r>
        <w:rPr>
          <w:noProof/>
        </w:rPr>
      </w:r>
      <w:r>
        <w:rPr>
          <w:noProof/>
        </w:rPr>
        <w:fldChar w:fldCharType="separate"/>
      </w:r>
      <w:r>
        <w:rPr>
          <w:noProof/>
        </w:rPr>
        <w:t>20</w:t>
      </w:r>
      <w:r>
        <w:rPr>
          <w:noProof/>
        </w:rPr>
        <w:fldChar w:fldCharType="end"/>
      </w:r>
    </w:p>
    <w:p w14:paraId="74886EA2" w14:textId="7AE3F7C0"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_Toc193630410 \h </w:instrText>
      </w:r>
      <w:r>
        <w:rPr>
          <w:noProof/>
        </w:rPr>
      </w:r>
      <w:r>
        <w:rPr>
          <w:noProof/>
        </w:rPr>
        <w:fldChar w:fldCharType="separate"/>
      </w:r>
      <w:r>
        <w:rPr>
          <w:noProof/>
        </w:rPr>
        <w:t>20</w:t>
      </w:r>
      <w:r>
        <w:rPr>
          <w:noProof/>
        </w:rPr>
        <w:fldChar w:fldCharType="end"/>
      </w:r>
    </w:p>
    <w:p w14:paraId="31092395" w14:textId="66B166DE"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_Toc193630411 \h </w:instrText>
      </w:r>
      <w:r>
        <w:rPr>
          <w:noProof/>
        </w:rPr>
      </w:r>
      <w:r>
        <w:rPr>
          <w:noProof/>
        </w:rPr>
        <w:fldChar w:fldCharType="separate"/>
      </w:r>
      <w:r>
        <w:rPr>
          <w:noProof/>
        </w:rPr>
        <w:t>21</w:t>
      </w:r>
      <w:r>
        <w:rPr>
          <w:noProof/>
        </w:rPr>
        <w:fldChar w:fldCharType="end"/>
      </w:r>
    </w:p>
    <w:p w14:paraId="46A6D6BB" w14:textId="3C37B85E"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_Toc193630412 \h </w:instrText>
      </w:r>
      <w:r>
        <w:rPr>
          <w:noProof/>
        </w:rPr>
      </w:r>
      <w:r>
        <w:rPr>
          <w:noProof/>
        </w:rPr>
        <w:fldChar w:fldCharType="separate"/>
      </w:r>
      <w:r>
        <w:rPr>
          <w:noProof/>
        </w:rPr>
        <w:t>21</w:t>
      </w:r>
      <w:r>
        <w:rPr>
          <w:noProof/>
        </w:rPr>
        <w:fldChar w:fldCharType="end"/>
      </w:r>
    </w:p>
    <w:p w14:paraId="0988A857" w14:textId="4F913C2D"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_Toc193630413 \h </w:instrText>
      </w:r>
      <w:r>
        <w:rPr>
          <w:noProof/>
        </w:rPr>
      </w:r>
      <w:r>
        <w:rPr>
          <w:noProof/>
        </w:rPr>
        <w:fldChar w:fldCharType="separate"/>
      </w:r>
      <w:r>
        <w:rPr>
          <w:noProof/>
        </w:rPr>
        <w:t>22</w:t>
      </w:r>
      <w:r>
        <w:rPr>
          <w:noProof/>
        </w:rPr>
        <w:fldChar w:fldCharType="end"/>
      </w:r>
    </w:p>
    <w:p w14:paraId="5AAED45E" w14:textId="30D00CE3"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_Toc193630414 \h </w:instrText>
      </w:r>
      <w:r>
        <w:rPr>
          <w:noProof/>
        </w:rPr>
      </w:r>
      <w:r>
        <w:rPr>
          <w:noProof/>
        </w:rPr>
        <w:fldChar w:fldCharType="separate"/>
      </w:r>
      <w:r>
        <w:rPr>
          <w:noProof/>
        </w:rPr>
        <w:t>22</w:t>
      </w:r>
      <w:r>
        <w:rPr>
          <w:noProof/>
        </w:rPr>
        <w:fldChar w:fldCharType="end"/>
      </w:r>
    </w:p>
    <w:p w14:paraId="0015EDEC" w14:textId="7FDA749F"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_Toc193630415 \h </w:instrText>
      </w:r>
      <w:r>
        <w:rPr>
          <w:noProof/>
        </w:rPr>
      </w:r>
      <w:r>
        <w:rPr>
          <w:noProof/>
        </w:rPr>
        <w:fldChar w:fldCharType="separate"/>
      </w:r>
      <w:r>
        <w:rPr>
          <w:noProof/>
        </w:rPr>
        <w:t>22</w:t>
      </w:r>
      <w:r>
        <w:rPr>
          <w:noProof/>
        </w:rPr>
        <w:fldChar w:fldCharType="end"/>
      </w:r>
    </w:p>
    <w:p w14:paraId="64552D0E" w14:textId="2FC7A04A"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Bearer management</w:t>
      </w:r>
      <w:r>
        <w:rPr>
          <w:noProof/>
        </w:rPr>
        <w:tab/>
      </w:r>
      <w:r>
        <w:rPr>
          <w:noProof/>
        </w:rPr>
        <w:fldChar w:fldCharType="begin"/>
      </w:r>
      <w:r>
        <w:rPr>
          <w:noProof/>
        </w:rPr>
        <w:instrText xml:space="preserve"> PAGEREF _Toc193630416 \h </w:instrText>
      </w:r>
      <w:r>
        <w:rPr>
          <w:noProof/>
        </w:rPr>
      </w:r>
      <w:r>
        <w:rPr>
          <w:noProof/>
        </w:rPr>
        <w:fldChar w:fldCharType="separate"/>
      </w:r>
      <w:r>
        <w:rPr>
          <w:noProof/>
        </w:rPr>
        <w:t>23</w:t>
      </w:r>
      <w:r>
        <w:rPr>
          <w:noProof/>
        </w:rPr>
        <w:fldChar w:fldCharType="end"/>
      </w:r>
    </w:p>
    <w:p w14:paraId="32AE6661" w14:textId="590BDB94"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General</w:t>
      </w:r>
      <w:r>
        <w:rPr>
          <w:noProof/>
        </w:rPr>
        <w:tab/>
      </w:r>
      <w:r>
        <w:rPr>
          <w:noProof/>
        </w:rPr>
        <w:fldChar w:fldCharType="begin"/>
      </w:r>
      <w:r>
        <w:rPr>
          <w:noProof/>
        </w:rPr>
        <w:instrText xml:space="preserve"> PAGEREF _Toc193630417 \h </w:instrText>
      </w:r>
      <w:r>
        <w:rPr>
          <w:noProof/>
        </w:rPr>
      </w:r>
      <w:r>
        <w:rPr>
          <w:noProof/>
        </w:rPr>
        <w:fldChar w:fldCharType="separate"/>
      </w:r>
      <w:r>
        <w:rPr>
          <w:noProof/>
        </w:rPr>
        <w:t>23</w:t>
      </w:r>
      <w:r>
        <w:rPr>
          <w:noProof/>
        </w:rPr>
        <w:fldChar w:fldCharType="end"/>
      </w:r>
    </w:p>
    <w:p w14:paraId="679A54C1" w14:textId="6AF8E0CB"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EPS bearer considerations</w:t>
      </w:r>
      <w:r>
        <w:rPr>
          <w:noProof/>
        </w:rPr>
        <w:tab/>
      </w:r>
      <w:r>
        <w:rPr>
          <w:noProof/>
        </w:rPr>
        <w:fldChar w:fldCharType="begin"/>
      </w:r>
      <w:r>
        <w:rPr>
          <w:noProof/>
        </w:rPr>
        <w:instrText xml:space="preserve"> PAGEREF _Toc193630418 \h </w:instrText>
      </w:r>
      <w:r>
        <w:rPr>
          <w:noProof/>
        </w:rPr>
      </w:r>
      <w:r>
        <w:rPr>
          <w:noProof/>
        </w:rPr>
        <w:fldChar w:fldCharType="separate"/>
      </w:r>
      <w:r>
        <w:rPr>
          <w:noProof/>
        </w:rPr>
        <w:t>23</w:t>
      </w:r>
      <w:r>
        <w:rPr>
          <w:noProof/>
        </w:rPr>
        <w:fldChar w:fldCharType="end"/>
      </w:r>
    </w:p>
    <w:p w14:paraId="26B24ED3" w14:textId="609C2A71"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EPS unicast bearer considerations for MCData</w:t>
      </w:r>
      <w:r>
        <w:rPr>
          <w:noProof/>
        </w:rPr>
        <w:tab/>
      </w:r>
      <w:r>
        <w:rPr>
          <w:noProof/>
        </w:rPr>
        <w:fldChar w:fldCharType="begin"/>
      </w:r>
      <w:r>
        <w:rPr>
          <w:noProof/>
        </w:rPr>
        <w:instrText xml:space="preserve"> PAGEREF _Toc193630419 \h </w:instrText>
      </w:r>
      <w:r>
        <w:rPr>
          <w:noProof/>
        </w:rPr>
      </w:r>
      <w:r>
        <w:rPr>
          <w:noProof/>
        </w:rPr>
        <w:fldChar w:fldCharType="separate"/>
      </w:r>
      <w:r>
        <w:rPr>
          <w:noProof/>
        </w:rPr>
        <w:t>23</w:t>
      </w:r>
      <w:r>
        <w:rPr>
          <w:noProof/>
        </w:rPr>
        <w:fldChar w:fldCharType="end"/>
      </w:r>
    </w:p>
    <w:p w14:paraId="2186BEE9" w14:textId="18F39A1C"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MBMS bearer management</w:t>
      </w:r>
      <w:r>
        <w:rPr>
          <w:noProof/>
        </w:rPr>
        <w:tab/>
      </w:r>
      <w:r>
        <w:rPr>
          <w:noProof/>
        </w:rPr>
        <w:fldChar w:fldCharType="begin"/>
      </w:r>
      <w:r>
        <w:rPr>
          <w:noProof/>
        </w:rPr>
        <w:instrText xml:space="preserve"> PAGEREF _Toc193630420 \h </w:instrText>
      </w:r>
      <w:r>
        <w:rPr>
          <w:noProof/>
        </w:rPr>
      </w:r>
      <w:r>
        <w:rPr>
          <w:noProof/>
        </w:rPr>
        <w:fldChar w:fldCharType="separate"/>
      </w:r>
      <w:r>
        <w:rPr>
          <w:noProof/>
        </w:rPr>
        <w:t>23</w:t>
      </w:r>
      <w:r>
        <w:rPr>
          <w:noProof/>
        </w:rPr>
        <w:fldChar w:fldCharType="end"/>
      </w:r>
    </w:p>
    <w:p w14:paraId="4956A458" w14:textId="5901F445"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_Toc193630421 \h </w:instrText>
      </w:r>
      <w:r>
        <w:rPr>
          <w:noProof/>
        </w:rPr>
      </w:r>
      <w:r>
        <w:rPr>
          <w:noProof/>
        </w:rPr>
        <w:fldChar w:fldCharType="separate"/>
      </w:r>
      <w:r>
        <w:rPr>
          <w:noProof/>
        </w:rPr>
        <w:t>23</w:t>
      </w:r>
      <w:r>
        <w:rPr>
          <w:noProof/>
        </w:rPr>
        <w:fldChar w:fldCharType="end"/>
      </w:r>
    </w:p>
    <w:p w14:paraId="1BEBAA8C" w14:textId="13013239"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_Toc193630422 \h </w:instrText>
      </w:r>
      <w:r>
        <w:rPr>
          <w:noProof/>
        </w:rPr>
      </w:r>
      <w:r>
        <w:rPr>
          <w:noProof/>
        </w:rPr>
        <w:fldChar w:fldCharType="separate"/>
      </w:r>
      <w:r>
        <w:rPr>
          <w:noProof/>
        </w:rPr>
        <w:t>24</w:t>
      </w:r>
      <w:r>
        <w:rPr>
          <w:noProof/>
        </w:rPr>
        <w:fldChar w:fldCharType="end"/>
      </w:r>
    </w:p>
    <w:p w14:paraId="3AFA89E3" w14:textId="1C72EFAC"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_Toc193630423 \h </w:instrText>
      </w:r>
      <w:r>
        <w:rPr>
          <w:noProof/>
        </w:rPr>
      </w:r>
      <w:r>
        <w:rPr>
          <w:noProof/>
        </w:rPr>
        <w:fldChar w:fldCharType="separate"/>
      </w:r>
      <w:r>
        <w:rPr>
          <w:noProof/>
        </w:rPr>
        <w:t>24</w:t>
      </w:r>
      <w:r>
        <w:rPr>
          <w:noProof/>
        </w:rPr>
        <w:fldChar w:fldCharType="end"/>
      </w:r>
    </w:p>
    <w:p w14:paraId="388898D1" w14:textId="6C57E96F"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_Toc193630424 \h </w:instrText>
      </w:r>
      <w:r>
        <w:rPr>
          <w:noProof/>
        </w:rPr>
      </w:r>
      <w:r>
        <w:rPr>
          <w:noProof/>
        </w:rPr>
        <w:fldChar w:fldCharType="separate"/>
      </w:r>
      <w:r>
        <w:rPr>
          <w:noProof/>
        </w:rPr>
        <w:t>25</w:t>
      </w:r>
      <w:r>
        <w:rPr>
          <w:noProof/>
        </w:rPr>
        <w:fldChar w:fldCharType="end"/>
      </w:r>
    </w:p>
    <w:p w14:paraId="6B5B4B1C" w14:textId="39E67597"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_Toc193630425 \h </w:instrText>
      </w:r>
      <w:r>
        <w:rPr>
          <w:noProof/>
        </w:rPr>
      </w:r>
      <w:r>
        <w:rPr>
          <w:noProof/>
        </w:rPr>
        <w:fldChar w:fldCharType="separate"/>
      </w:r>
      <w:r>
        <w:rPr>
          <w:noProof/>
        </w:rPr>
        <w:t>26</w:t>
      </w:r>
      <w:r>
        <w:rPr>
          <w:noProof/>
        </w:rPr>
        <w:fldChar w:fldCharType="end"/>
      </w:r>
    </w:p>
    <w:p w14:paraId="285D726D" w14:textId="5756318A"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_Toc193630426 \h </w:instrText>
      </w:r>
      <w:r>
        <w:rPr>
          <w:noProof/>
        </w:rPr>
      </w:r>
      <w:r>
        <w:rPr>
          <w:noProof/>
        </w:rPr>
        <w:fldChar w:fldCharType="separate"/>
      </w:r>
      <w:r>
        <w:rPr>
          <w:noProof/>
        </w:rPr>
        <w:t>26</w:t>
      </w:r>
      <w:r>
        <w:rPr>
          <w:noProof/>
        </w:rPr>
        <w:fldChar w:fldCharType="end"/>
      </w:r>
    </w:p>
    <w:p w14:paraId="23FB7FD0" w14:textId="3F6C07DF"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_Toc193630427 \h </w:instrText>
      </w:r>
      <w:r>
        <w:rPr>
          <w:noProof/>
        </w:rPr>
      </w:r>
      <w:r>
        <w:rPr>
          <w:noProof/>
        </w:rPr>
        <w:fldChar w:fldCharType="separate"/>
      </w:r>
      <w:r>
        <w:rPr>
          <w:noProof/>
        </w:rPr>
        <w:t>26</w:t>
      </w:r>
      <w:r>
        <w:rPr>
          <w:noProof/>
        </w:rPr>
        <w:fldChar w:fldCharType="end"/>
      </w:r>
    </w:p>
    <w:p w14:paraId="02631B98" w14:textId="119CAC69"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_Toc193630428 \h </w:instrText>
      </w:r>
      <w:r>
        <w:rPr>
          <w:noProof/>
        </w:rPr>
      </w:r>
      <w:r>
        <w:rPr>
          <w:noProof/>
        </w:rPr>
        <w:fldChar w:fldCharType="separate"/>
      </w:r>
      <w:r>
        <w:rPr>
          <w:noProof/>
        </w:rPr>
        <w:t>26</w:t>
      </w:r>
      <w:r>
        <w:rPr>
          <w:noProof/>
        </w:rPr>
        <w:fldChar w:fldCharType="end"/>
      </w:r>
    </w:p>
    <w:p w14:paraId="2F263F35" w14:textId="589F4B8E"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_Toc193630429 \h </w:instrText>
      </w:r>
      <w:r>
        <w:rPr>
          <w:noProof/>
        </w:rPr>
      </w:r>
      <w:r>
        <w:rPr>
          <w:noProof/>
        </w:rPr>
        <w:fldChar w:fldCharType="separate"/>
      </w:r>
      <w:r>
        <w:rPr>
          <w:noProof/>
        </w:rPr>
        <w:t>26</w:t>
      </w:r>
      <w:r>
        <w:rPr>
          <w:noProof/>
        </w:rPr>
        <w:fldChar w:fldCharType="end"/>
      </w:r>
    </w:p>
    <w:p w14:paraId="69539571" w14:textId="2930118E"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_Toc193630430 \h </w:instrText>
      </w:r>
      <w:r>
        <w:rPr>
          <w:noProof/>
        </w:rPr>
      </w:r>
      <w:r>
        <w:rPr>
          <w:noProof/>
        </w:rPr>
        <w:fldChar w:fldCharType="separate"/>
      </w:r>
      <w:r>
        <w:rPr>
          <w:noProof/>
        </w:rPr>
        <w:t>26</w:t>
      </w:r>
      <w:r>
        <w:rPr>
          <w:noProof/>
        </w:rPr>
        <w:fldChar w:fldCharType="end"/>
      </w:r>
    </w:p>
    <w:p w14:paraId="469901F1" w14:textId="42A762DD"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_Toc193630431 \h </w:instrText>
      </w:r>
      <w:r>
        <w:rPr>
          <w:noProof/>
        </w:rPr>
      </w:r>
      <w:r>
        <w:rPr>
          <w:noProof/>
        </w:rPr>
        <w:fldChar w:fldCharType="separate"/>
      </w:r>
      <w:r>
        <w:rPr>
          <w:noProof/>
        </w:rPr>
        <w:t>26</w:t>
      </w:r>
      <w:r>
        <w:rPr>
          <w:noProof/>
        </w:rPr>
        <w:fldChar w:fldCharType="end"/>
      </w:r>
    </w:p>
    <w:p w14:paraId="76EC57FC" w14:textId="1382DA10"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_Toc193630432 \h </w:instrText>
      </w:r>
      <w:r>
        <w:rPr>
          <w:noProof/>
        </w:rPr>
      </w:r>
      <w:r>
        <w:rPr>
          <w:noProof/>
        </w:rPr>
        <w:fldChar w:fldCharType="separate"/>
      </w:r>
      <w:r>
        <w:rPr>
          <w:noProof/>
        </w:rPr>
        <w:t>27</w:t>
      </w:r>
      <w:r>
        <w:rPr>
          <w:noProof/>
        </w:rPr>
        <w:fldChar w:fldCharType="end"/>
      </w:r>
    </w:p>
    <w:p w14:paraId="63F84BCA" w14:textId="761AB13C"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_Toc193630433 \h </w:instrText>
      </w:r>
      <w:r>
        <w:rPr>
          <w:noProof/>
        </w:rPr>
      </w:r>
      <w:r>
        <w:rPr>
          <w:noProof/>
        </w:rPr>
        <w:fldChar w:fldCharType="separate"/>
      </w:r>
      <w:r>
        <w:rPr>
          <w:noProof/>
        </w:rPr>
        <w:t>27</w:t>
      </w:r>
      <w:r>
        <w:rPr>
          <w:noProof/>
        </w:rPr>
        <w:fldChar w:fldCharType="end"/>
      </w:r>
    </w:p>
    <w:p w14:paraId="47807E4A" w14:textId="54F9F518"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_Toc193630434 \h </w:instrText>
      </w:r>
      <w:r>
        <w:rPr>
          <w:noProof/>
        </w:rPr>
      </w:r>
      <w:r>
        <w:rPr>
          <w:noProof/>
        </w:rPr>
        <w:fldChar w:fldCharType="separate"/>
      </w:r>
      <w:r>
        <w:rPr>
          <w:noProof/>
        </w:rPr>
        <w:t>27</w:t>
      </w:r>
      <w:r>
        <w:rPr>
          <w:noProof/>
        </w:rPr>
        <w:fldChar w:fldCharType="end"/>
      </w:r>
    </w:p>
    <w:p w14:paraId="2779CB07" w14:textId="437B405C"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_Toc193630435 \h </w:instrText>
      </w:r>
      <w:r>
        <w:rPr>
          <w:noProof/>
        </w:rPr>
      </w:r>
      <w:r>
        <w:rPr>
          <w:noProof/>
        </w:rPr>
        <w:fldChar w:fldCharType="separate"/>
      </w:r>
      <w:r>
        <w:rPr>
          <w:noProof/>
        </w:rPr>
        <w:t>28</w:t>
      </w:r>
      <w:r>
        <w:rPr>
          <w:noProof/>
        </w:rPr>
        <w:fldChar w:fldCharType="end"/>
      </w:r>
    </w:p>
    <w:p w14:paraId="066EA5D6" w14:textId="4BAB5C3A"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6.4.3.0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_Toc193630436 \h </w:instrText>
      </w:r>
      <w:r>
        <w:rPr>
          <w:noProof/>
        </w:rPr>
      </w:r>
      <w:r>
        <w:rPr>
          <w:noProof/>
        </w:rPr>
        <w:fldChar w:fldCharType="separate"/>
      </w:r>
      <w:r>
        <w:rPr>
          <w:noProof/>
        </w:rPr>
        <w:t>28</w:t>
      </w:r>
      <w:r>
        <w:rPr>
          <w:noProof/>
        </w:rPr>
        <w:fldChar w:fldCharType="end"/>
      </w:r>
    </w:p>
    <w:p w14:paraId="5DDCB17F" w14:textId="5A88A584"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_Toc193630437 \h </w:instrText>
      </w:r>
      <w:r>
        <w:rPr>
          <w:noProof/>
        </w:rPr>
      </w:r>
      <w:r>
        <w:rPr>
          <w:noProof/>
        </w:rPr>
        <w:fldChar w:fldCharType="separate"/>
      </w:r>
      <w:r>
        <w:rPr>
          <w:noProof/>
        </w:rPr>
        <w:t>28</w:t>
      </w:r>
      <w:r>
        <w:rPr>
          <w:noProof/>
        </w:rPr>
        <w:fldChar w:fldCharType="end"/>
      </w:r>
    </w:p>
    <w:p w14:paraId="76923C29" w14:textId="16FD69B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_Toc193630438 \h </w:instrText>
      </w:r>
      <w:r>
        <w:rPr>
          <w:noProof/>
        </w:rPr>
      </w:r>
      <w:r>
        <w:rPr>
          <w:noProof/>
        </w:rPr>
        <w:fldChar w:fldCharType="separate"/>
      </w:r>
      <w:r>
        <w:rPr>
          <w:noProof/>
        </w:rPr>
        <w:t>28</w:t>
      </w:r>
      <w:r>
        <w:rPr>
          <w:noProof/>
        </w:rPr>
        <w:fldChar w:fldCharType="end"/>
      </w:r>
    </w:p>
    <w:p w14:paraId="631AE7BB" w14:textId="337E0BA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_Toc193630439 \h </w:instrText>
      </w:r>
      <w:r>
        <w:rPr>
          <w:noProof/>
        </w:rPr>
      </w:r>
      <w:r>
        <w:rPr>
          <w:noProof/>
        </w:rPr>
        <w:fldChar w:fldCharType="separate"/>
      </w:r>
      <w:r>
        <w:rPr>
          <w:noProof/>
        </w:rPr>
        <w:t>28</w:t>
      </w:r>
      <w:r>
        <w:rPr>
          <w:noProof/>
        </w:rPr>
        <w:fldChar w:fldCharType="end"/>
      </w:r>
    </w:p>
    <w:p w14:paraId="1A38CE12" w14:textId="0BDED56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_Toc193630440 \h </w:instrText>
      </w:r>
      <w:r>
        <w:rPr>
          <w:noProof/>
        </w:rPr>
      </w:r>
      <w:r>
        <w:rPr>
          <w:noProof/>
        </w:rPr>
        <w:fldChar w:fldCharType="separate"/>
      </w:r>
      <w:r>
        <w:rPr>
          <w:noProof/>
        </w:rPr>
        <w:t>29</w:t>
      </w:r>
      <w:r>
        <w:rPr>
          <w:noProof/>
        </w:rPr>
        <w:fldChar w:fldCharType="end"/>
      </w:r>
    </w:p>
    <w:p w14:paraId="104659EA" w14:textId="09DF06D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_Toc193630441 \h </w:instrText>
      </w:r>
      <w:r>
        <w:rPr>
          <w:noProof/>
        </w:rPr>
      </w:r>
      <w:r>
        <w:rPr>
          <w:noProof/>
        </w:rPr>
        <w:fldChar w:fldCharType="separate"/>
      </w:r>
      <w:r>
        <w:rPr>
          <w:noProof/>
        </w:rPr>
        <w:t>29</w:t>
      </w:r>
      <w:r>
        <w:rPr>
          <w:noProof/>
        </w:rPr>
        <w:fldChar w:fldCharType="end"/>
      </w:r>
    </w:p>
    <w:p w14:paraId="75F42385" w14:textId="2EA2314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_Toc193630442 \h </w:instrText>
      </w:r>
      <w:r>
        <w:rPr>
          <w:noProof/>
        </w:rPr>
      </w:r>
      <w:r>
        <w:rPr>
          <w:noProof/>
        </w:rPr>
        <w:fldChar w:fldCharType="separate"/>
      </w:r>
      <w:r>
        <w:rPr>
          <w:noProof/>
        </w:rPr>
        <w:t>29</w:t>
      </w:r>
      <w:r>
        <w:rPr>
          <w:noProof/>
        </w:rPr>
        <w:fldChar w:fldCharType="end"/>
      </w:r>
    </w:p>
    <w:p w14:paraId="3203AA64" w14:textId="76957654"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_Toc193630443 \h </w:instrText>
      </w:r>
      <w:r>
        <w:rPr>
          <w:noProof/>
        </w:rPr>
      </w:r>
      <w:r>
        <w:rPr>
          <w:noProof/>
        </w:rPr>
        <w:fldChar w:fldCharType="separate"/>
      </w:r>
      <w:r>
        <w:rPr>
          <w:noProof/>
        </w:rPr>
        <w:t>29</w:t>
      </w:r>
      <w:r>
        <w:rPr>
          <w:noProof/>
        </w:rPr>
        <w:fldChar w:fldCharType="end"/>
      </w:r>
    </w:p>
    <w:p w14:paraId="51AC8895" w14:textId="1B25242A"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_Toc193630444 \h </w:instrText>
      </w:r>
      <w:r>
        <w:rPr>
          <w:noProof/>
        </w:rPr>
      </w:r>
      <w:r>
        <w:rPr>
          <w:noProof/>
        </w:rPr>
        <w:fldChar w:fldCharType="separate"/>
      </w:r>
      <w:r>
        <w:rPr>
          <w:noProof/>
        </w:rPr>
        <w:t>29</w:t>
      </w:r>
      <w:r>
        <w:rPr>
          <w:noProof/>
        </w:rPr>
        <w:fldChar w:fldCharType="end"/>
      </w:r>
    </w:p>
    <w:p w14:paraId="63009631" w14:textId="0796CF9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_Toc193630445 \h </w:instrText>
      </w:r>
      <w:r>
        <w:rPr>
          <w:noProof/>
        </w:rPr>
      </w:r>
      <w:r>
        <w:rPr>
          <w:noProof/>
        </w:rPr>
        <w:fldChar w:fldCharType="separate"/>
      </w:r>
      <w:r>
        <w:rPr>
          <w:noProof/>
        </w:rPr>
        <w:t>30</w:t>
      </w:r>
      <w:r>
        <w:rPr>
          <w:noProof/>
        </w:rPr>
        <w:fldChar w:fldCharType="end"/>
      </w:r>
    </w:p>
    <w:p w14:paraId="288EBC61" w14:textId="5AF0A809"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_Toc193630446 \h </w:instrText>
      </w:r>
      <w:r>
        <w:rPr>
          <w:noProof/>
        </w:rPr>
      </w:r>
      <w:r>
        <w:rPr>
          <w:noProof/>
        </w:rPr>
        <w:fldChar w:fldCharType="separate"/>
      </w:r>
      <w:r>
        <w:rPr>
          <w:noProof/>
        </w:rPr>
        <w:t>30</w:t>
      </w:r>
      <w:r>
        <w:rPr>
          <w:noProof/>
        </w:rPr>
        <w:fldChar w:fldCharType="end"/>
      </w:r>
    </w:p>
    <w:p w14:paraId="06DDA245" w14:textId="130EFEED"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_Toc193630447 \h </w:instrText>
      </w:r>
      <w:r>
        <w:rPr>
          <w:noProof/>
        </w:rPr>
      </w:r>
      <w:r>
        <w:rPr>
          <w:noProof/>
        </w:rPr>
        <w:fldChar w:fldCharType="separate"/>
      </w:r>
      <w:r>
        <w:rPr>
          <w:noProof/>
        </w:rPr>
        <w:t>30</w:t>
      </w:r>
      <w:r>
        <w:rPr>
          <w:noProof/>
        </w:rPr>
        <w:fldChar w:fldCharType="end"/>
      </w:r>
    </w:p>
    <w:p w14:paraId="7FA6DA0C" w14:textId="184ACA77"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_Toc193630448 \h </w:instrText>
      </w:r>
      <w:r>
        <w:rPr>
          <w:noProof/>
        </w:rPr>
      </w:r>
      <w:r>
        <w:rPr>
          <w:noProof/>
        </w:rPr>
        <w:fldChar w:fldCharType="separate"/>
      </w:r>
      <w:r>
        <w:rPr>
          <w:noProof/>
        </w:rPr>
        <w:t>30</w:t>
      </w:r>
      <w:r>
        <w:rPr>
          <w:noProof/>
        </w:rPr>
        <w:fldChar w:fldCharType="end"/>
      </w:r>
    </w:p>
    <w:p w14:paraId="3F080C46" w14:textId="65C697B9"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_Toc193630449 \h </w:instrText>
      </w:r>
      <w:r>
        <w:rPr>
          <w:noProof/>
        </w:rPr>
      </w:r>
      <w:r>
        <w:rPr>
          <w:noProof/>
        </w:rPr>
        <w:fldChar w:fldCharType="separate"/>
      </w:r>
      <w:r>
        <w:rPr>
          <w:noProof/>
        </w:rPr>
        <w:t>30</w:t>
      </w:r>
      <w:r>
        <w:rPr>
          <w:noProof/>
        </w:rPr>
        <w:fldChar w:fldCharType="end"/>
      </w:r>
    </w:p>
    <w:p w14:paraId="32CBB478" w14:textId="620D5BE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_Toc193630450 \h </w:instrText>
      </w:r>
      <w:r>
        <w:rPr>
          <w:noProof/>
        </w:rPr>
      </w:r>
      <w:r>
        <w:rPr>
          <w:noProof/>
        </w:rPr>
        <w:fldChar w:fldCharType="separate"/>
      </w:r>
      <w:r>
        <w:rPr>
          <w:noProof/>
        </w:rPr>
        <w:t>30</w:t>
      </w:r>
      <w:r>
        <w:rPr>
          <w:noProof/>
        </w:rPr>
        <w:fldChar w:fldCharType="end"/>
      </w:r>
    </w:p>
    <w:p w14:paraId="4BD72DAB" w14:textId="5A201A5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_Toc193630451 \h </w:instrText>
      </w:r>
      <w:r>
        <w:rPr>
          <w:noProof/>
        </w:rPr>
      </w:r>
      <w:r>
        <w:rPr>
          <w:noProof/>
        </w:rPr>
        <w:fldChar w:fldCharType="separate"/>
      </w:r>
      <w:r>
        <w:rPr>
          <w:noProof/>
        </w:rPr>
        <w:t>30</w:t>
      </w:r>
      <w:r>
        <w:rPr>
          <w:noProof/>
        </w:rPr>
        <w:fldChar w:fldCharType="end"/>
      </w:r>
    </w:p>
    <w:p w14:paraId="18FFDD4E" w14:textId="78F101E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_Toc193630452 \h </w:instrText>
      </w:r>
      <w:r>
        <w:rPr>
          <w:noProof/>
        </w:rPr>
      </w:r>
      <w:r>
        <w:rPr>
          <w:noProof/>
        </w:rPr>
        <w:fldChar w:fldCharType="separate"/>
      </w:r>
      <w:r>
        <w:rPr>
          <w:noProof/>
        </w:rPr>
        <w:t>30</w:t>
      </w:r>
      <w:r>
        <w:rPr>
          <w:noProof/>
        </w:rPr>
        <w:fldChar w:fldCharType="end"/>
      </w:r>
    </w:p>
    <w:p w14:paraId="2AD9A732" w14:textId="1544538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_Toc193630453 \h </w:instrText>
      </w:r>
      <w:r>
        <w:rPr>
          <w:noProof/>
        </w:rPr>
      </w:r>
      <w:r>
        <w:rPr>
          <w:noProof/>
        </w:rPr>
        <w:fldChar w:fldCharType="separate"/>
      </w:r>
      <w:r>
        <w:rPr>
          <w:noProof/>
        </w:rPr>
        <w:t>31</w:t>
      </w:r>
      <w:r>
        <w:rPr>
          <w:noProof/>
        </w:rPr>
        <w:fldChar w:fldCharType="end"/>
      </w:r>
    </w:p>
    <w:p w14:paraId="7AEFE2EE" w14:textId="65FEF99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_Toc193630454 \h </w:instrText>
      </w:r>
      <w:r>
        <w:rPr>
          <w:noProof/>
        </w:rPr>
      </w:r>
      <w:r>
        <w:rPr>
          <w:noProof/>
        </w:rPr>
        <w:fldChar w:fldCharType="separate"/>
      </w:r>
      <w:r>
        <w:rPr>
          <w:noProof/>
        </w:rPr>
        <w:t>31</w:t>
      </w:r>
      <w:r>
        <w:rPr>
          <w:noProof/>
        </w:rPr>
        <w:fldChar w:fldCharType="end"/>
      </w:r>
    </w:p>
    <w:p w14:paraId="5FE1C663" w14:textId="2990AC6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_Toc193630455 \h </w:instrText>
      </w:r>
      <w:r>
        <w:rPr>
          <w:noProof/>
        </w:rPr>
      </w:r>
      <w:r>
        <w:rPr>
          <w:noProof/>
        </w:rPr>
        <w:fldChar w:fldCharType="separate"/>
      </w:r>
      <w:r>
        <w:rPr>
          <w:noProof/>
        </w:rPr>
        <w:t>31</w:t>
      </w:r>
      <w:r>
        <w:rPr>
          <w:noProof/>
        </w:rPr>
        <w:fldChar w:fldCharType="end"/>
      </w:r>
    </w:p>
    <w:p w14:paraId="73849C9A" w14:textId="23DC766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_Toc193630456 \h </w:instrText>
      </w:r>
      <w:r>
        <w:rPr>
          <w:noProof/>
        </w:rPr>
      </w:r>
      <w:r>
        <w:rPr>
          <w:noProof/>
        </w:rPr>
        <w:fldChar w:fldCharType="separate"/>
      </w:r>
      <w:r>
        <w:rPr>
          <w:noProof/>
        </w:rPr>
        <w:t>31</w:t>
      </w:r>
      <w:r>
        <w:rPr>
          <w:noProof/>
        </w:rPr>
        <w:fldChar w:fldCharType="end"/>
      </w:r>
    </w:p>
    <w:p w14:paraId="4178BB94" w14:textId="440C59E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_Toc193630457 \h </w:instrText>
      </w:r>
      <w:r>
        <w:rPr>
          <w:noProof/>
        </w:rPr>
      </w:r>
      <w:r>
        <w:rPr>
          <w:noProof/>
        </w:rPr>
        <w:fldChar w:fldCharType="separate"/>
      </w:r>
      <w:r>
        <w:rPr>
          <w:noProof/>
        </w:rPr>
        <w:t>31</w:t>
      </w:r>
      <w:r>
        <w:rPr>
          <w:noProof/>
        </w:rPr>
        <w:fldChar w:fldCharType="end"/>
      </w:r>
    </w:p>
    <w:p w14:paraId="4FC0EB84" w14:textId="6104D8B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_Toc193630458 \h </w:instrText>
      </w:r>
      <w:r>
        <w:rPr>
          <w:noProof/>
        </w:rPr>
      </w:r>
      <w:r>
        <w:rPr>
          <w:noProof/>
        </w:rPr>
        <w:fldChar w:fldCharType="separate"/>
      </w:r>
      <w:r>
        <w:rPr>
          <w:noProof/>
        </w:rPr>
        <w:t>31</w:t>
      </w:r>
      <w:r>
        <w:rPr>
          <w:noProof/>
        </w:rPr>
        <w:fldChar w:fldCharType="end"/>
      </w:r>
    </w:p>
    <w:p w14:paraId="3717FD1F" w14:textId="12A94499"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_Toc193630459 \h </w:instrText>
      </w:r>
      <w:r>
        <w:rPr>
          <w:noProof/>
        </w:rPr>
      </w:r>
      <w:r>
        <w:rPr>
          <w:noProof/>
        </w:rPr>
        <w:fldChar w:fldCharType="separate"/>
      </w:r>
      <w:r>
        <w:rPr>
          <w:noProof/>
        </w:rPr>
        <w:t>31</w:t>
      </w:r>
      <w:r>
        <w:rPr>
          <w:noProof/>
        </w:rPr>
        <w:fldChar w:fldCharType="end"/>
      </w:r>
    </w:p>
    <w:p w14:paraId="2E5663C2" w14:textId="0088B7C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_Toc193630460 \h </w:instrText>
      </w:r>
      <w:r>
        <w:rPr>
          <w:noProof/>
        </w:rPr>
      </w:r>
      <w:r>
        <w:rPr>
          <w:noProof/>
        </w:rPr>
        <w:fldChar w:fldCharType="separate"/>
      </w:r>
      <w:r>
        <w:rPr>
          <w:noProof/>
        </w:rPr>
        <w:t>32</w:t>
      </w:r>
      <w:r>
        <w:rPr>
          <w:noProof/>
        </w:rPr>
        <w:fldChar w:fldCharType="end"/>
      </w:r>
    </w:p>
    <w:p w14:paraId="433DC69E" w14:textId="1E3BD715"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_Toc193630461 \h </w:instrText>
      </w:r>
      <w:r>
        <w:rPr>
          <w:noProof/>
        </w:rPr>
      </w:r>
      <w:r>
        <w:rPr>
          <w:noProof/>
        </w:rPr>
        <w:fldChar w:fldCharType="separate"/>
      </w:r>
      <w:r>
        <w:rPr>
          <w:noProof/>
        </w:rPr>
        <w:t>32</w:t>
      </w:r>
      <w:r>
        <w:rPr>
          <w:noProof/>
        </w:rPr>
        <w:fldChar w:fldCharType="end"/>
      </w:r>
    </w:p>
    <w:p w14:paraId="33F97DA1" w14:textId="37606CC1"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_Toc193630462 \h </w:instrText>
      </w:r>
      <w:r>
        <w:rPr>
          <w:noProof/>
        </w:rPr>
      </w:r>
      <w:r>
        <w:rPr>
          <w:noProof/>
        </w:rPr>
        <w:fldChar w:fldCharType="separate"/>
      </w:r>
      <w:r>
        <w:rPr>
          <w:noProof/>
        </w:rPr>
        <w:t>32</w:t>
      </w:r>
      <w:r>
        <w:rPr>
          <w:noProof/>
        </w:rPr>
        <w:fldChar w:fldCharType="end"/>
      </w:r>
    </w:p>
    <w:p w14:paraId="0555685A" w14:textId="5EE91A01"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_Toc193630463 \h </w:instrText>
      </w:r>
      <w:r>
        <w:rPr>
          <w:noProof/>
        </w:rPr>
      </w:r>
      <w:r>
        <w:rPr>
          <w:noProof/>
        </w:rPr>
        <w:fldChar w:fldCharType="separate"/>
      </w:r>
      <w:r>
        <w:rPr>
          <w:noProof/>
        </w:rPr>
        <w:t>33</w:t>
      </w:r>
      <w:r>
        <w:rPr>
          <w:noProof/>
        </w:rPr>
        <w:fldChar w:fldCharType="end"/>
      </w:r>
    </w:p>
    <w:p w14:paraId="3890F686" w14:textId="558C1963"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_Toc193630464 \h </w:instrText>
      </w:r>
      <w:r>
        <w:rPr>
          <w:noProof/>
        </w:rPr>
      </w:r>
      <w:r>
        <w:rPr>
          <w:noProof/>
        </w:rPr>
        <w:fldChar w:fldCharType="separate"/>
      </w:r>
      <w:r>
        <w:rPr>
          <w:noProof/>
        </w:rPr>
        <w:t>33</w:t>
      </w:r>
      <w:r>
        <w:rPr>
          <w:noProof/>
        </w:rPr>
        <w:fldChar w:fldCharType="end"/>
      </w:r>
    </w:p>
    <w:p w14:paraId="2C4E4481" w14:textId="43014816"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_Toc193630465 \h </w:instrText>
      </w:r>
      <w:r>
        <w:rPr>
          <w:noProof/>
        </w:rPr>
      </w:r>
      <w:r>
        <w:rPr>
          <w:noProof/>
        </w:rPr>
        <w:fldChar w:fldCharType="separate"/>
      </w:r>
      <w:r>
        <w:rPr>
          <w:noProof/>
        </w:rPr>
        <w:t>33</w:t>
      </w:r>
      <w:r>
        <w:rPr>
          <w:noProof/>
        </w:rPr>
        <w:fldChar w:fldCharType="end"/>
      </w:r>
    </w:p>
    <w:p w14:paraId="51A6C9D3" w14:textId="352719D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_Toc193630466 \h </w:instrText>
      </w:r>
      <w:r>
        <w:rPr>
          <w:noProof/>
        </w:rPr>
      </w:r>
      <w:r>
        <w:rPr>
          <w:noProof/>
        </w:rPr>
        <w:fldChar w:fldCharType="separate"/>
      </w:r>
      <w:r>
        <w:rPr>
          <w:noProof/>
        </w:rPr>
        <w:t>33</w:t>
      </w:r>
      <w:r>
        <w:rPr>
          <w:noProof/>
        </w:rPr>
        <w:fldChar w:fldCharType="end"/>
      </w:r>
    </w:p>
    <w:p w14:paraId="06999001" w14:textId="64F02C8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_Toc193630467 \h </w:instrText>
      </w:r>
      <w:r>
        <w:rPr>
          <w:noProof/>
        </w:rPr>
      </w:r>
      <w:r>
        <w:rPr>
          <w:noProof/>
        </w:rPr>
        <w:fldChar w:fldCharType="separate"/>
      </w:r>
      <w:r>
        <w:rPr>
          <w:noProof/>
        </w:rPr>
        <w:t>33</w:t>
      </w:r>
      <w:r>
        <w:rPr>
          <w:noProof/>
        </w:rPr>
        <w:fldChar w:fldCharType="end"/>
      </w:r>
    </w:p>
    <w:p w14:paraId="4C361C80" w14:textId="0D85F54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_Toc193630468 \h </w:instrText>
      </w:r>
      <w:r>
        <w:rPr>
          <w:noProof/>
        </w:rPr>
      </w:r>
      <w:r>
        <w:rPr>
          <w:noProof/>
        </w:rPr>
        <w:fldChar w:fldCharType="separate"/>
      </w:r>
      <w:r>
        <w:rPr>
          <w:noProof/>
        </w:rPr>
        <w:t>33</w:t>
      </w:r>
      <w:r>
        <w:rPr>
          <w:noProof/>
        </w:rPr>
        <w:fldChar w:fldCharType="end"/>
      </w:r>
    </w:p>
    <w:p w14:paraId="52F045CC" w14:textId="37DB4FCE"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_Toc193630469 \h </w:instrText>
      </w:r>
      <w:r>
        <w:rPr>
          <w:noProof/>
        </w:rPr>
      </w:r>
      <w:r>
        <w:rPr>
          <w:noProof/>
        </w:rPr>
        <w:fldChar w:fldCharType="separate"/>
      </w:r>
      <w:r>
        <w:rPr>
          <w:noProof/>
        </w:rPr>
        <w:t>33</w:t>
      </w:r>
      <w:r>
        <w:rPr>
          <w:noProof/>
        </w:rPr>
        <w:fldChar w:fldCharType="end"/>
      </w:r>
    </w:p>
    <w:p w14:paraId="66B28124" w14:textId="47E1DECC"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_Toc193630470 \h </w:instrText>
      </w:r>
      <w:r>
        <w:rPr>
          <w:noProof/>
        </w:rPr>
      </w:r>
      <w:r>
        <w:rPr>
          <w:noProof/>
        </w:rPr>
        <w:fldChar w:fldCharType="separate"/>
      </w:r>
      <w:r>
        <w:rPr>
          <w:noProof/>
        </w:rPr>
        <w:t>34</w:t>
      </w:r>
      <w:r>
        <w:rPr>
          <w:noProof/>
        </w:rPr>
        <w:fldChar w:fldCharType="end"/>
      </w:r>
    </w:p>
    <w:p w14:paraId="691140B4" w14:textId="4DFE5BF6"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_Toc193630471 \h </w:instrText>
      </w:r>
      <w:r>
        <w:rPr>
          <w:noProof/>
        </w:rPr>
      </w:r>
      <w:r>
        <w:rPr>
          <w:noProof/>
        </w:rPr>
        <w:fldChar w:fldCharType="separate"/>
      </w:r>
      <w:r>
        <w:rPr>
          <w:noProof/>
        </w:rPr>
        <w:t>34</w:t>
      </w:r>
      <w:r>
        <w:rPr>
          <w:noProof/>
        </w:rPr>
        <w:fldChar w:fldCharType="end"/>
      </w:r>
    </w:p>
    <w:p w14:paraId="55EC388B" w14:textId="690A89E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_Toc193630472 \h </w:instrText>
      </w:r>
      <w:r>
        <w:rPr>
          <w:noProof/>
        </w:rPr>
      </w:r>
      <w:r>
        <w:rPr>
          <w:noProof/>
        </w:rPr>
        <w:fldChar w:fldCharType="separate"/>
      </w:r>
      <w:r>
        <w:rPr>
          <w:noProof/>
        </w:rPr>
        <w:t>34</w:t>
      </w:r>
      <w:r>
        <w:rPr>
          <w:noProof/>
        </w:rPr>
        <w:fldChar w:fldCharType="end"/>
      </w:r>
    </w:p>
    <w:p w14:paraId="62420FB3" w14:textId="5B643C7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_Toc193630473 \h </w:instrText>
      </w:r>
      <w:r>
        <w:rPr>
          <w:noProof/>
        </w:rPr>
      </w:r>
      <w:r>
        <w:rPr>
          <w:noProof/>
        </w:rPr>
        <w:fldChar w:fldCharType="separate"/>
      </w:r>
      <w:r>
        <w:rPr>
          <w:noProof/>
        </w:rPr>
        <w:t>34</w:t>
      </w:r>
      <w:r>
        <w:rPr>
          <w:noProof/>
        </w:rPr>
        <w:fldChar w:fldCharType="end"/>
      </w:r>
    </w:p>
    <w:p w14:paraId="1B6132C0" w14:textId="56FD58C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_Toc193630474 \h </w:instrText>
      </w:r>
      <w:r>
        <w:rPr>
          <w:noProof/>
        </w:rPr>
      </w:r>
      <w:r>
        <w:rPr>
          <w:noProof/>
        </w:rPr>
        <w:fldChar w:fldCharType="separate"/>
      </w:r>
      <w:r>
        <w:rPr>
          <w:noProof/>
        </w:rPr>
        <w:t>34</w:t>
      </w:r>
      <w:r>
        <w:rPr>
          <w:noProof/>
        </w:rPr>
        <w:fldChar w:fldCharType="end"/>
      </w:r>
    </w:p>
    <w:p w14:paraId="7AE4B8BA" w14:textId="66A123F6"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_Toc193630475 \h </w:instrText>
      </w:r>
      <w:r>
        <w:rPr>
          <w:noProof/>
        </w:rPr>
      </w:r>
      <w:r>
        <w:rPr>
          <w:noProof/>
        </w:rPr>
        <w:fldChar w:fldCharType="separate"/>
      </w:r>
      <w:r>
        <w:rPr>
          <w:noProof/>
        </w:rPr>
        <w:t>34</w:t>
      </w:r>
      <w:r>
        <w:rPr>
          <w:noProof/>
        </w:rPr>
        <w:fldChar w:fldCharType="end"/>
      </w:r>
    </w:p>
    <w:p w14:paraId="338FB4A0" w14:textId="022AEFA0"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_Toc193630476 \h </w:instrText>
      </w:r>
      <w:r>
        <w:rPr>
          <w:noProof/>
        </w:rPr>
      </w:r>
      <w:r>
        <w:rPr>
          <w:noProof/>
        </w:rPr>
        <w:fldChar w:fldCharType="separate"/>
      </w:r>
      <w:r>
        <w:rPr>
          <w:noProof/>
        </w:rPr>
        <w:t>34</w:t>
      </w:r>
      <w:r>
        <w:rPr>
          <w:noProof/>
        </w:rPr>
        <w:fldChar w:fldCharType="end"/>
      </w:r>
    </w:p>
    <w:p w14:paraId="2B113E1C" w14:textId="3904445D"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_Toc193630477 \h </w:instrText>
      </w:r>
      <w:r>
        <w:rPr>
          <w:noProof/>
        </w:rPr>
      </w:r>
      <w:r>
        <w:rPr>
          <w:noProof/>
        </w:rPr>
        <w:fldChar w:fldCharType="separate"/>
      </w:r>
      <w:r>
        <w:rPr>
          <w:noProof/>
        </w:rPr>
        <w:t>34</w:t>
      </w:r>
      <w:r>
        <w:rPr>
          <w:noProof/>
        </w:rPr>
        <w:fldChar w:fldCharType="end"/>
      </w:r>
    </w:p>
    <w:p w14:paraId="4F8885CC" w14:textId="1EDE81A6"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_Toc193630478 \h </w:instrText>
      </w:r>
      <w:r>
        <w:rPr>
          <w:noProof/>
        </w:rPr>
      </w:r>
      <w:r>
        <w:rPr>
          <w:noProof/>
        </w:rPr>
        <w:fldChar w:fldCharType="separate"/>
      </w:r>
      <w:r>
        <w:rPr>
          <w:noProof/>
        </w:rPr>
        <w:t>35</w:t>
      </w:r>
      <w:r>
        <w:rPr>
          <w:noProof/>
        </w:rPr>
        <w:fldChar w:fldCharType="end"/>
      </w:r>
    </w:p>
    <w:p w14:paraId="4381C3D8" w14:textId="1938A717"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_Toc193630479 \h </w:instrText>
      </w:r>
      <w:r>
        <w:rPr>
          <w:noProof/>
        </w:rPr>
      </w:r>
      <w:r>
        <w:rPr>
          <w:noProof/>
        </w:rPr>
        <w:fldChar w:fldCharType="separate"/>
      </w:r>
      <w:r>
        <w:rPr>
          <w:noProof/>
        </w:rPr>
        <w:t>36</w:t>
      </w:r>
      <w:r>
        <w:rPr>
          <w:noProof/>
        </w:rPr>
        <w:fldChar w:fldCharType="end"/>
      </w:r>
    </w:p>
    <w:p w14:paraId="6442FC0D" w14:textId="55D491EC"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_Toc193630480 \h </w:instrText>
      </w:r>
      <w:r>
        <w:rPr>
          <w:noProof/>
        </w:rPr>
      </w:r>
      <w:r>
        <w:rPr>
          <w:noProof/>
        </w:rPr>
        <w:fldChar w:fldCharType="separate"/>
      </w:r>
      <w:r>
        <w:rPr>
          <w:noProof/>
        </w:rPr>
        <w:t>37</w:t>
      </w:r>
      <w:r>
        <w:rPr>
          <w:noProof/>
        </w:rPr>
        <w:fldChar w:fldCharType="end"/>
      </w:r>
    </w:p>
    <w:p w14:paraId="78CC5C9B" w14:textId="62823650"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_Toc193630481 \h </w:instrText>
      </w:r>
      <w:r>
        <w:rPr>
          <w:noProof/>
        </w:rPr>
      </w:r>
      <w:r>
        <w:rPr>
          <w:noProof/>
        </w:rPr>
        <w:fldChar w:fldCharType="separate"/>
      </w:r>
      <w:r>
        <w:rPr>
          <w:noProof/>
        </w:rPr>
        <w:t>37</w:t>
      </w:r>
      <w:r>
        <w:rPr>
          <w:noProof/>
        </w:rPr>
        <w:fldChar w:fldCharType="end"/>
      </w:r>
    </w:p>
    <w:p w14:paraId="53099700" w14:textId="3605534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_Toc193630482 \h </w:instrText>
      </w:r>
      <w:r>
        <w:rPr>
          <w:noProof/>
        </w:rPr>
      </w:r>
      <w:r>
        <w:rPr>
          <w:noProof/>
        </w:rPr>
        <w:fldChar w:fldCharType="separate"/>
      </w:r>
      <w:r>
        <w:rPr>
          <w:noProof/>
        </w:rPr>
        <w:t>37</w:t>
      </w:r>
      <w:r>
        <w:rPr>
          <w:noProof/>
        </w:rPr>
        <w:fldChar w:fldCharType="end"/>
      </w:r>
    </w:p>
    <w:p w14:paraId="31F2BC09" w14:textId="78F6872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_Toc193630483 \h </w:instrText>
      </w:r>
      <w:r>
        <w:rPr>
          <w:noProof/>
        </w:rPr>
      </w:r>
      <w:r>
        <w:rPr>
          <w:noProof/>
        </w:rPr>
        <w:fldChar w:fldCharType="separate"/>
      </w:r>
      <w:r>
        <w:rPr>
          <w:noProof/>
        </w:rPr>
        <w:t>37</w:t>
      </w:r>
      <w:r>
        <w:rPr>
          <w:noProof/>
        </w:rPr>
        <w:fldChar w:fldCharType="end"/>
      </w:r>
    </w:p>
    <w:p w14:paraId="4824615D" w14:textId="0F7B39F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_Toc193630484 \h </w:instrText>
      </w:r>
      <w:r>
        <w:rPr>
          <w:noProof/>
        </w:rPr>
      </w:r>
      <w:r>
        <w:rPr>
          <w:noProof/>
        </w:rPr>
        <w:fldChar w:fldCharType="separate"/>
      </w:r>
      <w:r>
        <w:rPr>
          <w:noProof/>
        </w:rPr>
        <w:t>37</w:t>
      </w:r>
      <w:r>
        <w:rPr>
          <w:noProof/>
        </w:rPr>
        <w:fldChar w:fldCharType="end"/>
      </w:r>
    </w:p>
    <w:p w14:paraId="36B7FA30" w14:textId="470F7CD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_Toc193630485 \h </w:instrText>
      </w:r>
      <w:r>
        <w:rPr>
          <w:noProof/>
        </w:rPr>
      </w:r>
      <w:r>
        <w:rPr>
          <w:noProof/>
        </w:rPr>
        <w:fldChar w:fldCharType="separate"/>
      </w:r>
      <w:r>
        <w:rPr>
          <w:noProof/>
        </w:rPr>
        <w:t>38</w:t>
      </w:r>
      <w:r>
        <w:rPr>
          <w:noProof/>
        </w:rPr>
        <w:fldChar w:fldCharType="end"/>
      </w:r>
    </w:p>
    <w:p w14:paraId="4B05CF44" w14:textId="0AAA4C1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_Toc193630486 \h </w:instrText>
      </w:r>
      <w:r>
        <w:rPr>
          <w:noProof/>
        </w:rPr>
      </w:r>
      <w:r>
        <w:rPr>
          <w:noProof/>
        </w:rPr>
        <w:fldChar w:fldCharType="separate"/>
      </w:r>
      <w:r>
        <w:rPr>
          <w:noProof/>
        </w:rPr>
        <w:t>38</w:t>
      </w:r>
      <w:r>
        <w:rPr>
          <w:noProof/>
        </w:rPr>
        <w:fldChar w:fldCharType="end"/>
      </w:r>
    </w:p>
    <w:p w14:paraId="38ED36A6" w14:textId="2C9D7C73"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_Toc193630487 \h </w:instrText>
      </w:r>
      <w:r>
        <w:rPr>
          <w:noProof/>
        </w:rPr>
      </w:r>
      <w:r>
        <w:rPr>
          <w:noProof/>
        </w:rPr>
        <w:fldChar w:fldCharType="separate"/>
      </w:r>
      <w:r>
        <w:rPr>
          <w:noProof/>
        </w:rPr>
        <w:t>38</w:t>
      </w:r>
      <w:r>
        <w:rPr>
          <w:noProof/>
        </w:rPr>
        <w:fldChar w:fldCharType="end"/>
      </w:r>
    </w:p>
    <w:p w14:paraId="7F565B10" w14:textId="23E7430F"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_Toc193630488 \h </w:instrText>
      </w:r>
      <w:r>
        <w:rPr>
          <w:noProof/>
        </w:rPr>
      </w:r>
      <w:r>
        <w:rPr>
          <w:noProof/>
        </w:rPr>
        <w:fldChar w:fldCharType="separate"/>
      </w:r>
      <w:r>
        <w:rPr>
          <w:noProof/>
        </w:rPr>
        <w:t>38</w:t>
      </w:r>
      <w:r>
        <w:rPr>
          <w:noProof/>
        </w:rPr>
        <w:fldChar w:fldCharType="end"/>
      </w:r>
    </w:p>
    <w:p w14:paraId="2EF07012" w14:textId="6A91EBA0"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_Toc193630489 \h </w:instrText>
      </w:r>
      <w:r>
        <w:rPr>
          <w:noProof/>
        </w:rPr>
      </w:r>
      <w:r>
        <w:rPr>
          <w:noProof/>
        </w:rPr>
        <w:fldChar w:fldCharType="separate"/>
      </w:r>
      <w:r>
        <w:rPr>
          <w:noProof/>
        </w:rPr>
        <w:t>38</w:t>
      </w:r>
      <w:r>
        <w:rPr>
          <w:noProof/>
        </w:rPr>
        <w:fldChar w:fldCharType="end"/>
      </w:r>
    </w:p>
    <w:p w14:paraId="590834BC" w14:textId="4CB33C2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_Toc193630490 \h </w:instrText>
      </w:r>
      <w:r>
        <w:rPr>
          <w:noProof/>
        </w:rPr>
      </w:r>
      <w:r>
        <w:rPr>
          <w:noProof/>
        </w:rPr>
        <w:fldChar w:fldCharType="separate"/>
      </w:r>
      <w:r>
        <w:rPr>
          <w:noProof/>
        </w:rPr>
        <w:t>38</w:t>
      </w:r>
      <w:r>
        <w:rPr>
          <w:noProof/>
        </w:rPr>
        <w:fldChar w:fldCharType="end"/>
      </w:r>
    </w:p>
    <w:p w14:paraId="2ADBF41A" w14:textId="2BF9DA4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_Toc193630491 \h </w:instrText>
      </w:r>
      <w:r>
        <w:rPr>
          <w:noProof/>
        </w:rPr>
      </w:r>
      <w:r>
        <w:rPr>
          <w:noProof/>
        </w:rPr>
        <w:fldChar w:fldCharType="separate"/>
      </w:r>
      <w:r>
        <w:rPr>
          <w:noProof/>
        </w:rPr>
        <w:t>39</w:t>
      </w:r>
      <w:r>
        <w:rPr>
          <w:noProof/>
        </w:rPr>
        <w:fldChar w:fldCharType="end"/>
      </w:r>
    </w:p>
    <w:p w14:paraId="5330612F" w14:textId="1DFE9BB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_Toc193630492 \h </w:instrText>
      </w:r>
      <w:r>
        <w:rPr>
          <w:noProof/>
        </w:rPr>
      </w:r>
      <w:r>
        <w:rPr>
          <w:noProof/>
        </w:rPr>
        <w:fldChar w:fldCharType="separate"/>
      </w:r>
      <w:r>
        <w:rPr>
          <w:noProof/>
        </w:rPr>
        <w:t>39</w:t>
      </w:r>
      <w:r>
        <w:rPr>
          <w:noProof/>
        </w:rPr>
        <w:fldChar w:fldCharType="end"/>
      </w:r>
    </w:p>
    <w:p w14:paraId="020D3CD1" w14:textId="7F84428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_Toc193630493 \h </w:instrText>
      </w:r>
      <w:r>
        <w:rPr>
          <w:noProof/>
        </w:rPr>
      </w:r>
      <w:r>
        <w:rPr>
          <w:noProof/>
        </w:rPr>
        <w:fldChar w:fldCharType="separate"/>
      </w:r>
      <w:r>
        <w:rPr>
          <w:noProof/>
        </w:rPr>
        <w:t>39</w:t>
      </w:r>
      <w:r>
        <w:rPr>
          <w:noProof/>
        </w:rPr>
        <w:fldChar w:fldCharType="end"/>
      </w:r>
    </w:p>
    <w:p w14:paraId="50E2D140" w14:textId="07B8835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_Toc193630494 \h </w:instrText>
      </w:r>
      <w:r>
        <w:rPr>
          <w:noProof/>
        </w:rPr>
      </w:r>
      <w:r>
        <w:rPr>
          <w:noProof/>
        </w:rPr>
        <w:fldChar w:fldCharType="separate"/>
      </w:r>
      <w:r>
        <w:rPr>
          <w:noProof/>
        </w:rPr>
        <w:t>39</w:t>
      </w:r>
      <w:r>
        <w:rPr>
          <w:noProof/>
        </w:rPr>
        <w:fldChar w:fldCharType="end"/>
      </w:r>
    </w:p>
    <w:p w14:paraId="28826E5A" w14:textId="431F4E8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_Toc193630495 \h </w:instrText>
      </w:r>
      <w:r>
        <w:rPr>
          <w:noProof/>
        </w:rPr>
      </w:r>
      <w:r>
        <w:rPr>
          <w:noProof/>
        </w:rPr>
        <w:fldChar w:fldCharType="separate"/>
      </w:r>
      <w:r>
        <w:rPr>
          <w:noProof/>
        </w:rPr>
        <w:t>39</w:t>
      </w:r>
      <w:r>
        <w:rPr>
          <w:noProof/>
        </w:rPr>
        <w:fldChar w:fldCharType="end"/>
      </w:r>
    </w:p>
    <w:p w14:paraId="2ED044F8" w14:textId="4AD791F4"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_Toc193630496 \h </w:instrText>
      </w:r>
      <w:r>
        <w:rPr>
          <w:noProof/>
        </w:rPr>
      </w:r>
      <w:r>
        <w:rPr>
          <w:noProof/>
        </w:rPr>
        <w:fldChar w:fldCharType="separate"/>
      </w:r>
      <w:r>
        <w:rPr>
          <w:noProof/>
        </w:rPr>
        <w:t>39</w:t>
      </w:r>
      <w:r>
        <w:rPr>
          <w:noProof/>
        </w:rPr>
        <w:fldChar w:fldCharType="end"/>
      </w:r>
    </w:p>
    <w:p w14:paraId="06F2A282" w14:textId="331BD014"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_Toc193630497 \h </w:instrText>
      </w:r>
      <w:r>
        <w:rPr>
          <w:noProof/>
        </w:rPr>
      </w:r>
      <w:r>
        <w:rPr>
          <w:noProof/>
        </w:rPr>
        <w:fldChar w:fldCharType="separate"/>
      </w:r>
      <w:r>
        <w:rPr>
          <w:noProof/>
        </w:rPr>
        <w:t>39</w:t>
      </w:r>
      <w:r>
        <w:rPr>
          <w:noProof/>
        </w:rPr>
        <w:fldChar w:fldCharType="end"/>
      </w:r>
    </w:p>
    <w:p w14:paraId="2551027C" w14:textId="10969E0A"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_Toc193630498 \h </w:instrText>
      </w:r>
      <w:r>
        <w:rPr>
          <w:noProof/>
        </w:rPr>
      </w:r>
      <w:r>
        <w:rPr>
          <w:noProof/>
        </w:rPr>
        <w:fldChar w:fldCharType="separate"/>
      </w:r>
      <w:r>
        <w:rPr>
          <w:noProof/>
        </w:rPr>
        <w:t>39</w:t>
      </w:r>
      <w:r>
        <w:rPr>
          <w:noProof/>
        </w:rPr>
        <w:fldChar w:fldCharType="end"/>
      </w:r>
    </w:p>
    <w:p w14:paraId="2FD91DCC" w14:textId="5636EEBC"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_Toc193630499 \h </w:instrText>
      </w:r>
      <w:r>
        <w:rPr>
          <w:noProof/>
        </w:rPr>
      </w:r>
      <w:r>
        <w:rPr>
          <w:noProof/>
        </w:rPr>
        <w:fldChar w:fldCharType="separate"/>
      </w:r>
      <w:r>
        <w:rPr>
          <w:noProof/>
        </w:rPr>
        <w:t>40</w:t>
      </w:r>
      <w:r>
        <w:rPr>
          <w:noProof/>
        </w:rPr>
        <w:fldChar w:fldCharType="end"/>
      </w:r>
    </w:p>
    <w:p w14:paraId="3758F147" w14:textId="17F9E821"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_Toc193630500 \h </w:instrText>
      </w:r>
      <w:r>
        <w:rPr>
          <w:noProof/>
        </w:rPr>
      </w:r>
      <w:r>
        <w:rPr>
          <w:noProof/>
        </w:rPr>
        <w:fldChar w:fldCharType="separate"/>
      </w:r>
      <w:r>
        <w:rPr>
          <w:noProof/>
        </w:rPr>
        <w:t>40</w:t>
      </w:r>
      <w:r>
        <w:rPr>
          <w:noProof/>
        </w:rPr>
        <w:fldChar w:fldCharType="end"/>
      </w:r>
    </w:p>
    <w:p w14:paraId="6A2D0649" w14:textId="1CB5351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_Toc193630501 \h </w:instrText>
      </w:r>
      <w:r>
        <w:rPr>
          <w:noProof/>
        </w:rPr>
      </w:r>
      <w:r>
        <w:rPr>
          <w:noProof/>
        </w:rPr>
        <w:fldChar w:fldCharType="separate"/>
      </w:r>
      <w:r>
        <w:rPr>
          <w:noProof/>
        </w:rPr>
        <w:t>40</w:t>
      </w:r>
      <w:r>
        <w:rPr>
          <w:noProof/>
        </w:rPr>
        <w:fldChar w:fldCharType="end"/>
      </w:r>
    </w:p>
    <w:p w14:paraId="5C570206" w14:textId="6181660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_Toc193630502 \h </w:instrText>
      </w:r>
      <w:r>
        <w:rPr>
          <w:noProof/>
        </w:rPr>
      </w:r>
      <w:r>
        <w:rPr>
          <w:noProof/>
        </w:rPr>
        <w:fldChar w:fldCharType="separate"/>
      </w:r>
      <w:r>
        <w:rPr>
          <w:noProof/>
        </w:rPr>
        <w:t>40</w:t>
      </w:r>
      <w:r>
        <w:rPr>
          <w:noProof/>
        </w:rPr>
        <w:fldChar w:fldCharType="end"/>
      </w:r>
    </w:p>
    <w:p w14:paraId="10F5826A" w14:textId="3E64C01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_Toc193630503 \h </w:instrText>
      </w:r>
      <w:r>
        <w:rPr>
          <w:noProof/>
        </w:rPr>
      </w:r>
      <w:r>
        <w:rPr>
          <w:noProof/>
        </w:rPr>
        <w:fldChar w:fldCharType="separate"/>
      </w:r>
      <w:r>
        <w:rPr>
          <w:noProof/>
        </w:rPr>
        <w:t>40</w:t>
      </w:r>
      <w:r>
        <w:rPr>
          <w:noProof/>
        </w:rPr>
        <w:fldChar w:fldCharType="end"/>
      </w:r>
    </w:p>
    <w:p w14:paraId="3598D501" w14:textId="2FB2BEF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_Toc193630504 \h </w:instrText>
      </w:r>
      <w:r>
        <w:rPr>
          <w:noProof/>
        </w:rPr>
      </w:r>
      <w:r>
        <w:rPr>
          <w:noProof/>
        </w:rPr>
        <w:fldChar w:fldCharType="separate"/>
      </w:r>
      <w:r>
        <w:rPr>
          <w:noProof/>
        </w:rPr>
        <w:t>41</w:t>
      </w:r>
      <w:r>
        <w:rPr>
          <w:noProof/>
        </w:rPr>
        <w:fldChar w:fldCharType="end"/>
      </w:r>
    </w:p>
    <w:p w14:paraId="43305F8E" w14:textId="58250764"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_Toc193630505 \h </w:instrText>
      </w:r>
      <w:r>
        <w:rPr>
          <w:noProof/>
        </w:rPr>
      </w:r>
      <w:r>
        <w:rPr>
          <w:noProof/>
        </w:rPr>
        <w:fldChar w:fldCharType="separate"/>
      </w:r>
      <w:r>
        <w:rPr>
          <w:noProof/>
        </w:rPr>
        <w:t>41</w:t>
      </w:r>
      <w:r>
        <w:rPr>
          <w:noProof/>
        </w:rPr>
        <w:fldChar w:fldCharType="end"/>
      </w:r>
    </w:p>
    <w:p w14:paraId="31CE9C69" w14:textId="2C4CE6EF"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_Toc193630506 \h </w:instrText>
      </w:r>
      <w:r>
        <w:rPr>
          <w:noProof/>
        </w:rPr>
      </w:r>
      <w:r>
        <w:rPr>
          <w:noProof/>
        </w:rPr>
        <w:fldChar w:fldCharType="separate"/>
      </w:r>
      <w:r>
        <w:rPr>
          <w:noProof/>
        </w:rPr>
        <w:t>41</w:t>
      </w:r>
      <w:r>
        <w:rPr>
          <w:noProof/>
        </w:rPr>
        <w:fldChar w:fldCharType="end"/>
      </w:r>
    </w:p>
    <w:p w14:paraId="5E53291B" w14:textId="478D00C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_Toc193630507 \h </w:instrText>
      </w:r>
      <w:r>
        <w:rPr>
          <w:noProof/>
        </w:rPr>
      </w:r>
      <w:r>
        <w:rPr>
          <w:noProof/>
        </w:rPr>
        <w:fldChar w:fldCharType="separate"/>
      </w:r>
      <w:r>
        <w:rPr>
          <w:noProof/>
        </w:rPr>
        <w:t>41</w:t>
      </w:r>
      <w:r>
        <w:rPr>
          <w:noProof/>
        </w:rPr>
        <w:fldChar w:fldCharType="end"/>
      </w:r>
    </w:p>
    <w:p w14:paraId="375CDD28" w14:textId="34D14EB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_Toc193630508 \h </w:instrText>
      </w:r>
      <w:r>
        <w:rPr>
          <w:noProof/>
        </w:rPr>
      </w:r>
      <w:r>
        <w:rPr>
          <w:noProof/>
        </w:rPr>
        <w:fldChar w:fldCharType="separate"/>
      </w:r>
      <w:r>
        <w:rPr>
          <w:noProof/>
        </w:rPr>
        <w:t>41</w:t>
      </w:r>
      <w:r>
        <w:rPr>
          <w:noProof/>
        </w:rPr>
        <w:fldChar w:fldCharType="end"/>
      </w:r>
    </w:p>
    <w:p w14:paraId="009D140A" w14:textId="708273E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_Toc193630509 \h </w:instrText>
      </w:r>
      <w:r>
        <w:rPr>
          <w:noProof/>
        </w:rPr>
      </w:r>
      <w:r>
        <w:rPr>
          <w:noProof/>
        </w:rPr>
        <w:fldChar w:fldCharType="separate"/>
      </w:r>
      <w:r>
        <w:rPr>
          <w:noProof/>
        </w:rPr>
        <w:t>41</w:t>
      </w:r>
      <w:r>
        <w:rPr>
          <w:noProof/>
        </w:rPr>
        <w:fldChar w:fldCharType="end"/>
      </w:r>
    </w:p>
    <w:p w14:paraId="25166235" w14:textId="58332B2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_Toc193630510 \h </w:instrText>
      </w:r>
      <w:r>
        <w:rPr>
          <w:noProof/>
        </w:rPr>
      </w:r>
      <w:r>
        <w:rPr>
          <w:noProof/>
        </w:rPr>
        <w:fldChar w:fldCharType="separate"/>
      </w:r>
      <w:r>
        <w:rPr>
          <w:noProof/>
        </w:rPr>
        <w:t>42</w:t>
      </w:r>
      <w:r>
        <w:rPr>
          <w:noProof/>
        </w:rPr>
        <w:fldChar w:fldCharType="end"/>
      </w:r>
    </w:p>
    <w:p w14:paraId="66C242ED" w14:textId="4374977C"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_Toc193630511 \h </w:instrText>
      </w:r>
      <w:r>
        <w:rPr>
          <w:noProof/>
        </w:rPr>
      </w:r>
      <w:r>
        <w:rPr>
          <w:noProof/>
        </w:rPr>
        <w:fldChar w:fldCharType="separate"/>
      </w:r>
      <w:r>
        <w:rPr>
          <w:noProof/>
        </w:rPr>
        <w:t>42</w:t>
      </w:r>
      <w:r>
        <w:rPr>
          <w:noProof/>
        </w:rPr>
        <w:fldChar w:fldCharType="end"/>
      </w:r>
    </w:p>
    <w:p w14:paraId="458E61DD" w14:textId="2052F1A1"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_Toc193630512 \h </w:instrText>
      </w:r>
      <w:r>
        <w:rPr>
          <w:noProof/>
        </w:rPr>
      </w:r>
      <w:r>
        <w:rPr>
          <w:noProof/>
        </w:rPr>
        <w:fldChar w:fldCharType="separate"/>
      </w:r>
      <w:r>
        <w:rPr>
          <w:noProof/>
        </w:rPr>
        <w:t>42</w:t>
      </w:r>
      <w:r>
        <w:rPr>
          <w:noProof/>
        </w:rPr>
        <w:fldChar w:fldCharType="end"/>
      </w:r>
    </w:p>
    <w:p w14:paraId="024D42B1" w14:textId="11F7396F"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_Toc193630513 \h </w:instrText>
      </w:r>
      <w:r>
        <w:rPr>
          <w:noProof/>
        </w:rPr>
      </w:r>
      <w:r>
        <w:rPr>
          <w:noProof/>
        </w:rPr>
        <w:fldChar w:fldCharType="separate"/>
      </w:r>
      <w:r>
        <w:rPr>
          <w:noProof/>
        </w:rPr>
        <w:t>42</w:t>
      </w:r>
      <w:r>
        <w:rPr>
          <w:noProof/>
        </w:rPr>
        <w:fldChar w:fldCharType="end"/>
      </w:r>
    </w:p>
    <w:p w14:paraId="690426E3" w14:textId="581ED9D5"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_Toc193630514 \h </w:instrText>
      </w:r>
      <w:r>
        <w:rPr>
          <w:noProof/>
        </w:rPr>
      </w:r>
      <w:r>
        <w:rPr>
          <w:noProof/>
        </w:rPr>
        <w:fldChar w:fldCharType="separate"/>
      </w:r>
      <w:r>
        <w:rPr>
          <w:noProof/>
        </w:rPr>
        <w:t>43</w:t>
      </w:r>
      <w:r>
        <w:rPr>
          <w:noProof/>
        </w:rPr>
        <w:fldChar w:fldCharType="end"/>
      </w:r>
    </w:p>
    <w:p w14:paraId="5F54C136" w14:textId="2528A4B2"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_Toc193630515 \h </w:instrText>
      </w:r>
      <w:r>
        <w:rPr>
          <w:noProof/>
        </w:rPr>
      </w:r>
      <w:r>
        <w:rPr>
          <w:noProof/>
        </w:rPr>
        <w:fldChar w:fldCharType="separate"/>
      </w:r>
      <w:r>
        <w:rPr>
          <w:noProof/>
        </w:rPr>
        <w:t>43</w:t>
      </w:r>
      <w:r>
        <w:rPr>
          <w:noProof/>
        </w:rPr>
        <w:fldChar w:fldCharType="end"/>
      </w:r>
    </w:p>
    <w:p w14:paraId="518510EE" w14:textId="739CA735"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_Toc193630516 \h </w:instrText>
      </w:r>
      <w:r>
        <w:rPr>
          <w:noProof/>
        </w:rPr>
      </w:r>
      <w:r>
        <w:rPr>
          <w:noProof/>
        </w:rPr>
        <w:fldChar w:fldCharType="separate"/>
      </w:r>
      <w:r>
        <w:rPr>
          <w:noProof/>
        </w:rPr>
        <w:t>43</w:t>
      </w:r>
      <w:r>
        <w:rPr>
          <w:noProof/>
        </w:rPr>
        <w:fldChar w:fldCharType="end"/>
      </w:r>
    </w:p>
    <w:p w14:paraId="78E74BE8" w14:textId="239D46F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_Toc193630517 \h </w:instrText>
      </w:r>
      <w:r>
        <w:rPr>
          <w:noProof/>
        </w:rPr>
      </w:r>
      <w:r>
        <w:rPr>
          <w:noProof/>
        </w:rPr>
        <w:fldChar w:fldCharType="separate"/>
      </w:r>
      <w:r>
        <w:rPr>
          <w:noProof/>
        </w:rPr>
        <w:t>43</w:t>
      </w:r>
      <w:r>
        <w:rPr>
          <w:noProof/>
        </w:rPr>
        <w:fldChar w:fldCharType="end"/>
      </w:r>
    </w:p>
    <w:p w14:paraId="5C57EE21" w14:textId="712BE5E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_Toc193630518 \h </w:instrText>
      </w:r>
      <w:r>
        <w:rPr>
          <w:noProof/>
        </w:rPr>
      </w:r>
      <w:r>
        <w:rPr>
          <w:noProof/>
        </w:rPr>
        <w:fldChar w:fldCharType="separate"/>
      </w:r>
      <w:r>
        <w:rPr>
          <w:noProof/>
        </w:rPr>
        <w:t>43</w:t>
      </w:r>
      <w:r>
        <w:rPr>
          <w:noProof/>
        </w:rPr>
        <w:fldChar w:fldCharType="end"/>
      </w:r>
    </w:p>
    <w:p w14:paraId="345742BA" w14:textId="7803605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_Toc193630519 \h </w:instrText>
      </w:r>
      <w:r>
        <w:rPr>
          <w:noProof/>
        </w:rPr>
      </w:r>
      <w:r>
        <w:rPr>
          <w:noProof/>
        </w:rPr>
        <w:fldChar w:fldCharType="separate"/>
      </w:r>
      <w:r>
        <w:rPr>
          <w:noProof/>
        </w:rPr>
        <w:t>43</w:t>
      </w:r>
      <w:r>
        <w:rPr>
          <w:noProof/>
        </w:rPr>
        <w:fldChar w:fldCharType="end"/>
      </w:r>
    </w:p>
    <w:p w14:paraId="12A7B223" w14:textId="541194F8"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_Toc193630520 \h </w:instrText>
      </w:r>
      <w:r>
        <w:rPr>
          <w:noProof/>
        </w:rPr>
      </w:r>
      <w:r>
        <w:rPr>
          <w:noProof/>
        </w:rPr>
        <w:fldChar w:fldCharType="separate"/>
      </w:r>
      <w:r>
        <w:rPr>
          <w:noProof/>
        </w:rPr>
        <w:t>43</w:t>
      </w:r>
      <w:r>
        <w:rPr>
          <w:noProof/>
        </w:rPr>
        <w:fldChar w:fldCharType="end"/>
      </w:r>
    </w:p>
    <w:p w14:paraId="4669B704" w14:textId="55E61668"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_Toc193630521 \h </w:instrText>
      </w:r>
      <w:r>
        <w:rPr>
          <w:noProof/>
        </w:rPr>
      </w:r>
      <w:r>
        <w:rPr>
          <w:noProof/>
        </w:rPr>
        <w:fldChar w:fldCharType="separate"/>
      </w:r>
      <w:r>
        <w:rPr>
          <w:noProof/>
        </w:rPr>
        <w:t>43</w:t>
      </w:r>
      <w:r>
        <w:rPr>
          <w:noProof/>
        </w:rPr>
        <w:fldChar w:fldCharType="end"/>
      </w:r>
    </w:p>
    <w:p w14:paraId="609EE72C" w14:textId="0C76A821"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_Toc193630522 \h </w:instrText>
      </w:r>
      <w:r>
        <w:rPr>
          <w:noProof/>
        </w:rPr>
      </w:r>
      <w:r>
        <w:rPr>
          <w:noProof/>
        </w:rPr>
        <w:fldChar w:fldCharType="separate"/>
      </w:r>
      <w:r>
        <w:rPr>
          <w:noProof/>
        </w:rPr>
        <w:t>43</w:t>
      </w:r>
      <w:r>
        <w:rPr>
          <w:noProof/>
        </w:rPr>
        <w:fldChar w:fldCharType="end"/>
      </w:r>
    </w:p>
    <w:p w14:paraId="4B177134" w14:textId="696EA4B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_Toc193630523 \h </w:instrText>
      </w:r>
      <w:r>
        <w:rPr>
          <w:noProof/>
        </w:rPr>
      </w:r>
      <w:r>
        <w:rPr>
          <w:noProof/>
        </w:rPr>
        <w:fldChar w:fldCharType="separate"/>
      </w:r>
      <w:r>
        <w:rPr>
          <w:noProof/>
        </w:rPr>
        <w:t>43</w:t>
      </w:r>
      <w:r>
        <w:rPr>
          <w:noProof/>
        </w:rPr>
        <w:fldChar w:fldCharType="end"/>
      </w:r>
    </w:p>
    <w:p w14:paraId="5D5EB925" w14:textId="17AEB86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_Toc193630524 \h </w:instrText>
      </w:r>
      <w:r>
        <w:rPr>
          <w:noProof/>
        </w:rPr>
      </w:r>
      <w:r>
        <w:rPr>
          <w:noProof/>
        </w:rPr>
        <w:fldChar w:fldCharType="separate"/>
      </w:r>
      <w:r>
        <w:rPr>
          <w:noProof/>
        </w:rPr>
        <w:t>43</w:t>
      </w:r>
      <w:r>
        <w:rPr>
          <w:noProof/>
        </w:rPr>
        <w:fldChar w:fldCharType="end"/>
      </w:r>
    </w:p>
    <w:p w14:paraId="15F1B7CE" w14:textId="11C3F21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_Toc193630525 \h </w:instrText>
      </w:r>
      <w:r>
        <w:rPr>
          <w:noProof/>
        </w:rPr>
      </w:r>
      <w:r>
        <w:rPr>
          <w:noProof/>
        </w:rPr>
        <w:fldChar w:fldCharType="separate"/>
      </w:r>
      <w:r>
        <w:rPr>
          <w:noProof/>
        </w:rPr>
        <w:t>44</w:t>
      </w:r>
      <w:r>
        <w:rPr>
          <w:noProof/>
        </w:rPr>
        <w:fldChar w:fldCharType="end"/>
      </w:r>
    </w:p>
    <w:p w14:paraId="75251ADF" w14:textId="6A52E65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_Toc193630526 \h </w:instrText>
      </w:r>
      <w:r>
        <w:rPr>
          <w:noProof/>
        </w:rPr>
      </w:r>
      <w:r>
        <w:rPr>
          <w:noProof/>
        </w:rPr>
        <w:fldChar w:fldCharType="separate"/>
      </w:r>
      <w:r>
        <w:rPr>
          <w:noProof/>
        </w:rPr>
        <w:t>44</w:t>
      </w:r>
      <w:r>
        <w:rPr>
          <w:noProof/>
        </w:rPr>
        <w:fldChar w:fldCharType="end"/>
      </w:r>
    </w:p>
    <w:p w14:paraId="2B84D054" w14:textId="170B59A4"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_Toc193630527 \h </w:instrText>
      </w:r>
      <w:r>
        <w:rPr>
          <w:noProof/>
        </w:rPr>
      </w:r>
      <w:r>
        <w:rPr>
          <w:noProof/>
        </w:rPr>
        <w:fldChar w:fldCharType="separate"/>
      </w:r>
      <w:r>
        <w:rPr>
          <w:noProof/>
        </w:rPr>
        <w:t>44</w:t>
      </w:r>
      <w:r>
        <w:rPr>
          <w:noProof/>
        </w:rPr>
        <w:fldChar w:fldCharType="end"/>
      </w:r>
    </w:p>
    <w:p w14:paraId="2138EEF9" w14:textId="75555611"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_Toc193630528 \h </w:instrText>
      </w:r>
      <w:r>
        <w:rPr>
          <w:noProof/>
        </w:rPr>
      </w:r>
      <w:r>
        <w:rPr>
          <w:noProof/>
        </w:rPr>
        <w:fldChar w:fldCharType="separate"/>
      </w:r>
      <w:r>
        <w:rPr>
          <w:noProof/>
        </w:rPr>
        <w:t>44</w:t>
      </w:r>
      <w:r>
        <w:rPr>
          <w:noProof/>
        </w:rPr>
        <w:fldChar w:fldCharType="end"/>
      </w:r>
    </w:p>
    <w:p w14:paraId="203492BC" w14:textId="6B2B6FE0"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_Toc193630529 \h </w:instrText>
      </w:r>
      <w:r>
        <w:rPr>
          <w:noProof/>
        </w:rPr>
      </w:r>
      <w:r>
        <w:rPr>
          <w:noProof/>
        </w:rPr>
        <w:fldChar w:fldCharType="separate"/>
      </w:r>
      <w:r>
        <w:rPr>
          <w:noProof/>
        </w:rPr>
        <w:t>44</w:t>
      </w:r>
      <w:r>
        <w:rPr>
          <w:noProof/>
        </w:rPr>
        <w:fldChar w:fldCharType="end"/>
      </w:r>
    </w:p>
    <w:p w14:paraId="1BEE0CB1" w14:textId="7C9003D3"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_Toc193630530 \h </w:instrText>
      </w:r>
      <w:r>
        <w:rPr>
          <w:noProof/>
        </w:rPr>
      </w:r>
      <w:r>
        <w:rPr>
          <w:noProof/>
        </w:rPr>
        <w:fldChar w:fldCharType="separate"/>
      </w:r>
      <w:r>
        <w:rPr>
          <w:noProof/>
        </w:rPr>
        <w:t>45</w:t>
      </w:r>
      <w:r>
        <w:rPr>
          <w:noProof/>
        </w:rPr>
        <w:fldChar w:fldCharType="end"/>
      </w:r>
    </w:p>
    <w:p w14:paraId="1669A657" w14:textId="12A5356E"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_Toc193630531 \h </w:instrText>
      </w:r>
      <w:r>
        <w:rPr>
          <w:noProof/>
        </w:rPr>
      </w:r>
      <w:r>
        <w:rPr>
          <w:noProof/>
        </w:rPr>
        <w:fldChar w:fldCharType="separate"/>
      </w:r>
      <w:r>
        <w:rPr>
          <w:noProof/>
        </w:rPr>
        <w:t>45</w:t>
      </w:r>
      <w:r>
        <w:rPr>
          <w:noProof/>
        </w:rPr>
        <w:fldChar w:fldCharType="end"/>
      </w:r>
    </w:p>
    <w:p w14:paraId="6E1F0862" w14:textId="4E42EFDF"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_Toc193630532 \h </w:instrText>
      </w:r>
      <w:r>
        <w:rPr>
          <w:noProof/>
        </w:rPr>
      </w:r>
      <w:r>
        <w:rPr>
          <w:noProof/>
        </w:rPr>
        <w:fldChar w:fldCharType="separate"/>
      </w:r>
      <w:r>
        <w:rPr>
          <w:noProof/>
        </w:rPr>
        <w:t>45</w:t>
      </w:r>
      <w:r>
        <w:rPr>
          <w:noProof/>
        </w:rPr>
        <w:fldChar w:fldCharType="end"/>
      </w:r>
    </w:p>
    <w:p w14:paraId="37917AF5" w14:textId="2DA06534"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_Toc193630533 \h </w:instrText>
      </w:r>
      <w:r>
        <w:rPr>
          <w:noProof/>
        </w:rPr>
      </w:r>
      <w:r>
        <w:rPr>
          <w:noProof/>
        </w:rPr>
        <w:fldChar w:fldCharType="separate"/>
      </w:r>
      <w:r>
        <w:rPr>
          <w:noProof/>
        </w:rPr>
        <w:t>45</w:t>
      </w:r>
      <w:r>
        <w:rPr>
          <w:noProof/>
        </w:rPr>
        <w:fldChar w:fldCharType="end"/>
      </w:r>
    </w:p>
    <w:p w14:paraId="6326DD72" w14:textId="00BC1B82"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_Toc193630534 \h </w:instrText>
      </w:r>
      <w:r>
        <w:rPr>
          <w:noProof/>
        </w:rPr>
      </w:r>
      <w:r>
        <w:rPr>
          <w:noProof/>
        </w:rPr>
        <w:fldChar w:fldCharType="separate"/>
      </w:r>
      <w:r>
        <w:rPr>
          <w:noProof/>
        </w:rPr>
        <w:t>45</w:t>
      </w:r>
      <w:r>
        <w:rPr>
          <w:noProof/>
        </w:rPr>
        <w:fldChar w:fldCharType="end"/>
      </w:r>
    </w:p>
    <w:p w14:paraId="650A5373" w14:textId="2204C01F"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_Toc193630535 \h </w:instrText>
      </w:r>
      <w:r>
        <w:rPr>
          <w:noProof/>
        </w:rPr>
      </w:r>
      <w:r>
        <w:rPr>
          <w:noProof/>
        </w:rPr>
        <w:fldChar w:fldCharType="separate"/>
      </w:r>
      <w:r>
        <w:rPr>
          <w:noProof/>
        </w:rPr>
        <w:t>46</w:t>
      </w:r>
      <w:r>
        <w:rPr>
          <w:noProof/>
        </w:rPr>
        <w:fldChar w:fldCharType="end"/>
      </w:r>
    </w:p>
    <w:p w14:paraId="58305857" w14:textId="60B54233"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General</w:t>
      </w:r>
      <w:r>
        <w:rPr>
          <w:noProof/>
        </w:rPr>
        <w:tab/>
      </w:r>
      <w:r>
        <w:rPr>
          <w:noProof/>
        </w:rPr>
        <w:fldChar w:fldCharType="begin"/>
      </w:r>
      <w:r>
        <w:rPr>
          <w:noProof/>
        </w:rPr>
        <w:instrText xml:space="preserve"> PAGEREF _Toc193630536 \h </w:instrText>
      </w:r>
      <w:r>
        <w:rPr>
          <w:noProof/>
        </w:rPr>
      </w:r>
      <w:r>
        <w:rPr>
          <w:noProof/>
        </w:rPr>
        <w:fldChar w:fldCharType="separate"/>
      </w:r>
      <w:r>
        <w:rPr>
          <w:noProof/>
        </w:rPr>
        <w:t>46</w:t>
      </w:r>
      <w:r>
        <w:rPr>
          <w:noProof/>
        </w:rPr>
        <w:fldChar w:fldCharType="end"/>
      </w:r>
    </w:p>
    <w:p w14:paraId="51B9DB38" w14:textId="2B5C8740"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_Toc193630537 \h </w:instrText>
      </w:r>
      <w:r>
        <w:rPr>
          <w:noProof/>
        </w:rPr>
      </w:r>
      <w:r>
        <w:rPr>
          <w:noProof/>
        </w:rPr>
        <w:fldChar w:fldCharType="separate"/>
      </w:r>
      <w:r>
        <w:rPr>
          <w:noProof/>
        </w:rPr>
        <w:t>46</w:t>
      </w:r>
      <w:r>
        <w:rPr>
          <w:noProof/>
        </w:rPr>
        <w:fldChar w:fldCharType="end"/>
      </w:r>
    </w:p>
    <w:p w14:paraId="621BD679" w14:textId="1BEB0F9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MBMS user service announcement</w:t>
      </w:r>
      <w:r>
        <w:rPr>
          <w:noProof/>
        </w:rPr>
        <w:tab/>
      </w:r>
      <w:r>
        <w:rPr>
          <w:noProof/>
        </w:rPr>
        <w:fldChar w:fldCharType="begin"/>
      </w:r>
      <w:r>
        <w:rPr>
          <w:noProof/>
        </w:rPr>
        <w:instrText xml:space="preserve"> PAGEREF _Toc193630538 \h </w:instrText>
      </w:r>
      <w:r>
        <w:rPr>
          <w:noProof/>
        </w:rPr>
      </w:r>
      <w:r>
        <w:rPr>
          <w:noProof/>
        </w:rPr>
        <w:fldChar w:fldCharType="separate"/>
      </w:r>
      <w:r>
        <w:rPr>
          <w:noProof/>
        </w:rPr>
        <w:t>46</w:t>
      </w:r>
      <w:r>
        <w:rPr>
          <w:noProof/>
        </w:rPr>
        <w:fldChar w:fldCharType="end"/>
      </w:r>
    </w:p>
    <w:p w14:paraId="60FFC5B5" w14:textId="2E72FAD3"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P</w:t>
      </w:r>
      <w:r>
        <w:rPr>
          <w:noProof/>
        </w:rPr>
        <w:t>rocedures for MBMS user service usage</w:t>
      </w:r>
      <w:r>
        <w:rPr>
          <w:noProof/>
        </w:rPr>
        <w:tab/>
      </w:r>
      <w:r>
        <w:rPr>
          <w:noProof/>
        </w:rPr>
        <w:fldChar w:fldCharType="begin"/>
      </w:r>
      <w:r>
        <w:rPr>
          <w:noProof/>
        </w:rPr>
        <w:instrText xml:space="preserve"> PAGEREF _Toc193630539 \h </w:instrText>
      </w:r>
      <w:r>
        <w:rPr>
          <w:noProof/>
        </w:rPr>
      </w:r>
      <w:r>
        <w:rPr>
          <w:noProof/>
        </w:rPr>
        <w:fldChar w:fldCharType="separate"/>
      </w:r>
      <w:r>
        <w:rPr>
          <w:noProof/>
        </w:rPr>
        <w:t>46</w:t>
      </w:r>
      <w:r>
        <w:rPr>
          <w:noProof/>
        </w:rPr>
        <w:fldChar w:fldCharType="end"/>
      </w:r>
    </w:p>
    <w:p w14:paraId="4F50A438" w14:textId="520E7AE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_Toc193630540 \h </w:instrText>
      </w:r>
      <w:r>
        <w:rPr>
          <w:noProof/>
        </w:rPr>
      </w:r>
      <w:r>
        <w:rPr>
          <w:noProof/>
        </w:rPr>
        <w:fldChar w:fldCharType="separate"/>
      </w:r>
      <w:r>
        <w:rPr>
          <w:noProof/>
        </w:rPr>
        <w:t>46</w:t>
      </w:r>
      <w:r>
        <w:rPr>
          <w:noProof/>
        </w:rPr>
        <w:fldChar w:fldCharType="end"/>
      </w:r>
    </w:p>
    <w:p w14:paraId="63B8CEA9" w14:textId="33380CBF" w:rsidR="00C60E9B" w:rsidRDefault="00C60E9B">
      <w:pPr>
        <w:pStyle w:val="TOC6"/>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General</w:t>
      </w:r>
      <w:r>
        <w:rPr>
          <w:noProof/>
        </w:rPr>
        <w:tab/>
      </w:r>
      <w:r>
        <w:rPr>
          <w:noProof/>
        </w:rPr>
        <w:fldChar w:fldCharType="begin"/>
      </w:r>
      <w:r>
        <w:rPr>
          <w:noProof/>
        </w:rPr>
        <w:instrText xml:space="preserve"> PAGEREF _Toc193630541 \h </w:instrText>
      </w:r>
      <w:r>
        <w:rPr>
          <w:noProof/>
        </w:rPr>
      </w:r>
      <w:r>
        <w:rPr>
          <w:noProof/>
        </w:rPr>
        <w:fldChar w:fldCharType="separate"/>
      </w:r>
      <w:r>
        <w:rPr>
          <w:noProof/>
        </w:rPr>
        <w:t>46</w:t>
      </w:r>
      <w:r>
        <w:rPr>
          <w:noProof/>
        </w:rPr>
        <w:fldChar w:fldCharType="end"/>
      </w:r>
    </w:p>
    <w:p w14:paraId="43DD0CD3" w14:textId="0F7692B7" w:rsidR="00C60E9B" w:rsidRDefault="00C60E9B">
      <w:pPr>
        <w:pStyle w:val="TOC6"/>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lang w:eastAsia="zh-CN"/>
        </w:rPr>
        <w:t>Procedure</w:t>
      </w:r>
      <w:r>
        <w:rPr>
          <w:noProof/>
        </w:rPr>
        <w:tab/>
      </w:r>
      <w:r>
        <w:rPr>
          <w:noProof/>
        </w:rPr>
        <w:fldChar w:fldCharType="begin"/>
      </w:r>
      <w:r>
        <w:rPr>
          <w:noProof/>
        </w:rPr>
        <w:instrText xml:space="preserve"> PAGEREF _Toc193630542 \h </w:instrText>
      </w:r>
      <w:r>
        <w:rPr>
          <w:noProof/>
        </w:rPr>
      </w:r>
      <w:r>
        <w:rPr>
          <w:noProof/>
        </w:rPr>
        <w:fldChar w:fldCharType="separate"/>
      </w:r>
      <w:r>
        <w:rPr>
          <w:noProof/>
        </w:rPr>
        <w:t>46</w:t>
      </w:r>
      <w:r>
        <w:rPr>
          <w:noProof/>
        </w:rPr>
        <w:fldChar w:fldCharType="end"/>
      </w:r>
    </w:p>
    <w:p w14:paraId="1241D5EB" w14:textId="069A30A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 xml:space="preserve">Use of </w:t>
      </w:r>
      <w:r w:rsidRPr="00D165A1">
        <w:rPr>
          <w:rFonts w:eastAsia="SimSun"/>
          <w:noProof/>
          <w:lang w:eastAsia="zh-CN"/>
        </w:rPr>
        <w:t>d</w:t>
      </w:r>
      <w:r w:rsidRPr="00D165A1">
        <w:rPr>
          <w:rFonts w:eastAsia="SimSun"/>
          <w:noProof/>
        </w:rPr>
        <w:t>ynamic MBMS user service establishment</w:t>
      </w:r>
      <w:r>
        <w:rPr>
          <w:noProof/>
        </w:rPr>
        <w:tab/>
      </w:r>
      <w:r>
        <w:rPr>
          <w:noProof/>
        </w:rPr>
        <w:fldChar w:fldCharType="begin"/>
      </w:r>
      <w:r>
        <w:rPr>
          <w:noProof/>
        </w:rPr>
        <w:instrText xml:space="preserve"> PAGEREF _Toc193630543 \h </w:instrText>
      </w:r>
      <w:r>
        <w:rPr>
          <w:noProof/>
        </w:rPr>
      </w:r>
      <w:r>
        <w:rPr>
          <w:noProof/>
        </w:rPr>
        <w:fldChar w:fldCharType="separate"/>
      </w:r>
      <w:r>
        <w:rPr>
          <w:noProof/>
        </w:rPr>
        <w:t>48</w:t>
      </w:r>
      <w:r>
        <w:rPr>
          <w:noProof/>
        </w:rPr>
        <w:fldChar w:fldCharType="end"/>
      </w:r>
    </w:p>
    <w:p w14:paraId="02B854FE" w14:textId="11AB673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Providing stored files in the MCData content server for distribution over MBMS</w:t>
      </w:r>
      <w:r>
        <w:rPr>
          <w:noProof/>
        </w:rPr>
        <w:tab/>
      </w:r>
      <w:r>
        <w:rPr>
          <w:noProof/>
        </w:rPr>
        <w:fldChar w:fldCharType="begin"/>
      </w:r>
      <w:r>
        <w:rPr>
          <w:noProof/>
        </w:rPr>
        <w:instrText xml:space="preserve"> PAGEREF _Toc193630544 \h </w:instrText>
      </w:r>
      <w:r>
        <w:rPr>
          <w:noProof/>
        </w:rPr>
      </w:r>
      <w:r>
        <w:rPr>
          <w:noProof/>
        </w:rPr>
        <w:fldChar w:fldCharType="separate"/>
      </w:r>
      <w:r>
        <w:rPr>
          <w:noProof/>
        </w:rPr>
        <w:t>49</w:t>
      </w:r>
      <w:r>
        <w:rPr>
          <w:noProof/>
        </w:rPr>
        <w:fldChar w:fldCharType="end"/>
      </w:r>
    </w:p>
    <w:p w14:paraId="74A145B9" w14:textId="13C5BB61" w:rsidR="00C60E9B" w:rsidRDefault="00C60E9B">
      <w:pPr>
        <w:pStyle w:val="TOC6"/>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General</w:t>
      </w:r>
      <w:r>
        <w:rPr>
          <w:noProof/>
        </w:rPr>
        <w:tab/>
      </w:r>
      <w:r>
        <w:rPr>
          <w:noProof/>
        </w:rPr>
        <w:fldChar w:fldCharType="begin"/>
      </w:r>
      <w:r>
        <w:rPr>
          <w:noProof/>
        </w:rPr>
        <w:instrText xml:space="preserve"> PAGEREF _Toc193630545 \h </w:instrText>
      </w:r>
      <w:r>
        <w:rPr>
          <w:noProof/>
        </w:rPr>
      </w:r>
      <w:r>
        <w:rPr>
          <w:noProof/>
        </w:rPr>
        <w:fldChar w:fldCharType="separate"/>
      </w:r>
      <w:r>
        <w:rPr>
          <w:noProof/>
        </w:rPr>
        <w:t>49</w:t>
      </w:r>
      <w:r>
        <w:rPr>
          <w:noProof/>
        </w:rPr>
        <w:fldChar w:fldCharType="end"/>
      </w:r>
    </w:p>
    <w:p w14:paraId="69FCC5EA" w14:textId="3EA9D1CC" w:rsidR="00C60E9B" w:rsidRDefault="00C60E9B">
      <w:pPr>
        <w:pStyle w:val="TOC6"/>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 xml:space="preserve">File fetching by the </w:t>
      </w:r>
      <w:r w:rsidRPr="00D165A1">
        <w:rPr>
          <w:rFonts w:eastAsia="SimSun"/>
          <w:noProof/>
          <w:lang w:eastAsia="zh-CN"/>
        </w:rPr>
        <w:t>MCData server</w:t>
      </w:r>
      <w:r>
        <w:rPr>
          <w:noProof/>
        </w:rPr>
        <w:tab/>
      </w:r>
      <w:r>
        <w:rPr>
          <w:noProof/>
        </w:rPr>
        <w:fldChar w:fldCharType="begin"/>
      </w:r>
      <w:r>
        <w:rPr>
          <w:noProof/>
        </w:rPr>
        <w:instrText xml:space="preserve"> PAGEREF _Toc193630546 \h </w:instrText>
      </w:r>
      <w:r>
        <w:rPr>
          <w:noProof/>
        </w:rPr>
      </w:r>
      <w:r>
        <w:rPr>
          <w:noProof/>
        </w:rPr>
        <w:fldChar w:fldCharType="separate"/>
      </w:r>
      <w:r>
        <w:rPr>
          <w:noProof/>
        </w:rPr>
        <w:t>49</w:t>
      </w:r>
      <w:r>
        <w:rPr>
          <w:noProof/>
        </w:rPr>
        <w:fldChar w:fldCharType="end"/>
      </w:r>
    </w:p>
    <w:p w14:paraId="21418E95" w14:textId="1CB819CB" w:rsidR="00C60E9B" w:rsidRDefault="00C60E9B">
      <w:pPr>
        <w:pStyle w:val="TOC6"/>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 xml:space="preserve">File fetching by the </w:t>
      </w:r>
      <w:r w:rsidRPr="00D165A1">
        <w:rPr>
          <w:rFonts w:eastAsia="SimSun"/>
          <w:noProof/>
          <w:lang w:eastAsia="zh-CN"/>
        </w:rPr>
        <w:t>BM</w:t>
      </w:r>
      <w:r w:rsidRPr="00D165A1">
        <w:rPr>
          <w:rFonts w:eastAsia="SimSun"/>
          <w:noProof/>
          <w:lang w:eastAsia="zh-CN"/>
        </w:rPr>
        <w:noBreakHyphen/>
        <w:t>SC</w:t>
      </w:r>
      <w:r>
        <w:rPr>
          <w:noProof/>
        </w:rPr>
        <w:tab/>
      </w:r>
      <w:r>
        <w:rPr>
          <w:noProof/>
        </w:rPr>
        <w:fldChar w:fldCharType="begin"/>
      </w:r>
      <w:r>
        <w:rPr>
          <w:noProof/>
        </w:rPr>
        <w:instrText xml:space="preserve"> PAGEREF _Toc193630547 \h </w:instrText>
      </w:r>
      <w:r>
        <w:rPr>
          <w:noProof/>
        </w:rPr>
      </w:r>
      <w:r>
        <w:rPr>
          <w:noProof/>
        </w:rPr>
        <w:fldChar w:fldCharType="separate"/>
      </w:r>
      <w:r>
        <w:rPr>
          <w:noProof/>
        </w:rPr>
        <w:t>51</w:t>
      </w:r>
      <w:r>
        <w:rPr>
          <w:noProof/>
        </w:rPr>
        <w:fldChar w:fldCharType="end"/>
      </w:r>
    </w:p>
    <w:p w14:paraId="6B07A52C" w14:textId="58DD431C"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D165A1">
        <w:rPr>
          <w:noProof/>
          <w:lang w:val="en-US"/>
        </w:rPr>
        <w:t>Group communication connect and disconnect over MBMS bearer procedures</w:t>
      </w:r>
      <w:r>
        <w:rPr>
          <w:noProof/>
        </w:rPr>
        <w:tab/>
      </w:r>
      <w:r>
        <w:rPr>
          <w:noProof/>
        </w:rPr>
        <w:fldChar w:fldCharType="begin"/>
      </w:r>
      <w:r>
        <w:rPr>
          <w:noProof/>
        </w:rPr>
        <w:instrText xml:space="preserve"> PAGEREF _Toc193630548 \h </w:instrText>
      </w:r>
      <w:r>
        <w:rPr>
          <w:noProof/>
        </w:rPr>
      </w:r>
      <w:r>
        <w:rPr>
          <w:noProof/>
        </w:rPr>
        <w:fldChar w:fldCharType="separate"/>
      </w:r>
      <w:r>
        <w:rPr>
          <w:noProof/>
        </w:rPr>
        <w:t>52</w:t>
      </w:r>
      <w:r>
        <w:rPr>
          <w:noProof/>
        </w:rPr>
        <w:fldChar w:fldCharType="end"/>
      </w:r>
    </w:p>
    <w:p w14:paraId="1F5867EC" w14:textId="52ACA6D5"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_Toc193630549 \h </w:instrText>
      </w:r>
      <w:r>
        <w:rPr>
          <w:noProof/>
        </w:rPr>
      </w:r>
      <w:r>
        <w:rPr>
          <w:noProof/>
        </w:rPr>
        <w:fldChar w:fldCharType="separate"/>
      </w:r>
      <w:r>
        <w:rPr>
          <w:noProof/>
        </w:rPr>
        <w:t>52</w:t>
      </w:r>
      <w:r>
        <w:rPr>
          <w:noProof/>
        </w:rPr>
        <w:fldChar w:fldCharType="end"/>
      </w:r>
    </w:p>
    <w:p w14:paraId="1D97819B" w14:textId="235E3E1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D165A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D165A1">
        <w:rPr>
          <w:noProof/>
          <w:lang w:val="en-US"/>
        </w:rPr>
        <w:t>Procedure</w:t>
      </w:r>
      <w:r>
        <w:rPr>
          <w:noProof/>
        </w:rPr>
        <w:tab/>
      </w:r>
      <w:r>
        <w:rPr>
          <w:noProof/>
        </w:rPr>
        <w:fldChar w:fldCharType="begin"/>
      </w:r>
      <w:r>
        <w:rPr>
          <w:noProof/>
        </w:rPr>
        <w:instrText xml:space="preserve"> PAGEREF _Toc193630550 \h </w:instrText>
      </w:r>
      <w:r>
        <w:rPr>
          <w:noProof/>
        </w:rPr>
      </w:r>
      <w:r>
        <w:rPr>
          <w:noProof/>
        </w:rPr>
        <w:fldChar w:fldCharType="separate"/>
      </w:r>
      <w:r>
        <w:rPr>
          <w:noProof/>
        </w:rPr>
        <w:t>53</w:t>
      </w:r>
      <w:r>
        <w:rPr>
          <w:noProof/>
        </w:rPr>
        <w:fldChar w:fldCharType="end"/>
      </w:r>
    </w:p>
    <w:p w14:paraId="5853EBFA" w14:textId="3D0F566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D165A1">
        <w:rPr>
          <w:noProof/>
          <w:lang w:val="en-US"/>
        </w:rPr>
        <w:t>Group communication connect over MBMS bearer</w:t>
      </w:r>
      <w:r>
        <w:rPr>
          <w:noProof/>
        </w:rPr>
        <w:tab/>
      </w:r>
      <w:r>
        <w:rPr>
          <w:noProof/>
        </w:rPr>
        <w:fldChar w:fldCharType="begin"/>
      </w:r>
      <w:r>
        <w:rPr>
          <w:noProof/>
        </w:rPr>
        <w:instrText xml:space="preserve"> PAGEREF _Toc193630551 \h </w:instrText>
      </w:r>
      <w:r>
        <w:rPr>
          <w:noProof/>
        </w:rPr>
      </w:r>
      <w:r>
        <w:rPr>
          <w:noProof/>
        </w:rPr>
        <w:fldChar w:fldCharType="separate"/>
      </w:r>
      <w:r>
        <w:rPr>
          <w:noProof/>
        </w:rPr>
        <w:t>53</w:t>
      </w:r>
      <w:r>
        <w:rPr>
          <w:noProof/>
        </w:rPr>
        <w:fldChar w:fldCharType="end"/>
      </w:r>
    </w:p>
    <w:p w14:paraId="2690B967" w14:textId="3A77ACD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D165A1">
        <w:rPr>
          <w:noProof/>
          <w:lang w:val="en-US"/>
        </w:rPr>
        <w:t>communication</w:t>
      </w:r>
      <w:r>
        <w:rPr>
          <w:noProof/>
        </w:rPr>
        <w:t xml:space="preserve"> disconnect from </w:t>
      </w:r>
      <w:r w:rsidRPr="00D165A1">
        <w:rPr>
          <w:noProof/>
          <w:lang w:val="en-US"/>
        </w:rPr>
        <w:t>MBMS bearer</w:t>
      </w:r>
      <w:r>
        <w:rPr>
          <w:noProof/>
        </w:rPr>
        <w:tab/>
      </w:r>
      <w:r>
        <w:rPr>
          <w:noProof/>
        </w:rPr>
        <w:fldChar w:fldCharType="begin"/>
      </w:r>
      <w:r>
        <w:rPr>
          <w:noProof/>
        </w:rPr>
        <w:instrText xml:space="preserve"> PAGEREF _Toc193630552 \h </w:instrText>
      </w:r>
      <w:r>
        <w:rPr>
          <w:noProof/>
        </w:rPr>
      </w:r>
      <w:r>
        <w:rPr>
          <w:noProof/>
        </w:rPr>
        <w:fldChar w:fldCharType="separate"/>
      </w:r>
      <w:r>
        <w:rPr>
          <w:noProof/>
        </w:rPr>
        <w:t>54</w:t>
      </w:r>
      <w:r>
        <w:rPr>
          <w:noProof/>
        </w:rPr>
        <w:fldChar w:fldCharType="end"/>
      </w:r>
    </w:p>
    <w:p w14:paraId="19256742" w14:textId="0D08A469"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_Toc193630553 \h </w:instrText>
      </w:r>
      <w:r>
        <w:rPr>
          <w:noProof/>
        </w:rPr>
      </w:r>
      <w:r>
        <w:rPr>
          <w:noProof/>
        </w:rPr>
        <w:fldChar w:fldCharType="separate"/>
      </w:r>
      <w:r>
        <w:rPr>
          <w:noProof/>
        </w:rPr>
        <w:t>54</w:t>
      </w:r>
      <w:r>
        <w:rPr>
          <w:noProof/>
        </w:rPr>
        <w:fldChar w:fldCharType="end"/>
      </w:r>
    </w:p>
    <w:p w14:paraId="4AF7035A" w14:textId="0BF07F90"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_Toc193630554 \h </w:instrText>
      </w:r>
      <w:r>
        <w:rPr>
          <w:noProof/>
        </w:rPr>
      </w:r>
      <w:r>
        <w:rPr>
          <w:noProof/>
        </w:rPr>
        <w:fldChar w:fldCharType="separate"/>
      </w:r>
      <w:r>
        <w:rPr>
          <w:noProof/>
        </w:rPr>
        <w:t>54</w:t>
      </w:r>
      <w:r>
        <w:rPr>
          <w:noProof/>
        </w:rPr>
        <w:fldChar w:fldCharType="end"/>
      </w:r>
    </w:p>
    <w:p w14:paraId="01486C44" w14:textId="540001A6"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_Toc193630555 \h </w:instrText>
      </w:r>
      <w:r>
        <w:rPr>
          <w:noProof/>
        </w:rPr>
      </w:r>
      <w:r>
        <w:rPr>
          <w:noProof/>
        </w:rPr>
        <w:fldChar w:fldCharType="separate"/>
      </w:r>
      <w:r>
        <w:rPr>
          <w:noProof/>
        </w:rPr>
        <w:t>55</w:t>
      </w:r>
      <w:r>
        <w:rPr>
          <w:noProof/>
        </w:rPr>
        <w:fldChar w:fldCharType="end"/>
      </w:r>
    </w:p>
    <w:p w14:paraId="526E14A4" w14:textId="30C44FBD"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_Toc193630556 \h </w:instrText>
      </w:r>
      <w:r>
        <w:rPr>
          <w:noProof/>
        </w:rPr>
      </w:r>
      <w:r>
        <w:rPr>
          <w:noProof/>
        </w:rPr>
        <w:fldChar w:fldCharType="separate"/>
      </w:r>
      <w:r>
        <w:rPr>
          <w:noProof/>
        </w:rPr>
        <w:t>55</w:t>
      </w:r>
      <w:r>
        <w:rPr>
          <w:noProof/>
        </w:rPr>
        <w:fldChar w:fldCharType="end"/>
      </w:r>
    </w:p>
    <w:p w14:paraId="641AAA4C" w14:textId="7FEFC87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standalone data request</w:t>
      </w:r>
      <w:r>
        <w:rPr>
          <w:noProof/>
        </w:rPr>
        <w:tab/>
      </w:r>
      <w:r>
        <w:rPr>
          <w:noProof/>
        </w:rPr>
        <w:fldChar w:fldCharType="begin"/>
      </w:r>
      <w:r>
        <w:rPr>
          <w:noProof/>
        </w:rPr>
        <w:instrText xml:space="preserve"> PAGEREF _Toc193630557 \h </w:instrText>
      </w:r>
      <w:r>
        <w:rPr>
          <w:noProof/>
        </w:rPr>
      </w:r>
      <w:r>
        <w:rPr>
          <w:noProof/>
        </w:rPr>
        <w:fldChar w:fldCharType="separate"/>
      </w:r>
      <w:r>
        <w:rPr>
          <w:noProof/>
        </w:rPr>
        <w:t>55</w:t>
      </w:r>
      <w:r>
        <w:rPr>
          <w:noProof/>
        </w:rPr>
        <w:fldChar w:fldCharType="end"/>
      </w:r>
    </w:p>
    <w:p w14:paraId="6E041F4A" w14:textId="41DD8E9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data disposition notification</w:t>
      </w:r>
      <w:r>
        <w:rPr>
          <w:noProof/>
        </w:rPr>
        <w:tab/>
      </w:r>
      <w:r>
        <w:rPr>
          <w:noProof/>
        </w:rPr>
        <w:fldChar w:fldCharType="begin"/>
      </w:r>
      <w:r>
        <w:rPr>
          <w:noProof/>
        </w:rPr>
        <w:instrText xml:space="preserve"> PAGEREF _Toc193630558 \h </w:instrText>
      </w:r>
      <w:r>
        <w:rPr>
          <w:noProof/>
        </w:rPr>
      </w:r>
      <w:r>
        <w:rPr>
          <w:noProof/>
        </w:rPr>
        <w:fldChar w:fldCharType="separate"/>
      </w:r>
      <w:r>
        <w:rPr>
          <w:noProof/>
        </w:rPr>
        <w:t>56</w:t>
      </w:r>
      <w:r>
        <w:rPr>
          <w:noProof/>
        </w:rPr>
        <w:fldChar w:fldCharType="end"/>
      </w:r>
    </w:p>
    <w:p w14:paraId="2F31597D" w14:textId="091F63F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standalone session data request</w:t>
      </w:r>
      <w:r>
        <w:rPr>
          <w:noProof/>
        </w:rPr>
        <w:tab/>
      </w:r>
      <w:r>
        <w:rPr>
          <w:noProof/>
        </w:rPr>
        <w:fldChar w:fldCharType="begin"/>
      </w:r>
      <w:r>
        <w:rPr>
          <w:noProof/>
        </w:rPr>
        <w:instrText xml:space="preserve"> PAGEREF _Toc193630559 \h </w:instrText>
      </w:r>
      <w:r>
        <w:rPr>
          <w:noProof/>
        </w:rPr>
      </w:r>
      <w:r>
        <w:rPr>
          <w:noProof/>
        </w:rPr>
        <w:fldChar w:fldCharType="separate"/>
      </w:r>
      <w:r>
        <w:rPr>
          <w:noProof/>
        </w:rPr>
        <w:t>56</w:t>
      </w:r>
      <w:r>
        <w:rPr>
          <w:noProof/>
        </w:rPr>
        <w:fldChar w:fldCharType="end"/>
      </w:r>
    </w:p>
    <w:p w14:paraId="1342D0C7" w14:textId="4C3FF89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standalone session data response</w:t>
      </w:r>
      <w:r>
        <w:rPr>
          <w:noProof/>
        </w:rPr>
        <w:tab/>
      </w:r>
      <w:r>
        <w:rPr>
          <w:noProof/>
        </w:rPr>
        <w:fldChar w:fldCharType="begin"/>
      </w:r>
      <w:r>
        <w:rPr>
          <w:noProof/>
        </w:rPr>
        <w:instrText xml:space="preserve"> PAGEREF _Toc193630560 \h </w:instrText>
      </w:r>
      <w:r>
        <w:rPr>
          <w:noProof/>
        </w:rPr>
      </w:r>
      <w:r>
        <w:rPr>
          <w:noProof/>
        </w:rPr>
        <w:fldChar w:fldCharType="separate"/>
      </w:r>
      <w:r>
        <w:rPr>
          <w:noProof/>
        </w:rPr>
        <w:t>58</w:t>
      </w:r>
      <w:r>
        <w:rPr>
          <w:noProof/>
        </w:rPr>
        <w:fldChar w:fldCharType="end"/>
      </w:r>
    </w:p>
    <w:p w14:paraId="055016E6" w14:textId="3849B1D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session data request</w:t>
      </w:r>
      <w:r>
        <w:rPr>
          <w:noProof/>
        </w:rPr>
        <w:tab/>
      </w:r>
      <w:r>
        <w:rPr>
          <w:noProof/>
        </w:rPr>
        <w:fldChar w:fldCharType="begin"/>
      </w:r>
      <w:r>
        <w:rPr>
          <w:noProof/>
        </w:rPr>
        <w:instrText xml:space="preserve"> PAGEREF _Toc193630561 \h </w:instrText>
      </w:r>
      <w:r>
        <w:rPr>
          <w:noProof/>
        </w:rPr>
      </w:r>
      <w:r>
        <w:rPr>
          <w:noProof/>
        </w:rPr>
        <w:fldChar w:fldCharType="separate"/>
      </w:r>
      <w:r>
        <w:rPr>
          <w:noProof/>
        </w:rPr>
        <w:t>58</w:t>
      </w:r>
      <w:r>
        <w:rPr>
          <w:noProof/>
        </w:rPr>
        <w:fldChar w:fldCharType="end"/>
      </w:r>
    </w:p>
    <w:p w14:paraId="6C8B164C" w14:textId="4B75295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session data response</w:t>
      </w:r>
      <w:r>
        <w:rPr>
          <w:noProof/>
        </w:rPr>
        <w:tab/>
      </w:r>
      <w:r>
        <w:rPr>
          <w:noProof/>
        </w:rPr>
        <w:fldChar w:fldCharType="begin"/>
      </w:r>
      <w:r>
        <w:rPr>
          <w:noProof/>
        </w:rPr>
        <w:instrText xml:space="preserve"> PAGEREF _Toc193630562 \h </w:instrText>
      </w:r>
      <w:r>
        <w:rPr>
          <w:noProof/>
        </w:rPr>
      </w:r>
      <w:r>
        <w:rPr>
          <w:noProof/>
        </w:rPr>
        <w:fldChar w:fldCharType="separate"/>
      </w:r>
      <w:r>
        <w:rPr>
          <w:noProof/>
        </w:rPr>
        <w:t>59</w:t>
      </w:r>
      <w:r>
        <w:rPr>
          <w:noProof/>
        </w:rPr>
        <w:fldChar w:fldCharType="end"/>
      </w:r>
    </w:p>
    <w:p w14:paraId="2EE349E9" w14:textId="3962B2A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standalone data request (MCData client – MCData server)</w:t>
      </w:r>
      <w:r>
        <w:rPr>
          <w:noProof/>
        </w:rPr>
        <w:tab/>
      </w:r>
      <w:r>
        <w:rPr>
          <w:noProof/>
        </w:rPr>
        <w:fldChar w:fldCharType="begin"/>
      </w:r>
      <w:r>
        <w:rPr>
          <w:noProof/>
        </w:rPr>
        <w:instrText xml:space="preserve"> PAGEREF _Toc193630563 \h </w:instrText>
      </w:r>
      <w:r>
        <w:rPr>
          <w:noProof/>
        </w:rPr>
      </w:r>
      <w:r>
        <w:rPr>
          <w:noProof/>
        </w:rPr>
        <w:fldChar w:fldCharType="separate"/>
      </w:r>
      <w:r>
        <w:rPr>
          <w:noProof/>
        </w:rPr>
        <w:t>59</w:t>
      </w:r>
      <w:r>
        <w:rPr>
          <w:noProof/>
        </w:rPr>
        <w:fldChar w:fldCharType="end"/>
      </w:r>
    </w:p>
    <w:p w14:paraId="6097437D" w14:textId="75AAA4A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standalone data request (MCData server – MCData client)</w:t>
      </w:r>
      <w:r>
        <w:rPr>
          <w:noProof/>
        </w:rPr>
        <w:tab/>
      </w:r>
      <w:r>
        <w:rPr>
          <w:noProof/>
        </w:rPr>
        <w:fldChar w:fldCharType="begin"/>
      </w:r>
      <w:r>
        <w:rPr>
          <w:noProof/>
        </w:rPr>
        <w:instrText xml:space="preserve"> PAGEREF _Toc193630564 \h </w:instrText>
      </w:r>
      <w:r>
        <w:rPr>
          <w:noProof/>
        </w:rPr>
      </w:r>
      <w:r>
        <w:rPr>
          <w:noProof/>
        </w:rPr>
        <w:fldChar w:fldCharType="separate"/>
      </w:r>
      <w:r>
        <w:rPr>
          <w:noProof/>
        </w:rPr>
        <w:t>60</w:t>
      </w:r>
      <w:r>
        <w:rPr>
          <w:noProof/>
        </w:rPr>
        <w:fldChar w:fldCharType="end"/>
      </w:r>
    </w:p>
    <w:p w14:paraId="2604F611" w14:textId="594BD0F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data disposition notification (MCData server – MCData client)</w:t>
      </w:r>
      <w:r>
        <w:rPr>
          <w:noProof/>
        </w:rPr>
        <w:tab/>
      </w:r>
      <w:r>
        <w:rPr>
          <w:noProof/>
        </w:rPr>
        <w:fldChar w:fldCharType="begin"/>
      </w:r>
      <w:r>
        <w:rPr>
          <w:noProof/>
        </w:rPr>
        <w:instrText xml:space="preserve"> PAGEREF _Toc193630565 \h </w:instrText>
      </w:r>
      <w:r>
        <w:rPr>
          <w:noProof/>
        </w:rPr>
      </w:r>
      <w:r>
        <w:rPr>
          <w:noProof/>
        </w:rPr>
        <w:fldChar w:fldCharType="separate"/>
      </w:r>
      <w:r>
        <w:rPr>
          <w:noProof/>
        </w:rPr>
        <w:t>61</w:t>
      </w:r>
      <w:r>
        <w:rPr>
          <w:noProof/>
        </w:rPr>
        <w:fldChar w:fldCharType="end"/>
      </w:r>
    </w:p>
    <w:p w14:paraId="2760B3FB" w14:textId="4CA589B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aggregated data disposition notification</w:t>
      </w:r>
      <w:r>
        <w:rPr>
          <w:noProof/>
        </w:rPr>
        <w:tab/>
      </w:r>
      <w:r>
        <w:rPr>
          <w:noProof/>
        </w:rPr>
        <w:fldChar w:fldCharType="begin"/>
      </w:r>
      <w:r>
        <w:rPr>
          <w:noProof/>
        </w:rPr>
        <w:instrText xml:space="preserve"> PAGEREF _Toc193630566 \h </w:instrText>
      </w:r>
      <w:r>
        <w:rPr>
          <w:noProof/>
        </w:rPr>
      </w:r>
      <w:r>
        <w:rPr>
          <w:noProof/>
        </w:rPr>
        <w:fldChar w:fldCharType="separate"/>
      </w:r>
      <w:r>
        <w:rPr>
          <w:noProof/>
        </w:rPr>
        <w:t>61</w:t>
      </w:r>
      <w:r>
        <w:rPr>
          <w:noProof/>
        </w:rPr>
        <w:fldChar w:fldCharType="end"/>
      </w:r>
    </w:p>
    <w:p w14:paraId="43E57ACD" w14:textId="4AD08C4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 xml:space="preserve">MCData group session standalone data request (MCData client </w:t>
      </w:r>
      <w:r>
        <w:rPr>
          <w:noProof/>
        </w:rPr>
        <w:t>–</w:t>
      </w:r>
      <w:r w:rsidRPr="00D165A1">
        <w:rPr>
          <w:rFonts w:eastAsia="SimSun"/>
          <w:noProof/>
        </w:rPr>
        <w:t xml:space="preserve"> MCData server)</w:t>
      </w:r>
      <w:r>
        <w:rPr>
          <w:noProof/>
        </w:rPr>
        <w:tab/>
      </w:r>
      <w:r>
        <w:rPr>
          <w:noProof/>
        </w:rPr>
        <w:fldChar w:fldCharType="begin"/>
      </w:r>
      <w:r>
        <w:rPr>
          <w:noProof/>
        </w:rPr>
        <w:instrText xml:space="preserve"> PAGEREF _Toc193630567 \h </w:instrText>
      </w:r>
      <w:r>
        <w:rPr>
          <w:noProof/>
        </w:rPr>
      </w:r>
      <w:r>
        <w:rPr>
          <w:noProof/>
        </w:rPr>
        <w:fldChar w:fldCharType="separate"/>
      </w:r>
      <w:r>
        <w:rPr>
          <w:noProof/>
        </w:rPr>
        <w:t>62</w:t>
      </w:r>
      <w:r>
        <w:rPr>
          <w:noProof/>
        </w:rPr>
        <w:fldChar w:fldCharType="end"/>
      </w:r>
    </w:p>
    <w:p w14:paraId="55A4E369" w14:textId="7ABF3C9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session standalone data request (MCData server – MCData client)</w:t>
      </w:r>
      <w:r>
        <w:rPr>
          <w:noProof/>
        </w:rPr>
        <w:tab/>
      </w:r>
      <w:r>
        <w:rPr>
          <w:noProof/>
        </w:rPr>
        <w:fldChar w:fldCharType="begin"/>
      </w:r>
      <w:r>
        <w:rPr>
          <w:noProof/>
        </w:rPr>
        <w:instrText xml:space="preserve"> PAGEREF _Toc193630568 \h </w:instrText>
      </w:r>
      <w:r>
        <w:rPr>
          <w:noProof/>
        </w:rPr>
      </w:r>
      <w:r>
        <w:rPr>
          <w:noProof/>
        </w:rPr>
        <w:fldChar w:fldCharType="separate"/>
      </w:r>
      <w:r>
        <w:rPr>
          <w:noProof/>
        </w:rPr>
        <w:t>63</w:t>
      </w:r>
      <w:r>
        <w:rPr>
          <w:noProof/>
        </w:rPr>
        <w:fldChar w:fldCharType="end"/>
      </w:r>
    </w:p>
    <w:p w14:paraId="31B5244A" w14:textId="5AF0FF0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session standalone data response</w:t>
      </w:r>
      <w:r>
        <w:rPr>
          <w:noProof/>
        </w:rPr>
        <w:tab/>
      </w:r>
      <w:r>
        <w:rPr>
          <w:noProof/>
        </w:rPr>
        <w:fldChar w:fldCharType="begin"/>
      </w:r>
      <w:r>
        <w:rPr>
          <w:noProof/>
        </w:rPr>
        <w:instrText xml:space="preserve"> PAGEREF _Toc193630569 \h </w:instrText>
      </w:r>
      <w:r>
        <w:rPr>
          <w:noProof/>
        </w:rPr>
      </w:r>
      <w:r>
        <w:rPr>
          <w:noProof/>
        </w:rPr>
        <w:fldChar w:fldCharType="separate"/>
      </w:r>
      <w:r>
        <w:rPr>
          <w:noProof/>
        </w:rPr>
        <w:t>63</w:t>
      </w:r>
      <w:r>
        <w:rPr>
          <w:noProof/>
        </w:rPr>
        <w:fldChar w:fldCharType="end"/>
      </w:r>
    </w:p>
    <w:p w14:paraId="0D3DE900" w14:textId="737AD3A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data request (MCData client – MCData server)</w:t>
      </w:r>
      <w:r>
        <w:rPr>
          <w:noProof/>
        </w:rPr>
        <w:tab/>
      </w:r>
      <w:r>
        <w:rPr>
          <w:noProof/>
        </w:rPr>
        <w:fldChar w:fldCharType="begin"/>
      </w:r>
      <w:r>
        <w:rPr>
          <w:noProof/>
        </w:rPr>
        <w:instrText xml:space="preserve"> PAGEREF _Toc193630570 \h </w:instrText>
      </w:r>
      <w:r>
        <w:rPr>
          <w:noProof/>
        </w:rPr>
      </w:r>
      <w:r>
        <w:rPr>
          <w:noProof/>
        </w:rPr>
        <w:fldChar w:fldCharType="separate"/>
      </w:r>
      <w:r>
        <w:rPr>
          <w:noProof/>
        </w:rPr>
        <w:t>63</w:t>
      </w:r>
      <w:r>
        <w:rPr>
          <w:noProof/>
        </w:rPr>
        <w:fldChar w:fldCharType="end"/>
      </w:r>
    </w:p>
    <w:p w14:paraId="1B206EBB" w14:textId="7FCEFBC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data request (MCData server – MCData client)</w:t>
      </w:r>
      <w:r>
        <w:rPr>
          <w:noProof/>
        </w:rPr>
        <w:tab/>
      </w:r>
      <w:r>
        <w:rPr>
          <w:noProof/>
        </w:rPr>
        <w:fldChar w:fldCharType="begin"/>
      </w:r>
      <w:r>
        <w:rPr>
          <w:noProof/>
        </w:rPr>
        <w:instrText xml:space="preserve"> PAGEREF _Toc193630571 \h </w:instrText>
      </w:r>
      <w:r>
        <w:rPr>
          <w:noProof/>
        </w:rPr>
      </w:r>
      <w:r>
        <w:rPr>
          <w:noProof/>
        </w:rPr>
        <w:fldChar w:fldCharType="separate"/>
      </w:r>
      <w:r>
        <w:rPr>
          <w:noProof/>
        </w:rPr>
        <w:t>64</w:t>
      </w:r>
      <w:r>
        <w:rPr>
          <w:noProof/>
        </w:rPr>
        <w:fldChar w:fldCharType="end"/>
      </w:r>
    </w:p>
    <w:p w14:paraId="4644CB95" w14:textId="799136B9"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data response</w:t>
      </w:r>
      <w:r>
        <w:rPr>
          <w:noProof/>
        </w:rPr>
        <w:tab/>
      </w:r>
      <w:r>
        <w:rPr>
          <w:noProof/>
        </w:rPr>
        <w:fldChar w:fldCharType="begin"/>
      </w:r>
      <w:r>
        <w:rPr>
          <w:noProof/>
        </w:rPr>
        <w:instrText xml:space="preserve"> PAGEREF _Toc193630572 \h </w:instrText>
      </w:r>
      <w:r>
        <w:rPr>
          <w:noProof/>
        </w:rPr>
      </w:r>
      <w:r>
        <w:rPr>
          <w:noProof/>
        </w:rPr>
        <w:fldChar w:fldCharType="separate"/>
      </w:r>
      <w:r>
        <w:rPr>
          <w:noProof/>
        </w:rPr>
        <w:t>65</w:t>
      </w:r>
      <w:r>
        <w:rPr>
          <w:noProof/>
        </w:rPr>
        <w:fldChar w:fldCharType="end"/>
      </w:r>
    </w:p>
    <w:p w14:paraId="5842F030" w14:textId="66CC591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one-to-one SDS communication upgrade request</w:t>
      </w:r>
      <w:r>
        <w:rPr>
          <w:noProof/>
        </w:rPr>
        <w:tab/>
      </w:r>
      <w:r>
        <w:rPr>
          <w:noProof/>
        </w:rPr>
        <w:fldChar w:fldCharType="begin"/>
      </w:r>
      <w:r>
        <w:rPr>
          <w:noProof/>
        </w:rPr>
        <w:instrText xml:space="preserve"> PAGEREF _Toc193630573 \h </w:instrText>
      </w:r>
      <w:r>
        <w:rPr>
          <w:noProof/>
        </w:rPr>
      </w:r>
      <w:r>
        <w:rPr>
          <w:noProof/>
        </w:rPr>
        <w:fldChar w:fldCharType="separate"/>
      </w:r>
      <w:r>
        <w:rPr>
          <w:noProof/>
        </w:rPr>
        <w:t>65</w:t>
      </w:r>
      <w:r>
        <w:rPr>
          <w:noProof/>
        </w:rPr>
        <w:fldChar w:fldCharType="end"/>
      </w:r>
    </w:p>
    <w:p w14:paraId="1B055235" w14:textId="5C70CF9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one-to-one SDS communication upgrade response</w:t>
      </w:r>
      <w:r>
        <w:rPr>
          <w:noProof/>
        </w:rPr>
        <w:tab/>
      </w:r>
      <w:r>
        <w:rPr>
          <w:noProof/>
        </w:rPr>
        <w:fldChar w:fldCharType="begin"/>
      </w:r>
      <w:r>
        <w:rPr>
          <w:noProof/>
        </w:rPr>
        <w:instrText xml:space="preserve"> PAGEREF _Toc193630574 \h </w:instrText>
      </w:r>
      <w:r>
        <w:rPr>
          <w:noProof/>
        </w:rPr>
      </w:r>
      <w:r>
        <w:rPr>
          <w:noProof/>
        </w:rPr>
        <w:fldChar w:fldCharType="separate"/>
      </w:r>
      <w:r>
        <w:rPr>
          <w:noProof/>
        </w:rPr>
        <w:t>66</w:t>
      </w:r>
      <w:r>
        <w:rPr>
          <w:noProof/>
        </w:rPr>
        <w:fldChar w:fldCharType="end"/>
      </w:r>
    </w:p>
    <w:p w14:paraId="362F7CE4" w14:textId="3C21BD2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SDS communication upgrade request</w:t>
      </w:r>
      <w:r>
        <w:rPr>
          <w:noProof/>
        </w:rPr>
        <w:tab/>
      </w:r>
      <w:r>
        <w:rPr>
          <w:noProof/>
        </w:rPr>
        <w:fldChar w:fldCharType="begin"/>
      </w:r>
      <w:r>
        <w:rPr>
          <w:noProof/>
        </w:rPr>
        <w:instrText xml:space="preserve"> PAGEREF _Toc193630575 \h </w:instrText>
      </w:r>
      <w:r>
        <w:rPr>
          <w:noProof/>
        </w:rPr>
      </w:r>
      <w:r>
        <w:rPr>
          <w:noProof/>
        </w:rPr>
        <w:fldChar w:fldCharType="separate"/>
      </w:r>
      <w:r>
        <w:rPr>
          <w:noProof/>
        </w:rPr>
        <w:t>66</w:t>
      </w:r>
      <w:r>
        <w:rPr>
          <w:noProof/>
        </w:rPr>
        <w:fldChar w:fldCharType="end"/>
      </w:r>
    </w:p>
    <w:p w14:paraId="56D71529" w14:textId="18BA2DB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SDS communication upgrade response</w:t>
      </w:r>
      <w:r>
        <w:rPr>
          <w:noProof/>
        </w:rPr>
        <w:tab/>
      </w:r>
      <w:r>
        <w:rPr>
          <w:noProof/>
        </w:rPr>
        <w:fldChar w:fldCharType="begin"/>
      </w:r>
      <w:r>
        <w:rPr>
          <w:noProof/>
        </w:rPr>
        <w:instrText xml:space="preserve"> PAGEREF _Toc193630576 \h </w:instrText>
      </w:r>
      <w:r>
        <w:rPr>
          <w:noProof/>
        </w:rPr>
      </w:r>
      <w:r>
        <w:rPr>
          <w:noProof/>
        </w:rPr>
        <w:fldChar w:fldCharType="separate"/>
      </w:r>
      <w:r>
        <w:rPr>
          <w:noProof/>
        </w:rPr>
        <w:t>67</w:t>
      </w:r>
      <w:r>
        <w:rPr>
          <w:noProof/>
        </w:rPr>
        <w:fldChar w:fldCharType="end"/>
      </w:r>
    </w:p>
    <w:p w14:paraId="1453BA09" w14:textId="42AD61A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D165A1">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_Toc193630577 \h </w:instrText>
      </w:r>
      <w:r>
        <w:rPr>
          <w:noProof/>
        </w:rPr>
      </w:r>
      <w:r>
        <w:rPr>
          <w:noProof/>
        </w:rPr>
        <w:fldChar w:fldCharType="separate"/>
      </w:r>
      <w:r>
        <w:rPr>
          <w:noProof/>
        </w:rPr>
        <w:t>67</w:t>
      </w:r>
      <w:r>
        <w:rPr>
          <w:noProof/>
        </w:rPr>
        <w:fldChar w:fldCharType="end"/>
      </w:r>
    </w:p>
    <w:p w14:paraId="6B14B393" w14:textId="6E9C8D0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D165A1">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_Toc193630578 \h </w:instrText>
      </w:r>
      <w:r>
        <w:rPr>
          <w:noProof/>
        </w:rPr>
      </w:r>
      <w:r>
        <w:rPr>
          <w:noProof/>
        </w:rPr>
        <w:fldChar w:fldCharType="separate"/>
      </w:r>
      <w:r>
        <w:rPr>
          <w:noProof/>
        </w:rPr>
        <w:t>68</w:t>
      </w:r>
      <w:r>
        <w:rPr>
          <w:noProof/>
        </w:rPr>
        <w:fldChar w:fldCharType="end"/>
      </w:r>
    </w:p>
    <w:p w14:paraId="1439F31C" w14:textId="754A4D5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_Toc193630579 \h </w:instrText>
      </w:r>
      <w:r>
        <w:rPr>
          <w:noProof/>
        </w:rPr>
      </w:r>
      <w:r>
        <w:rPr>
          <w:noProof/>
        </w:rPr>
        <w:fldChar w:fldCharType="separate"/>
      </w:r>
      <w:r>
        <w:rPr>
          <w:noProof/>
        </w:rPr>
        <w:t>68</w:t>
      </w:r>
      <w:r>
        <w:rPr>
          <w:noProof/>
        </w:rPr>
        <w:fldChar w:fldCharType="end"/>
      </w:r>
    </w:p>
    <w:p w14:paraId="0E303172" w14:textId="1F2A1438"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_Toc193630580 \h </w:instrText>
      </w:r>
      <w:r>
        <w:rPr>
          <w:noProof/>
        </w:rPr>
      </w:r>
      <w:r>
        <w:rPr>
          <w:noProof/>
        </w:rPr>
        <w:fldChar w:fldCharType="separate"/>
      </w:r>
      <w:r>
        <w:rPr>
          <w:noProof/>
        </w:rPr>
        <w:t>68</w:t>
      </w:r>
      <w:r>
        <w:rPr>
          <w:noProof/>
        </w:rPr>
        <w:fldChar w:fldCharType="end"/>
      </w:r>
    </w:p>
    <w:p w14:paraId="69E5A5B3" w14:textId="659A68F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_Toc193630581 \h </w:instrText>
      </w:r>
      <w:r>
        <w:rPr>
          <w:noProof/>
        </w:rPr>
      </w:r>
      <w:r>
        <w:rPr>
          <w:noProof/>
        </w:rPr>
        <w:fldChar w:fldCharType="separate"/>
      </w:r>
      <w:r>
        <w:rPr>
          <w:noProof/>
        </w:rPr>
        <w:t>68</w:t>
      </w:r>
      <w:r>
        <w:rPr>
          <w:noProof/>
        </w:rPr>
        <w:fldChar w:fldCharType="end"/>
      </w:r>
    </w:p>
    <w:p w14:paraId="2A12A237" w14:textId="677BF45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_Toc193630582 \h </w:instrText>
      </w:r>
      <w:r>
        <w:rPr>
          <w:noProof/>
        </w:rPr>
      </w:r>
      <w:r>
        <w:rPr>
          <w:noProof/>
        </w:rPr>
        <w:fldChar w:fldCharType="separate"/>
      </w:r>
      <w:r>
        <w:rPr>
          <w:noProof/>
        </w:rPr>
        <w:t>68</w:t>
      </w:r>
      <w:r>
        <w:rPr>
          <w:noProof/>
        </w:rPr>
        <w:fldChar w:fldCharType="end"/>
      </w:r>
    </w:p>
    <w:p w14:paraId="27E5D7D2" w14:textId="23E00FBE"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_Toc193630583 \h </w:instrText>
      </w:r>
      <w:r>
        <w:rPr>
          <w:noProof/>
        </w:rPr>
      </w:r>
      <w:r>
        <w:rPr>
          <w:noProof/>
        </w:rPr>
        <w:fldChar w:fldCharType="separate"/>
      </w:r>
      <w:r>
        <w:rPr>
          <w:noProof/>
        </w:rPr>
        <w:t>70</w:t>
      </w:r>
      <w:r>
        <w:rPr>
          <w:noProof/>
        </w:rPr>
        <w:fldChar w:fldCharType="end"/>
      </w:r>
    </w:p>
    <w:p w14:paraId="379563D6" w14:textId="28D2F48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_Toc193630584 \h </w:instrText>
      </w:r>
      <w:r>
        <w:rPr>
          <w:noProof/>
        </w:rPr>
      </w:r>
      <w:r>
        <w:rPr>
          <w:noProof/>
        </w:rPr>
        <w:fldChar w:fldCharType="separate"/>
      </w:r>
      <w:r>
        <w:rPr>
          <w:noProof/>
        </w:rPr>
        <w:t>70</w:t>
      </w:r>
      <w:r>
        <w:rPr>
          <w:noProof/>
        </w:rPr>
        <w:fldChar w:fldCharType="end"/>
      </w:r>
    </w:p>
    <w:p w14:paraId="7923ECB2" w14:textId="193F57D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_Toc193630585 \h </w:instrText>
      </w:r>
      <w:r>
        <w:rPr>
          <w:noProof/>
        </w:rPr>
      </w:r>
      <w:r>
        <w:rPr>
          <w:noProof/>
        </w:rPr>
        <w:fldChar w:fldCharType="separate"/>
      </w:r>
      <w:r>
        <w:rPr>
          <w:noProof/>
        </w:rPr>
        <w:t>71</w:t>
      </w:r>
      <w:r>
        <w:rPr>
          <w:noProof/>
        </w:rPr>
        <w:fldChar w:fldCharType="end"/>
      </w:r>
    </w:p>
    <w:p w14:paraId="723C4E57" w14:textId="6251819C"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_Toc193630586 \h </w:instrText>
      </w:r>
      <w:r>
        <w:rPr>
          <w:noProof/>
        </w:rPr>
      </w:r>
      <w:r>
        <w:rPr>
          <w:noProof/>
        </w:rPr>
        <w:fldChar w:fldCharType="separate"/>
      </w:r>
      <w:r>
        <w:rPr>
          <w:noProof/>
        </w:rPr>
        <w:t>73</w:t>
      </w:r>
      <w:r>
        <w:rPr>
          <w:noProof/>
        </w:rPr>
        <w:fldChar w:fldCharType="end"/>
      </w:r>
    </w:p>
    <w:p w14:paraId="0E964C2E" w14:textId="723A90F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_Toc193630587 \h </w:instrText>
      </w:r>
      <w:r>
        <w:rPr>
          <w:noProof/>
        </w:rPr>
      </w:r>
      <w:r>
        <w:rPr>
          <w:noProof/>
        </w:rPr>
        <w:fldChar w:fldCharType="separate"/>
      </w:r>
      <w:r>
        <w:rPr>
          <w:noProof/>
        </w:rPr>
        <w:t>73</w:t>
      </w:r>
      <w:r>
        <w:rPr>
          <w:noProof/>
        </w:rPr>
        <w:fldChar w:fldCharType="end"/>
      </w:r>
    </w:p>
    <w:p w14:paraId="36F53BD5" w14:textId="50124F0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_Toc193630588 \h </w:instrText>
      </w:r>
      <w:r>
        <w:rPr>
          <w:noProof/>
        </w:rPr>
      </w:r>
      <w:r>
        <w:rPr>
          <w:noProof/>
        </w:rPr>
        <w:fldChar w:fldCharType="separate"/>
      </w:r>
      <w:r>
        <w:rPr>
          <w:noProof/>
        </w:rPr>
        <w:t>73</w:t>
      </w:r>
      <w:r>
        <w:rPr>
          <w:noProof/>
        </w:rPr>
        <w:fldChar w:fldCharType="end"/>
      </w:r>
    </w:p>
    <w:p w14:paraId="790519EA" w14:textId="0A0F9A79"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_Toc193630589 \h </w:instrText>
      </w:r>
      <w:r>
        <w:rPr>
          <w:noProof/>
        </w:rPr>
      </w:r>
      <w:r>
        <w:rPr>
          <w:noProof/>
        </w:rPr>
        <w:fldChar w:fldCharType="separate"/>
      </w:r>
      <w:r>
        <w:rPr>
          <w:noProof/>
        </w:rPr>
        <w:t>75</w:t>
      </w:r>
      <w:r>
        <w:rPr>
          <w:noProof/>
        </w:rPr>
        <w:fldChar w:fldCharType="end"/>
      </w:r>
    </w:p>
    <w:p w14:paraId="53C02768" w14:textId="23A1A51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_Toc193630590 \h </w:instrText>
      </w:r>
      <w:r>
        <w:rPr>
          <w:noProof/>
        </w:rPr>
      </w:r>
      <w:r>
        <w:rPr>
          <w:noProof/>
        </w:rPr>
        <w:fldChar w:fldCharType="separate"/>
      </w:r>
      <w:r>
        <w:rPr>
          <w:noProof/>
        </w:rPr>
        <w:t>75</w:t>
      </w:r>
      <w:r>
        <w:rPr>
          <w:noProof/>
        </w:rPr>
        <w:fldChar w:fldCharType="end"/>
      </w:r>
    </w:p>
    <w:p w14:paraId="0DB4B54C" w14:textId="75D8519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_Toc193630591 \h </w:instrText>
      </w:r>
      <w:r>
        <w:rPr>
          <w:noProof/>
        </w:rPr>
      </w:r>
      <w:r>
        <w:rPr>
          <w:noProof/>
        </w:rPr>
        <w:fldChar w:fldCharType="separate"/>
      </w:r>
      <w:r>
        <w:rPr>
          <w:noProof/>
        </w:rPr>
        <w:t>75</w:t>
      </w:r>
      <w:r>
        <w:rPr>
          <w:noProof/>
        </w:rPr>
        <w:fldChar w:fldCharType="end"/>
      </w:r>
    </w:p>
    <w:p w14:paraId="689BE964" w14:textId="66F6E3FF"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_Toc193630592 \h </w:instrText>
      </w:r>
      <w:r>
        <w:rPr>
          <w:noProof/>
        </w:rPr>
      </w:r>
      <w:r>
        <w:rPr>
          <w:noProof/>
        </w:rPr>
        <w:fldChar w:fldCharType="separate"/>
      </w:r>
      <w:r>
        <w:rPr>
          <w:noProof/>
        </w:rPr>
        <w:t>78</w:t>
      </w:r>
      <w:r>
        <w:rPr>
          <w:noProof/>
        </w:rPr>
        <w:fldChar w:fldCharType="end"/>
      </w:r>
    </w:p>
    <w:p w14:paraId="405597CA" w14:textId="7BF1D60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_Toc193630593 \h </w:instrText>
      </w:r>
      <w:r>
        <w:rPr>
          <w:noProof/>
        </w:rPr>
      </w:r>
      <w:r>
        <w:rPr>
          <w:noProof/>
        </w:rPr>
        <w:fldChar w:fldCharType="separate"/>
      </w:r>
      <w:r>
        <w:rPr>
          <w:noProof/>
        </w:rPr>
        <w:t>78</w:t>
      </w:r>
      <w:r>
        <w:rPr>
          <w:noProof/>
        </w:rPr>
        <w:fldChar w:fldCharType="end"/>
      </w:r>
    </w:p>
    <w:p w14:paraId="2EAD00E4" w14:textId="0072EC3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_Toc193630594 \h </w:instrText>
      </w:r>
      <w:r>
        <w:rPr>
          <w:noProof/>
        </w:rPr>
      </w:r>
      <w:r>
        <w:rPr>
          <w:noProof/>
        </w:rPr>
        <w:fldChar w:fldCharType="separate"/>
      </w:r>
      <w:r>
        <w:rPr>
          <w:noProof/>
        </w:rPr>
        <w:t>78</w:t>
      </w:r>
      <w:r>
        <w:rPr>
          <w:noProof/>
        </w:rPr>
        <w:fldChar w:fldCharType="end"/>
      </w:r>
    </w:p>
    <w:p w14:paraId="3E0802DF" w14:textId="6DE91839"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_Toc193630595 \h </w:instrText>
      </w:r>
      <w:r>
        <w:rPr>
          <w:noProof/>
        </w:rPr>
      </w:r>
      <w:r>
        <w:rPr>
          <w:noProof/>
        </w:rPr>
        <w:fldChar w:fldCharType="separate"/>
      </w:r>
      <w:r>
        <w:rPr>
          <w:noProof/>
        </w:rPr>
        <w:t>81</w:t>
      </w:r>
      <w:r>
        <w:rPr>
          <w:noProof/>
        </w:rPr>
        <w:fldChar w:fldCharType="end"/>
      </w:r>
    </w:p>
    <w:p w14:paraId="5462E8E5" w14:textId="4E3391F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_Toc193630596 \h </w:instrText>
      </w:r>
      <w:r>
        <w:rPr>
          <w:noProof/>
        </w:rPr>
      </w:r>
      <w:r>
        <w:rPr>
          <w:noProof/>
        </w:rPr>
        <w:fldChar w:fldCharType="separate"/>
      </w:r>
      <w:r>
        <w:rPr>
          <w:noProof/>
        </w:rPr>
        <w:t>81</w:t>
      </w:r>
      <w:r>
        <w:rPr>
          <w:noProof/>
        </w:rPr>
        <w:fldChar w:fldCharType="end"/>
      </w:r>
    </w:p>
    <w:p w14:paraId="718D88C2" w14:textId="779702E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_Toc193630597 \h </w:instrText>
      </w:r>
      <w:r>
        <w:rPr>
          <w:noProof/>
        </w:rPr>
      </w:r>
      <w:r>
        <w:rPr>
          <w:noProof/>
        </w:rPr>
        <w:fldChar w:fldCharType="separate"/>
      </w:r>
      <w:r>
        <w:rPr>
          <w:noProof/>
        </w:rPr>
        <w:t>81</w:t>
      </w:r>
      <w:r>
        <w:rPr>
          <w:noProof/>
        </w:rPr>
        <w:fldChar w:fldCharType="end"/>
      </w:r>
    </w:p>
    <w:p w14:paraId="5DC46612" w14:textId="2F0A3006"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_Toc193630598 \h </w:instrText>
      </w:r>
      <w:r>
        <w:rPr>
          <w:noProof/>
        </w:rPr>
      </w:r>
      <w:r>
        <w:rPr>
          <w:noProof/>
        </w:rPr>
        <w:fldChar w:fldCharType="separate"/>
      </w:r>
      <w:r>
        <w:rPr>
          <w:noProof/>
        </w:rPr>
        <w:t>84</w:t>
      </w:r>
      <w:r>
        <w:rPr>
          <w:noProof/>
        </w:rPr>
        <w:fldChar w:fldCharType="end"/>
      </w:r>
    </w:p>
    <w:p w14:paraId="528CBA72" w14:textId="13D6DBB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_Toc193630599 \h </w:instrText>
      </w:r>
      <w:r>
        <w:rPr>
          <w:noProof/>
        </w:rPr>
      </w:r>
      <w:r>
        <w:rPr>
          <w:noProof/>
        </w:rPr>
        <w:fldChar w:fldCharType="separate"/>
      </w:r>
      <w:r>
        <w:rPr>
          <w:noProof/>
        </w:rPr>
        <w:t>84</w:t>
      </w:r>
      <w:r>
        <w:rPr>
          <w:noProof/>
        </w:rPr>
        <w:fldChar w:fldCharType="end"/>
      </w:r>
    </w:p>
    <w:p w14:paraId="7BD9958E" w14:textId="45F498D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_Toc193630600 \h </w:instrText>
      </w:r>
      <w:r>
        <w:rPr>
          <w:noProof/>
        </w:rPr>
      </w:r>
      <w:r>
        <w:rPr>
          <w:noProof/>
        </w:rPr>
        <w:fldChar w:fldCharType="separate"/>
      </w:r>
      <w:r>
        <w:rPr>
          <w:noProof/>
        </w:rPr>
        <w:t>84</w:t>
      </w:r>
      <w:r>
        <w:rPr>
          <w:noProof/>
        </w:rPr>
        <w:fldChar w:fldCharType="end"/>
      </w:r>
    </w:p>
    <w:p w14:paraId="654B693C" w14:textId="1D5D579C"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_Toc193630601 \h </w:instrText>
      </w:r>
      <w:r>
        <w:rPr>
          <w:noProof/>
        </w:rPr>
      </w:r>
      <w:r>
        <w:rPr>
          <w:noProof/>
        </w:rPr>
        <w:fldChar w:fldCharType="separate"/>
      </w:r>
      <w:r>
        <w:rPr>
          <w:noProof/>
        </w:rPr>
        <w:t>85</w:t>
      </w:r>
      <w:r>
        <w:rPr>
          <w:noProof/>
        </w:rPr>
        <w:fldChar w:fldCharType="end"/>
      </w:r>
    </w:p>
    <w:p w14:paraId="19111E5B" w14:textId="1EB9F37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_Toc193630602 \h </w:instrText>
      </w:r>
      <w:r>
        <w:rPr>
          <w:noProof/>
        </w:rPr>
      </w:r>
      <w:r>
        <w:rPr>
          <w:noProof/>
        </w:rPr>
        <w:fldChar w:fldCharType="separate"/>
      </w:r>
      <w:r>
        <w:rPr>
          <w:noProof/>
        </w:rPr>
        <w:t>85</w:t>
      </w:r>
      <w:r>
        <w:rPr>
          <w:noProof/>
        </w:rPr>
        <w:fldChar w:fldCharType="end"/>
      </w:r>
    </w:p>
    <w:p w14:paraId="40C650B1" w14:textId="4CFC88F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_Toc193630603 \h </w:instrText>
      </w:r>
      <w:r>
        <w:rPr>
          <w:noProof/>
        </w:rPr>
      </w:r>
      <w:r>
        <w:rPr>
          <w:noProof/>
        </w:rPr>
        <w:fldChar w:fldCharType="separate"/>
      </w:r>
      <w:r>
        <w:rPr>
          <w:noProof/>
        </w:rPr>
        <w:t>85</w:t>
      </w:r>
      <w:r>
        <w:rPr>
          <w:noProof/>
        </w:rPr>
        <w:fldChar w:fldCharType="end"/>
      </w:r>
    </w:p>
    <w:p w14:paraId="131262A8" w14:textId="7BE6C6EA"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_Toc193630604 \h </w:instrText>
      </w:r>
      <w:r>
        <w:rPr>
          <w:noProof/>
        </w:rPr>
      </w:r>
      <w:r>
        <w:rPr>
          <w:noProof/>
        </w:rPr>
        <w:fldChar w:fldCharType="separate"/>
      </w:r>
      <w:r>
        <w:rPr>
          <w:noProof/>
        </w:rPr>
        <w:t>87</w:t>
      </w:r>
      <w:r>
        <w:rPr>
          <w:noProof/>
        </w:rPr>
        <w:fldChar w:fldCharType="end"/>
      </w:r>
    </w:p>
    <w:p w14:paraId="435F7E07" w14:textId="3BA0023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_Toc193630605 \h </w:instrText>
      </w:r>
      <w:r>
        <w:rPr>
          <w:noProof/>
        </w:rPr>
      </w:r>
      <w:r>
        <w:rPr>
          <w:noProof/>
        </w:rPr>
        <w:fldChar w:fldCharType="separate"/>
      </w:r>
      <w:r>
        <w:rPr>
          <w:noProof/>
        </w:rPr>
        <w:t>87</w:t>
      </w:r>
      <w:r>
        <w:rPr>
          <w:noProof/>
        </w:rPr>
        <w:fldChar w:fldCharType="end"/>
      </w:r>
    </w:p>
    <w:p w14:paraId="4172B8D2" w14:textId="0487A28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_Toc193630606 \h </w:instrText>
      </w:r>
      <w:r>
        <w:rPr>
          <w:noProof/>
        </w:rPr>
      </w:r>
      <w:r>
        <w:rPr>
          <w:noProof/>
        </w:rPr>
        <w:fldChar w:fldCharType="separate"/>
      </w:r>
      <w:r>
        <w:rPr>
          <w:noProof/>
        </w:rPr>
        <w:t>87</w:t>
      </w:r>
      <w:r>
        <w:rPr>
          <w:noProof/>
        </w:rPr>
        <w:fldChar w:fldCharType="end"/>
      </w:r>
    </w:p>
    <w:p w14:paraId="692927CE" w14:textId="0798B2DA"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_Toc193630607 \h </w:instrText>
      </w:r>
      <w:r>
        <w:rPr>
          <w:noProof/>
        </w:rPr>
      </w:r>
      <w:r>
        <w:rPr>
          <w:noProof/>
        </w:rPr>
        <w:fldChar w:fldCharType="separate"/>
      </w:r>
      <w:r>
        <w:rPr>
          <w:noProof/>
        </w:rPr>
        <w:t>89</w:t>
      </w:r>
      <w:r>
        <w:rPr>
          <w:noProof/>
        </w:rPr>
        <w:fldChar w:fldCharType="end"/>
      </w:r>
    </w:p>
    <w:p w14:paraId="6AE8E9AB" w14:textId="07EB1B6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_Toc193630608 \h </w:instrText>
      </w:r>
      <w:r>
        <w:rPr>
          <w:noProof/>
        </w:rPr>
      </w:r>
      <w:r>
        <w:rPr>
          <w:noProof/>
        </w:rPr>
        <w:fldChar w:fldCharType="separate"/>
      </w:r>
      <w:r>
        <w:rPr>
          <w:noProof/>
        </w:rPr>
        <w:t>89</w:t>
      </w:r>
      <w:r>
        <w:rPr>
          <w:noProof/>
        </w:rPr>
        <w:fldChar w:fldCharType="end"/>
      </w:r>
    </w:p>
    <w:p w14:paraId="04592B2D" w14:textId="188BEF3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_Toc193630609 \h </w:instrText>
      </w:r>
      <w:r>
        <w:rPr>
          <w:noProof/>
        </w:rPr>
      </w:r>
      <w:r>
        <w:rPr>
          <w:noProof/>
        </w:rPr>
        <w:fldChar w:fldCharType="separate"/>
      </w:r>
      <w:r>
        <w:rPr>
          <w:noProof/>
        </w:rPr>
        <w:t>89</w:t>
      </w:r>
      <w:r>
        <w:rPr>
          <w:noProof/>
        </w:rPr>
        <w:fldChar w:fldCharType="end"/>
      </w:r>
    </w:p>
    <w:p w14:paraId="6BDA201B" w14:textId="04E29F12"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_Toc193630610 \h </w:instrText>
      </w:r>
      <w:r>
        <w:rPr>
          <w:noProof/>
        </w:rPr>
      </w:r>
      <w:r>
        <w:rPr>
          <w:noProof/>
        </w:rPr>
        <w:fldChar w:fldCharType="separate"/>
      </w:r>
      <w:r>
        <w:rPr>
          <w:noProof/>
        </w:rPr>
        <w:t>89</w:t>
      </w:r>
      <w:r>
        <w:rPr>
          <w:noProof/>
        </w:rPr>
        <w:fldChar w:fldCharType="end"/>
      </w:r>
    </w:p>
    <w:p w14:paraId="2A0EA5F2" w14:textId="5415EE0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_Toc193630611 \h </w:instrText>
      </w:r>
      <w:r>
        <w:rPr>
          <w:noProof/>
        </w:rPr>
      </w:r>
      <w:r>
        <w:rPr>
          <w:noProof/>
        </w:rPr>
        <w:fldChar w:fldCharType="separate"/>
      </w:r>
      <w:r>
        <w:rPr>
          <w:noProof/>
        </w:rPr>
        <w:t>89</w:t>
      </w:r>
      <w:r>
        <w:rPr>
          <w:noProof/>
        </w:rPr>
        <w:fldChar w:fldCharType="end"/>
      </w:r>
    </w:p>
    <w:p w14:paraId="0F00EB64" w14:textId="3A39782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_Toc193630612 \h </w:instrText>
      </w:r>
      <w:r>
        <w:rPr>
          <w:noProof/>
        </w:rPr>
      </w:r>
      <w:r>
        <w:rPr>
          <w:noProof/>
        </w:rPr>
        <w:fldChar w:fldCharType="separate"/>
      </w:r>
      <w:r>
        <w:rPr>
          <w:noProof/>
        </w:rPr>
        <w:t>89</w:t>
      </w:r>
      <w:r>
        <w:rPr>
          <w:noProof/>
        </w:rPr>
        <w:fldChar w:fldCharType="end"/>
      </w:r>
    </w:p>
    <w:p w14:paraId="315310D4" w14:textId="3BE0B040"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Providing data for a user entering an ongoing MCData group conversation</w:t>
      </w:r>
      <w:r>
        <w:rPr>
          <w:noProof/>
        </w:rPr>
        <w:tab/>
      </w:r>
      <w:r>
        <w:rPr>
          <w:noProof/>
        </w:rPr>
        <w:fldChar w:fldCharType="begin"/>
      </w:r>
      <w:r>
        <w:rPr>
          <w:noProof/>
        </w:rPr>
        <w:instrText xml:space="preserve"> PAGEREF _Toc193630613 \h </w:instrText>
      </w:r>
      <w:r>
        <w:rPr>
          <w:noProof/>
        </w:rPr>
      </w:r>
      <w:r>
        <w:rPr>
          <w:noProof/>
        </w:rPr>
        <w:fldChar w:fldCharType="separate"/>
      </w:r>
      <w:r>
        <w:rPr>
          <w:noProof/>
        </w:rPr>
        <w:t>89</w:t>
      </w:r>
      <w:r>
        <w:rPr>
          <w:noProof/>
        </w:rPr>
        <w:fldChar w:fldCharType="end"/>
      </w:r>
    </w:p>
    <w:p w14:paraId="5AB96304" w14:textId="5F9724A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7.4.2.13</w:t>
      </w:r>
      <w:r w:rsidRPr="00D165A1">
        <w:rPr>
          <w:noProof/>
          <w:lang w:val="en-IN"/>
        </w:rPr>
        <w:t>.</w:t>
      </w:r>
      <w:r w:rsidRPr="00D165A1">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General</w:t>
      </w:r>
      <w:r>
        <w:rPr>
          <w:noProof/>
        </w:rPr>
        <w:tab/>
      </w:r>
      <w:r>
        <w:rPr>
          <w:noProof/>
        </w:rPr>
        <w:fldChar w:fldCharType="begin"/>
      </w:r>
      <w:r>
        <w:rPr>
          <w:noProof/>
        </w:rPr>
        <w:instrText xml:space="preserve"> PAGEREF _Toc193630614 \h </w:instrText>
      </w:r>
      <w:r>
        <w:rPr>
          <w:noProof/>
        </w:rPr>
      </w:r>
      <w:r>
        <w:rPr>
          <w:noProof/>
        </w:rPr>
        <w:fldChar w:fldCharType="separate"/>
      </w:r>
      <w:r>
        <w:rPr>
          <w:noProof/>
        </w:rPr>
        <w:t>89</w:t>
      </w:r>
      <w:r>
        <w:rPr>
          <w:noProof/>
        </w:rPr>
        <w:fldChar w:fldCharType="end"/>
      </w:r>
    </w:p>
    <w:p w14:paraId="15186DAB" w14:textId="60A4F6A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7.4.2.13</w:t>
      </w:r>
      <w:r w:rsidRPr="00D165A1">
        <w:rPr>
          <w:noProof/>
          <w:lang w:val="en-IN"/>
        </w:rPr>
        <w:t>.</w:t>
      </w:r>
      <w:r w:rsidRPr="00D165A1">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Procedure</w:t>
      </w:r>
      <w:r>
        <w:rPr>
          <w:noProof/>
        </w:rPr>
        <w:tab/>
      </w:r>
      <w:r>
        <w:rPr>
          <w:noProof/>
        </w:rPr>
        <w:fldChar w:fldCharType="begin"/>
      </w:r>
      <w:r>
        <w:rPr>
          <w:noProof/>
        </w:rPr>
        <w:instrText xml:space="preserve"> PAGEREF _Toc193630615 \h </w:instrText>
      </w:r>
      <w:r>
        <w:rPr>
          <w:noProof/>
        </w:rPr>
      </w:r>
      <w:r>
        <w:rPr>
          <w:noProof/>
        </w:rPr>
        <w:fldChar w:fldCharType="separate"/>
      </w:r>
      <w:r>
        <w:rPr>
          <w:noProof/>
        </w:rPr>
        <w:t>89</w:t>
      </w:r>
      <w:r>
        <w:rPr>
          <w:noProof/>
        </w:rPr>
        <w:fldChar w:fldCharType="end"/>
      </w:r>
    </w:p>
    <w:p w14:paraId="6533EB19" w14:textId="78602207"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Short data service for off-network</w:t>
      </w:r>
      <w:r>
        <w:rPr>
          <w:noProof/>
        </w:rPr>
        <w:tab/>
      </w:r>
      <w:r>
        <w:rPr>
          <w:noProof/>
        </w:rPr>
        <w:fldChar w:fldCharType="begin"/>
      </w:r>
      <w:r>
        <w:rPr>
          <w:noProof/>
        </w:rPr>
        <w:instrText xml:space="preserve"> PAGEREF _Toc193630616 \h </w:instrText>
      </w:r>
      <w:r>
        <w:rPr>
          <w:noProof/>
        </w:rPr>
      </w:r>
      <w:r>
        <w:rPr>
          <w:noProof/>
        </w:rPr>
        <w:fldChar w:fldCharType="separate"/>
      </w:r>
      <w:r>
        <w:rPr>
          <w:noProof/>
        </w:rPr>
        <w:t>91</w:t>
      </w:r>
      <w:r>
        <w:rPr>
          <w:noProof/>
        </w:rPr>
        <w:fldChar w:fldCharType="end"/>
      </w:r>
    </w:p>
    <w:p w14:paraId="13CEFDD8" w14:textId="411ED144"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w:t>
      </w:r>
      <w:r w:rsidRPr="00D165A1">
        <w:rPr>
          <w:noProof/>
          <w:lang w:val="en-IN"/>
        </w:rPr>
        <w:t>.</w:t>
      </w:r>
      <w:r w:rsidRPr="00D165A1">
        <w:rPr>
          <w:noProof/>
          <w:lang w:val="en-IN" w:eastAsia="zh-CN"/>
        </w:rPr>
        <w:t>4</w:t>
      </w:r>
      <w:r w:rsidRPr="00D165A1">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General</w:t>
      </w:r>
      <w:r>
        <w:rPr>
          <w:noProof/>
        </w:rPr>
        <w:tab/>
      </w:r>
      <w:r>
        <w:rPr>
          <w:noProof/>
        </w:rPr>
        <w:fldChar w:fldCharType="begin"/>
      </w:r>
      <w:r>
        <w:rPr>
          <w:noProof/>
        </w:rPr>
        <w:instrText xml:space="preserve"> PAGEREF _Toc193630617 \h </w:instrText>
      </w:r>
      <w:r>
        <w:rPr>
          <w:noProof/>
        </w:rPr>
      </w:r>
      <w:r>
        <w:rPr>
          <w:noProof/>
        </w:rPr>
        <w:fldChar w:fldCharType="separate"/>
      </w:r>
      <w:r>
        <w:rPr>
          <w:noProof/>
        </w:rPr>
        <w:t>91</w:t>
      </w:r>
      <w:r>
        <w:rPr>
          <w:noProof/>
        </w:rPr>
        <w:fldChar w:fldCharType="end"/>
      </w:r>
    </w:p>
    <w:p w14:paraId="06ED0031" w14:textId="5FA7C6CC"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w:t>
      </w:r>
      <w:r w:rsidRPr="00D165A1">
        <w:rPr>
          <w:noProof/>
          <w:lang w:val="en-IN"/>
        </w:rPr>
        <w:t>.</w:t>
      </w:r>
      <w:r w:rsidRPr="00D165A1">
        <w:rPr>
          <w:noProof/>
          <w:lang w:val="en-IN" w:eastAsia="zh-CN"/>
        </w:rPr>
        <w:t>4</w:t>
      </w:r>
      <w:r w:rsidRPr="00D165A1">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 xml:space="preserve">Information flows for </w:t>
      </w:r>
      <w:r w:rsidRPr="00D165A1">
        <w:rPr>
          <w:noProof/>
          <w:lang w:val="en-IN" w:eastAsia="zh-CN"/>
        </w:rPr>
        <w:t>short data service</w:t>
      </w:r>
      <w:r>
        <w:rPr>
          <w:noProof/>
        </w:rPr>
        <w:tab/>
      </w:r>
      <w:r>
        <w:rPr>
          <w:noProof/>
        </w:rPr>
        <w:fldChar w:fldCharType="begin"/>
      </w:r>
      <w:r>
        <w:rPr>
          <w:noProof/>
        </w:rPr>
        <w:instrText xml:space="preserve"> PAGEREF _Toc193630618 \h </w:instrText>
      </w:r>
      <w:r>
        <w:rPr>
          <w:noProof/>
        </w:rPr>
      </w:r>
      <w:r>
        <w:rPr>
          <w:noProof/>
        </w:rPr>
        <w:fldChar w:fldCharType="separate"/>
      </w:r>
      <w:r>
        <w:rPr>
          <w:noProof/>
        </w:rPr>
        <w:t>91</w:t>
      </w:r>
      <w:r>
        <w:rPr>
          <w:noProof/>
        </w:rPr>
        <w:fldChar w:fldCharType="end"/>
      </w:r>
    </w:p>
    <w:p w14:paraId="4D2D1E88" w14:textId="2B39E88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lang w:val="en-IN"/>
        </w:rPr>
        <w:t>MCData standalone data request</w:t>
      </w:r>
      <w:r>
        <w:rPr>
          <w:noProof/>
        </w:rPr>
        <w:tab/>
      </w:r>
      <w:r>
        <w:rPr>
          <w:noProof/>
        </w:rPr>
        <w:fldChar w:fldCharType="begin"/>
      </w:r>
      <w:r>
        <w:rPr>
          <w:noProof/>
        </w:rPr>
        <w:instrText xml:space="preserve"> PAGEREF _Toc193630619 \h </w:instrText>
      </w:r>
      <w:r>
        <w:rPr>
          <w:noProof/>
        </w:rPr>
      </w:r>
      <w:r>
        <w:rPr>
          <w:noProof/>
        </w:rPr>
        <w:fldChar w:fldCharType="separate"/>
      </w:r>
      <w:r>
        <w:rPr>
          <w:noProof/>
        </w:rPr>
        <w:t>91</w:t>
      </w:r>
      <w:r>
        <w:rPr>
          <w:noProof/>
        </w:rPr>
        <w:fldChar w:fldCharType="end"/>
      </w:r>
    </w:p>
    <w:p w14:paraId="56F9333A" w14:textId="314ADF9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lang w:val="en-IN"/>
        </w:rPr>
        <w:t>MCData data disposition notification</w:t>
      </w:r>
      <w:r>
        <w:rPr>
          <w:noProof/>
        </w:rPr>
        <w:tab/>
      </w:r>
      <w:r>
        <w:rPr>
          <w:noProof/>
        </w:rPr>
        <w:fldChar w:fldCharType="begin"/>
      </w:r>
      <w:r>
        <w:rPr>
          <w:noProof/>
        </w:rPr>
        <w:instrText xml:space="preserve"> PAGEREF _Toc193630620 \h </w:instrText>
      </w:r>
      <w:r>
        <w:rPr>
          <w:noProof/>
        </w:rPr>
      </w:r>
      <w:r>
        <w:rPr>
          <w:noProof/>
        </w:rPr>
        <w:fldChar w:fldCharType="separate"/>
      </w:r>
      <w:r>
        <w:rPr>
          <w:noProof/>
        </w:rPr>
        <w:t>91</w:t>
      </w:r>
      <w:r>
        <w:rPr>
          <w:noProof/>
        </w:rPr>
        <w:fldChar w:fldCharType="end"/>
      </w:r>
    </w:p>
    <w:p w14:paraId="312F2086" w14:textId="46595AF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lang w:val="en-IN"/>
        </w:rPr>
        <w:t>MCData group standalone data request</w:t>
      </w:r>
      <w:r>
        <w:rPr>
          <w:noProof/>
        </w:rPr>
        <w:tab/>
      </w:r>
      <w:r>
        <w:rPr>
          <w:noProof/>
        </w:rPr>
        <w:fldChar w:fldCharType="begin"/>
      </w:r>
      <w:r>
        <w:rPr>
          <w:noProof/>
        </w:rPr>
        <w:instrText xml:space="preserve"> PAGEREF _Toc193630621 \h </w:instrText>
      </w:r>
      <w:r>
        <w:rPr>
          <w:noProof/>
        </w:rPr>
      </w:r>
      <w:r>
        <w:rPr>
          <w:noProof/>
        </w:rPr>
        <w:fldChar w:fldCharType="separate"/>
      </w:r>
      <w:r>
        <w:rPr>
          <w:noProof/>
        </w:rPr>
        <w:t>91</w:t>
      </w:r>
      <w:r>
        <w:rPr>
          <w:noProof/>
        </w:rPr>
        <w:fldChar w:fldCharType="end"/>
      </w:r>
    </w:p>
    <w:p w14:paraId="77FF7018" w14:textId="6A94AB9A"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w:t>
      </w:r>
      <w:r w:rsidRPr="00D165A1">
        <w:rPr>
          <w:noProof/>
          <w:lang w:val="en-IN"/>
        </w:rPr>
        <w:t>.</w:t>
      </w:r>
      <w:r w:rsidRPr="00D165A1">
        <w:rPr>
          <w:noProof/>
          <w:lang w:val="en-IN" w:eastAsia="zh-CN"/>
        </w:rPr>
        <w:t>4</w:t>
      </w:r>
      <w:r w:rsidRPr="00D165A1">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One-to-one standalone short data service using signalling control plane</w:t>
      </w:r>
      <w:r>
        <w:rPr>
          <w:noProof/>
        </w:rPr>
        <w:tab/>
      </w:r>
      <w:r>
        <w:rPr>
          <w:noProof/>
        </w:rPr>
        <w:fldChar w:fldCharType="begin"/>
      </w:r>
      <w:r>
        <w:rPr>
          <w:noProof/>
        </w:rPr>
        <w:instrText xml:space="preserve"> PAGEREF _Toc193630622 \h </w:instrText>
      </w:r>
      <w:r>
        <w:rPr>
          <w:noProof/>
        </w:rPr>
      </w:r>
      <w:r>
        <w:rPr>
          <w:noProof/>
        </w:rPr>
        <w:fldChar w:fldCharType="separate"/>
      </w:r>
      <w:r>
        <w:rPr>
          <w:noProof/>
        </w:rPr>
        <w:t>92</w:t>
      </w:r>
      <w:r>
        <w:rPr>
          <w:noProof/>
        </w:rPr>
        <w:fldChar w:fldCharType="end"/>
      </w:r>
    </w:p>
    <w:p w14:paraId="1D7C4A7F" w14:textId="4218E58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w:t>
      </w:r>
      <w:r w:rsidRPr="00D165A1">
        <w:rPr>
          <w:noProof/>
          <w:lang w:val="en-IN"/>
        </w:rPr>
        <w:t>.</w:t>
      </w:r>
      <w:r w:rsidRPr="00D165A1">
        <w:rPr>
          <w:noProof/>
          <w:lang w:val="en-IN" w:eastAsia="zh-CN"/>
        </w:rPr>
        <w:t>4</w:t>
      </w:r>
      <w:r w:rsidRPr="00D165A1">
        <w:rPr>
          <w:noProof/>
          <w:lang w:val="en-IN"/>
        </w:rPr>
        <w:t>.3.3.</w:t>
      </w:r>
      <w:r w:rsidRPr="00D165A1">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General</w:t>
      </w:r>
      <w:r>
        <w:rPr>
          <w:noProof/>
        </w:rPr>
        <w:tab/>
      </w:r>
      <w:r>
        <w:rPr>
          <w:noProof/>
        </w:rPr>
        <w:fldChar w:fldCharType="begin"/>
      </w:r>
      <w:r>
        <w:rPr>
          <w:noProof/>
        </w:rPr>
        <w:instrText xml:space="preserve"> PAGEREF _Toc193630623 \h </w:instrText>
      </w:r>
      <w:r>
        <w:rPr>
          <w:noProof/>
        </w:rPr>
      </w:r>
      <w:r>
        <w:rPr>
          <w:noProof/>
        </w:rPr>
        <w:fldChar w:fldCharType="separate"/>
      </w:r>
      <w:r>
        <w:rPr>
          <w:noProof/>
        </w:rPr>
        <w:t>92</w:t>
      </w:r>
      <w:r>
        <w:rPr>
          <w:noProof/>
        </w:rPr>
        <w:fldChar w:fldCharType="end"/>
      </w:r>
    </w:p>
    <w:p w14:paraId="4442B4B1" w14:textId="2E89E91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lastRenderedPageBreak/>
        <w:t>7</w:t>
      </w:r>
      <w:r w:rsidRPr="00D165A1">
        <w:rPr>
          <w:noProof/>
          <w:lang w:val="en-IN"/>
        </w:rPr>
        <w:t>.</w:t>
      </w:r>
      <w:r w:rsidRPr="00D165A1">
        <w:rPr>
          <w:noProof/>
          <w:lang w:val="en-IN" w:eastAsia="zh-CN"/>
        </w:rPr>
        <w:t>4</w:t>
      </w:r>
      <w:r w:rsidRPr="00D165A1">
        <w:rPr>
          <w:noProof/>
          <w:lang w:val="en-IN"/>
        </w:rPr>
        <w:t>.3.3.</w:t>
      </w:r>
      <w:r w:rsidRPr="00D165A1">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Procedure</w:t>
      </w:r>
      <w:r>
        <w:rPr>
          <w:noProof/>
        </w:rPr>
        <w:tab/>
      </w:r>
      <w:r>
        <w:rPr>
          <w:noProof/>
        </w:rPr>
        <w:fldChar w:fldCharType="begin"/>
      </w:r>
      <w:r>
        <w:rPr>
          <w:noProof/>
        </w:rPr>
        <w:instrText xml:space="preserve"> PAGEREF _Toc193630624 \h </w:instrText>
      </w:r>
      <w:r>
        <w:rPr>
          <w:noProof/>
        </w:rPr>
      </w:r>
      <w:r>
        <w:rPr>
          <w:noProof/>
        </w:rPr>
        <w:fldChar w:fldCharType="separate"/>
      </w:r>
      <w:r>
        <w:rPr>
          <w:noProof/>
        </w:rPr>
        <w:t>92</w:t>
      </w:r>
      <w:r>
        <w:rPr>
          <w:noProof/>
        </w:rPr>
        <w:fldChar w:fldCharType="end"/>
      </w:r>
    </w:p>
    <w:p w14:paraId="4E1AB9E0" w14:textId="3B6285FE"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w:t>
      </w:r>
      <w:r w:rsidRPr="00D165A1">
        <w:rPr>
          <w:noProof/>
          <w:lang w:val="en-IN"/>
        </w:rPr>
        <w:t>.</w:t>
      </w:r>
      <w:r w:rsidRPr="00D165A1">
        <w:rPr>
          <w:noProof/>
          <w:lang w:val="en-IN" w:eastAsia="zh-CN"/>
        </w:rPr>
        <w:t>4</w:t>
      </w:r>
      <w:r w:rsidRPr="00D165A1">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 xml:space="preserve">Group standalone </w:t>
      </w:r>
      <w:r w:rsidRPr="00D165A1">
        <w:rPr>
          <w:noProof/>
          <w:lang w:val="en-IN" w:eastAsia="zh-CN"/>
        </w:rPr>
        <w:t>short data service using signalling control plane</w:t>
      </w:r>
      <w:r>
        <w:rPr>
          <w:noProof/>
        </w:rPr>
        <w:tab/>
      </w:r>
      <w:r>
        <w:rPr>
          <w:noProof/>
        </w:rPr>
        <w:fldChar w:fldCharType="begin"/>
      </w:r>
      <w:r>
        <w:rPr>
          <w:noProof/>
        </w:rPr>
        <w:instrText xml:space="preserve"> PAGEREF _Toc193630625 \h </w:instrText>
      </w:r>
      <w:r>
        <w:rPr>
          <w:noProof/>
        </w:rPr>
      </w:r>
      <w:r>
        <w:rPr>
          <w:noProof/>
        </w:rPr>
        <w:fldChar w:fldCharType="separate"/>
      </w:r>
      <w:r>
        <w:rPr>
          <w:noProof/>
        </w:rPr>
        <w:t>93</w:t>
      </w:r>
      <w:r>
        <w:rPr>
          <w:noProof/>
        </w:rPr>
        <w:fldChar w:fldCharType="end"/>
      </w:r>
    </w:p>
    <w:p w14:paraId="72599C77" w14:textId="2ED43B9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w:t>
      </w:r>
      <w:r w:rsidRPr="00D165A1">
        <w:rPr>
          <w:noProof/>
          <w:lang w:val="en-IN"/>
        </w:rPr>
        <w:t>.</w:t>
      </w:r>
      <w:r w:rsidRPr="00D165A1">
        <w:rPr>
          <w:noProof/>
          <w:lang w:val="en-IN" w:eastAsia="zh-CN"/>
        </w:rPr>
        <w:t>4</w:t>
      </w:r>
      <w:r w:rsidRPr="00D165A1">
        <w:rPr>
          <w:noProof/>
          <w:lang w:val="en-IN"/>
        </w:rPr>
        <w:t>.3.4.</w:t>
      </w:r>
      <w:r w:rsidRPr="00D165A1">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General</w:t>
      </w:r>
      <w:r>
        <w:rPr>
          <w:noProof/>
        </w:rPr>
        <w:tab/>
      </w:r>
      <w:r>
        <w:rPr>
          <w:noProof/>
        </w:rPr>
        <w:fldChar w:fldCharType="begin"/>
      </w:r>
      <w:r>
        <w:rPr>
          <w:noProof/>
        </w:rPr>
        <w:instrText xml:space="preserve"> PAGEREF _Toc193630626 \h </w:instrText>
      </w:r>
      <w:r>
        <w:rPr>
          <w:noProof/>
        </w:rPr>
      </w:r>
      <w:r>
        <w:rPr>
          <w:noProof/>
        </w:rPr>
        <w:fldChar w:fldCharType="separate"/>
      </w:r>
      <w:r>
        <w:rPr>
          <w:noProof/>
        </w:rPr>
        <w:t>93</w:t>
      </w:r>
      <w:r>
        <w:rPr>
          <w:noProof/>
        </w:rPr>
        <w:fldChar w:fldCharType="end"/>
      </w:r>
    </w:p>
    <w:p w14:paraId="72D4761E" w14:textId="058672A9"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w:t>
      </w:r>
      <w:r w:rsidRPr="00D165A1">
        <w:rPr>
          <w:noProof/>
          <w:lang w:val="en-IN"/>
        </w:rPr>
        <w:t>.</w:t>
      </w:r>
      <w:r w:rsidRPr="00D165A1">
        <w:rPr>
          <w:noProof/>
          <w:lang w:val="en-IN" w:eastAsia="zh-CN"/>
        </w:rPr>
        <w:t>4</w:t>
      </w:r>
      <w:r w:rsidRPr="00D165A1">
        <w:rPr>
          <w:noProof/>
          <w:lang w:val="en-IN"/>
        </w:rPr>
        <w:t>.3.4.</w:t>
      </w:r>
      <w:r w:rsidRPr="00D165A1">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Procedure</w:t>
      </w:r>
      <w:r>
        <w:rPr>
          <w:noProof/>
        </w:rPr>
        <w:tab/>
      </w:r>
      <w:r>
        <w:rPr>
          <w:noProof/>
        </w:rPr>
        <w:fldChar w:fldCharType="begin"/>
      </w:r>
      <w:r>
        <w:rPr>
          <w:noProof/>
        </w:rPr>
        <w:instrText xml:space="preserve"> PAGEREF _Toc193630627 \h </w:instrText>
      </w:r>
      <w:r>
        <w:rPr>
          <w:noProof/>
        </w:rPr>
      </w:r>
      <w:r>
        <w:rPr>
          <w:noProof/>
        </w:rPr>
        <w:fldChar w:fldCharType="separate"/>
      </w:r>
      <w:r>
        <w:rPr>
          <w:noProof/>
        </w:rPr>
        <w:t>94</w:t>
      </w:r>
      <w:r>
        <w:rPr>
          <w:noProof/>
        </w:rPr>
        <w:fldChar w:fldCharType="end"/>
      </w:r>
    </w:p>
    <w:p w14:paraId="5BC44486" w14:textId="39CFFC4D"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w:t>
      </w:r>
      <w:r w:rsidRPr="00D165A1">
        <w:rPr>
          <w:noProof/>
          <w:lang w:val="en-IN"/>
        </w:rPr>
        <w:t>.</w:t>
      </w:r>
      <w:r w:rsidRPr="00D165A1">
        <w:rPr>
          <w:noProof/>
          <w:lang w:val="en-IN" w:eastAsia="zh-CN"/>
        </w:rPr>
        <w:t>4</w:t>
      </w:r>
      <w:r w:rsidRPr="00D165A1">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Void</w:t>
      </w:r>
      <w:r>
        <w:rPr>
          <w:noProof/>
        </w:rPr>
        <w:tab/>
      </w:r>
      <w:r>
        <w:rPr>
          <w:noProof/>
        </w:rPr>
        <w:fldChar w:fldCharType="begin"/>
      </w:r>
      <w:r>
        <w:rPr>
          <w:noProof/>
        </w:rPr>
        <w:instrText xml:space="preserve"> PAGEREF _Toc193630628 \h </w:instrText>
      </w:r>
      <w:r>
        <w:rPr>
          <w:noProof/>
        </w:rPr>
      </w:r>
      <w:r>
        <w:rPr>
          <w:noProof/>
        </w:rPr>
        <w:fldChar w:fldCharType="separate"/>
      </w:r>
      <w:r>
        <w:rPr>
          <w:noProof/>
        </w:rPr>
        <w:t>95</w:t>
      </w:r>
      <w:r>
        <w:rPr>
          <w:noProof/>
        </w:rPr>
        <w:fldChar w:fldCharType="end"/>
      </w:r>
    </w:p>
    <w:p w14:paraId="1385AA9D" w14:textId="2B6E9CC6"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w:t>
      </w:r>
      <w:r w:rsidRPr="00D165A1">
        <w:rPr>
          <w:noProof/>
          <w:lang w:val="en-IN"/>
        </w:rPr>
        <w:t>.</w:t>
      </w:r>
      <w:r w:rsidRPr="00D165A1">
        <w:rPr>
          <w:noProof/>
          <w:lang w:val="en-IN" w:eastAsia="zh-CN"/>
        </w:rPr>
        <w:t>4</w:t>
      </w:r>
      <w:r w:rsidRPr="00D165A1">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 xml:space="preserve">Group standalone </w:t>
      </w:r>
      <w:r w:rsidRPr="00D165A1">
        <w:rPr>
          <w:noProof/>
          <w:lang w:val="en-IN" w:eastAsia="zh-CN"/>
        </w:rPr>
        <w:t>short data service with MCData message store</w:t>
      </w:r>
      <w:r>
        <w:rPr>
          <w:noProof/>
        </w:rPr>
        <w:tab/>
      </w:r>
      <w:r>
        <w:rPr>
          <w:noProof/>
        </w:rPr>
        <w:fldChar w:fldCharType="begin"/>
      </w:r>
      <w:r>
        <w:rPr>
          <w:noProof/>
        </w:rPr>
        <w:instrText xml:space="preserve"> PAGEREF _Toc193630629 \h </w:instrText>
      </w:r>
      <w:r>
        <w:rPr>
          <w:noProof/>
        </w:rPr>
      </w:r>
      <w:r>
        <w:rPr>
          <w:noProof/>
        </w:rPr>
        <w:fldChar w:fldCharType="separate"/>
      </w:r>
      <w:r>
        <w:rPr>
          <w:noProof/>
        </w:rPr>
        <w:t>95</w:t>
      </w:r>
      <w:r>
        <w:rPr>
          <w:noProof/>
        </w:rPr>
        <w:fldChar w:fldCharType="end"/>
      </w:r>
    </w:p>
    <w:p w14:paraId="09EF0C06" w14:textId="6433907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w:t>
      </w:r>
      <w:r w:rsidRPr="00D165A1">
        <w:rPr>
          <w:noProof/>
          <w:lang w:val="en-IN"/>
        </w:rPr>
        <w:t>.</w:t>
      </w:r>
      <w:r w:rsidRPr="00D165A1">
        <w:rPr>
          <w:noProof/>
          <w:lang w:val="en-IN" w:eastAsia="zh-CN"/>
        </w:rPr>
        <w:t>4</w:t>
      </w:r>
      <w:r w:rsidRPr="00D165A1">
        <w:rPr>
          <w:noProof/>
          <w:lang w:val="en-IN"/>
        </w:rPr>
        <w:t>.3.6.</w:t>
      </w:r>
      <w:r w:rsidRPr="00D165A1">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General</w:t>
      </w:r>
      <w:r>
        <w:rPr>
          <w:noProof/>
        </w:rPr>
        <w:tab/>
      </w:r>
      <w:r>
        <w:rPr>
          <w:noProof/>
        </w:rPr>
        <w:fldChar w:fldCharType="begin"/>
      </w:r>
      <w:r>
        <w:rPr>
          <w:noProof/>
        </w:rPr>
        <w:instrText xml:space="preserve"> PAGEREF _Toc193630630 \h </w:instrText>
      </w:r>
      <w:r>
        <w:rPr>
          <w:noProof/>
        </w:rPr>
      </w:r>
      <w:r>
        <w:rPr>
          <w:noProof/>
        </w:rPr>
        <w:fldChar w:fldCharType="separate"/>
      </w:r>
      <w:r>
        <w:rPr>
          <w:noProof/>
        </w:rPr>
        <w:t>95</w:t>
      </w:r>
      <w:r>
        <w:rPr>
          <w:noProof/>
        </w:rPr>
        <w:fldChar w:fldCharType="end"/>
      </w:r>
    </w:p>
    <w:p w14:paraId="32AD047E" w14:textId="372D098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w:t>
      </w:r>
      <w:r w:rsidRPr="00D165A1">
        <w:rPr>
          <w:noProof/>
          <w:lang w:val="en-IN"/>
        </w:rPr>
        <w:t>.</w:t>
      </w:r>
      <w:r w:rsidRPr="00D165A1">
        <w:rPr>
          <w:noProof/>
          <w:lang w:val="en-IN" w:eastAsia="zh-CN"/>
        </w:rPr>
        <w:t>4</w:t>
      </w:r>
      <w:r w:rsidRPr="00D165A1">
        <w:rPr>
          <w:noProof/>
          <w:lang w:val="en-IN"/>
        </w:rPr>
        <w:t>.3.6.</w:t>
      </w:r>
      <w:r w:rsidRPr="00D165A1">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Procedure</w:t>
      </w:r>
      <w:r>
        <w:rPr>
          <w:noProof/>
        </w:rPr>
        <w:tab/>
      </w:r>
      <w:r>
        <w:rPr>
          <w:noProof/>
        </w:rPr>
        <w:fldChar w:fldCharType="begin"/>
      </w:r>
      <w:r>
        <w:rPr>
          <w:noProof/>
        </w:rPr>
        <w:instrText xml:space="preserve"> PAGEREF _Toc193630631 \h </w:instrText>
      </w:r>
      <w:r>
        <w:rPr>
          <w:noProof/>
        </w:rPr>
      </w:r>
      <w:r>
        <w:rPr>
          <w:noProof/>
        </w:rPr>
        <w:fldChar w:fldCharType="separate"/>
      </w:r>
      <w:r>
        <w:rPr>
          <w:noProof/>
        </w:rPr>
        <w:t>95</w:t>
      </w:r>
      <w:r>
        <w:rPr>
          <w:noProof/>
        </w:rPr>
        <w:fldChar w:fldCharType="end"/>
      </w:r>
    </w:p>
    <w:p w14:paraId="32922619" w14:textId="318C182C"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_Toc193630632 \h </w:instrText>
      </w:r>
      <w:r>
        <w:rPr>
          <w:noProof/>
        </w:rPr>
      </w:r>
      <w:r>
        <w:rPr>
          <w:noProof/>
        </w:rPr>
        <w:fldChar w:fldCharType="separate"/>
      </w:r>
      <w:r>
        <w:rPr>
          <w:noProof/>
        </w:rPr>
        <w:t>96</w:t>
      </w:r>
      <w:r>
        <w:rPr>
          <w:noProof/>
        </w:rPr>
        <w:fldChar w:fldCharType="end"/>
      </w:r>
    </w:p>
    <w:p w14:paraId="2BCC5C22" w14:textId="1F327754"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_Toc193630633 \h </w:instrText>
      </w:r>
      <w:r>
        <w:rPr>
          <w:noProof/>
        </w:rPr>
      </w:r>
      <w:r>
        <w:rPr>
          <w:noProof/>
        </w:rPr>
        <w:fldChar w:fldCharType="separate"/>
      </w:r>
      <w:r>
        <w:rPr>
          <w:noProof/>
        </w:rPr>
        <w:t>96</w:t>
      </w:r>
      <w:r>
        <w:rPr>
          <w:noProof/>
        </w:rPr>
        <w:fldChar w:fldCharType="end"/>
      </w:r>
    </w:p>
    <w:p w14:paraId="59F75007" w14:textId="72E8E13E"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_Toc193630634 \h </w:instrText>
      </w:r>
      <w:r>
        <w:rPr>
          <w:noProof/>
        </w:rPr>
      </w:r>
      <w:r>
        <w:rPr>
          <w:noProof/>
        </w:rPr>
        <w:fldChar w:fldCharType="separate"/>
      </w:r>
      <w:r>
        <w:rPr>
          <w:noProof/>
        </w:rPr>
        <w:t>96</w:t>
      </w:r>
      <w:r>
        <w:rPr>
          <w:noProof/>
        </w:rPr>
        <w:fldChar w:fldCharType="end"/>
      </w:r>
    </w:p>
    <w:p w14:paraId="7FC607E9" w14:textId="2F91A90F"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_Toc193630635 \h </w:instrText>
      </w:r>
      <w:r>
        <w:rPr>
          <w:noProof/>
        </w:rPr>
      </w:r>
      <w:r>
        <w:rPr>
          <w:noProof/>
        </w:rPr>
        <w:fldChar w:fldCharType="separate"/>
      </w:r>
      <w:r>
        <w:rPr>
          <w:noProof/>
        </w:rPr>
        <w:t>96</w:t>
      </w:r>
      <w:r>
        <w:rPr>
          <w:noProof/>
        </w:rPr>
        <w:fldChar w:fldCharType="end"/>
      </w:r>
    </w:p>
    <w:p w14:paraId="6B2A8102" w14:textId="7FDCDF2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upload data request</w:t>
      </w:r>
      <w:r>
        <w:rPr>
          <w:noProof/>
        </w:rPr>
        <w:tab/>
      </w:r>
      <w:r>
        <w:rPr>
          <w:noProof/>
        </w:rPr>
        <w:fldChar w:fldCharType="begin"/>
      </w:r>
      <w:r>
        <w:rPr>
          <w:noProof/>
        </w:rPr>
        <w:instrText xml:space="preserve"> PAGEREF _Toc193630636 \h </w:instrText>
      </w:r>
      <w:r>
        <w:rPr>
          <w:noProof/>
        </w:rPr>
      </w:r>
      <w:r>
        <w:rPr>
          <w:noProof/>
        </w:rPr>
        <w:fldChar w:fldCharType="separate"/>
      </w:r>
      <w:r>
        <w:rPr>
          <w:noProof/>
        </w:rPr>
        <w:t>96</w:t>
      </w:r>
      <w:r>
        <w:rPr>
          <w:noProof/>
        </w:rPr>
        <w:fldChar w:fldCharType="end"/>
      </w:r>
    </w:p>
    <w:p w14:paraId="58A4243C" w14:textId="380EA56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upload data response</w:t>
      </w:r>
      <w:r>
        <w:rPr>
          <w:noProof/>
        </w:rPr>
        <w:tab/>
      </w:r>
      <w:r>
        <w:rPr>
          <w:noProof/>
        </w:rPr>
        <w:fldChar w:fldCharType="begin"/>
      </w:r>
      <w:r>
        <w:rPr>
          <w:noProof/>
        </w:rPr>
        <w:instrText xml:space="preserve"> PAGEREF _Toc193630637 \h </w:instrText>
      </w:r>
      <w:r>
        <w:rPr>
          <w:noProof/>
        </w:rPr>
      </w:r>
      <w:r>
        <w:rPr>
          <w:noProof/>
        </w:rPr>
        <w:fldChar w:fldCharType="separate"/>
      </w:r>
      <w:r>
        <w:rPr>
          <w:noProof/>
        </w:rPr>
        <w:t>96</w:t>
      </w:r>
      <w:r>
        <w:rPr>
          <w:noProof/>
        </w:rPr>
        <w:fldChar w:fldCharType="end"/>
      </w:r>
    </w:p>
    <w:p w14:paraId="2C0EEB0A" w14:textId="303610C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download data request</w:t>
      </w:r>
      <w:r>
        <w:rPr>
          <w:noProof/>
        </w:rPr>
        <w:tab/>
      </w:r>
      <w:r>
        <w:rPr>
          <w:noProof/>
        </w:rPr>
        <w:fldChar w:fldCharType="begin"/>
      </w:r>
      <w:r>
        <w:rPr>
          <w:noProof/>
        </w:rPr>
        <w:instrText xml:space="preserve"> PAGEREF _Toc193630638 \h </w:instrText>
      </w:r>
      <w:r>
        <w:rPr>
          <w:noProof/>
        </w:rPr>
      </w:r>
      <w:r>
        <w:rPr>
          <w:noProof/>
        </w:rPr>
        <w:fldChar w:fldCharType="separate"/>
      </w:r>
      <w:r>
        <w:rPr>
          <w:noProof/>
        </w:rPr>
        <w:t>97</w:t>
      </w:r>
      <w:r>
        <w:rPr>
          <w:noProof/>
        </w:rPr>
        <w:fldChar w:fldCharType="end"/>
      </w:r>
    </w:p>
    <w:p w14:paraId="535B9EEC" w14:textId="5869517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download data response</w:t>
      </w:r>
      <w:r>
        <w:rPr>
          <w:noProof/>
        </w:rPr>
        <w:tab/>
      </w:r>
      <w:r>
        <w:rPr>
          <w:noProof/>
        </w:rPr>
        <w:fldChar w:fldCharType="begin"/>
      </w:r>
      <w:r>
        <w:rPr>
          <w:noProof/>
        </w:rPr>
        <w:instrText xml:space="preserve"> PAGEREF _Toc193630639 \h </w:instrText>
      </w:r>
      <w:r>
        <w:rPr>
          <w:noProof/>
        </w:rPr>
      </w:r>
      <w:r>
        <w:rPr>
          <w:noProof/>
        </w:rPr>
        <w:fldChar w:fldCharType="separate"/>
      </w:r>
      <w:r>
        <w:rPr>
          <w:noProof/>
        </w:rPr>
        <w:t>97</w:t>
      </w:r>
      <w:r>
        <w:rPr>
          <w:noProof/>
        </w:rPr>
        <w:fldChar w:fldCharType="end"/>
      </w:r>
    </w:p>
    <w:p w14:paraId="7CEC97BA" w14:textId="0814F8F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FD request (using HTTP)</w:t>
      </w:r>
      <w:r>
        <w:rPr>
          <w:noProof/>
        </w:rPr>
        <w:tab/>
      </w:r>
      <w:r>
        <w:rPr>
          <w:noProof/>
        </w:rPr>
        <w:fldChar w:fldCharType="begin"/>
      </w:r>
      <w:r>
        <w:rPr>
          <w:noProof/>
        </w:rPr>
        <w:instrText xml:space="preserve"> PAGEREF _Toc193630640 \h </w:instrText>
      </w:r>
      <w:r>
        <w:rPr>
          <w:noProof/>
        </w:rPr>
      </w:r>
      <w:r>
        <w:rPr>
          <w:noProof/>
        </w:rPr>
        <w:fldChar w:fldCharType="separate"/>
      </w:r>
      <w:r>
        <w:rPr>
          <w:noProof/>
        </w:rPr>
        <w:t>97</w:t>
      </w:r>
      <w:r>
        <w:rPr>
          <w:noProof/>
        </w:rPr>
        <w:fldChar w:fldCharType="end"/>
      </w:r>
    </w:p>
    <w:p w14:paraId="1B85AC2A" w14:textId="558BD5A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FD response (using HTTP)</w:t>
      </w:r>
      <w:r>
        <w:rPr>
          <w:noProof/>
        </w:rPr>
        <w:tab/>
      </w:r>
      <w:r>
        <w:rPr>
          <w:noProof/>
        </w:rPr>
        <w:fldChar w:fldCharType="begin"/>
      </w:r>
      <w:r>
        <w:rPr>
          <w:noProof/>
        </w:rPr>
        <w:instrText xml:space="preserve"> PAGEREF _Toc193630641 \h </w:instrText>
      </w:r>
      <w:r>
        <w:rPr>
          <w:noProof/>
        </w:rPr>
      </w:r>
      <w:r>
        <w:rPr>
          <w:noProof/>
        </w:rPr>
        <w:fldChar w:fldCharType="separate"/>
      </w:r>
      <w:r>
        <w:rPr>
          <w:noProof/>
        </w:rPr>
        <w:t>98</w:t>
      </w:r>
      <w:r>
        <w:rPr>
          <w:noProof/>
        </w:rPr>
        <w:fldChar w:fldCharType="end"/>
      </w:r>
    </w:p>
    <w:p w14:paraId="722A88D1" w14:textId="1F37FC6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download completed report</w:t>
      </w:r>
      <w:r>
        <w:rPr>
          <w:noProof/>
        </w:rPr>
        <w:tab/>
      </w:r>
      <w:r>
        <w:rPr>
          <w:noProof/>
        </w:rPr>
        <w:fldChar w:fldCharType="begin"/>
      </w:r>
      <w:r>
        <w:rPr>
          <w:noProof/>
        </w:rPr>
        <w:instrText xml:space="preserve"> PAGEREF _Toc193630642 \h </w:instrText>
      </w:r>
      <w:r>
        <w:rPr>
          <w:noProof/>
        </w:rPr>
      </w:r>
      <w:r>
        <w:rPr>
          <w:noProof/>
        </w:rPr>
        <w:fldChar w:fldCharType="separate"/>
      </w:r>
      <w:r>
        <w:rPr>
          <w:noProof/>
        </w:rPr>
        <w:t>99</w:t>
      </w:r>
      <w:r>
        <w:rPr>
          <w:noProof/>
        </w:rPr>
        <w:fldChar w:fldCharType="end"/>
      </w:r>
    </w:p>
    <w:p w14:paraId="64CFB7A7" w14:textId="40018A8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aggregated download completed report</w:t>
      </w:r>
      <w:r>
        <w:rPr>
          <w:noProof/>
        </w:rPr>
        <w:tab/>
      </w:r>
      <w:r>
        <w:rPr>
          <w:noProof/>
        </w:rPr>
        <w:fldChar w:fldCharType="begin"/>
      </w:r>
      <w:r>
        <w:rPr>
          <w:noProof/>
        </w:rPr>
        <w:instrText xml:space="preserve"> PAGEREF _Toc193630643 \h </w:instrText>
      </w:r>
      <w:r>
        <w:rPr>
          <w:noProof/>
        </w:rPr>
      </w:r>
      <w:r>
        <w:rPr>
          <w:noProof/>
        </w:rPr>
        <w:fldChar w:fldCharType="separate"/>
      </w:r>
      <w:r>
        <w:rPr>
          <w:noProof/>
        </w:rPr>
        <w:t>99</w:t>
      </w:r>
      <w:r>
        <w:rPr>
          <w:noProof/>
        </w:rPr>
        <w:fldChar w:fldCharType="end"/>
      </w:r>
    </w:p>
    <w:p w14:paraId="0FC57A15" w14:textId="26260B6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FD request (using media plane)</w:t>
      </w:r>
      <w:r>
        <w:rPr>
          <w:noProof/>
        </w:rPr>
        <w:tab/>
      </w:r>
      <w:r>
        <w:rPr>
          <w:noProof/>
        </w:rPr>
        <w:fldChar w:fldCharType="begin"/>
      </w:r>
      <w:r>
        <w:rPr>
          <w:noProof/>
        </w:rPr>
        <w:instrText xml:space="preserve"> PAGEREF _Toc193630644 \h </w:instrText>
      </w:r>
      <w:r>
        <w:rPr>
          <w:noProof/>
        </w:rPr>
      </w:r>
      <w:r>
        <w:rPr>
          <w:noProof/>
        </w:rPr>
        <w:fldChar w:fldCharType="separate"/>
      </w:r>
      <w:r>
        <w:rPr>
          <w:noProof/>
        </w:rPr>
        <w:t>99</w:t>
      </w:r>
      <w:r>
        <w:rPr>
          <w:noProof/>
        </w:rPr>
        <w:fldChar w:fldCharType="end"/>
      </w:r>
    </w:p>
    <w:p w14:paraId="25E92723" w14:textId="11321F1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FD response (using media plane)</w:t>
      </w:r>
      <w:r>
        <w:rPr>
          <w:noProof/>
        </w:rPr>
        <w:tab/>
      </w:r>
      <w:r>
        <w:rPr>
          <w:noProof/>
        </w:rPr>
        <w:fldChar w:fldCharType="begin"/>
      </w:r>
      <w:r>
        <w:rPr>
          <w:noProof/>
        </w:rPr>
        <w:instrText xml:space="preserve"> PAGEREF _Toc193630645 \h </w:instrText>
      </w:r>
      <w:r>
        <w:rPr>
          <w:noProof/>
        </w:rPr>
      </w:r>
      <w:r>
        <w:rPr>
          <w:noProof/>
        </w:rPr>
        <w:fldChar w:fldCharType="separate"/>
      </w:r>
      <w:r>
        <w:rPr>
          <w:noProof/>
        </w:rPr>
        <w:t>101</w:t>
      </w:r>
      <w:r>
        <w:rPr>
          <w:noProof/>
        </w:rPr>
        <w:fldChar w:fldCharType="end"/>
      </w:r>
    </w:p>
    <w:p w14:paraId="7C8F2355" w14:textId="7D8C6EB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standalone FD request (using HTTP)</w:t>
      </w:r>
      <w:r>
        <w:rPr>
          <w:noProof/>
        </w:rPr>
        <w:tab/>
      </w:r>
      <w:r>
        <w:rPr>
          <w:noProof/>
        </w:rPr>
        <w:fldChar w:fldCharType="begin"/>
      </w:r>
      <w:r>
        <w:rPr>
          <w:noProof/>
        </w:rPr>
        <w:instrText xml:space="preserve"> PAGEREF _Toc193630646 \h </w:instrText>
      </w:r>
      <w:r>
        <w:rPr>
          <w:noProof/>
        </w:rPr>
      </w:r>
      <w:r>
        <w:rPr>
          <w:noProof/>
        </w:rPr>
        <w:fldChar w:fldCharType="separate"/>
      </w:r>
      <w:r>
        <w:rPr>
          <w:noProof/>
        </w:rPr>
        <w:t>101</w:t>
      </w:r>
      <w:r>
        <w:rPr>
          <w:noProof/>
        </w:rPr>
        <w:fldChar w:fldCharType="end"/>
      </w:r>
    </w:p>
    <w:p w14:paraId="1A4B67DF" w14:textId="63231D6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standalone FD response (using HTTP</w:t>
      </w:r>
      <w:r>
        <w:rPr>
          <w:noProof/>
        </w:rPr>
        <w:t xml:space="preserve"> or MBMS download delivery method</w:t>
      </w:r>
      <w:r w:rsidRPr="00D165A1">
        <w:rPr>
          <w:rFonts w:eastAsia="SimSun"/>
          <w:noProof/>
        </w:rPr>
        <w:t>)</w:t>
      </w:r>
      <w:r>
        <w:rPr>
          <w:noProof/>
        </w:rPr>
        <w:tab/>
      </w:r>
      <w:r>
        <w:rPr>
          <w:noProof/>
        </w:rPr>
        <w:fldChar w:fldCharType="begin"/>
      </w:r>
      <w:r>
        <w:rPr>
          <w:noProof/>
        </w:rPr>
        <w:instrText xml:space="preserve"> PAGEREF _Toc193630647 \h </w:instrText>
      </w:r>
      <w:r>
        <w:rPr>
          <w:noProof/>
        </w:rPr>
      </w:r>
      <w:r>
        <w:rPr>
          <w:noProof/>
        </w:rPr>
        <w:fldChar w:fldCharType="separate"/>
      </w:r>
      <w:r>
        <w:rPr>
          <w:noProof/>
        </w:rPr>
        <w:t>103</w:t>
      </w:r>
      <w:r>
        <w:rPr>
          <w:noProof/>
        </w:rPr>
        <w:fldChar w:fldCharType="end"/>
      </w:r>
    </w:p>
    <w:p w14:paraId="59DC9061" w14:textId="10DA82A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standalone FD request (using media plane)</w:t>
      </w:r>
      <w:r>
        <w:rPr>
          <w:noProof/>
        </w:rPr>
        <w:tab/>
      </w:r>
      <w:r>
        <w:rPr>
          <w:noProof/>
        </w:rPr>
        <w:fldChar w:fldCharType="begin"/>
      </w:r>
      <w:r>
        <w:rPr>
          <w:noProof/>
        </w:rPr>
        <w:instrText xml:space="preserve"> PAGEREF _Toc193630648 \h </w:instrText>
      </w:r>
      <w:r>
        <w:rPr>
          <w:noProof/>
        </w:rPr>
      </w:r>
      <w:r>
        <w:rPr>
          <w:noProof/>
        </w:rPr>
        <w:fldChar w:fldCharType="separate"/>
      </w:r>
      <w:r>
        <w:rPr>
          <w:noProof/>
        </w:rPr>
        <w:t>103</w:t>
      </w:r>
      <w:r>
        <w:rPr>
          <w:noProof/>
        </w:rPr>
        <w:fldChar w:fldCharType="end"/>
      </w:r>
    </w:p>
    <w:p w14:paraId="7D9BC62E" w14:textId="14D87A1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standalone FD response (using media plane)</w:t>
      </w:r>
      <w:r>
        <w:rPr>
          <w:noProof/>
        </w:rPr>
        <w:tab/>
      </w:r>
      <w:r>
        <w:rPr>
          <w:noProof/>
        </w:rPr>
        <w:fldChar w:fldCharType="begin"/>
      </w:r>
      <w:r>
        <w:rPr>
          <w:noProof/>
        </w:rPr>
        <w:instrText xml:space="preserve"> PAGEREF _Toc193630649 \h </w:instrText>
      </w:r>
      <w:r>
        <w:rPr>
          <w:noProof/>
        </w:rPr>
      </w:r>
      <w:r>
        <w:rPr>
          <w:noProof/>
        </w:rPr>
        <w:fldChar w:fldCharType="separate"/>
      </w:r>
      <w:r>
        <w:rPr>
          <w:noProof/>
        </w:rPr>
        <w:t>104</w:t>
      </w:r>
      <w:r>
        <w:rPr>
          <w:noProof/>
        </w:rPr>
        <w:fldChar w:fldCharType="end"/>
      </w:r>
    </w:p>
    <w:p w14:paraId="5C0ED6F5" w14:textId="181796C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remove file request</w:t>
      </w:r>
      <w:r>
        <w:rPr>
          <w:noProof/>
        </w:rPr>
        <w:tab/>
      </w:r>
      <w:r>
        <w:rPr>
          <w:noProof/>
        </w:rPr>
        <w:fldChar w:fldCharType="begin"/>
      </w:r>
      <w:r>
        <w:rPr>
          <w:noProof/>
        </w:rPr>
        <w:instrText xml:space="preserve"> PAGEREF _Toc193630650 \h </w:instrText>
      </w:r>
      <w:r>
        <w:rPr>
          <w:noProof/>
        </w:rPr>
      </w:r>
      <w:r>
        <w:rPr>
          <w:noProof/>
        </w:rPr>
        <w:fldChar w:fldCharType="separate"/>
      </w:r>
      <w:r>
        <w:rPr>
          <w:noProof/>
        </w:rPr>
        <w:t>104</w:t>
      </w:r>
      <w:r>
        <w:rPr>
          <w:noProof/>
        </w:rPr>
        <w:fldChar w:fldCharType="end"/>
      </w:r>
    </w:p>
    <w:p w14:paraId="405965C5" w14:textId="03A92C1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remove file response</w:t>
      </w:r>
      <w:r>
        <w:rPr>
          <w:noProof/>
        </w:rPr>
        <w:tab/>
      </w:r>
      <w:r>
        <w:rPr>
          <w:noProof/>
        </w:rPr>
        <w:fldChar w:fldCharType="begin"/>
      </w:r>
      <w:r>
        <w:rPr>
          <w:noProof/>
        </w:rPr>
        <w:instrText xml:space="preserve"> PAGEREF _Toc193630651 \h </w:instrText>
      </w:r>
      <w:r>
        <w:rPr>
          <w:noProof/>
        </w:rPr>
      </w:r>
      <w:r>
        <w:rPr>
          <w:noProof/>
        </w:rPr>
        <w:fldChar w:fldCharType="separate"/>
      </w:r>
      <w:r>
        <w:rPr>
          <w:noProof/>
        </w:rPr>
        <w:t>105</w:t>
      </w:r>
      <w:r>
        <w:rPr>
          <w:noProof/>
        </w:rPr>
        <w:fldChar w:fldCharType="end"/>
      </w:r>
    </w:p>
    <w:p w14:paraId="40A21E91" w14:textId="25B5541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Void</w:t>
      </w:r>
      <w:r>
        <w:rPr>
          <w:noProof/>
        </w:rPr>
        <w:tab/>
      </w:r>
      <w:r>
        <w:rPr>
          <w:noProof/>
        </w:rPr>
        <w:fldChar w:fldCharType="begin"/>
      </w:r>
      <w:r>
        <w:rPr>
          <w:noProof/>
        </w:rPr>
        <w:instrText xml:space="preserve"> PAGEREF _Toc193630652 \h </w:instrText>
      </w:r>
      <w:r>
        <w:rPr>
          <w:noProof/>
        </w:rPr>
      </w:r>
      <w:r>
        <w:rPr>
          <w:noProof/>
        </w:rPr>
        <w:fldChar w:fldCharType="separate"/>
      </w:r>
      <w:r>
        <w:rPr>
          <w:noProof/>
        </w:rPr>
        <w:t>105</w:t>
      </w:r>
      <w:r>
        <w:rPr>
          <w:noProof/>
        </w:rPr>
        <w:fldChar w:fldCharType="end"/>
      </w:r>
    </w:p>
    <w:p w14:paraId="267B7F03" w14:textId="5F95EF9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Void</w:t>
      </w:r>
      <w:r>
        <w:rPr>
          <w:noProof/>
        </w:rPr>
        <w:tab/>
      </w:r>
      <w:r>
        <w:rPr>
          <w:noProof/>
        </w:rPr>
        <w:fldChar w:fldCharType="begin"/>
      </w:r>
      <w:r>
        <w:rPr>
          <w:noProof/>
        </w:rPr>
        <w:instrText xml:space="preserve"> PAGEREF _Toc193630653 \h </w:instrText>
      </w:r>
      <w:r>
        <w:rPr>
          <w:noProof/>
        </w:rPr>
      </w:r>
      <w:r>
        <w:rPr>
          <w:noProof/>
        </w:rPr>
        <w:fldChar w:fldCharType="separate"/>
      </w:r>
      <w:r>
        <w:rPr>
          <w:noProof/>
        </w:rPr>
        <w:t>105</w:t>
      </w:r>
      <w:r>
        <w:rPr>
          <w:noProof/>
        </w:rPr>
        <w:fldChar w:fldCharType="end"/>
      </w:r>
    </w:p>
    <w:p w14:paraId="6AC463DD" w14:textId="1D45396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Void</w:t>
      </w:r>
      <w:r>
        <w:rPr>
          <w:noProof/>
        </w:rPr>
        <w:tab/>
      </w:r>
      <w:r>
        <w:rPr>
          <w:noProof/>
        </w:rPr>
        <w:fldChar w:fldCharType="begin"/>
      </w:r>
      <w:r>
        <w:rPr>
          <w:noProof/>
        </w:rPr>
        <w:instrText xml:space="preserve"> PAGEREF _Toc193630654 \h </w:instrText>
      </w:r>
      <w:r>
        <w:rPr>
          <w:noProof/>
        </w:rPr>
      </w:r>
      <w:r>
        <w:rPr>
          <w:noProof/>
        </w:rPr>
        <w:fldChar w:fldCharType="separate"/>
      </w:r>
      <w:r>
        <w:rPr>
          <w:noProof/>
        </w:rPr>
        <w:t>105</w:t>
      </w:r>
      <w:r>
        <w:rPr>
          <w:noProof/>
        </w:rPr>
        <w:fldChar w:fldCharType="end"/>
      </w:r>
    </w:p>
    <w:p w14:paraId="0B3803F5" w14:textId="66AC8BF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file retrieve request</w:t>
      </w:r>
      <w:r>
        <w:rPr>
          <w:noProof/>
        </w:rPr>
        <w:tab/>
      </w:r>
      <w:r>
        <w:rPr>
          <w:noProof/>
        </w:rPr>
        <w:fldChar w:fldCharType="begin"/>
      </w:r>
      <w:r>
        <w:rPr>
          <w:noProof/>
        </w:rPr>
        <w:instrText xml:space="preserve"> PAGEREF _Toc193630655 \h </w:instrText>
      </w:r>
      <w:r>
        <w:rPr>
          <w:noProof/>
        </w:rPr>
      </w:r>
      <w:r>
        <w:rPr>
          <w:noProof/>
        </w:rPr>
        <w:fldChar w:fldCharType="separate"/>
      </w:r>
      <w:r>
        <w:rPr>
          <w:noProof/>
        </w:rPr>
        <w:t>105</w:t>
      </w:r>
      <w:r>
        <w:rPr>
          <w:noProof/>
        </w:rPr>
        <w:fldChar w:fldCharType="end"/>
      </w:r>
    </w:p>
    <w:p w14:paraId="7EFC8C6A" w14:textId="690BB0F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file retrieve response</w:t>
      </w:r>
      <w:r>
        <w:rPr>
          <w:noProof/>
        </w:rPr>
        <w:tab/>
      </w:r>
      <w:r>
        <w:rPr>
          <w:noProof/>
        </w:rPr>
        <w:fldChar w:fldCharType="begin"/>
      </w:r>
      <w:r>
        <w:rPr>
          <w:noProof/>
        </w:rPr>
        <w:instrText xml:space="preserve"> PAGEREF _Toc193630656 \h </w:instrText>
      </w:r>
      <w:r>
        <w:rPr>
          <w:noProof/>
        </w:rPr>
      </w:r>
      <w:r>
        <w:rPr>
          <w:noProof/>
        </w:rPr>
        <w:fldChar w:fldCharType="separate"/>
      </w:r>
      <w:r>
        <w:rPr>
          <w:noProof/>
        </w:rPr>
        <w:t>105</w:t>
      </w:r>
      <w:r>
        <w:rPr>
          <w:noProof/>
        </w:rPr>
        <w:fldChar w:fldCharType="end"/>
      </w:r>
    </w:p>
    <w:p w14:paraId="39A3CA79" w14:textId="42F0B30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standalone FD over MBMS request</w:t>
      </w:r>
      <w:r>
        <w:rPr>
          <w:noProof/>
        </w:rPr>
        <w:tab/>
      </w:r>
      <w:r>
        <w:rPr>
          <w:noProof/>
        </w:rPr>
        <w:fldChar w:fldCharType="begin"/>
      </w:r>
      <w:r>
        <w:rPr>
          <w:noProof/>
        </w:rPr>
        <w:instrText xml:space="preserve"> PAGEREF _Toc193630657 \h </w:instrText>
      </w:r>
      <w:r>
        <w:rPr>
          <w:noProof/>
        </w:rPr>
      </w:r>
      <w:r>
        <w:rPr>
          <w:noProof/>
        </w:rPr>
        <w:fldChar w:fldCharType="separate"/>
      </w:r>
      <w:r>
        <w:rPr>
          <w:noProof/>
        </w:rPr>
        <w:t>106</w:t>
      </w:r>
      <w:r>
        <w:rPr>
          <w:noProof/>
        </w:rPr>
        <w:fldChar w:fldCharType="end"/>
      </w:r>
    </w:p>
    <w:p w14:paraId="5B9B697C" w14:textId="120493A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one-to-one FD upgrade request</w:t>
      </w:r>
      <w:r>
        <w:rPr>
          <w:noProof/>
        </w:rPr>
        <w:tab/>
      </w:r>
      <w:r>
        <w:rPr>
          <w:noProof/>
        </w:rPr>
        <w:fldChar w:fldCharType="begin"/>
      </w:r>
      <w:r>
        <w:rPr>
          <w:noProof/>
        </w:rPr>
        <w:instrText xml:space="preserve"> PAGEREF _Toc193630658 \h </w:instrText>
      </w:r>
      <w:r>
        <w:rPr>
          <w:noProof/>
        </w:rPr>
      </w:r>
      <w:r>
        <w:rPr>
          <w:noProof/>
        </w:rPr>
        <w:fldChar w:fldCharType="separate"/>
      </w:r>
      <w:r>
        <w:rPr>
          <w:noProof/>
        </w:rPr>
        <w:t>106</w:t>
      </w:r>
      <w:r>
        <w:rPr>
          <w:noProof/>
        </w:rPr>
        <w:fldChar w:fldCharType="end"/>
      </w:r>
    </w:p>
    <w:p w14:paraId="742A989B" w14:textId="3B559D3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one-to-one FD upgrade response</w:t>
      </w:r>
      <w:r>
        <w:rPr>
          <w:noProof/>
        </w:rPr>
        <w:tab/>
      </w:r>
      <w:r>
        <w:rPr>
          <w:noProof/>
        </w:rPr>
        <w:fldChar w:fldCharType="begin"/>
      </w:r>
      <w:r>
        <w:rPr>
          <w:noProof/>
        </w:rPr>
        <w:instrText xml:space="preserve"> PAGEREF _Toc193630659 \h </w:instrText>
      </w:r>
      <w:r>
        <w:rPr>
          <w:noProof/>
        </w:rPr>
      </w:r>
      <w:r>
        <w:rPr>
          <w:noProof/>
        </w:rPr>
        <w:fldChar w:fldCharType="separate"/>
      </w:r>
      <w:r>
        <w:rPr>
          <w:noProof/>
        </w:rPr>
        <w:t>106</w:t>
      </w:r>
      <w:r>
        <w:rPr>
          <w:noProof/>
        </w:rPr>
        <w:fldChar w:fldCharType="end"/>
      </w:r>
    </w:p>
    <w:p w14:paraId="212D54FE" w14:textId="6B35AD5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FD upgrade request</w:t>
      </w:r>
      <w:r>
        <w:rPr>
          <w:noProof/>
        </w:rPr>
        <w:tab/>
      </w:r>
      <w:r>
        <w:rPr>
          <w:noProof/>
        </w:rPr>
        <w:fldChar w:fldCharType="begin"/>
      </w:r>
      <w:r>
        <w:rPr>
          <w:noProof/>
        </w:rPr>
        <w:instrText xml:space="preserve"> PAGEREF _Toc193630660 \h </w:instrText>
      </w:r>
      <w:r>
        <w:rPr>
          <w:noProof/>
        </w:rPr>
      </w:r>
      <w:r>
        <w:rPr>
          <w:noProof/>
        </w:rPr>
        <w:fldChar w:fldCharType="separate"/>
      </w:r>
      <w:r>
        <w:rPr>
          <w:noProof/>
        </w:rPr>
        <w:t>107</w:t>
      </w:r>
      <w:r>
        <w:rPr>
          <w:noProof/>
        </w:rPr>
        <w:fldChar w:fldCharType="end"/>
      </w:r>
    </w:p>
    <w:p w14:paraId="6322504A" w14:textId="3696C90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group FD upgrade response</w:t>
      </w:r>
      <w:r>
        <w:rPr>
          <w:noProof/>
        </w:rPr>
        <w:tab/>
      </w:r>
      <w:r>
        <w:rPr>
          <w:noProof/>
        </w:rPr>
        <w:fldChar w:fldCharType="begin"/>
      </w:r>
      <w:r>
        <w:rPr>
          <w:noProof/>
        </w:rPr>
        <w:instrText xml:space="preserve"> PAGEREF _Toc193630661 \h </w:instrText>
      </w:r>
      <w:r>
        <w:rPr>
          <w:noProof/>
        </w:rPr>
      </w:r>
      <w:r>
        <w:rPr>
          <w:noProof/>
        </w:rPr>
        <w:fldChar w:fldCharType="separate"/>
      </w:r>
      <w:r>
        <w:rPr>
          <w:noProof/>
        </w:rPr>
        <w:t>108</w:t>
      </w:r>
      <w:r>
        <w:rPr>
          <w:noProof/>
        </w:rPr>
        <w:fldChar w:fldCharType="end"/>
      </w:r>
    </w:p>
    <w:p w14:paraId="366F13AE" w14:textId="72A6D9D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_Toc193630662 \h </w:instrText>
      </w:r>
      <w:r>
        <w:rPr>
          <w:noProof/>
        </w:rPr>
      </w:r>
      <w:r>
        <w:rPr>
          <w:noProof/>
        </w:rPr>
        <w:fldChar w:fldCharType="separate"/>
      </w:r>
      <w:r>
        <w:rPr>
          <w:noProof/>
        </w:rPr>
        <w:t>108</w:t>
      </w:r>
      <w:r>
        <w:rPr>
          <w:noProof/>
        </w:rPr>
        <w:fldChar w:fldCharType="end"/>
      </w:r>
    </w:p>
    <w:p w14:paraId="5E52CA28" w14:textId="405134B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_Toc193630663 \h </w:instrText>
      </w:r>
      <w:r>
        <w:rPr>
          <w:noProof/>
        </w:rPr>
      </w:r>
      <w:r>
        <w:rPr>
          <w:noProof/>
        </w:rPr>
        <w:fldChar w:fldCharType="separate"/>
      </w:r>
      <w:r>
        <w:rPr>
          <w:noProof/>
        </w:rPr>
        <w:t>108</w:t>
      </w:r>
      <w:r>
        <w:rPr>
          <w:noProof/>
        </w:rPr>
        <w:fldChar w:fldCharType="end"/>
      </w:r>
    </w:p>
    <w:p w14:paraId="29225978" w14:textId="556D2EB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file upload request</w:t>
      </w:r>
      <w:r>
        <w:rPr>
          <w:noProof/>
        </w:rPr>
        <w:tab/>
      </w:r>
      <w:r>
        <w:rPr>
          <w:noProof/>
        </w:rPr>
        <w:fldChar w:fldCharType="begin"/>
      </w:r>
      <w:r>
        <w:rPr>
          <w:noProof/>
        </w:rPr>
        <w:instrText xml:space="preserve"> PAGEREF _Toc193630664 \h </w:instrText>
      </w:r>
      <w:r>
        <w:rPr>
          <w:noProof/>
        </w:rPr>
      </w:r>
      <w:r>
        <w:rPr>
          <w:noProof/>
        </w:rPr>
        <w:fldChar w:fldCharType="separate"/>
      </w:r>
      <w:r>
        <w:rPr>
          <w:noProof/>
        </w:rPr>
        <w:t>109</w:t>
      </w:r>
      <w:r>
        <w:rPr>
          <w:noProof/>
        </w:rPr>
        <w:fldChar w:fldCharType="end"/>
      </w:r>
    </w:p>
    <w:p w14:paraId="25CF0A84" w14:textId="1E0A41F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file upload response</w:t>
      </w:r>
      <w:r>
        <w:rPr>
          <w:noProof/>
        </w:rPr>
        <w:tab/>
      </w:r>
      <w:r>
        <w:rPr>
          <w:noProof/>
        </w:rPr>
        <w:fldChar w:fldCharType="begin"/>
      </w:r>
      <w:r>
        <w:rPr>
          <w:noProof/>
        </w:rPr>
        <w:instrText xml:space="preserve"> PAGEREF _Toc193630665 \h </w:instrText>
      </w:r>
      <w:r>
        <w:rPr>
          <w:noProof/>
        </w:rPr>
      </w:r>
      <w:r>
        <w:rPr>
          <w:noProof/>
        </w:rPr>
        <w:fldChar w:fldCharType="separate"/>
      </w:r>
      <w:r>
        <w:rPr>
          <w:noProof/>
        </w:rPr>
        <w:t>109</w:t>
      </w:r>
      <w:r>
        <w:rPr>
          <w:noProof/>
        </w:rPr>
        <w:fldChar w:fldCharType="end"/>
      </w:r>
    </w:p>
    <w:p w14:paraId="12D32D18" w14:textId="3645375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file upload completion status</w:t>
      </w:r>
      <w:r>
        <w:rPr>
          <w:noProof/>
        </w:rPr>
        <w:tab/>
      </w:r>
      <w:r>
        <w:rPr>
          <w:noProof/>
        </w:rPr>
        <w:fldChar w:fldCharType="begin"/>
      </w:r>
      <w:r>
        <w:rPr>
          <w:noProof/>
        </w:rPr>
        <w:instrText xml:space="preserve"> PAGEREF _Toc193630666 \h </w:instrText>
      </w:r>
      <w:r>
        <w:rPr>
          <w:noProof/>
        </w:rPr>
      </w:r>
      <w:r>
        <w:rPr>
          <w:noProof/>
        </w:rPr>
        <w:fldChar w:fldCharType="separate"/>
      </w:r>
      <w:r>
        <w:rPr>
          <w:noProof/>
        </w:rPr>
        <w:t>109</w:t>
      </w:r>
      <w:r>
        <w:rPr>
          <w:noProof/>
        </w:rPr>
        <w:fldChar w:fldCharType="end"/>
      </w:r>
    </w:p>
    <w:p w14:paraId="4A759B9A" w14:textId="5F5E0D6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file download request</w:t>
      </w:r>
      <w:r>
        <w:rPr>
          <w:noProof/>
        </w:rPr>
        <w:tab/>
      </w:r>
      <w:r>
        <w:rPr>
          <w:noProof/>
        </w:rPr>
        <w:fldChar w:fldCharType="begin"/>
      </w:r>
      <w:r>
        <w:rPr>
          <w:noProof/>
        </w:rPr>
        <w:instrText xml:space="preserve"> PAGEREF _Toc193630667 \h </w:instrText>
      </w:r>
      <w:r>
        <w:rPr>
          <w:noProof/>
        </w:rPr>
      </w:r>
      <w:r>
        <w:rPr>
          <w:noProof/>
        </w:rPr>
        <w:fldChar w:fldCharType="separate"/>
      </w:r>
      <w:r>
        <w:rPr>
          <w:noProof/>
        </w:rPr>
        <w:t>109</w:t>
      </w:r>
      <w:r>
        <w:rPr>
          <w:noProof/>
        </w:rPr>
        <w:fldChar w:fldCharType="end"/>
      </w:r>
    </w:p>
    <w:p w14:paraId="1CDF5164" w14:textId="2C3F129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file download response</w:t>
      </w:r>
      <w:r>
        <w:rPr>
          <w:noProof/>
        </w:rPr>
        <w:tab/>
      </w:r>
      <w:r>
        <w:rPr>
          <w:noProof/>
        </w:rPr>
        <w:fldChar w:fldCharType="begin"/>
      </w:r>
      <w:r>
        <w:rPr>
          <w:noProof/>
        </w:rPr>
        <w:instrText xml:space="preserve"> PAGEREF _Toc193630668 \h </w:instrText>
      </w:r>
      <w:r>
        <w:rPr>
          <w:noProof/>
        </w:rPr>
      </w:r>
      <w:r>
        <w:rPr>
          <w:noProof/>
        </w:rPr>
        <w:fldChar w:fldCharType="separate"/>
      </w:r>
      <w:r>
        <w:rPr>
          <w:noProof/>
        </w:rPr>
        <w:t>110</w:t>
      </w:r>
      <w:r>
        <w:rPr>
          <w:noProof/>
        </w:rPr>
        <w:fldChar w:fldCharType="end"/>
      </w:r>
    </w:p>
    <w:p w14:paraId="3E423921" w14:textId="24F17E2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file availability request</w:t>
      </w:r>
      <w:r>
        <w:rPr>
          <w:noProof/>
        </w:rPr>
        <w:tab/>
      </w:r>
      <w:r>
        <w:rPr>
          <w:noProof/>
        </w:rPr>
        <w:fldChar w:fldCharType="begin"/>
      </w:r>
      <w:r>
        <w:rPr>
          <w:noProof/>
        </w:rPr>
        <w:instrText xml:space="preserve"> PAGEREF _Toc193630669 \h </w:instrText>
      </w:r>
      <w:r>
        <w:rPr>
          <w:noProof/>
        </w:rPr>
      </w:r>
      <w:r>
        <w:rPr>
          <w:noProof/>
        </w:rPr>
        <w:fldChar w:fldCharType="separate"/>
      </w:r>
      <w:r>
        <w:rPr>
          <w:noProof/>
        </w:rPr>
        <w:t>110</w:t>
      </w:r>
      <w:r>
        <w:rPr>
          <w:noProof/>
        </w:rPr>
        <w:fldChar w:fldCharType="end"/>
      </w:r>
    </w:p>
    <w:p w14:paraId="0D966BA0" w14:textId="2399D11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file availability response</w:t>
      </w:r>
      <w:r>
        <w:rPr>
          <w:noProof/>
        </w:rPr>
        <w:tab/>
      </w:r>
      <w:r>
        <w:rPr>
          <w:noProof/>
        </w:rPr>
        <w:fldChar w:fldCharType="begin"/>
      </w:r>
      <w:r>
        <w:rPr>
          <w:noProof/>
        </w:rPr>
        <w:instrText xml:space="preserve"> PAGEREF _Toc193630670 \h </w:instrText>
      </w:r>
      <w:r>
        <w:rPr>
          <w:noProof/>
        </w:rPr>
      </w:r>
      <w:r>
        <w:rPr>
          <w:noProof/>
        </w:rPr>
        <w:fldChar w:fldCharType="separate"/>
      </w:r>
      <w:r>
        <w:rPr>
          <w:noProof/>
        </w:rPr>
        <w:t>110</w:t>
      </w:r>
      <w:r>
        <w:rPr>
          <w:noProof/>
        </w:rPr>
        <w:fldChar w:fldCharType="end"/>
      </w:r>
    </w:p>
    <w:p w14:paraId="5EAB9B49" w14:textId="1057175C"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_Toc193630671 \h </w:instrText>
      </w:r>
      <w:r>
        <w:rPr>
          <w:noProof/>
        </w:rPr>
      </w:r>
      <w:r>
        <w:rPr>
          <w:noProof/>
        </w:rPr>
        <w:fldChar w:fldCharType="separate"/>
      </w:r>
      <w:r>
        <w:rPr>
          <w:noProof/>
        </w:rPr>
        <w:t>110</w:t>
      </w:r>
      <w:r>
        <w:rPr>
          <w:noProof/>
        </w:rPr>
        <w:fldChar w:fldCharType="end"/>
      </w:r>
    </w:p>
    <w:p w14:paraId="78712844" w14:textId="203C12E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_Toc193630672 \h </w:instrText>
      </w:r>
      <w:r>
        <w:rPr>
          <w:noProof/>
        </w:rPr>
      </w:r>
      <w:r>
        <w:rPr>
          <w:noProof/>
        </w:rPr>
        <w:fldChar w:fldCharType="separate"/>
      </w:r>
      <w:r>
        <w:rPr>
          <w:noProof/>
        </w:rPr>
        <w:t>110</w:t>
      </w:r>
      <w:r>
        <w:rPr>
          <w:noProof/>
        </w:rPr>
        <w:fldChar w:fldCharType="end"/>
      </w:r>
    </w:p>
    <w:p w14:paraId="2822B65C" w14:textId="4269F8B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_Toc193630673 \h </w:instrText>
      </w:r>
      <w:r>
        <w:rPr>
          <w:noProof/>
        </w:rPr>
      </w:r>
      <w:r>
        <w:rPr>
          <w:noProof/>
        </w:rPr>
        <w:fldChar w:fldCharType="separate"/>
      </w:r>
      <w:r>
        <w:rPr>
          <w:noProof/>
        </w:rPr>
        <w:t>111</w:t>
      </w:r>
      <w:r>
        <w:rPr>
          <w:noProof/>
        </w:rPr>
        <w:fldChar w:fldCharType="end"/>
      </w:r>
    </w:p>
    <w:p w14:paraId="56BAB26D" w14:textId="6EBFD33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_Toc193630674 \h </w:instrText>
      </w:r>
      <w:r>
        <w:rPr>
          <w:noProof/>
        </w:rPr>
      </w:r>
      <w:r>
        <w:rPr>
          <w:noProof/>
        </w:rPr>
        <w:fldChar w:fldCharType="separate"/>
      </w:r>
      <w:r>
        <w:rPr>
          <w:noProof/>
        </w:rPr>
        <w:t>111</w:t>
      </w:r>
      <w:r>
        <w:rPr>
          <w:noProof/>
        </w:rPr>
        <w:fldChar w:fldCharType="end"/>
      </w:r>
    </w:p>
    <w:p w14:paraId="535BD29E" w14:textId="19D1539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_Toc193630675 \h </w:instrText>
      </w:r>
      <w:r>
        <w:rPr>
          <w:noProof/>
        </w:rPr>
      </w:r>
      <w:r>
        <w:rPr>
          <w:noProof/>
        </w:rPr>
        <w:fldChar w:fldCharType="separate"/>
      </w:r>
      <w:r>
        <w:rPr>
          <w:noProof/>
        </w:rPr>
        <w:t>112</w:t>
      </w:r>
      <w:r>
        <w:rPr>
          <w:noProof/>
        </w:rPr>
        <w:fldChar w:fldCharType="end"/>
      </w:r>
    </w:p>
    <w:p w14:paraId="04ABDB22" w14:textId="1B1964B1"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_Toc193630676 \h </w:instrText>
      </w:r>
      <w:r>
        <w:rPr>
          <w:noProof/>
        </w:rPr>
      </w:r>
      <w:r>
        <w:rPr>
          <w:noProof/>
        </w:rPr>
        <w:fldChar w:fldCharType="separate"/>
      </w:r>
      <w:r>
        <w:rPr>
          <w:noProof/>
        </w:rPr>
        <w:t>114</w:t>
      </w:r>
      <w:r>
        <w:rPr>
          <w:noProof/>
        </w:rPr>
        <w:fldChar w:fldCharType="end"/>
      </w:r>
    </w:p>
    <w:p w14:paraId="500251C3" w14:textId="2A22034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_Toc193630677 \h </w:instrText>
      </w:r>
      <w:r>
        <w:rPr>
          <w:noProof/>
        </w:rPr>
      </w:r>
      <w:r>
        <w:rPr>
          <w:noProof/>
        </w:rPr>
        <w:fldChar w:fldCharType="separate"/>
      </w:r>
      <w:r>
        <w:rPr>
          <w:noProof/>
        </w:rPr>
        <w:t>114</w:t>
      </w:r>
      <w:r>
        <w:rPr>
          <w:noProof/>
        </w:rPr>
        <w:fldChar w:fldCharType="end"/>
      </w:r>
    </w:p>
    <w:p w14:paraId="04077857" w14:textId="385149D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_Toc193630678 \h </w:instrText>
      </w:r>
      <w:r>
        <w:rPr>
          <w:noProof/>
        </w:rPr>
      </w:r>
      <w:r>
        <w:rPr>
          <w:noProof/>
        </w:rPr>
        <w:fldChar w:fldCharType="separate"/>
      </w:r>
      <w:r>
        <w:rPr>
          <w:noProof/>
        </w:rPr>
        <w:t>114</w:t>
      </w:r>
      <w:r>
        <w:rPr>
          <w:noProof/>
        </w:rPr>
        <w:fldChar w:fldCharType="end"/>
      </w:r>
    </w:p>
    <w:p w14:paraId="2DA0548F" w14:textId="441283B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_Toc193630679 \h </w:instrText>
      </w:r>
      <w:r>
        <w:rPr>
          <w:noProof/>
        </w:rPr>
      </w:r>
      <w:r>
        <w:rPr>
          <w:noProof/>
        </w:rPr>
        <w:fldChar w:fldCharType="separate"/>
      </w:r>
      <w:r>
        <w:rPr>
          <w:noProof/>
        </w:rPr>
        <w:t>114</w:t>
      </w:r>
      <w:r>
        <w:rPr>
          <w:noProof/>
        </w:rPr>
        <w:fldChar w:fldCharType="end"/>
      </w:r>
    </w:p>
    <w:p w14:paraId="7AD8B934" w14:textId="5C1A22C6"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_Toc193630680 \h </w:instrText>
      </w:r>
      <w:r>
        <w:rPr>
          <w:noProof/>
        </w:rPr>
      </w:r>
      <w:r>
        <w:rPr>
          <w:noProof/>
        </w:rPr>
        <w:fldChar w:fldCharType="separate"/>
      </w:r>
      <w:r>
        <w:rPr>
          <w:noProof/>
        </w:rPr>
        <w:t>116</w:t>
      </w:r>
      <w:r>
        <w:rPr>
          <w:noProof/>
        </w:rPr>
        <w:fldChar w:fldCharType="end"/>
      </w:r>
    </w:p>
    <w:p w14:paraId="6745F620" w14:textId="43CDD3B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_Toc193630681 \h </w:instrText>
      </w:r>
      <w:r>
        <w:rPr>
          <w:noProof/>
        </w:rPr>
      </w:r>
      <w:r>
        <w:rPr>
          <w:noProof/>
        </w:rPr>
        <w:fldChar w:fldCharType="separate"/>
      </w:r>
      <w:r>
        <w:rPr>
          <w:noProof/>
        </w:rPr>
        <w:t>116</w:t>
      </w:r>
      <w:r>
        <w:rPr>
          <w:noProof/>
        </w:rPr>
        <w:fldChar w:fldCharType="end"/>
      </w:r>
    </w:p>
    <w:p w14:paraId="02001BBF" w14:textId="36BF235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_Toc193630682 \h </w:instrText>
      </w:r>
      <w:r>
        <w:rPr>
          <w:noProof/>
        </w:rPr>
      </w:r>
      <w:r>
        <w:rPr>
          <w:noProof/>
        </w:rPr>
        <w:fldChar w:fldCharType="separate"/>
      </w:r>
      <w:r>
        <w:rPr>
          <w:noProof/>
        </w:rPr>
        <w:t>116</w:t>
      </w:r>
      <w:r>
        <w:rPr>
          <w:noProof/>
        </w:rPr>
        <w:fldChar w:fldCharType="end"/>
      </w:r>
    </w:p>
    <w:p w14:paraId="59351400" w14:textId="6046695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_Toc193630683 \h </w:instrText>
      </w:r>
      <w:r>
        <w:rPr>
          <w:noProof/>
        </w:rPr>
      </w:r>
      <w:r>
        <w:rPr>
          <w:noProof/>
        </w:rPr>
        <w:fldChar w:fldCharType="separate"/>
      </w:r>
      <w:r>
        <w:rPr>
          <w:noProof/>
        </w:rPr>
        <w:t>118</w:t>
      </w:r>
      <w:r>
        <w:rPr>
          <w:noProof/>
        </w:rPr>
        <w:fldChar w:fldCharType="end"/>
      </w:r>
    </w:p>
    <w:p w14:paraId="644D24E2" w14:textId="61A27D45"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_Toc193630684 \h </w:instrText>
      </w:r>
      <w:r>
        <w:rPr>
          <w:noProof/>
        </w:rPr>
      </w:r>
      <w:r>
        <w:rPr>
          <w:noProof/>
        </w:rPr>
        <w:fldChar w:fldCharType="separate"/>
      </w:r>
      <w:r>
        <w:rPr>
          <w:noProof/>
        </w:rPr>
        <w:t>121</w:t>
      </w:r>
      <w:r>
        <w:rPr>
          <w:noProof/>
        </w:rPr>
        <w:fldChar w:fldCharType="end"/>
      </w:r>
    </w:p>
    <w:p w14:paraId="7E8CDD9F" w14:textId="043A101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_Toc193630685 \h </w:instrText>
      </w:r>
      <w:r>
        <w:rPr>
          <w:noProof/>
        </w:rPr>
      </w:r>
      <w:r>
        <w:rPr>
          <w:noProof/>
        </w:rPr>
        <w:fldChar w:fldCharType="separate"/>
      </w:r>
      <w:r>
        <w:rPr>
          <w:noProof/>
        </w:rPr>
        <w:t>121</w:t>
      </w:r>
      <w:r>
        <w:rPr>
          <w:noProof/>
        </w:rPr>
        <w:fldChar w:fldCharType="end"/>
      </w:r>
    </w:p>
    <w:p w14:paraId="7D1F0FB3" w14:textId="692EF92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_Toc193630686 \h </w:instrText>
      </w:r>
      <w:r>
        <w:rPr>
          <w:noProof/>
        </w:rPr>
      </w:r>
      <w:r>
        <w:rPr>
          <w:noProof/>
        </w:rPr>
        <w:fldChar w:fldCharType="separate"/>
      </w:r>
      <w:r>
        <w:rPr>
          <w:noProof/>
        </w:rPr>
        <w:t>121</w:t>
      </w:r>
      <w:r>
        <w:rPr>
          <w:noProof/>
        </w:rPr>
        <w:fldChar w:fldCharType="end"/>
      </w:r>
    </w:p>
    <w:p w14:paraId="2BAA3872" w14:textId="4C165DD0"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_Toc193630687 \h </w:instrText>
      </w:r>
      <w:r>
        <w:rPr>
          <w:noProof/>
        </w:rPr>
      </w:r>
      <w:r>
        <w:rPr>
          <w:noProof/>
        </w:rPr>
        <w:fldChar w:fldCharType="separate"/>
      </w:r>
      <w:r>
        <w:rPr>
          <w:noProof/>
        </w:rPr>
        <w:t>123</w:t>
      </w:r>
      <w:r>
        <w:rPr>
          <w:noProof/>
        </w:rPr>
        <w:fldChar w:fldCharType="end"/>
      </w:r>
    </w:p>
    <w:p w14:paraId="3C442EFA" w14:textId="1CE7AA3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_Toc193630688 \h </w:instrText>
      </w:r>
      <w:r>
        <w:rPr>
          <w:noProof/>
        </w:rPr>
      </w:r>
      <w:r>
        <w:rPr>
          <w:noProof/>
        </w:rPr>
        <w:fldChar w:fldCharType="separate"/>
      </w:r>
      <w:r>
        <w:rPr>
          <w:noProof/>
        </w:rPr>
        <w:t>123</w:t>
      </w:r>
      <w:r>
        <w:rPr>
          <w:noProof/>
        </w:rPr>
        <w:fldChar w:fldCharType="end"/>
      </w:r>
    </w:p>
    <w:p w14:paraId="1ECB0430" w14:textId="33F670E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_Toc193630689 \h </w:instrText>
      </w:r>
      <w:r>
        <w:rPr>
          <w:noProof/>
        </w:rPr>
      </w:r>
      <w:r>
        <w:rPr>
          <w:noProof/>
        </w:rPr>
        <w:fldChar w:fldCharType="separate"/>
      </w:r>
      <w:r>
        <w:rPr>
          <w:noProof/>
        </w:rPr>
        <w:t>123</w:t>
      </w:r>
      <w:r>
        <w:rPr>
          <w:noProof/>
        </w:rPr>
        <w:fldChar w:fldCharType="end"/>
      </w:r>
    </w:p>
    <w:p w14:paraId="6D6C7755" w14:textId="587EDE50"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_Toc193630690 \h </w:instrText>
      </w:r>
      <w:r>
        <w:rPr>
          <w:noProof/>
        </w:rPr>
      </w:r>
      <w:r>
        <w:rPr>
          <w:noProof/>
        </w:rPr>
        <w:fldChar w:fldCharType="separate"/>
      </w:r>
      <w:r>
        <w:rPr>
          <w:noProof/>
        </w:rPr>
        <w:t>126</w:t>
      </w:r>
      <w:r>
        <w:rPr>
          <w:noProof/>
        </w:rPr>
        <w:fldChar w:fldCharType="end"/>
      </w:r>
    </w:p>
    <w:p w14:paraId="752AE62C" w14:textId="125B5C7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_Toc193630691 \h </w:instrText>
      </w:r>
      <w:r>
        <w:rPr>
          <w:noProof/>
        </w:rPr>
      </w:r>
      <w:r>
        <w:rPr>
          <w:noProof/>
        </w:rPr>
        <w:fldChar w:fldCharType="separate"/>
      </w:r>
      <w:r>
        <w:rPr>
          <w:noProof/>
        </w:rPr>
        <w:t>126</w:t>
      </w:r>
      <w:r>
        <w:rPr>
          <w:noProof/>
        </w:rPr>
        <w:fldChar w:fldCharType="end"/>
      </w:r>
    </w:p>
    <w:p w14:paraId="09CD0E37" w14:textId="57CC24A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_Toc193630692 \h </w:instrText>
      </w:r>
      <w:r>
        <w:rPr>
          <w:noProof/>
        </w:rPr>
      </w:r>
      <w:r>
        <w:rPr>
          <w:noProof/>
        </w:rPr>
        <w:fldChar w:fldCharType="separate"/>
      </w:r>
      <w:r>
        <w:rPr>
          <w:noProof/>
        </w:rPr>
        <w:t>126</w:t>
      </w:r>
      <w:r>
        <w:rPr>
          <w:noProof/>
        </w:rPr>
        <w:fldChar w:fldCharType="end"/>
      </w:r>
    </w:p>
    <w:p w14:paraId="1AA6FA92" w14:textId="296BFBB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_Toc193630693 \h </w:instrText>
      </w:r>
      <w:r>
        <w:rPr>
          <w:noProof/>
        </w:rPr>
      </w:r>
      <w:r>
        <w:rPr>
          <w:noProof/>
        </w:rPr>
        <w:fldChar w:fldCharType="separate"/>
      </w:r>
      <w:r>
        <w:rPr>
          <w:noProof/>
        </w:rPr>
        <w:t>129</w:t>
      </w:r>
      <w:r>
        <w:rPr>
          <w:noProof/>
        </w:rPr>
        <w:fldChar w:fldCharType="end"/>
      </w:r>
    </w:p>
    <w:p w14:paraId="12E77B6C" w14:textId="0E22758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_Toc193630694 \h </w:instrText>
      </w:r>
      <w:r>
        <w:rPr>
          <w:noProof/>
        </w:rPr>
      </w:r>
      <w:r>
        <w:rPr>
          <w:noProof/>
        </w:rPr>
        <w:fldChar w:fldCharType="separate"/>
      </w:r>
      <w:r>
        <w:rPr>
          <w:noProof/>
        </w:rPr>
        <w:t>129</w:t>
      </w:r>
      <w:r>
        <w:rPr>
          <w:noProof/>
        </w:rPr>
        <w:fldChar w:fldCharType="end"/>
      </w:r>
    </w:p>
    <w:p w14:paraId="5576A38B" w14:textId="5657C04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_Toc193630695 \h </w:instrText>
      </w:r>
      <w:r>
        <w:rPr>
          <w:noProof/>
        </w:rPr>
      </w:r>
      <w:r>
        <w:rPr>
          <w:noProof/>
        </w:rPr>
        <w:fldChar w:fldCharType="separate"/>
      </w:r>
      <w:r>
        <w:rPr>
          <w:noProof/>
        </w:rPr>
        <w:t>129</w:t>
      </w:r>
      <w:r>
        <w:rPr>
          <w:noProof/>
        </w:rPr>
        <w:fldChar w:fldCharType="end"/>
      </w:r>
    </w:p>
    <w:p w14:paraId="436CE602" w14:textId="180D1D7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_Toc193630696 \h </w:instrText>
      </w:r>
      <w:r>
        <w:rPr>
          <w:noProof/>
        </w:rPr>
      </w:r>
      <w:r>
        <w:rPr>
          <w:noProof/>
        </w:rPr>
        <w:fldChar w:fldCharType="separate"/>
      </w:r>
      <w:r>
        <w:rPr>
          <w:noProof/>
        </w:rPr>
        <w:t>129</w:t>
      </w:r>
      <w:r>
        <w:rPr>
          <w:noProof/>
        </w:rPr>
        <w:fldChar w:fldCharType="end"/>
      </w:r>
    </w:p>
    <w:p w14:paraId="43C0C4C0" w14:textId="3E3063C1"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_Toc193630697 \h </w:instrText>
      </w:r>
      <w:r>
        <w:rPr>
          <w:noProof/>
        </w:rPr>
      </w:r>
      <w:r>
        <w:rPr>
          <w:noProof/>
        </w:rPr>
        <w:fldChar w:fldCharType="separate"/>
      </w:r>
      <w:r>
        <w:rPr>
          <w:noProof/>
        </w:rPr>
        <w:t>131</w:t>
      </w:r>
      <w:r>
        <w:rPr>
          <w:noProof/>
        </w:rPr>
        <w:fldChar w:fldCharType="end"/>
      </w:r>
    </w:p>
    <w:p w14:paraId="5548D46A" w14:textId="077479DC"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D165A1">
        <w:rPr>
          <w:rFonts w:eastAsia="SimSun"/>
          <w:noProof/>
        </w:rPr>
        <w:t>MBMS download delivery method</w:t>
      </w:r>
      <w:r>
        <w:rPr>
          <w:noProof/>
        </w:rPr>
        <w:tab/>
      </w:r>
      <w:r>
        <w:rPr>
          <w:noProof/>
        </w:rPr>
        <w:fldChar w:fldCharType="begin"/>
      </w:r>
      <w:r>
        <w:rPr>
          <w:noProof/>
        </w:rPr>
        <w:instrText xml:space="preserve"> PAGEREF _Toc193630698 \h </w:instrText>
      </w:r>
      <w:r>
        <w:rPr>
          <w:noProof/>
        </w:rPr>
      </w:r>
      <w:r>
        <w:rPr>
          <w:noProof/>
        </w:rPr>
        <w:fldChar w:fldCharType="separate"/>
      </w:r>
      <w:r>
        <w:rPr>
          <w:noProof/>
        </w:rPr>
        <w:t>131</w:t>
      </w:r>
      <w:r>
        <w:rPr>
          <w:noProof/>
        </w:rPr>
        <w:fldChar w:fldCharType="end"/>
      </w:r>
    </w:p>
    <w:p w14:paraId="6609B81A" w14:textId="300E98F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_Toc193630699 \h </w:instrText>
      </w:r>
      <w:r>
        <w:rPr>
          <w:noProof/>
        </w:rPr>
      </w:r>
      <w:r>
        <w:rPr>
          <w:noProof/>
        </w:rPr>
        <w:fldChar w:fldCharType="separate"/>
      </w:r>
      <w:r>
        <w:rPr>
          <w:noProof/>
        </w:rPr>
        <w:t>131</w:t>
      </w:r>
      <w:r>
        <w:rPr>
          <w:noProof/>
        </w:rPr>
        <w:fldChar w:fldCharType="end"/>
      </w:r>
    </w:p>
    <w:p w14:paraId="1DE8B63B" w14:textId="0A5D474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_Toc193630700 \h </w:instrText>
      </w:r>
      <w:r>
        <w:rPr>
          <w:noProof/>
        </w:rPr>
      </w:r>
      <w:r>
        <w:rPr>
          <w:noProof/>
        </w:rPr>
        <w:fldChar w:fldCharType="separate"/>
      </w:r>
      <w:r>
        <w:rPr>
          <w:noProof/>
        </w:rPr>
        <w:t>131</w:t>
      </w:r>
      <w:r>
        <w:rPr>
          <w:noProof/>
        </w:rPr>
        <w:fldChar w:fldCharType="end"/>
      </w:r>
    </w:p>
    <w:p w14:paraId="03A3C7C9" w14:textId="4B112D55"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D165A1">
        <w:rPr>
          <w:rFonts w:eastAsia="SimSun"/>
          <w:noProof/>
        </w:rPr>
        <w:t xml:space="preserve">FD </w:t>
      </w:r>
      <w:r>
        <w:rPr>
          <w:noProof/>
        </w:rPr>
        <w:t xml:space="preserve">communication upgrade to an emergency </w:t>
      </w:r>
      <w:r w:rsidRPr="00D165A1">
        <w:rPr>
          <w:rFonts w:eastAsia="SimSun"/>
          <w:noProof/>
        </w:rPr>
        <w:t xml:space="preserve">FD </w:t>
      </w:r>
      <w:r>
        <w:rPr>
          <w:noProof/>
        </w:rPr>
        <w:t>communication</w:t>
      </w:r>
      <w:r>
        <w:rPr>
          <w:noProof/>
        </w:rPr>
        <w:tab/>
      </w:r>
      <w:r>
        <w:rPr>
          <w:noProof/>
        </w:rPr>
        <w:fldChar w:fldCharType="begin"/>
      </w:r>
      <w:r>
        <w:rPr>
          <w:noProof/>
        </w:rPr>
        <w:instrText xml:space="preserve"> PAGEREF _Toc193630701 \h </w:instrText>
      </w:r>
      <w:r>
        <w:rPr>
          <w:noProof/>
        </w:rPr>
      </w:r>
      <w:r>
        <w:rPr>
          <w:noProof/>
        </w:rPr>
        <w:fldChar w:fldCharType="separate"/>
      </w:r>
      <w:r>
        <w:rPr>
          <w:noProof/>
        </w:rPr>
        <w:t>132</w:t>
      </w:r>
      <w:r>
        <w:rPr>
          <w:noProof/>
        </w:rPr>
        <w:fldChar w:fldCharType="end"/>
      </w:r>
    </w:p>
    <w:p w14:paraId="3D340F09" w14:textId="5CCFC3E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_Toc193630702 \h </w:instrText>
      </w:r>
      <w:r>
        <w:rPr>
          <w:noProof/>
        </w:rPr>
      </w:r>
      <w:r>
        <w:rPr>
          <w:noProof/>
        </w:rPr>
        <w:fldChar w:fldCharType="separate"/>
      </w:r>
      <w:r>
        <w:rPr>
          <w:noProof/>
        </w:rPr>
        <w:t>132</w:t>
      </w:r>
      <w:r>
        <w:rPr>
          <w:noProof/>
        </w:rPr>
        <w:fldChar w:fldCharType="end"/>
      </w:r>
    </w:p>
    <w:p w14:paraId="11319BC6" w14:textId="05F7B829"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_Toc193630703 \h </w:instrText>
      </w:r>
      <w:r>
        <w:rPr>
          <w:noProof/>
        </w:rPr>
      </w:r>
      <w:r>
        <w:rPr>
          <w:noProof/>
        </w:rPr>
        <w:fldChar w:fldCharType="separate"/>
      </w:r>
      <w:r>
        <w:rPr>
          <w:noProof/>
        </w:rPr>
        <w:t>133</w:t>
      </w:r>
      <w:r>
        <w:rPr>
          <w:noProof/>
        </w:rPr>
        <w:fldChar w:fldCharType="end"/>
      </w:r>
    </w:p>
    <w:p w14:paraId="3731A3B1" w14:textId="67964D5E"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_Toc193630704 \h </w:instrText>
      </w:r>
      <w:r>
        <w:rPr>
          <w:noProof/>
        </w:rPr>
      </w:r>
      <w:r>
        <w:rPr>
          <w:noProof/>
        </w:rPr>
        <w:fldChar w:fldCharType="separate"/>
      </w:r>
      <w:r>
        <w:rPr>
          <w:noProof/>
        </w:rPr>
        <w:t>134</w:t>
      </w:r>
      <w:r>
        <w:rPr>
          <w:noProof/>
        </w:rPr>
        <w:fldChar w:fldCharType="end"/>
      </w:r>
    </w:p>
    <w:p w14:paraId="06618FF3" w14:textId="3AF59E0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_Toc193630705 \h </w:instrText>
      </w:r>
      <w:r>
        <w:rPr>
          <w:noProof/>
        </w:rPr>
      </w:r>
      <w:r>
        <w:rPr>
          <w:noProof/>
        </w:rPr>
        <w:fldChar w:fldCharType="separate"/>
      </w:r>
      <w:r>
        <w:rPr>
          <w:noProof/>
        </w:rPr>
        <w:t>134</w:t>
      </w:r>
      <w:r>
        <w:rPr>
          <w:noProof/>
        </w:rPr>
        <w:fldChar w:fldCharType="end"/>
      </w:r>
    </w:p>
    <w:p w14:paraId="67DC1E2A" w14:textId="7051D24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_Toc193630706 \h </w:instrText>
      </w:r>
      <w:r>
        <w:rPr>
          <w:noProof/>
        </w:rPr>
      </w:r>
      <w:r>
        <w:rPr>
          <w:noProof/>
        </w:rPr>
        <w:fldChar w:fldCharType="separate"/>
      </w:r>
      <w:r>
        <w:rPr>
          <w:noProof/>
        </w:rPr>
        <w:t>134</w:t>
      </w:r>
      <w:r>
        <w:rPr>
          <w:noProof/>
        </w:rPr>
        <w:fldChar w:fldCharType="end"/>
      </w:r>
    </w:p>
    <w:p w14:paraId="027E16A4" w14:textId="581D056B"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_Toc193630707 \h </w:instrText>
      </w:r>
      <w:r>
        <w:rPr>
          <w:noProof/>
        </w:rPr>
      </w:r>
      <w:r>
        <w:rPr>
          <w:noProof/>
        </w:rPr>
        <w:fldChar w:fldCharType="separate"/>
      </w:r>
      <w:r>
        <w:rPr>
          <w:noProof/>
        </w:rPr>
        <w:t>136</w:t>
      </w:r>
      <w:r>
        <w:rPr>
          <w:noProof/>
        </w:rPr>
        <w:fldChar w:fldCharType="end"/>
      </w:r>
    </w:p>
    <w:p w14:paraId="3A373BD7" w14:textId="609E19A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_Toc193630708 \h </w:instrText>
      </w:r>
      <w:r>
        <w:rPr>
          <w:noProof/>
        </w:rPr>
      </w:r>
      <w:r>
        <w:rPr>
          <w:noProof/>
        </w:rPr>
        <w:fldChar w:fldCharType="separate"/>
      </w:r>
      <w:r>
        <w:rPr>
          <w:noProof/>
        </w:rPr>
        <w:t>136</w:t>
      </w:r>
      <w:r>
        <w:rPr>
          <w:noProof/>
        </w:rPr>
        <w:fldChar w:fldCharType="end"/>
      </w:r>
    </w:p>
    <w:p w14:paraId="73FF6BAA" w14:textId="02328D0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_Toc193630709 \h </w:instrText>
      </w:r>
      <w:r>
        <w:rPr>
          <w:noProof/>
        </w:rPr>
      </w:r>
      <w:r>
        <w:rPr>
          <w:noProof/>
        </w:rPr>
        <w:fldChar w:fldCharType="separate"/>
      </w:r>
      <w:r>
        <w:rPr>
          <w:noProof/>
        </w:rPr>
        <w:t>136</w:t>
      </w:r>
      <w:r>
        <w:rPr>
          <w:noProof/>
        </w:rPr>
        <w:fldChar w:fldCharType="end"/>
      </w:r>
    </w:p>
    <w:p w14:paraId="28D25152" w14:textId="7FD1CC82"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_Toc193630710 \h </w:instrText>
      </w:r>
      <w:r>
        <w:rPr>
          <w:noProof/>
        </w:rPr>
      </w:r>
      <w:r>
        <w:rPr>
          <w:noProof/>
        </w:rPr>
        <w:fldChar w:fldCharType="separate"/>
      </w:r>
      <w:r>
        <w:rPr>
          <w:noProof/>
        </w:rPr>
        <w:t>138</w:t>
      </w:r>
      <w:r>
        <w:rPr>
          <w:noProof/>
        </w:rPr>
        <w:fldChar w:fldCharType="end"/>
      </w:r>
    </w:p>
    <w:p w14:paraId="2786744F" w14:textId="2635345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_Toc193630711 \h </w:instrText>
      </w:r>
      <w:r>
        <w:rPr>
          <w:noProof/>
        </w:rPr>
      </w:r>
      <w:r>
        <w:rPr>
          <w:noProof/>
        </w:rPr>
        <w:fldChar w:fldCharType="separate"/>
      </w:r>
      <w:r>
        <w:rPr>
          <w:noProof/>
        </w:rPr>
        <w:t>138</w:t>
      </w:r>
      <w:r>
        <w:rPr>
          <w:noProof/>
        </w:rPr>
        <w:fldChar w:fldCharType="end"/>
      </w:r>
    </w:p>
    <w:p w14:paraId="6C28B30B" w14:textId="6EF77FB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_Toc193630712 \h </w:instrText>
      </w:r>
      <w:r>
        <w:rPr>
          <w:noProof/>
        </w:rPr>
      </w:r>
      <w:r>
        <w:rPr>
          <w:noProof/>
        </w:rPr>
        <w:fldChar w:fldCharType="separate"/>
      </w:r>
      <w:r>
        <w:rPr>
          <w:noProof/>
        </w:rPr>
        <w:t>138</w:t>
      </w:r>
      <w:r>
        <w:rPr>
          <w:noProof/>
        </w:rPr>
        <w:fldChar w:fldCharType="end"/>
      </w:r>
    </w:p>
    <w:p w14:paraId="70699D9C" w14:textId="70203DEE"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_Toc193630713 \h </w:instrText>
      </w:r>
      <w:r>
        <w:rPr>
          <w:noProof/>
        </w:rPr>
      </w:r>
      <w:r>
        <w:rPr>
          <w:noProof/>
        </w:rPr>
        <w:fldChar w:fldCharType="separate"/>
      </w:r>
      <w:r>
        <w:rPr>
          <w:noProof/>
        </w:rPr>
        <w:t>138</w:t>
      </w:r>
      <w:r>
        <w:rPr>
          <w:noProof/>
        </w:rPr>
        <w:fldChar w:fldCharType="end"/>
      </w:r>
    </w:p>
    <w:p w14:paraId="1ED06A2D" w14:textId="0F1BBFD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_Toc193630714 \h </w:instrText>
      </w:r>
      <w:r>
        <w:rPr>
          <w:noProof/>
        </w:rPr>
      </w:r>
      <w:r>
        <w:rPr>
          <w:noProof/>
        </w:rPr>
        <w:fldChar w:fldCharType="separate"/>
      </w:r>
      <w:r>
        <w:rPr>
          <w:noProof/>
        </w:rPr>
        <w:t>138</w:t>
      </w:r>
      <w:r>
        <w:rPr>
          <w:noProof/>
        </w:rPr>
        <w:fldChar w:fldCharType="end"/>
      </w:r>
    </w:p>
    <w:p w14:paraId="3C86079B" w14:textId="33F91F4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_Toc193630715 \h </w:instrText>
      </w:r>
      <w:r>
        <w:rPr>
          <w:noProof/>
        </w:rPr>
      </w:r>
      <w:r>
        <w:rPr>
          <w:noProof/>
        </w:rPr>
        <w:fldChar w:fldCharType="separate"/>
      </w:r>
      <w:r>
        <w:rPr>
          <w:noProof/>
        </w:rPr>
        <w:t>138</w:t>
      </w:r>
      <w:r>
        <w:rPr>
          <w:noProof/>
        </w:rPr>
        <w:fldChar w:fldCharType="end"/>
      </w:r>
    </w:p>
    <w:p w14:paraId="7CDE952E" w14:textId="21B1D04F"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_Toc193630716 \h </w:instrText>
      </w:r>
      <w:r>
        <w:rPr>
          <w:noProof/>
        </w:rPr>
      </w:r>
      <w:r>
        <w:rPr>
          <w:noProof/>
        </w:rPr>
        <w:fldChar w:fldCharType="separate"/>
      </w:r>
      <w:r>
        <w:rPr>
          <w:noProof/>
        </w:rPr>
        <w:t>138</w:t>
      </w:r>
      <w:r>
        <w:rPr>
          <w:noProof/>
        </w:rPr>
        <w:fldChar w:fldCharType="end"/>
      </w:r>
    </w:p>
    <w:p w14:paraId="020DF7AE" w14:textId="04495902"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w:t>
      </w:r>
      <w:r w:rsidRPr="00D165A1">
        <w:rPr>
          <w:noProof/>
          <w:lang w:val="en-IN"/>
        </w:rPr>
        <w:t>.</w:t>
      </w:r>
      <w:r w:rsidRPr="00D165A1">
        <w:rPr>
          <w:noProof/>
          <w:lang w:val="en-IN" w:eastAsia="zh-CN"/>
        </w:rPr>
        <w:t>5</w:t>
      </w:r>
      <w:r w:rsidRPr="00D165A1">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General</w:t>
      </w:r>
      <w:r>
        <w:rPr>
          <w:noProof/>
        </w:rPr>
        <w:tab/>
      </w:r>
      <w:r>
        <w:rPr>
          <w:noProof/>
        </w:rPr>
        <w:fldChar w:fldCharType="begin"/>
      </w:r>
      <w:r>
        <w:rPr>
          <w:noProof/>
        </w:rPr>
        <w:instrText xml:space="preserve"> PAGEREF _Toc193630717 \h </w:instrText>
      </w:r>
      <w:r>
        <w:rPr>
          <w:noProof/>
        </w:rPr>
      </w:r>
      <w:r>
        <w:rPr>
          <w:noProof/>
        </w:rPr>
        <w:fldChar w:fldCharType="separate"/>
      </w:r>
      <w:r>
        <w:rPr>
          <w:noProof/>
        </w:rPr>
        <w:t>138</w:t>
      </w:r>
      <w:r>
        <w:rPr>
          <w:noProof/>
        </w:rPr>
        <w:fldChar w:fldCharType="end"/>
      </w:r>
    </w:p>
    <w:p w14:paraId="6CE38C53" w14:textId="5975D6A6"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_Toc193630718 \h </w:instrText>
      </w:r>
      <w:r>
        <w:rPr>
          <w:noProof/>
        </w:rPr>
      </w:r>
      <w:r>
        <w:rPr>
          <w:noProof/>
        </w:rPr>
        <w:fldChar w:fldCharType="separate"/>
      </w:r>
      <w:r>
        <w:rPr>
          <w:noProof/>
        </w:rPr>
        <w:t>138</w:t>
      </w:r>
      <w:r>
        <w:rPr>
          <w:noProof/>
        </w:rPr>
        <w:fldChar w:fldCharType="end"/>
      </w:r>
    </w:p>
    <w:p w14:paraId="708B3C3F" w14:textId="443E859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rPr>
        <w:t>7.5.3.</w:t>
      </w:r>
      <w:r w:rsidRPr="00D165A1">
        <w:rPr>
          <w:noProof/>
          <w:lang w:val="en-IN" w:eastAsia="zh-CN"/>
        </w:rPr>
        <w:t>2</w:t>
      </w:r>
      <w:r w:rsidRPr="00D165A1">
        <w:rPr>
          <w:noProof/>
          <w:lang w:val="en-IN"/>
        </w:rPr>
        <w:t>.</w:t>
      </w:r>
      <w:r w:rsidRPr="00D165A1">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MCData FD request (using media plane)</w:t>
      </w:r>
      <w:r>
        <w:rPr>
          <w:noProof/>
        </w:rPr>
        <w:tab/>
      </w:r>
      <w:r>
        <w:rPr>
          <w:noProof/>
        </w:rPr>
        <w:fldChar w:fldCharType="begin"/>
      </w:r>
      <w:r>
        <w:rPr>
          <w:noProof/>
        </w:rPr>
        <w:instrText xml:space="preserve"> PAGEREF _Toc193630719 \h </w:instrText>
      </w:r>
      <w:r>
        <w:rPr>
          <w:noProof/>
        </w:rPr>
      </w:r>
      <w:r>
        <w:rPr>
          <w:noProof/>
        </w:rPr>
        <w:fldChar w:fldCharType="separate"/>
      </w:r>
      <w:r>
        <w:rPr>
          <w:noProof/>
        </w:rPr>
        <w:t>138</w:t>
      </w:r>
      <w:r>
        <w:rPr>
          <w:noProof/>
        </w:rPr>
        <w:fldChar w:fldCharType="end"/>
      </w:r>
    </w:p>
    <w:p w14:paraId="2893239D" w14:textId="4B82896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rPr>
        <w:t>7.5.3.</w:t>
      </w:r>
      <w:r w:rsidRPr="00D165A1">
        <w:rPr>
          <w:noProof/>
          <w:lang w:val="en-IN" w:eastAsia="zh-CN"/>
        </w:rPr>
        <w:t>2</w:t>
      </w:r>
      <w:r w:rsidRPr="00D165A1">
        <w:rPr>
          <w:noProof/>
          <w:lang w:val="en-IN"/>
        </w:rPr>
        <w:t>.</w:t>
      </w:r>
      <w:r w:rsidRPr="00D165A1">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MCData FD response (using media plane)</w:t>
      </w:r>
      <w:r>
        <w:rPr>
          <w:noProof/>
        </w:rPr>
        <w:tab/>
      </w:r>
      <w:r>
        <w:rPr>
          <w:noProof/>
        </w:rPr>
        <w:fldChar w:fldCharType="begin"/>
      </w:r>
      <w:r>
        <w:rPr>
          <w:noProof/>
        </w:rPr>
        <w:instrText xml:space="preserve"> PAGEREF _Toc193630720 \h </w:instrText>
      </w:r>
      <w:r>
        <w:rPr>
          <w:noProof/>
        </w:rPr>
      </w:r>
      <w:r>
        <w:rPr>
          <w:noProof/>
        </w:rPr>
        <w:fldChar w:fldCharType="separate"/>
      </w:r>
      <w:r>
        <w:rPr>
          <w:noProof/>
        </w:rPr>
        <w:t>139</w:t>
      </w:r>
      <w:r>
        <w:rPr>
          <w:noProof/>
        </w:rPr>
        <w:fldChar w:fldCharType="end"/>
      </w:r>
    </w:p>
    <w:p w14:paraId="2FCA1913" w14:textId="6B6C277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_Toc193630721 \h </w:instrText>
      </w:r>
      <w:r>
        <w:rPr>
          <w:noProof/>
        </w:rPr>
      </w:r>
      <w:r>
        <w:rPr>
          <w:noProof/>
        </w:rPr>
        <w:fldChar w:fldCharType="separate"/>
      </w:r>
      <w:r>
        <w:rPr>
          <w:noProof/>
        </w:rPr>
        <w:t>139</w:t>
      </w:r>
      <w:r>
        <w:rPr>
          <w:noProof/>
        </w:rPr>
        <w:fldChar w:fldCharType="end"/>
      </w:r>
    </w:p>
    <w:p w14:paraId="7730BBF9" w14:textId="0BA3731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rPr>
        <w:t>7.5.3.</w:t>
      </w:r>
      <w:r w:rsidRPr="00D165A1">
        <w:rPr>
          <w:noProof/>
          <w:lang w:val="en-IN" w:eastAsia="zh-CN"/>
        </w:rPr>
        <w:t>2</w:t>
      </w:r>
      <w:r w:rsidRPr="00D165A1">
        <w:rPr>
          <w:noProof/>
          <w:lang w:val="en-IN"/>
        </w:rPr>
        <w:t>.</w:t>
      </w:r>
      <w:r w:rsidRPr="00D165A1">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MCData group standalone FD request (using media plane)</w:t>
      </w:r>
      <w:r>
        <w:rPr>
          <w:noProof/>
        </w:rPr>
        <w:tab/>
      </w:r>
      <w:r>
        <w:rPr>
          <w:noProof/>
        </w:rPr>
        <w:fldChar w:fldCharType="begin"/>
      </w:r>
      <w:r>
        <w:rPr>
          <w:noProof/>
        </w:rPr>
        <w:instrText xml:space="preserve"> PAGEREF _Toc193630722 \h </w:instrText>
      </w:r>
      <w:r>
        <w:rPr>
          <w:noProof/>
        </w:rPr>
      </w:r>
      <w:r>
        <w:rPr>
          <w:noProof/>
        </w:rPr>
        <w:fldChar w:fldCharType="separate"/>
      </w:r>
      <w:r>
        <w:rPr>
          <w:noProof/>
        </w:rPr>
        <w:t>139</w:t>
      </w:r>
      <w:r>
        <w:rPr>
          <w:noProof/>
        </w:rPr>
        <w:fldChar w:fldCharType="end"/>
      </w:r>
    </w:p>
    <w:p w14:paraId="23A84A00" w14:textId="451850E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rPr>
        <w:t>7.5.3.2.</w:t>
      </w:r>
      <w:r w:rsidRPr="00D165A1">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MCData group standalone FD response (using media plane)</w:t>
      </w:r>
      <w:r>
        <w:rPr>
          <w:noProof/>
        </w:rPr>
        <w:tab/>
      </w:r>
      <w:r>
        <w:rPr>
          <w:noProof/>
        </w:rPr>
        <w:fldChar w:fldCharType="begin"/>
      </w:r>
      <w:r>
        <w:rPr>
          <w:noProof/>
        </w:rPr>
        <w:instrText xml:space="preserve"> PAGEREF _Toc193630723 \h </w:instrText>
      </w:r>
      <w:r>
        <w:rPr>
          <w:noProof/>
        </w:rPr>
      </w:r>
      <w:r>
        <w:rPr>
          <w:noProof/>
        </w:rPr>
        <w:fldChar w:fldCharType="separate"/>
      </w:r>
      <w:r>
        <w:rPr>
          <w:noProof/>
        </w:rPr>
        <w:t>140</w:t>
      </w:r>
      <w:r>
        <w:rPr>
          <w:noProof/>
        </w:rPr>
        <w:fldChar w:fldCharType="end"/>
      </w:r>
    </w:p>
    <w:p w14:paraId="0A2BB64C" w14:textId="3AD5400F"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7.5.3</w:t>
      </w:r>
      <w:r w:rsidRPr="00D165A1">
        <w:rPr>
          <w:noProof/>
          <w:lang w:val="en-IN"/>
        </w:rPr>
        <w:t>.3</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One-to-one standalone file distribution using media plane</w:t>
      </w:r>
      <w:r>
        <w:rPr>
          <w:noProof/>
        </w:rPr>
        <w:tab/>
      </w:r>
      <w:r>
        <w:rPr>
          <w:noProof/>
        </w:rPr>
        <w:fldChar w:fldCharType="begin"/>
      </w:r>
      <w:r>
        <w:rPr>
          <w:noProof/>
        </w:rPr>
        <w:instrText xml:space="preserve"> PAGEREF _Toc193630724 \h </w:instrText>
      </w:r>
      <w:r>
        <w:rPr>
          <w:noProof/>
        </w:rPr>
      </w:r>
      <w:r>
        <w:rPr>
          <w:noProof/>
        </w:rPr>
        <w:fldChar w:fldCharType="separate"/>
      </w:r>
      <w:r>
        <w:rPr>
          <w:noProof/>
        </w:rPr>
        <w:t>140</w:t>
      </w:r>
      <w:r>
        <w:rPr>
          <w:noProof/>
        </w:rPr>
        <w:fldChar w:fldCharType="end"/>
      </w:r>
    </w:p>
    <w:p w14:paraId="49FD4259" w14:textId="242F8D7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7.5.3</w:t>
      </w:r>
      <w:r w:rsidRPr="00D165A1">
        <w:rPr>
          <w:noProof/>
          <w:lang w:val="en-IN"/>
        </w:rPr>
        <w:t>.3.</w:t>
      </w:r>
      <w:r w:rsidRPr="00D165A1">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General</w:t>
      </w:r>
      <w:r>
        <w:rPr>
          <w:noProof/>
        </w:rPr>
        <w:tab/>
      </w:r>
      <w:r>
        <w:rPr>
          <w:noProof/>
        </w:rPr>
        <w:fldChar w:fldCharType="begin"/>
      </w:r>
      <w:r>
        <w:rPr>
          <w:noProof/>
        </w:rPr>
        <w:instrText xml:space="preserve"> PAGEREF _Toc193630725 \h </w:instrText>
      </w:r>
      <w:r>
        <w:rPr>
          <w:noProof/>
        </w:rPr>
      </w:r>
      <w:r>
        <w:rPr>
          <w:noProof/>
        </w:rPr>
        <w:fldChar w:fldCharType="separate"/>
      </w:r>
      <w:r>
        <w:rPr>
          <w:noProof/>
        </w:rPr>
        <w:t>140</w:t>
      </w:r>
      <w:r>
        <w:rPr>
          <w:noProof/>
        </w:rPr>
        <w:fldChar w:fldCharType="end"/>
      </w:r>
    </w:p>
    <w:p w14:paraId="13E727C7" w14:textId="4D30593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7.5.3</w:t>
      </w:r>
      <w:r w:rsidRPr="00D165A1">
        <w:rPr>
          <w:noProof/>
          <w:lang w:val="en-IN"/>
        </w:rPr>
        <w:t>.3.</w:t>
      </w:r>
      <w:r w:rsidRPr="00D165A1">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Procedure</w:t>
      </w:r>
      <w:r>
        <w:rPr>
          <w:noProof/>
        </w:rPr>
        <w:tab/>
      </w:r>
      <w:r>
        <w:rPr>
          <w:noProof/>
        </w:rPr>
        <w:fldChar w:fldCharType="begin"/>
      </w:r>
      <w:r>
        <w:rPr>
          <w:noProof/>
        </w:rPr>
        <w:instrText xml:space="preserve"> PAGEREF _Toc193630726 \h </w:instrText>
      </w:r>
      <w:r>
        <w:rPr>
          <w:noProof/>
        </w:rPr>
      </w:r>
      <w:r>
        <w:rPr>
          <w:noProof/>
        </w:rPr>
        <w:fldChar w:fldCharType="separate"/>
      </w:r>
      <w:r>
        <w:rPr>
          <w:noProof/>
        </w:rPr>
        <w:t>140</w:t>
      </w:r>
      <w:r>
        <w:rPr>
          <w:noProof/>
        </w:rPr>
        <w:fldChar w:fldCharType="end"/>
      </w:r>
    </w:p>
    <w:p w14:paraId="25EDAFCC" w14:textId="75086031"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Group standalone file distribution using media plane</w:t>
      </w:r>
      <w:r>
        <w:rPr>
          <w:noProof/>
        </w:rPr>
        <w:tab/>
      </w:r>
      <w:r>
        <w:rPr>
          <w:noProof/>
        </w:rPr>
        <w:fldChar w:fldCharType="begin"/>
      </w:r>
      <w:r>
        <w:rPr>
          <w:noProof/>
        </w:rPr>
        <w:instrText xml:space="preserve"> PAGEREF _Toc193630727 \h </w:instrText>
      </w:r>
      <w:r>
        <w:rPr>
          <w:noProof/>
        </w:rPr>
      </w:r>
      <w:r>
        <w:rPr>
          <w:noProof/>
        </w:rPr>
        <w:fldChar w:fldCharType="separate"/>
      </w:r>
      <w:r>
        <w:rPr>
          <w:noProof/>
        </w:rPr>
        <w:t>141</w:t>
      </w:r>
      <w:r>
        <w:rPr>
          <w:noProof/>
        </w:rPr>
        <w:fldChar w:fldCharType="end"/>
      </w:r>
    </w:p>
    <w:p w14:paraId="2A7DE8EC" w14:textId="5D8CDFC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General</w:t>
      </w:r>
      <w:r>
        <w:rPr>
          <w:noProof/>
        </w:rPr>
        <w:tab/>
      </w:r>
      <w:r>
        <w:rPr>
          <w:noProof/>
        </w:rPr>
        <w:fldChar w:fldCharType="begin"/>
      </w:r>
      <w:r>
        <w:rPr>
          <w:noProof/>
        </w:rPr>
        <w:instrText xml:space="preserve"> PAGEREF _Toc193630728 \h </w:instrText>
      </w:r>
      <w:r>
        <w:rPr>
          <w:noProof/>
        </w:rPr>
      </w:r>
      <w:r>
        <w:rPr>
          <w:noProof/>
        </w:rPr>
        <w:fldChar w:fldCharType="separate"/>
      </w:r>
      <w:r>
        <w:rPr>
          <w:noProof/>
        </w:rPr>
        <w:t>141</w:t>
      </w:r>
      <w:r>
        <w:rPr>
          <w:noProof/>
        </w:rPr>
        <w:fldChar w:fldCharType="end"/>
      </w:r>
    </w:p>
    <w:p w14:paraId="3B5D67F9" w14:textId="0F69CD4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D165A1">
        <w:rPr>
          <w:noProof/>
          <w:lang w:val="en-IN" w:eastAsia="zh-CN"/>
        </w:rPr>
        <w:t>Procedure</w:t>
      </w:r>
      <w:r>
        <w:rPr>
          <w:noProof/>
        </w:rPr>
        <w:tab/>
      </w:r>
      <w:r>
        <w:rPr>
          <w:noProof/>
        </w:rPr>
        <w:fldChar w:fldCharType="begin"/>
      </w:r>
      <w:r>
        <w:rPr>
          <w:noProof/>
        </w:rPr>
        <w:instrText xml:space="preserve"> PAGEREF _Toc193630729 \h </w:instrText>
      </w:r>
      <w:r>
        <w:rPr>
          <w:noProof/>
        </w:rPr>
      </w:r>
      <w:r>
        <w:rPr>
          <w:noProof/>
        </w:rPr>
        <w:fldChar w:fldCharType="separate"/>
      </w:r>
      <w:r>
        <w:rPr>
          <w:noProof/>
        </w:rPr>
        <w:t>141</w:t>
      </w:r>
      <w:r>
        <w:rPr>
          <w:noProof/>
        </w:rPr>
        <w:fldChar w:fldCharType="end"/>
      </w:r>
    </w:p>
    <w:p w14:paraId="096A84D1" w14:textId="561B07B4"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_Toc193630730 \h </w:instrText>
      </w:r>
      <w:r>
        <w:rPr>
          <w:noProof/>
        </w:rPr>
      </w:r>
      <w:r>
        <w:rPr>
          <w:noProof/>
        </w:rPr>
        <w:fldChar w:fldCharType="separate"/>
      </w:r>
      <w:r>
        <w:rPr>
          <w:noProof/>
        </w:rPr>
        <w:t>143</w:t>
      </w:r>
      <w:r>
        <w:rPr>
          <w:noProof/>
        </w:rPr>
        <w:fldChar w:fldCharType="end"/>
      </w:r>
    </w:p>
    <w:p w14:paraId="5675F2BB" w14:textId="3C3F94A9"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_Toc193630731 \h </w:instrText>
      </w:r>
      <w:r>
        <w:rPr>
          <w:noProof/>
        </w:rPr>
      </w:r>
      <w:r>
        <w:rPr>
          <w:noProof/>
        </w:rPr>
        <w:fldChar w:fldCharType="separate"/>
      </w:r>
      <w:r>
        <w:rPr>
          <w:noProof/>
        </w:rPr>
        <w:t>143</w:t>
      </w:r>
      <w:r>
        <w:rPr>
          <w:noProof/>
        </w:rPr>
        <w:fldChar w:fldCharType="end"/>
      </w:r>
    </w:p>
    <w:p w14:paraId="05EDE19B" w14:textId="05790233"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_Toc193630732 \h </w:instrText>
      </w:r>
      <w:r>
        <w:rPr>
          <w:noProof/>
        </w:rPr>
      </w:r>
      <w:r>
        <w:rPr>
          <w:noProof/>
        </w:rPr>
        <w:fldChar w:fldCharType="separate"/>
      </w:r>
      <w:r>
        <w:rPr>
          <w:noProof/>
        </w:rPr>
        <w:t>143</w:t>
      </w:r>
      <w:r>
        <w:rPr>
          <w:noProof/>
        </w:rPr>
        <w:fldChar w:fldCharType="end"/>
      </w:r>
    </w:p>
    <w:p w14:paraId="11F4997B" w14:textId="14AAA5B4"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_Toc193630733 \h </w:instrText>
      </w:r>
      <w:r>
        <w:rPr>
          <w:noProof/>
        </w:rPr>
      </w:r>
      <w:r>
        <w:rPr>
          <w:noProof/>
        </w:rPr>
        <w:fldChar w:fldCharType="separate"/>
      </w:r>
      <w:r>
        <w:rPr>
          <w:noProof/>
        </w:rPr>
        <w:t>143</w:t>
      </w:r>
      <w:r>
        <w:rPr>
          <w:noProof/>
        </w:rPr>
        <w:fldChar w:fldCharType="end"/>
      </w:r>
    </w:p>
    <w:p w14:paraId="6FB0B090" w14:textId="4598F68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control indication</w:t>
      </w:r>
      <w:r>
        <w:rPr>
          <w:noProof/>
        </w:rPr>
        <w:tab/>
      </w:r>
      <w:r>
        <w:rPr>
          <w:noProof/>
        </w:rPr>
        <w:fldChar w:fldCharType="begin"/>
      </w:r>
      <w:r>
        <w:rPr>
          <w:noProof/>
        </w:rPr>
        <w:instrText xml:space="preserve"> PAGEREF _Toc193630734 \h </w:instrText>
      </w:r>
      <w:r>
        <w:rPr>
          <w:noProof/>
        </w:rPr>
      </w:r>
      <w:r>
        <w:rPr>
          <w:noProof/>
        </w:rPr>
        <w:fldChar w:fldCharType="separate"/>
      </w:r>
      <w:r>
        <w:rPr>
          <w:noProof/>
        </w:rPr>
        <w:t>143</w:t>
      </w:r>
      <w:r>
        <w:rPr>
          <w:noProof/>
        </w:rPr>
        <w:fldChar w:fldCharType="end"/>
      </w:r>
    </w:p>
    <w:p w14:paraId="68727CF2" w14:textId="5CA7E5E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indication</w:t>
      </w:r>
      <w:r>
        <w:rPr>
          <w:noProof/>
        </w:rPr>
        <w:tab/>
      </w:r>
      <w:r>
        <w:rPr>
          <w:noProof/>
        </w:rPr>
        <w:fldChar w:fldCharType="begin"/>
      </w:r>
      <w:r>
        <w:rPr>
          <w:noProof/>
        </w:rPr>
        <w:instrText xml:space="preserve"> PAGEREF _Toc193630735 \h </w:instrText>
      </w:r>
      <w:r>
        <w:rPr>
          <w:noProof/>
        </w:rPr>
      </w:r>
      <w:r>
        <w:rPr>
          <w:noProof/>
        </w:rPr>
        <w:fldChar w:fldCharType="separate"/>
      </w:r>
      <w:r>
        <w:rPr>
          <w:noProof/>
        </w:rPr>
        <w:t>143</w:t>
      </w:r>
      <w:r>
        <w:rPr>
          <w:noProof/>
        </w:rPr>
        <w:fldChar w:fldCharType="end"/>
      </w:r>
    </w:p>
    <w:p w14:paraId="0B303AD7" w14:textId="51929BC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get deferred list request</w:t>
      </w:r>
      <w:r>
        <w:rPr>
          <w:noProof/>
        </w:rPr>
        <w:tab/>
      </w:r>
      <w:r>
        <w:rPr>
          <w:noProof/>
        </w:rPr>
        <w:fldChar w:fldCharType="begin"/>
      </w:r>
      <w:r>
        <w:rPr>
          <w:noProof/>
        </w:rPr>
        <w:instrText xml:space="preserve"> PAGEREF _Toc193630736 \h </w:instrText>
      </w:r>
      <w:r>
        <w:rPr>
          <w:noProof/>
        </w:rPr>
      </w:r>
      <w:r>
        <w:rPr>
          <w:noProof/>
        </w:rPr>
        <w:fldChar w:fldCharType="separate"/>
      </w:r>
      <w:r>
        <w:rPr>
          <w:noProof/>
        </w:rPr>
        <w:t>143</w:t>
      </w:r>
      <w:r>
        <w:rPr>
          <w:noProof/>
        </w:rPr>
        <w:fldChar w:fldCharType="end"/>
      </w:r>
    </w:p>
    <w:p w14:paraId="544E054C" w14:textId="505EE0C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get deferred list response</w:t>
      </w:r>
      <w:r>
        <w:rPr>
          <w:noProof/>
        </w:rPr>
        <w:tab/>
      </w:r>
      <w:r>
        <w:rPr>
          <w:noProof/>
        </w:rPr>
        <w:fldChar w:fldCharType="begin"/>
      </w:r>
      <w:r>
        <w:rPr>
          <w:noProof/>
        </w:rPr>
        <w:instrText xml:space="preserve"> PAGEREF _Toc193630737 \h </w:instrText>
      </w:r>
      <w:r>
        <w:rPr>
          <w:noProof/>
        </w:rPr>
      </w:r>
      <w:r>
        <w:rPr>
          <w:noProof/>
        </w:rPr>
        <w:fldChar w:fldCharType="separate"/>
      </w:r>
      <w:r>
        <w:rPr>
          <w:noProof/>
        </w:rPr>
        <w:t>144</w:t>
      </w:r>
      <w:r>
        <w:rPr>
          <w:noProof/>
        </w:rPr>
        <w:fldChar w:fldCharType="end"/>
      </w:r>
    </w:p>
    <w:p w14:paraId="502E217B" w14:textId="3C153425"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_Toc193630738 \h </w:instrText>
      </w:r>
      <w:r>
        <w:rPr>
          <w:noProof/>
        </w:rPr>
      </w:r>
      <w:r>
        <w:rPr>
          <w:noProof/>
        </w:rPr>
        <w:fldChar w:fldCharType="separate"/>
      </w:r>
      <w:r>
        <w:rPr>
          <w:noProof/>
        </w:rPr>
        <w:t>144</w:t>
      </w:r>
      <w:r>
        <w:rPr>
          <w:noProof/>
        </w:rPr>
        <w:fldChar w:fldCharType="end"/>
      </w:r>
    </w:p>
    <w:p w14:paraId="14C7429A" w14:textId="2642E67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_Toc193630739 \h </w:instrText>
      </w:r>
      <w:r>
        <w:rPr>
          <w:noProof/>
        </w:rPr>
      </w:r>
      <w:r>
        <w:rPr>
          <w:noProof/>
        </w:rPr>
        <w:fldChar w:fldCharType="separate"/>
      </w:r>
      <w:r>
        <w:rPr>
          <w:noProof/>
        </w:rPr>
        <w:t>144</w:t>
      </w:r>
      <w:r>
        <w:rPr>
          <w:noProof/>
        </w:rPr>
        <w:fldChar w:fldCharType="end"/>
      </w:r>
    </w:p>
    <w:p w14:paraId="3B52DC65" w14:textId="3A7A30E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_Toc193630740 \h </w:instrText>
      </w:r>
      <w:r>
        <w:rPr>
          <w:noProof/>
        </w:rPr>
      </w:r>
      <w:r>
        <w:rPr>
          <w:noProof/>
        </w:rPr>
        <w:fldChar w:fldCharType="separate"/>
      </w:r>
      <w:r>
        <w:rPr>
          <w:noProof/>
        </w:rPr>
        <w:t>144</w:t>
      </w:r>
      <w:r>
        <w:rPr>
          <w:noProof/>
        </w:rPr>
        <w:fldChar w:fldCharType="end"/>
      </w:r>
    </w:p>
    <w:p w14:paraId="74DDEF59" w14:textId="304AEAD9"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_Toc193630741 \h </w:instrText>
      </w:r>
      <w:r>
        <w:rPr>
          <w:noProof/>
        </w:rPr>
      </w:r>
      <w:r>
        <w:rPr>
          <w:noProof/>
        </w:rPr>
        <w:fldChar w:fldCharType="separate"/>
      </w:r>
      <w:r>
        <w:rPr>
          <w:noProof/>
        </w:rPr>
        <w:t>145</w:t>
      </w:r>
      <w:r>
        <w:rPr>
          <w:noProof/>
        </w:rPr>
        <w:fldChar w:fldCharType="end"/>
      </w:r>
    </w:p>
    <w:p w14:paraId="01340F50" w14:textId="7E2BA8F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_Toc193630742 \h </w:instrText>
      </w:r>
      <w:r>
        <w:rPr>
          <w:noProof/>
        </w:rPr>
      </w:r>
      <w:r>
        <w:rPr>
          <w:noProof/>
        </w:rPr>
        <w:fldChar w:fldCharType="separate"/>
      </w:r>
      <w:r>
        <w:rPr>
          <w:noProof/>
        </w:rPr>
        <w:t>145</w:t>
      </w:r>
      <w:r>
        <w:rPr>
          <w:noProof/>
        </w:rPr>
        <w:fldChar w:fldCharType="end"/>
      </w:r>
    </w:p>
    <w:p w14:paraId="453C2BC8" w14:textId="73E63EA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_Toc193630743 \h </w:instrText>
      </w:r>
      <w:r>
        <w:rPr>
          <w:noProof/>
        </w:rPr>
      </w:r>
      <w:r>
        <w:rPr>
          <w:noProof/>
        </w:rPr>
        <w:fldChar w:fldCharType="separate"/>
      </w:r>
      <w:r>
        <w:rPr>
          <w:noProof/>
        </w:rPr>
        <w:t>145</w:t>
      </w:r>
      <w:r>
        <w:rPr>
          <w:noProof/>
        </w:rPr>
        <w:fldChar w:fldCharType="end"/>
      </w:r>
    </w:p>
    <w:p w14:paraId="30686895" w14:textId="1610EE55"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_Toc193630744 \h </w:instrText>
      </w:r>
      <w:r>
        <w:rPr>
          <w:noProof/>
        </w:rPr>
      </w:r>
      <w:r>
        <w:rPr>
          <w:noProof/>
        </w:rPr>
        <w:fldChar w:fldCharType="separate"/>
      </w:r>
      <w:r>
        <w:rPr>
          <w:noProof/>
        </w:rPr>
        <w:t>147</w:t>
      </w:r>
      <w:r>
        <w:rPr>
          <w:noProof/>
        </w:rPr>
        <w:fldChar w:fldCharType="end"/>
      </w:r>
    </w:p>
    <w:p w14:paraId="3080E1AA" w14:textId="4DDE96F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_Toc193630745 \h </w:instrText>
      </w:r>
      <w:r>
        <w:rPr>
          <w:noProof/>
        </w:rPr>
      </w:r>
      <w:r>
        <w:rPr>
          <w:noProof/>
        </w:rPr>
        <w:fldChar w:fldCharType="separate"/>
      </w:r>
      <w:r>
        <w:rPr>
          <w:noProof/>
        </w:rPr>
        <w:t>147</w:t>
      </w:r>
      <w:r>
        <w:rPr>
          <w:noProof/>
        </w:rPr>
        <w:fldChar w:fldCharType="end"/>
      </w:r>
    </w:p>
    <w:p w14:paraId="5B5DFFD0" w14:textId="117833E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_Toc193630746 \h </w:instrText>
      </w:r>
      <w:r>
        <w:rPr>
          <w:noProof/>
        </w:rPr>
      </w:r>
      <w:r>
        <w:rPr>
          <w:noProof/>
        </w:rPr>
        <w:fldChar w:fldCharType="separate"/>
      </w:r>
      <w:r>
        <w:rPr>
          <w:noProof/>
        </w:rPr>
        <w:t>147</w:t>
      </w:r>
      <w:r>
        <w:rPr>
          <w:noProof/>
        </w:rPr>
        <w:fldChar w:fldCharType="end"/>
      </w:r>
    </w:p>
    <w:p w14:paraId="402BAC39" w14:textId="1A66CC22"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_Toc193630747 \h </w:instrText>
      </w:r>
      <w:r>
        <w:rPr>
          <w:noProof/>
        </w:rPr>
      </w:r>
      <w:r>
        <w:rPr>
          <w:noProof/>
        </w:rPr>
        <w:fldChar w:fldCharType="separate"/>
      </w:r>
      <w:r>
        <w:rPr>
          <w:noProof/>
        </w:rPr>
        <w:t>148</w:t>
      </w:r>
      <w:r>
        <w:rPr>
          <w:noProof/>
        </w:rPr>
        <w:fldChar w:fldCharType="end"/>
      </w:r>
    </w:p>
    <w:p w14:paraId="667AE27E" w14:textId="2D1BDC0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_Toc193630748 \h </w:instrText>
      </w:r>
      <w:r>
        <w:rPr>
          <w:noProof/>
        </w:rPr>
      </w:r>
      <w:r>
        <w:rPr>
          <w:noProof/>
        </w:rPr>
        <w:fldChar w:fldCharType="separate"/>
      </w:r>
      <w:r>
        <w:rPr>
          <w:noProof/>
        </w:rPr>
        <w:t>148</w:t>
      </w:r>
      <w:r>
        <w:rPr>
          <w:noProof/>
        </w:rPr>
        <w:fldChar w:fldCharType="end"/>
      </w:r>
    </w:p>
    <w:p w14:paraId="134FE92C" w14:textId="5C7D276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_Toc193630749 \h </w:instrText>
      </w:r>
      <w:r>
        <w:rPr>
          <w:noProof/>
        </w:rPr>
      </w:r>
      <w:r>
        <w:rPr>
          <w:noProof/>
        </w:rPr>
        <w:fldChar w:fldCharType="separate"/>
      </w:r>
      <w:r>
        <w:rPr>
          <w:noProof/>
        </w:rPr>
        <w:t>148</w:t>
      </w:r>
      <w:r>
        <w:rPr>
          <w:noProof/>
        </w:rPr>
        <w:fldChar w:fldCharType="end"/>
      </w:r>
    </w:p>
    <w:p w14:paraId="7BB0F7F3" w14:textId="49A4E0E6"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_Toc193630750 \h </w:instrText>
      </w:r>
      <w:r>
        <w:rPr>
          <w:noProof/>
        </w:rPr>
      </w:r>
      <w:r>
        <w:rPr>
          <w:noProof/>
        </w:rPr>
        <w:fldChar w:fldCharType="separate"/>
      </w:r>
      <w:r>
        <w:rPr>
          <w:noProof/>
        </w:rPr>
        <w:t>149</w:t>
      </w:r>
      <w:r>
        <w:rPr>
          <w:noProof/>
        </w:rPr>
        <w:fldChar w:fldCharType="end"/>
      </w:r>
    </w:p>
    <w:p w14:paraId="4F25239B" w14:textId="2B9A63D6"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_Toc193630751 \h </w:instrText>
      </w:r>
      <w:r>
        <w:rPr>
          <w:noProof/>
        </w:rPr>
      </w:r>
      <w:r>
        <w:rPr>
          <w:noProof/>
        </w:rPr>
        <w:fldChar w:fldCharType="separate"/>
      </w:r>
      <w:r>
        <w:rPr>
          <w:noProof/>
        </w:rPr>
        <w:t>149</w:t>
      </w:r>
      <w:r>
        <w:rPr>
          <w:noProof/>
        </w:rPr>
        <w:fldChar w:fldCharType="end"/>
      </w:r>
    </w:p>
    <w:p w14:paraId="5ED3D4BD" w14:textId="2DDB8415"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_Toc193630752 \h </w:instrText>
      </w:r>
      <w:r>
        <w:rPr>
          <w:noProof/>
        </w:rPr>
      </w:r>
      <w:r>
        <w:rPr>
          <w:noProof/>
        </w:rPr>
        <w:fldChar w:fldCharType="separate"/>
      </w:r>
      <w:r>
        <w:rPr>
          <w:noProof/>
        </w:rPr>
        <w:t>149</w:t>
      </w:r>
      <w:r>
        <w:rPr>
          <w:noProof/>
        </w:rPr>
        <w:fldChar w:fldCharType="end"/>
      </w:r>
    </w:p>
    <w:p w14:paraId="7F9531EB" w14:textId="7A249D3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_Toc193630753 \h </w:instrText>
      </w:r>
      <w:r>
        <w:rPr>
          <w:noProof/>
        </w:rPr>
      </w:r>
      <w:r>
        <w:rPr>
          <w:noProof/>
        </w:rPr>
        <w:fldChar w:fldCharType="separate"/>
      </w:r>
      <w:r>
        <w:rPr>
          <w:noProof/>
        </w:rPr>
        <w:t>149</w:t>
      </w:r>
      <w:r>
        <w:rPr>
          <w:noProof/>
        </w:rPr>
        <w:fldChar w:fldCharType="end"/>
      </w:r>
    </w:p>
    <w:p w14:paraId="19A90DB8" w14:textId="73399259"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communication release request (one-to-one communication using media plane)</w:t>
      </w:r>
      <w:r>
        <w:rPr>
          <w:noProof/>
        </w:rPr>
        <w:tab/>
      </w:r>
      <w:r>
        <w:rPr>
          <w:noProof/>
        </w:rPr>
        <w:fldChar w:fldCharType="begin"/>
      </w:r>
      <w:r>
        <w:rPr>
          <w:noProof/>
        </w:rPr>
        <w:instrText xml:space="preserve"> PAGEREF _Toc193630754 \h </w:instrText>
      </w:r>
      <w:r>
        <w:rPr>
          <w:noProof/>
        </w:rPr>
      </w:r>
      <w:r>
        <w:rPr>
          <w:noProof/>
        </w:rPr>
        <w:fldChar w:fldCharType="separate"/>
      </w:r>
      <w:r>
        <w:rPr>
          <w:noProof/>
        </w:rPr>
        <w:t>149</w:t>
      </w:r>
      <w:r>
        <w:rPr>
          <w:noProof/>
        </w:rPr>
        <w:fldChar w:fldCharType="end"/>
      </w:r>
    </w:p>
    <w:p w14:paraId="057FFD60" w14:textId="74D9312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communication release response (one-to-one communication using media plane)</w:t>
      </w:r>
      <w:r>
        <w:rPr>
          <w:noProof/>
        </w:rPr>
        <w:tab/>
      </w:r>
      <w:r>
        <w:rPr>
          <w:noProof/>
        </w:rPr>
        <w:fldChar w:fldCharType="begin"/>
      </w:r>
      <w:r>
        <w:rPr>
          <w:noProof/>
        </w:rPr>
        <w:instrText xml:space="preserve"> PAGEREF _Toc193630755 \h </w:instrText>
      </w:r>
      <w:r>
        <w:rPr>
          <w:noProof/>
        </w:rPr>
      </w:r>
      <w:r>
        <w:rPr>
          <w:noProof/>
        </w:rPr>
        <w:fldChar w:fldCharType="separate"/>
      </w:r>
      <w:r>
        <w:rPr>
          <w:noProof/>
        </w:rPr>
        <w:t>149</w:t>
      </w:r>
      <w:r>
        <w:rPr>
          <w:noProof/>
        </w:rPr>
        <w:fldChar w:fldCharType="end"/>
      </w:r>
    </w:p>
    <w:p w14:paraId="1A2801D3" w14:textId="65AA89C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communication release request (group communication using media plane)</w:t>
      </w:r>
      <w:r>
        <w:rPr>
          <w:noProof/>
        </w:rPr>
        <w:tab/>
      </w:r>
      <w:r>
        <w:rPr>
          <w:noProof/>
        </w:rPr>
        <w:fldChar w:fldCharType="begin"/>
      </w:r>
      <w:r>
        <w:rPr>
          <w:noProof/>
        </w:rPr>
        <w:instrText xml:space="preserve"> PAGEREF _Toc193630756 \h </w:instrText>
      </w:r>
      <w:r>
        <w:rPr>
          <w:noProof/>
        </w:rPr>
      </w:r>
      <w:r>
        <w:rPr>
          <w:noProof/>
        </w:rPr>
        <w:fldChar w:fldCharType="separate"/>
      </w:r>
      <w:r>
        <w:rPr>
          <w:noProof/>
        </w:rPr>
        <w:t>150</w:t>
      </w:r>
      <w:r>
        <w:rPr>
          <w:noProof/>
        </w:rPr>
        <w:fldChar w:fldCharType="end"/>
      </w:r>
    </w:p>
    <w:p w14:paraId="0BDACD1A" w14:textId="02E3FA9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communication release response (group communication using media plane)</w:t>
      </w:r>
      <w:r>
        <w:rPr>
          <w:noProof/>
        </w:rPr>
        <w:tab/>
      </w:r>
      <w:r>
        <w:rPr>
          <w:noProof/>
        </w:rPr>
        <w:fldChar w:fldCharType="begin"/>
      </w:r>
      <w:r>
        <w:rPr>
          <w:noProof/>
        </w:rPr>
        <w:instrText xml:space="preserve"> PAGEREF _Toc193630757 \h </w:instrText>
      </w:r>
      <w:r>
        <w:rPr>
          <w:noProof/>
        </w:rPr>
      </w:r>
      <w:r>
        <w:rPr>
          <w:noProof/>
        </w:rPr>
        <w:fldChar w:fldCharType="separate"/>
      </w:r>
      <w:r>
        <w:rPr>
          <w:noProof/>
        </w:rPr>
        <w:t>150</w:t>
      </w:r>
      <w:r>
        <w:rPr>
          <w:noProof/>
        </w:rPr>
        <w:fldChar w:fldCharType="end"/>
      </w:r>
    </w:p>
    <w:p w14:paraId="63FB22EE" w14:textId="096900C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7.7.2.1.5</w:t>
      </w:r>
      <w:r w:rsidRPr="00D165A1">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Void</w:t>
      </w:r>
      <w:r>
        <w:rPr>
          <w:noProof/>
        </w:rPr>
        <w:tab/>
      </w:r>
      <w:r>
        <w:rPr>
          <w:noProof/>
        </w:rPr>
        <w:fldChar w:fldCharType="begin"/>
      </w:r>
      <w:r>
        <w:rPr>
          <w:noProof/>
        </w:rPr>
        <w:instrText xml:space="preserve"> PAGEREF _Toc193630758 \h </w:instrText>
      </w:r>
      <w:r>
        <w:rPr>
          <w:noProof/>
        </w:rPr>
      </w:r>
      <w:r>
        <w:rPr>
          <w:noProof/>
        </w:rPr>
        <w:fldChar w:fldCharType="separate"/>
      </w:r>
      <w:r>
        <w:rPr>
          <w:noProof/>
        </w:rPr>
        <w:t>150</w:t>
      </w:r>
      <w:r>
        <w:rPr>
          <w:noProof/>
        </w:rPr>
        <w:fldChar w:fldCharType="end"/>
      </w:r>
    </w:p>
    <w:p w14:paraId="3477DF0D" w14:textId="00260B4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7.7.2.1.6</w:t>
      </w:r>
      <w:r w:rsidRPr="00D165A1">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Void</w:t>
      </w:r>
      <w:r>
        <w:rPr>
          <w:noProof/>
        </w:rPr>
        <w:tab/>
      </w:r>
      <w:r>
        <w:rPr>
          <w:noProof/>
        </w:rPr>
        <w:fldChar w:fldCharType="begin"/>
      </w:r>
      <w:r>
        <w:rPr>
          <w:noProof/>
        </w:rPr>
        <w:instrText xml:space="preserve"> PAGEREF _Toc193630759 \h </w:instrText>
      </w:r>
      <w:r>
        <w:rPr>
          <w:noProof/>
        </w:rPr>
      </w:r>
      <w:r>
        <w:rPr>
          <w:noProof/>
        </w:rPr>
        <w:fldChar w:fldCharType="separate"/>
      </w:r>
      <w:r>
        <w:rPr>
          <w:noProof/>
        </w:rPr>
        <w:t>150</w:t>
      </w:r>
      <w:r>
        <w:rPr>
          <w:noProof/>
        </w:rPr>
        <w:fldChar w:fldCharType="end"/>
      </w:r>
    </w:p>
    <w:p w14:paraId="75B4C059" w14:textId="57F4A02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7.7.2.1.7</w:t>
      </w:r>
      <w:r w:rsidRPr="00D165A1">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Void</w:t>
      </w:r>
      <w:r>
        <w:rPr>
          <w:noProof/>
        </w:rPr>
        <w:tab/>
      </w:r>
      <w:r>
        <w:rPr>
          <w:noProof/>
        </w:rPr>
        <w:fldChar w:fldCharType="begin"/>
      </w:r>
      <w:r>
        <w:rPr>
          <w:noProof/>
        </w:rPr>
        <w:instrText xml:space="preserve"> PAGEREF _Toc193630760 \h </w:instrText>
      </w:r>
      <w:r>
        <w:rPr>
          <w:noProof/>
        </w:rPr>
      </w:r>
      <w:r>
        <w:rPr>
          <w:noProof/>
        </w:rPr>
        <w:fldChar w:fldCharType="separate"/>
      </w:r>
      <w:r>
        <w:rPr>
          <w:noProof/>
        </w:rPr>
        <w:t>150</w:t>
      </w:r>
      <w:r>
        <w:rPr>
          <w:noProof/>
        </w:rPr>
        <w:fldChar w:fldCharType="end"/>
      </w:r>
    </w:p>
    <w:p w14:paraId="3244133D" w14:textId="2BF87C8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_Toc193630761 \h </w:instrText>
      </w:r>
      <w:r>
        <w:rPr>
          <w:noProof/>
        </w:rPr>
      </w:r>
      <w:r>
        <w:rPr>
          <w:noProof/>
        </w:rPr>
        <w:fldChar w:fldCharType="separate"/>
      </w:r>
      <w:r>
        <w:rPr>
          <w:noProof/>
        </w:rPr>
        <w:t>150</w:t>
      </w:r>
      <w:r>
        <w:rPr>
          <w:noProof/>
        </w:rPr>
        <w:fldChar w:fldCharType="end"/>
      </w:r>
    </w:p>
    <w:p w14:paraId="78A2DD34" w14:textId="21CD4D0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_Toc193630762 \h </w:instrText>
      </w:r>
      <w:r>
        <w:rPr>
          <w:noProof/>
        </w:rPr>
      </w:r>
      <w:r>
        <w:rPr>
          <w:noProof/>
        </w:rPr>
        <w:fldChar w:fldCharType="separate"/>
      </w:r>
      <w:r>
        <w:rPr>
          <w:noProof/>
        </w:rPr>
        <w:t>151</w:t>
      </w:r>
      <w:r>
        <w:rPr>
          <w:noProof/>
        </w:rPr>
        <w:fldChar w:fldCharType="end"/>
      </w:r>
    </w:p>
    <w:p w14:paraId="1B0D1020" w14:textId="7DFADDB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server communication release request (group communication using media plane)</w:t>
      </w:r>
      <w:r>
        <w:rPr>
          <w:noProof/>
        </w:rPr>
        <w:tab/>
      </w:r>
      <w:r>
        <w:rPr>
          <w:noProof/>
        </w:rPr>
        <w:fldChar w:fldCharType="begin"/>
      </w:r>
      <w:r>
        <w:rPr>
          <w:noProof/>
        </w:rPr>
        <w:instrText xml:space="preserve"> PAGEREF _Toc193630763 \h </w:instrText>
      </w:r>
      <w:r>
        <w:rPr>
          <w:noProof/>
        </w:rPr>
      </w:r>
      <w:r>
        <w:rPr>
          <w:noProof/>
        </w:rPr>
        <w:fldChar w:fldCharType="separate"/>
      </w:r>
      <w:r>
        <w:rPr>
          <w:noProof/>
        </w:rPr>
        <w:t>151</w:t>
      </w:r>
      <w:r>
        <w:rPr>
          <w:noProof/>
        </w:rPr>
        <w:fldChar w:fldCharType="end"/>
      </w:r>
    </w:p>
    <w:p w14:paraId="5F305565" w14:textId="508276F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server communication release response (group communication using media plane)</w:t>
      </w:r>
      <w:r>
        <w:rPr>
          <w:noProof/>
        </w:rPr>
        <w:tab/>
      </w:r>
      <w:r>
        <w:rPr>
          <w:noProof/>
        </w:rPr>
        <w:fldChar w:fldCharType="begin"/>
      </w:r>
      <w:r>
        <w:rPr>
          <w:noProof/>
        </w:rPr>
        <w:instrText xml:space="preserve"> PAGEREF _Toc193630764 \h </w:instrText>
      </w:r>
      <w:r>
        <w:rPr>
          <w:noProof/>
        </w:rPr>
      </w:r>
      <w:r>
        <w:rPr>
          <w:noProof/>
        </w:rPr>
        <w:fldChar w:fldCharType="separate"/>
      </w:r>
      <w:r>
        <w:rPr>
          <w:noProof/>
        </w:rPr>
        <w:t>151</w:t>
      </w:r>
      <w:r>
        <w:rPr>
          <w:noProof/>
        </w:rPr>
        <w:fldChar w:fldCharType="end"/>
      </w:r>
    </w:p>
    <w:p w14:paraId="5C48DF41" w14:textId="08DBAB4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_Toc193630765 \h </w:instrText>
      </w:r>
      <w:r>
        <w:rPr>
          <w:noProof/>
        </w:rPr>
      </w:r>
      <w:r>
        <w:rPr>
          <w:noProof/>
        </w:rPr>
        <w:fldChar w:fldCharType="separate"/>
      </w:r>
      <w:r>
        <w:rPr>
          <w:noProof/>
        </w:rPr>
        <w:t>152</w:t>
      </w:r>
      <w:r>
        <w:rPr>
          <w:noProof/>
        </w:rPr>
        <w:fldChar w:fldCharType="end"/>
      </w:r>
    </w:p>
    <w:p w14:paraId="72A9991A" w14:textId="3DA0676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release intent request (one-to-one communication using media plane)</w:t>
      </w:r>
      <w:r>
        <w:rPr>
          <w:noProof/>
        </w:rPr>
        <w:tab/>
      </w:r>
      <w:r>
        <w:rPr>
          <w:noProof/>
        </w:rPr>
        <w:fldChar w:fldCharType="begin"/>
      </w:r>
      <w:r>
        <w:rPr>
          <w:noProof/>
        </w:rPr>
        <w:instrText xml:space="preserve"> PAGEREF _Toc193630766 \h </w:instrText>
      </w:r>
      <w:r>
        <w:rPr>
          <w:noProof/>
        </w:rPr>
      </w:r>
      <w:r>
        <w:rPr>
          <w:noProof/>
        </w:rPr>
        <w:fldChar w:fldCharType="separate"/>
      </w:r>
      <w:r>
        <w:rPr>
          <w:noProof/>
        </w:rPr>
        <w:t>152</w:t>
      </w:r>
      <w:r>
        <w:rPr>
          <w:noProof/>
        </w:rPr>
        <w:fldChar w:fldCharType="end"/>
      </w:r>
    </w:p>
    <w:p w14:paraId="6F636823" w14:textId="600C940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more information response (one-to-one communication using media plane)</w:t>
      </w:r>
      <w:r>
        <w:rPr>
          <w:noProof/>
        </w:rPr>
        <w:tab/>
      </w:r>
      <w:r>
        <w:rPr>
          <w:noProof/>
        </w:rPr>
        <w:fldChar w:fldCharType="begin"/>
      </w:r>
      <w:r>
        <w:rPr>
          <w:noProof/>
        </w:rPr>
        <w:instrText xml:space="preserve"> PAGEREF _Toc193630767 \h </w:instrText>
      </w:r>
      <w:r>
        <w:rPr>
          <w:noProof/>
        </w:rPr>
      </w:r>
      <w:r>
        <w:rPr>
          <w:noProof/>
        </w:rPr>
        <w:fldChar w:fldCharType="separate"/>
      </w:r>
      <w:r>
        <w:rPr>
          <w:noProof/>
        </w:rPr>
        <w:t>152</w:t>
      </w:r>
      <w:r>
        <w:rPr>
          <w:noProof/>
        </w:rPr>
        <w:fldChar w:fldCharType="end"/>
      </w:r>
    </w:p>
    <w:p w14:paraId="539F03EB" w14:textId="459E63C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release intent request (group communication using media plane)</w:t>
      </w:r>
      <w:r>
        <w:rPr>
          <w:noProof/>
        </w:rPr>
        <w:tab/>
      </w:r>
      <w:r>
        <w:rPr>
          <w:noProof/>
        </w:rPr>
        <w:fldChar w:fldCharType="begin"/>
      </w:r>
      <w:r>
        <w:rPr>
          <w:noProof/>
        </w:rPr>
        <w:instrText xml:space="preserve"> PAGEREF _Toc193630768 \h </w:instrText>
      </w:r>
      <w:r>
        <w:rPr>
          <w:noProof/>
        </w:rPr>
      </w:r>
      <w:r>
        <w:rPr>
          <w:noProof/>
        </w:rPr>
        <w:fldChar w:fldCharType="separate"/>
      </w:r>
      <w:r>
        <w:rPr>
          <w:noProof/>
        </w:rPr>
        <w:t>152</w:t>
      </w:r>
      <w:r>
        <w:rPr>
          <w:noProof/>
        </w:rPr>
        <w:fldChar w:fldCharType="end"/>
      </w:r>
    </w:p>
    <w:p w14:paraId="16663C4B" w14:textId="43EC45F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more information response (group communication using media plane)</w:t>
      </w:r>
      <w:r>
        <w:rPr>
          <w:noProof/>
        </w:rPr>
        <w:tab/>
      </w:r>
      <w:r>
        <w:rPr>
          <w:noProof/>
        </w:rPr>
        <w:fldChar w:fldCharType="begin"/>
      </w:r>
      <w:r>
        <w:rPr>
          <w:noProof/>
        </w:rPr>
        <w:instrText xml:space="preserve"> PAGEREF _Toc193630769 \h </w:instrText>
      </w:r>
      <w:r>
        <w:rPr>
          <w:noProof/>
        </w:rPr>
      </w:r>
      <w:r>
        <w:rPr>
          <w:noProof/>
        </w:rPr>
        <w:fldChar w:fldCharType="separate"/>
      </w:r>
      <w:r>
        <w:rPr>
          <w:noProof/>
        </w:rPr>
        <w:t>152</w:t>
      </w:r>
      <w:r>
        <w:rPr>
          <w:noProof/>
        </w:rPr>
        <w:fldChar w:fldCharType="end"/>
      </w:r>
    </w:p>
    <w:p w14:paraId="6B23CEA1" w14:textId="6D2344B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_Toc193630770 \h </w:instrText>
      </w:r>
      <w:r>
        <w:rPr>
          <w:noProof/>
        </w:rPr>
      </w:r>
      <w:r>
        <w:rPr>
          <w:noProof/>
        </w:rPr>
        <w:fldChar w:fldCharType="separate"/>
      </w:r>
      <w:r>
        <w:rPr>
          <w:noProof/>
        </w:rPr>
        <w:t>153</w:t>
      </w:r>
      <w:r>
        <w:rPr>
          <w:noProof/>
        </w:rPr>
        <w:fldChar w:fldCharType="end"/>
      </w:r>
    </w:p>
    <w:p w14:paraId="57BAD7F8" w14:textId="73BCADA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_Toc193630771 \h </w:instrText>
      </w:r>
      <w:r>
        <w:rPr>
          <w:noProof/>
        </w:rPr>
      </w:r>
      <w:r>
        <w:rPr>
          <w:noProof/>
        </w:rPr>
        <w:fldChar w:fldCharType="separate"/>
      </w:r>
      <w:r>
        <w:rPr>
          <w:noProof/>
        </w:rPr>
        <w:t>153</w:t>
      </w:r>
      <w:r>
        <w:rPr>
          <w:noProof/>
        </w:rPr>
        <w:fldChar w:fldCharType="end"/>
      </w:r>
    </w:p>
    <w:p w14:paraId="35FC2B12" w14:textId="3FAE1FE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_Toc193630772 \h </w:instrText>
      </w:r>
      <w:r>
        <w:rPr>
          <w:noProof/>
        </w:rPr>
      </w:r>
      <w:r>
        <w:rPr>
          <w:noProof/>
        </w:rPr>
        <w:fldChar w:fldCharType="separate"/>
      </w:r>
      <w:r>
        <w:rPr>
          <w:noProof/>
        </w:rPr>
        <w:t>153</w:t>
      </w:r>
      <w:r>
        <w:rPr>
          <w:noProof/>
        </w:rPr>
        <w:fldChar w:fldCharType="end"/>
      </w:r>
    </w:p>
    <w:p w14:paraId="260D338C" w14:textId="2E0B89E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_Toc193630773 \h </w:instrText>
      </w:r>
      <w:r>
        <w:rPr>
          <w:noProof/>
        </w:rPr>
      </w:r>
      <w:r>
        <w:rPr>
          <w:noProof/>
        </w:rPr>
        <w:fldChar w:fldCharType="separate"/>
      </w:r>
      <w:r>
        <w:rPr>
          <w:noProof/>
        </w:rPr>
        <w:t>154</w:t>
      </w:r>
      <w:r>
        <w:rPr>
          <w:noProof/>
        </w:rPr>
        <w:fldChar w:fldCharType="end"/>
      </w:r>
    </w:p>
    <w:p w14:paraId="637F4BD0" w14:textId="6BD299F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request for extension</w:t>
      </w:r>
      <w:r>
        <w:rPr>
          <w:noProof/>
        </w:rPr>
        <w:tab/>
      </w:r>
      <w:r>
        <w:rPr>
          <w:noProof/>
        </w:rPr>
        <w:fldChar w:fldCharType="begin"/>
      </w:r>
      <w:r>
        <w:rPr>
          <w:noProof/>
        </w:rPr>
        <w:instrText xml:space="preserve"> PAGEREF _Toc193630774 \h </w:instrText>
      </w:r>
      <w:r>
        <w:rPr>
          <w:noProof/>
        </w:rPr>
      </w:r>
      <w:r>
        <w:rPr>
          <w:noProof/>
        </w:rPr>
        <w:fldChar w:fldCharType="separate"/>
      </w:r>
      <w:r>
        <w:rPr>
          <w:noProof/>
        </w:rPr>
        <w:t>154</w:t>
      </w:r>
      <w:r>
        <w:rPr>
          <w:noProof/>
        </w:rPr>
        <w:fldChar w:fldCharType="end"/>
      </w:r>
    </w:p>
    <w:p w14:paraId="258C4F1E" w14:textId="6CFF5FF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response for extension</w:t>
      </w:r>
      <w:r>
        <w:rPr>
          <w:noProof/>
        </w:rPr>
        <w:tab/>
      </w:r>
      <w:r>
        <w:rPr>
          <w:noProof/>
        </w:rPr>
        <w:fldChar w:fldCharType="begin"/>
      </w:r>
      <w:r>
        <w:rPr>
          <w:noProof/>
        </w:rPr>
        <w:instrText xml:space="preserve"> PAGEREF _Toc193630775 \h </w:instrText>
      </w:r>
      <w:r>
        <w:rPr>
          <w:noProof/>
        </w:rPr>
      </w:r>
      <w:r>
        <w:rPr>
          <w:noProof/>
        </w:rPr>
        <w:fldChar w:fldCharType="separate"/>
      </w:r>
      <w:r>
        <w:rPr>
          <w:noProof/>
        </w:rPr>
        <w:t>154</w:t>
      </w:r>
      <w:r>
        <w:rPr>
          <w:noProof/>
        </w:rPr>
        <w:fldChar w:fldCharType="end"/>
      </w:r>
    </w:p>
    <w:p w14:paraId="12C40299" w14:textId="3C5FC2CF"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_Toc193630776 \h </w:instrText>
      </w:r>
      <w:r>
        <w:rPr>
          <w:noProof/>
        </w:rPr>
      </w:r>
      <w:r>
        <w:rPr>
          <w:noProof/>
        </w:rPr>
        <w:fldChar w:fldCharType="separate"/>
      </w:r>
      <w:r>
        <w:rPr>
          <w:noProof/>
        </w:rPr>
        <w:t>154</w:t>
      </w:r>
      <w:r>
        <w:rPr>
          <w:noProof/>
        </w:rPr>
        <w:fldChar w:fldCharType="end"/>
      </w:r>
    </w:p>
    <w:p w14:paraId="04A4731D" w14:textId="3E92293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_Toc193630777 \h </w:instrText>
      </w:r>
      <w:r>
        <w:rPr>
          <w:noProof/>
        </w:rPr>
      </w:r>
      <w:r>
        <w:rPr>
          <w:noProof/>
        </w:rPr>
        <w:fldChar w:fldCharType="separate"/>
      </w:r>
      <w:r>
        <w:rPr>
          <w:noProof/>
        </w:rPr>
        <w:t>154</w:t>
      </w:r>
      <w:r>
        <w:rPr>
          <w:noProof/>
        </w:rPr>
        <w:fldChar w:fldCharType="end"/>
      </w:r>
    </w:p>
    <w:p w14:paraId="33E0D69C" w14:textId="00B02A8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_Toc193630778 \h </w:instrText>
      </w:r>
      <w:r>
        <w:rPr>
          <w:noProof/>
        </w:rPr>
      </w:r>
      <w:r>
        <w:rPr>
          <w:noProof/>
        </w:rPr>
        <w:fldChar w:fldCharType="separate"/>
      </w:r>
      <w:r>
        <w:rPr>
          <w:noProof/>
        </w:rPr>
        <w:t>154</w:t>
      </w:r>
      <w:r>
        <w:rPr>
          <w:noProof/>
        </w:rPr>
        <w:fldChar w:fldCharType="end"/>
      </w:r>
    </w:p>
    <w:p w14:paraId="5395E58E" w14:textId="4343E1CD" w:rsidR="00C60E9B" w:rsidRDefault="00C60E9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_Toc193630779 \h </w:instrText>
      </w:r>
      <w:r>
        <w:rPr>
          <w:noProof/>
        </w:rPr>
      </w:r>
      <w:r>
        <w:rPr>
          <w:noProof/>
        </w:rPr>
        <w:fldChar w:fldCharType="separate"/>
      </w:r>
      <w:r>
        <w:rPr>
          <w:noProof/>
        </w:rPr>
        <w:t>154</w:t>
      </w:r>
      <w:r>
        <w:rPr>
          <w:noProof/>
        </w:rPr>
        <w:fldChar w:fldCharType="end"/>
      </w:r>
    </w:p>
    <w:p w14:paraId="38944BFB" w14:textId="45B0DBC5" w:rsidR="00C60E9B" w:rsidRDefault="00C60E9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_Toc193630780 \h </w:instrText>
      </w:r>
      <w:r>
        <w:rPr>
          <w:noProof/>
        </w:rPr>
      </w:r>
      <w:r>
        <w:rPr>
          <w:noProof/>
        </w:rPr>
        <w:fldChar w:fldCharType="separate"/>
      </w:r>
      <w:r>
        <w:rPr>
          <w:noProof/>
        </w:rPr>
        <w:t>155</w:t>
      </w:r>
      <w:r>
        <w:rPr>
          <w:noProof/>
        </w:rPr>
        <w:fldChar w:fldCharType="end"/>
      </w:r>
    </w:p>
    <w:p w14:paraId="2C33BC65" w14:textId="29B49CF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_Toc193630781 \h </w:instrText>
      </w:r>
      <w:r>
        <w:rPr>
          <w:noProof/>
        </w:rPr>
      </w:r>
      <w:r>
        <w:rPr>
          <w:noProof/>
        </w:rPr>
        <w:fldChar w:fldCharType="separate"/>
      </w:r>
      <w:r>
        <w:rPr>
          <w:noProof/>
        </w:rPr>
        <w:t>155</w:t>
      </w:r>
      <w:r>
        <w:rPr>
          <w:noProof/>
        </w:rPr>
        <w:fldChar w:fldCharType="end"/>
      </w:r>
    </w:p>
    <w:p w14:paraId="57CF2ADC" w14:textId="15EB5F84"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_Toc193630782 \h </w:instrText>
      </w:r>
      <w:r>
        <w:rPr>
          <w:noProof/>
        </w:rPr>
      </w:r>
      <w:r>
        <w:rPr>
          <w:noProof/>
        </w:rPr>
        <w:fldChar w:fldCharType="separate"/>
      </w:r>
      <w:r>
        <w:rPr>
          <w:noProof/>
        </w:rPr>
        <w:t>156</w:t>
      </w:r>
      <w:r>
        <w:rPr>
          <w:noProof/>
        </w:rPr>
        <w:fldChar w:fldCharType="end"/>
      </w:r>
    </w:p>
    <w:p w14:paraId="41AC0E4B" w14:textId="143D3B8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_Toc193630783 \h </w:instrText>
      </w:r>
      <w:r>
        <w:rPr>
          <w:noProof/>
        </w:rPr>
      </w:r>
      <w:r>
        <w:rPr>
          <w:noProof/>
        </w:rPr>
        <w:fldChar w:fldCharType="separate"/>
      </w:r>
      <w:r>
        <w:rPr>
          <w:noProof/>
        </w:rPr>
        <w:t>156</w:t>
      </w:r>
      <w:r>
        <w:rPr>
          <w:noProof/>
        </w:rPr>
        <w:fldChar w:fldCharType="end"/>
      </w:r>
    </w:p>
    <w:p w14:paraId="00AD1AF5" w14:textId="34446FF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_Toc193630784 \h </w:instrText>
      </w:r>
      <w:r>
        <w:rPr>
          <w:noProof/>
        </w:rPr>
      </w:r>
      <w:r>
        <w:rPr>
          <w:noProof/>
        </w:rPr>
        <w:fldChar w:fldCharType="separate"/>
      </w:r>
      <w:r>
        <w:rPr>
          <w:noProof/>
        </w:rPr>
        <w:t>156</w:t>
      </w:r>
      <w:r>
        <w:rPr>
          <w:noProof/>
        </w:rPr>
        <w:fldChar w:fldCharType="end"/>
      </w:r>
    </w:p>
    <w:p w14:paraId="0BEFD5F7" w14:textId="6E9157E9" w:rsidR="00C60E9B" w:rsidRDefault="00C60E9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_Toc193630785 \h </w:instrText>
      </w:r>
      <w:r>
        <w:rPr>
          <w:noProof/>
        </w:rPr>
      </w:r>
      <w:r>
        <w:rPr>
          <w:noProof/>
        </w:rPr>
        <w:fldChar w:fldCharType="separate"/>
      </w:r>
      <w:r>
        <w:rPr>
          <w:noProof/>
        </w:rPr>
        <w:t>156</w:t>
      </w:r>
      <w:r>
        <w:rPr>
          <w:noProof/>
        </w:rPr>
        <w:fldChar w:fldCharType="end"/>
      </w:r>
    </w:p>
    <w:p w14:paraId="0AF0179D" w14:textId="0D341D38" w:rsidR="00C60E9B" w:rsidRDefault="00C60E9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_Toc193630786 \h </w:instrText>
      </w:r>
      <w:r>
        <w:rPr>
          <w:noProof/>
        </w:rPr>
      </w:r>
      <w:r>
        <w:rPr>
          <w:noProof/>
        </w:rPr>
        <w:fldChar w:fldCharType="separate"/>
      </w:r>
      <w:r>
        <w:rPr>
          <w:noProof/>
        </w:rPr>
        <w:t>156</w:t>
      </w:r>
      <w:r>
        <w:rPr>
          <w:noProof/>
        </w:rPr>
        <w:fldChar w:fldCharType="end"/>
      </w:r>
    </w:p>
    <w:p w14:paraId="37C68776" w14:textId="20A0BB3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_Toc193630787 \h </w:instrText>
      </w:r>
      <w:r>
        <w:rPr>
          <w:noProof/>
        </w:rPr>
      </w:r>
      <w:r>
        <w:rPr>
          <w:noProof/>
        </w:rPr>
        <w:fldChar w:fldCharType="separate"/>
      </w:r>
      <w:r>
        <w:rPr>
          <w:noProof/>
        </w:rPr>
        <w:t>158</w:t>
      </w:r>
      <w:r>
        <w:rPr>
          <w:noProof/>
        </w:rPr>
        <w:fldChar w:fldCharType="end"/>
      </w:r>
    </w:p>
    <w:p w14:paraId="56479C82" w14:textId="679A49C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_Toc193630788 \h </w:instrText>
      </w:r>
      <w:r>
        <w:rPr>
          <w:noProof/>
        </w:rPr>
      </w:r>
      <w:r>
        <w:rPr>
          <w:noProof/>
        </w:rPr>
        <w:fldChar w:fldCharType="separate"/>
      </w:r>
      <w:r>
        <w:rPr>
          <w:noProof/>
        </w:rPr>
        <w:t>158</w:t>
      </w:r>
      <w:r>
        <w:rPr>
          <w:noProof/>
        </w:rPr>
        <w:fldChar w:fldCharType="end"/>
      </w:r>
    </w:p>
    <w:p w14:paraId="144C1945" w14:textId="62670E3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_Toc193630789 \h </w:instrText>
      </w:r>
      <w:r>
        <w:rPr>
          <w:noProof/>
        </w:rPr>
      </w:r>
      <w:r>
        <w:rPr>
          <w:noProof/>
        </w:rPr>
        <w:fldChar w:fldCharType="separate"/>
      </w:r>
      <w:r>
        <w:rPr>
          <w:noProof/>
        </w:rPr>
        <w:t>158</w:t>
      </w:r>
      <w:r>
        <w:rPr>
          <w:noProof/>
        </w:rPr>
        <w:fldChar w:fldCharType="end"/>
      </w:r>
    </w:p>
    <w:p w14:paraId="46723113" w14:textId="6252EE2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_Toc193630790 \h </w:instrText>
      </w:r>
      <w:r>
        <w:rPr>
          <w:noProof/>
        </w:rPr>
      </w:r>
      <w:r>
        <w:rPr>
          <w:noProof/>
        </w:rPr>
        <w:fldChar w:fldCharType="separate"/>
      </w:r>
      <w:r>
        <w:rPr>
          <w:noProof/>
        </w:rPr>
        <w:t>158</w:t>
      </w:r>
      <w:r>
        <w:rPr>
          <w:noProof/>
        </w:rPr>
        <w:fldChar w:fldCharType="end"/>
      </w:r>
    </w:p>
    <w:p w14:paraId="25D18AE8" w14:textId="20021D73"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_Toc193630791 \h </w:instrText>
      </w:r>
      <w:r>
        <w:rPr>
          <w:noProof/>
        </w:rPr>
      </w:r>
      <w:r>
        <w:rPr>
          <w:noProof/>
        </w:rPr>
        <w:fldChar w:fldCharType="separate"/>
      </w:r>
      <w:r>
        <w:rPr>
          <w:noProof/>
        </w:rPr>
        <w:t>159</w:t>
      </w:r>
      <w:r>
        <w:rPr>
          <w:noProof/>
        </w:rPr>
        <w:fldChar w:fldCharType="end"/>
      </w:r>
    </w:p>
    <w:p w14:paraId="72CABA6C" w14:textId="0E27398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_Toc193630792 \h </w:instrText>
      </w:r>
      <w:r>
        <w:rPr>
          <w:noProof/>
        </w:rPr>
      </w:r>
      <w:r>
        <w:rPr>
          <w:noProof/>
        </w:rPr>
        <w:fldChar w:fldCharType="separate"/>
      </w:r>
      <w:r>
        <w:rPr>
          <w:noProof/>
        </w:rPr>
        <w:t>159</w:t>
      </w:r>
      <w:r>
        <w:rPr>
          <w:noProof/>
        </w:rPr>
        <w:fldChar w:fldCharType="end"/>
      </w:r>
    </w:p>
    <w:p w14:paraId="665EC0C3" w14:textId="0F2D530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_Toc193630793 \h </w:instrText>
      </w:r>
      <w:r>
        <w:rPr>
          <w:noProof/>
        </w:rPr>
      </w:r>
      <w:r>
        <w:rPr>
          <w:noProof/>
        </w:rPr>
        <w:fldChar w:fldCharType="separate"/>
      </w:r>
      <w:r>
        <w:rPr>
          <w:noProof/>
        </w:rPr>
        <w:t>159</w:t>
      </w:r>
      <w:r>
        <w:rPr>
          <w:noProof/>
        </w:rPr>
        <w:fldChar w:fldCharType="end"/>
      </w:r>
    </w:p>
    <w:p w14:paraId="5C15D8AC" w14:textId="4533B4EB"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_Toc193630794 \h </w:instrText>
      </w:r>
      <w:r>
        <w:rPr>
          <w:noProof/>
        </w:rPr>
      </w:r>
      <w:r>
        <w:rPr>
          <w:noProof/>
        </w:rPr>
        <w:fldChar w:fldCharType="separate"/>
      </w:r>
      <w:r>
        <w:rPr>
          <w:noProof/>
        </w:rPr>
        <w:t>160</w:t>
      </w:r>
      <w:r>
        <w:rPr>
          <w:noProof/>
        </w:rPr>
        <w:fldChar w:fldCharType="end"/>
      </w:r>
    </w:p>
    <w:p w14:paraId="4D262489" w14:textId="6BE8AA3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_Toc193630795 \h </w:instrText>
      </w:r>
      <w:r>
        <w:rPr>
          <w:noProof/>
        </w:rPr>
      </w:r>
      <w:r>
        <w:rPr>
          <w:noProof/>
        </w:rPr>
        <w:fldChar w:fldCharType="separate"/>
      </w:r>
      <w:r>
        <w:rPr>
          <w:noProof/>
        </w:rPr>
        <w:t>160</w:t>
      </w:r>
      <w:r>
        <w:rPr>
          <w:noProof/>
        </w:rPr>
        <w:fldChar w:fldCharType="end"/>
      </w:r>
    </w:p>
    <w:p w14:paraId="4B5484BE" w14:textId="5680B85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_Toc193630796 \h </w:instrText>
      </w:r>
      <w:r>
        <w:rPr>
          <w:noProof/>
        </w:rPr>
      </w:r>
      <w:r>
        <w:rPr>
          <w:noProof/>
        </w:rPr>
        <w:fldChar w:fldCharType="separate"/>
      </w:r>
      <w:r>
        <w:rPr>
          <w:noProof/>
        </w:rPr>
        <w:t>160</w:t>
      </w:r>
      <w:r>
        <w:rPr>
          <w:noProof/>
        </w:rPr>
        <w:fldChar w:fldCharType="end"/>
      </w:r>
    </w:p>
    <w:p w14:paraId="04755939" w14:textId="2F95800D"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_Toc193630797 \h </w:instrText>
      </w:r>
      <w:r>
        <w:rPr>
          <w:noProof/>
        </w:rPr>
      </w:r>
      <w:r>
        <w:rPr>
          <w:noProof/>
        </w:rPr>
        <w:fldChar w:fldCharType="separate"/>
      </w:r>
      <w:r>
        <w:rPr>
          <w:noProof/>
        </w:rPr>
        <w:t>162</w:t>
      </w:r>
      <w:r>
        <w:rPr>
          <w:noProof/>
        </w:rPr>
        <w:fldChar w:fldCharType="end"/>
      </w:r>
    </w:p>
    <w:p w14:paraId="24EC9E46" w14:textId="002394C9"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_Toc193630798 \h </w:instrText>
      </w:r>
      <w:r>
        <w:rPr>
          <w:noProof/>
        </w:rPr>
      </w:r>
      <w:r>
        <w:rPr>
          <w:noProof/>
        </w:rPr>
        <w:fldChar w:fldCharType="separate"/>
      </w:r>
      <w:r>
        <w:rPr>
          <w:noProof/>
        </w:rPr>
        <w:t>162</w:t>
      </w:r>
      <w:r>
        <w:rPr>
          <w:noProof/>
        </w:rPr>
        <w:fldChar w:fldCharType="end"/>
      </w:r>
    </w:p>
    <w:p w14:paraId="2480B09C" w14:textId="3124913C"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_Toc193630799 \h </w:instrText>
      </w:r>
      <w:r>
        <w:rPr>
          <w:noProof/>
        </w:rPr>
      </w:r>
      <w:r>
        <w:rPr>
          <w:noProof/>
        </w:rPr>
        <w:fldChar w:fldCharType="separate"/>
      </w:r>
      <w:r>
        <w:rPr>
          <w:noProof/>
        </w:rPr>
        <w:t>162</w:t>
      </w:r>
      <w:r>
        <w:rPr>
          <w:noProof/>
        </w:rPr>
        <w:fldChar w:fldCharType="end"/>
      </w:r>
    </w:p>
    <w:p w14:paraId="78040797" w14:textId="63F4100C"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_Toc193630800 \h </w:instrText>
      </w:r>
      <w:r>
        <w:rPr>
          <w:noProof/>
        </w:rPr>
      </w:r>
      <w:r>
        <w:rPr>
          <w:noProof/>
        </w:rPr>
        <w:fldChar w:fldCharType="separate"/>
      </w:r>
      <w:r>
        <w:rPr>
          <w:noProof/>
        </w:rPr>
        <w:t>162</w:t>
      </w:r>
      <w:r>
        <w:rPr>
          <w:noProof/>
        </w:rPr>
        <w:fldChar w:fldCharType="end"/>
      </w:r>
    </w:p>
    <w:p w14:paraId="4DA43187" w14:textId="399239AE"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_Toc193630801 \h </w:instrText>
      </w:r>
      <w:r>
        <w:rPr>
          <w:noProof/>
        </w:rPr>
      </w:r>
      <w:r>
        <w:rPr>
          <w:noProof/>
        </w:rPr>
        <w:fldChar w:fldCharType="separate"/>
      </w:r>
      <w:r>
        <w:rPr>
          <w:noProof/>
        </w:rPr>
        <w:t>162</w:t>
      </w:r>
      <w:r>
        <w:rPr>
          <w:noProof/>
        </w:rPr>
        <w:fldChar w:fldCharType="end"/>
      </w:r>
    </w:p>
    <w:p w14:paraId="2F0CE3AE" w14:textId="087903C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_Toc193630802 \h </w:instrText>
      </w:r>
      <w:r>
        <w:rPr>
          <w:noProof/>
        </w:rPr>
      </w:r>
      <w:r>
        <w:rPr>
          <w:noProof/>
        </w:rPr>
        <w:fldChar w:fldCharType="separate"/>
      </w:r>
      <w:r>
        <w:rPr>
          <w:noProof/>
        </w:rPr>
        <w:t>162</w:t>
      </w:r>
      <w:r>
        <w:rPr>
          <w:noProof/>
        </w:rPr>
        <w:fldChar w:fldCharType="end"/>
      </w:r>
    </w:p>
    <w:p w14:paraId="1C8769AC" w14:textId="0CFA4BE2"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_Toc193630803 \h </w:instrText>
      </w:r>
      <w:r>
        <w:rPr>
          <w:noProof/>
        </w:rPr>
      </w:r>
      <w:r>
        <w:rPr>
          <w:noProof/>
        </w:rPr>
        <w:fldChar w:fldCharType="separate"/>
      </w:r>
      <w:r>
        <w:rPr>
          <w:noProof/>
        </w:rPr>
        <w:t>163</w:t>
      </w:r>
      <w:r>
        <w:rPr>
          <w:noProof/>
        </w:rPr>
        <w:fldChar w:fldCharType="end"/>
      </w:r>
    </w:p>
    <w:p w14:paraId="11EDAEB3" w14:textId="3629EC5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_Toc193630804 \h </w:instrText>
      </w:r>
      <w:r>
        <w:rPr>
          <w:noProof/>
        </w:rPr>
      </w:r>
      <w:r>
        <w:rPr>
          <w:noProof/>
        </w:rPr>
        <w:fldChar w:fldCharType="separate"/>
      </w:r>
      <w:r>
        <w:rPr>
          <w:noProof/>
        </w:rPr>
        <w:t>163</w:t>
      </w:r>
      <w:r>
        <w:rPr>
          <w:noProof/>
        </w:rPr>
        <w:fldChar w:fldCharType="end"/>
      </w:r>
    </w:p>
    <w:p w14:paraId="6653B9E1" w14:textId="2685164E"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_Toc193630805 \h </w:instrText>
      </w:r>
      <w:r>
        <w:rPr>
          <w:noProof/>
        </w:rPr>
      </w:r>
      <w:r>
        <w:rPr>
          <w:noProof/>
        </w:rPr>
        <w:fldChar w:fldCharType="separate"/>
      </w:r>
      <w:r>
        <w:rPr>
          <w:noProof/>
        </w:rPr>
        <w:t>163</w:t>
      </w:r>
      <w:r>
        <w:rPr>
          <w:noProof/>
        </w:rPr>
        <w:fldChar w:fldCharType="end"/>
      </w:r>
    </w:p>
    <w:p w14:paraId="350ED710" w14:textId="67B43149"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_Toc193630806 \h </w:instrText>
      </w:r>
      <w:r>
        <w:rPr>
          <w:noProof/>
        </w:rPr>
      </w:r>
      <w:r>
        <w:rPr>
          <w:noProof/>
        </w:rPr>
        <w:fldChar w:fldCharType="separate"/>
      </w:r>
      <w:r>
        <w:rPr>
          <w:noProof/>
        </w:rPr>
        <w:t>163</w:t>
      </w:r>
      <w:r>
        <w:rPr>
          <w:noProof/>
        </w:rPr>
        <w:fldChar w:fldCharType="end"/>
      </w:r>
    </w:p>
    <w:p w14:paraId="155D50FD" w14:textId="3D763D6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_Toc193630807 \h </w:instrText>
      </w:r>
      <w:r>
        <w:rPr>
          <w:noProof/>
        </w:rPr>
      </w:r>
      <w:r>
        <w:rPr>
          <w:noProof/>
        </w:rPr>
        <w:fldChar w:fldCharType="separate"/>
      </w:r>
      <w:r>
        <w:rPr>
          <w:noProof/>
        </w:rPr>
        <w:t>163</w:t>
      </w:r>
      <w:r>
        <w:rPr>
          <w:noProof/>
        </w:rPr>
        <w:fldChar w:fldCharType="end"/>
      </w:r>
    </w:p>
    <w:p w14:paraId="37F8BB06" w14:textId="521E368F"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_Toc193630808 \h </w:instrText>
      </w:r>
      <w:r>
        <w:rPr>
          <w:noProof/>
        </w:rPr>
      </w:r>
      <w:r>
        <w:rPr>
          <w:noProof/>
        </w:rPr>
        <w:fldChar w:fldCharType="separate"/>
      </w:r>
      <w:r>
        <w:rPr>
          <w:noProof/>
        </w:rPr>
        <w:t>164</w:t>
      </w:r>
      <w:r>
        <w:rPr>
          <w:noProof/>
        </w:rPr>
        <w:fldChar w:fldCharType="end"/>
      </w:r>
    </w:p>
    <w:p w14:paraId="5C2BA919" w14:textId="327A537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_Toc193630809 \h </w:instrText>
      </w:r>
      <w:r>
        <w:rPr>
          <w:noProof/>
        </w:rPr>
      </w:r>
      <w:r>
        <w:rPr>
          <w:noProof/>
        </w:rPr>
        <w:fldChar w:fldCharType="separate"/>
      </w:r>
      <w:r>
        <w:rPr>
          <w:noProof/>
        </w:rPr>
        <w:t>164</w:t>
      </w:r>
      <w:r>
        <w:rPr>
          <w:noProof/>
        </w:rPr>
        <w:fldChar w:fldCharType="end"/>
      </w:r>
    </w:p>
    <w:p w14:paraId="12030EB5" w14:textId="3FA6F280"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_Toc193630810 \h </w:instrText>
      </w:r>
      <w:r>
        <w:rPr>
          <w:noProof/>
        </w:rPr>
      </w:r>
      <w:r>
        <w:rPr>
          <w:noProof/>
        </w:rPr>
        <w:fldChar w:fldCharType="separate"/>
      </w:r>
      <w:r>
        <w:rPr>
          <w:noProof/>
        </w:rPr>
        <w:t>165</w:t>
      </w:r>
      <w:r>
        <w:rPr>
          <w:noProof/>
        </w:rPr>
        <w:fldChar w:fldCharType="end"/>
      </w:r>
    </w:p>
    <w:p w14:paraId="1A57FB71" w14:textId="4BDC99DD"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_Toc193630811 \h </w:instrText>
      </w:r>
      <w:r>
        <w:rPr>
          <w:noProof/>
        </w:rPr>
      </w:r>
      <w:r>
        <w:rPr>
          <w:noProof/>
        </w:rPr>
        <w:fldChar w:fldCharType="separate"/>
      </w:r>
      <w:r>
        <w:rPr>
          <w:noProof/>
        </w:rPr>
        <w:t>165</w:t>
      </w:r>
      <w:r>
        <w:rPr>
          <w:noProof/>
        </w:rPr>
        <w:fldChar w:fldCharType="end"/>
      </w:r>
    </w:p>
    <w:p w14:paraId="3C55CEAE" w14:textId="2EBD24D3"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_Toc193630812 \h </w:instrText>
      </w:r>
      <w:r>
        <w:rPr>
          <w:noProof/>
        </w:rPr>
      </w:r>
      <w:r>
        <w:rPr>
          <w:noProof/>
        </w:rPr>
        <w:fldChar w:fldCharType="separate"/>
      </w:r>
      <w:r>
        <w:rPr>
          <w:noProof/>
        </w:rPr>
        <w:t>165</w:t>
      </w:r>
      <w:r>
        <w:rPr>
          <w:noProof/>
        </w:rPr>
        <w:fldChar w:fldCharType="end"/>
      </w:r>
    </w:p>
    <w:p w14:paraId="42E6BEA1" w14:textId="3EFD3DCF"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_Toc193630813 \h </w:instrText>
      </w:r>
      <w:r>
        <w:rPr>
          <w:noProof/>
        </w:rPr>
      </w:r>
      <w:r>
        <w:rPr>
          <w:noProof/>
        </w:rPr>
        <w:fldChar w:fldCharType="separate"/>
      </w:r>
      <w:r>
        <w:rPr>
          <w:noProof/>
        </w:rPr>
        <w:t>165</w:t>
      </w:r>
      <w:r>
        <w:rPr>
          <w:noProof/>
        </w:rPr>
        <w:fldChar w:fldCharType="end"/>
      </w:r>
    </w:p>
    <w:p w14:paraId="292C0307" w14:textId="0F2545C1"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_Toc193630814 \h </w:instrText>
      </w:r>
      <w:r>
        <w:rPr>
          <w:noProof/>
        </w:rPr>
      </w:r>
      <w:r>
        <w:rPr>
          <w:noProof/>
        </w:rPr>
        <w:fldChar w:fldCharType="separate"/>
      </w:r>
      <w:r>
        <w:rPr>
          <w:noProof/>
        </w:rPr>
        <w:t>165</w:t>
      </w:r>
      <w:r>
        <w:rPr>
          <w:noProof/>
        </w:rPr>
        <w:fldChar w:fldCharType="end"/>
      </w:r>
    </w:p>
    <w:p w14:paraId="187CE389" w14:textId="435A448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_Toc193630815 \h </w:instrText>
      </w:r>
      <w:r>
        <w:rPr>
          <w:noProof/>
        </w:rPr>
      </w:r>
      <w:r>
        <w:rPr>
          <w:noProof/>
        </w:rPr>
        <w:fldChar w:fldCharType="separate"/>
      </w:r>
      <w:r>
        <w:rPr>
          <w:noProof/>
        </w:rPr>
        <w:t>165</w:t>
      </w:r>
      <w:r>
        <w:rPr>
          <w:noProof/>
        </w:rPr>
        <w:fldChar w:fldCharType="end"/>
      </w:r>
    </w:p>
    <w:p w14:paraId="0A31B6E5" w14:textId="3707120B"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_Toc193630816 \h </w:instrText>
      </w:r>
      <w:r>
        <w:rPr>
          <w:noProof/>
        </w:rPr>
      </w:r>
      <w:r>
        <w:rPr>
          <w:noProof/>
        </w:rPr>
        <w:fldChar w:fldCharType="separate"/>
      </w:r>
      <w:r>
        <w:rPr>
          <w:noProof/>
        </w:rPr>
        <w:t>166</w:t>
      </w:r>
      <w:r>
        <w:rPr>
          <w:noProof/>
        </w:rPr>
        <w:fldChar w:fldCharType="end"/>
      </w:r>
    </w:p>
    <w:p w14:paraId="3042248B" w14:textId="11C4F600"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_Toc193630817 \h </w:instrText>
      </w:r>
      <w:r>
        <w:rPr>
          <w:noProof/>
        </w:rPr>
      </w:r>
      <w:r>
        <w:rPr>
          <w:noProof/>
        </w:rPr>
        <w:fldChar w:fldCharType="separate"/>
      </w:r>
      <w:r>
        <w:rPr>
          <w:noProof/>
        </w:rPr>
        <w:t>166</w:t>
      </w:r>
      <w:r>
        <w:rPr>
          <w:noProof/>
        </w:rPr>
        <w:fldChar w:fldCharType="end"/>
      </w:r>
    </w:p>
    <w:p w14:paraId="7480A88F" w14:textId="12C50D2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_Toc193630818 \h </w:instrText>
      </w:r>
      <w:r>
        <w:rPr>
          <w:noProof/>
        </w:rPr>
      </w:r>
      <w:r>
        <w:rPr>
          <w:noProof/>
        </w:rPr>
        <w:fldChar w:fldCharType="separate"/>
      </w:r>
      <w:r>
        <w:rPr>
          <w:noProof/>
        </w:rPr>
        <w:t>166</w:t>
      </w:r>
      <w:r>
        <w:rPr>
          <w:noProof/>
        </w:rPr>
        <w:fldChar w:fldCharType="end"/>
      </w:r>
    </w:p>
    <w:p w14:paraId="06CF5B68" w14:textId="6B4CD1F7"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_Toc193630819 \h </w:instrText>
      </w:r>
      <w:r>
        <w:rPr>
          <w:noProof/>
        </w:rPr>
      </w:r>
      <w:r>
        <w:rPr>
          <w:noProof/>
        </w:rPr>
        <w:fldChar w:fldCharType="separate"/>
      </w:r>
      <w:r>
        <w:rPr>
          <w:noProof/>
        </w:rPr>
        <w:t>167</w:t>
      </w:r>
      <w:r>
        <w:rPr>
          <w:noProof/>
        </w:rPr>
        <w:fldChar w:fldCharType="end"/>
      </w:r>
    </w:p>
    <w:p w14:paraId="5BF25628" w14:textId="27F5BEB1"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_Toc193630820 \h </w:instrText>
      </w:r>
      <w:r>
        <w:rPr>
          <w:noProof/>
        </w:rPr>
      </w:r>
      <w:r>
        <w:rPr>
          <w:noProof/>
        </w:rPr>
        <w:fldChar w:fldCharType="separate"/>
      </w:r>
      <w:r>
        <w:rPr>
          <w:noProof/>
        </w:rPr>
        <w:t>167</w:t>
      </w:r>
      <w:r>
        <w:rPr>
          <w:noProof/>
        </w:rPr>
        <w:fldChar w:fldCharType="end"/>
      </w:r>
    </w:p>
    <w:p w14:paraId="7AE03144" w14:textId="79DF6E03"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D165A1">
        <w:rPr>
          <w:noProof/>
          <w:lang w:val="nl-NL"/>
        </w:rPr>
        <w:t>User authentication and authorization for MCData service</w:t>
      </w:r>
      <w:r>
        <w:rPr>
          <w:noProof/>
        </w:rPr>
        <w:tab/>
      </w:r>
      <w:r>
        <w:rPr>
          <w:noProof/>
        </w:rPr>
        <w:fldChar w:fldCharType="begin"/>
      </w:r>
      <w:r>
        <w:rPr>
          <w:noProof/>
        </w:rPr>
        <w:instrText xml:space="preserve"> PAGEREF _Toc193630821 \h </w:instrText>
      </w:r>
      <w:r>
        <w:rPr>
          <w:noProof/>
        </w:rPr>
      </w:r>
      <w:r>
        <w:rPr>
          <w:noProof/>
        </w:rPr>
        <w:fldChar w:fldCharType="separate"/>
      </w:r>
      <w:r>
        <w:rPr>
          <w:noProof/>
        </w:rPr>
        <w:t>168</w:t>
      </w:r>
      <w:r>
        <w:rPr>
          <w:noProof/>
        </w:rPr>
        <w:fldChar w:fldCharType="end"/>
      </w:r>
    </w:p>
    <w:p w14:paraId="05CEFDC2" w14:textId="44B60106"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_Toc193630822 \h </w:instrText>
      </w:r>
      <w:r>
        <w:rPr>
          <w:noProof/>
        </w:rPr>
      </w:r>
      <w:r>
        <w:rPr>
          <w:noProof/>
        </w:rPr>
        <w:fldChar w:fldCharType="separate"/>
      </w:r>
      <w:r>
        <w:rPr>
          <w:noProof/>
        </w:rPr>
        <w:t>168</w:t>
      </w:r>
      <w:r>
        <w:rPr>
          <w:noProof/>
        </w:rPr>
        <w:fldChar w:fldCharType="end"/>
      </w:r>
    </w:p>
    <w:p w14:paraId="70E9BF49" w14:textId="15A9F8CF"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_Toc193630823 \h </w:instrText>
      </w:r>
      <w:r>
        <w:rPr>
          <w:noProof/>
        </w:rPr>
      </w:r>
      <w:r>
        <w:rPr>
          <w:noProof/>
        </w:rPr>
        <w:fldChar w:fldCharType="separate"/>
      </w:r>
      <w:r>
        <w:rPr>
          <w:noProof/>
        </w:rPr>
        <w:t>168</w:t>
      </w:r>
      <w:r>
        <w:rPr>
          <w:noProof/>
        </w:rPr>
        <w:fldChar w:fldCharType="end"/>
      </w:r>
    </w:p>
    <w:p w14:paraId="525C3C1E" w14:textId="1937F2A9"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_Toc193630824 \h </w:instrText>
      </w:r>
      <w:r>
        <w:rPr>
          <w:noProof/>
        </w:rPr>
      </w:r>
      <w:r>
        <w:rPr>
          <w:noProof/>
        </w:rPr>
        <w:fldChar w:fldCharType="separate"/>
      </w:r>
      <w:r>
        <w:rPr>
          <w:noProof/>
        </w:rPr>
        <w:t>168</w:t>
      </w:r>
      <w:r>
        <w:rPr>
          <w:noProof/>
        </w:rPr>
        <w:fldChar w:fldCharType="end"/>
      </w:r>
    </w:p>
    <w:p w14:paraId="377B3A9E" w14:textId="5BE7F679"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_Toc193630825 \h </w:instrText>
      </w:r>
      <w:r>
        <w:rPr>
          <w:noProof/>
        </w:rPr>
      </w:r>
      <w:r>
        <w:rPr>
          <w:noProof/>
        </w:rPr>
        <w:fldChar w:fldCharType="separate"/>
      </w:r>
      <w:r>
        <w:rPr>
          <w:noProof/>
        </w:rPr>
        <w:t>168</w:t>
      </w:r>
      <w:r>
        <w:rPr>
          <w:noProof/>
        </w:rPr>
        <w:fldChar w:fldCharType="end"/>
      </w:r>
    </w:p>
    <w:p w14:paraId="0D849292" w14:textId="35BF4293"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_Toc193630826 \h </w:instrText>
      </w:r>
      <w:r>
        <w:rPr>
          <w:noProof/>
        </w:rPr>
      </w:r>
      <w:r>
        <w:rPr>
          <w:noProof/>
        </w:rPr>
        <w:fldChar w:fldCharType="separate"/>
      </w:r>
      <w:r>
        <w:rPr>
          <w:noProof/>
        </w:rPr>
        <w:t>169</w:t>
      </w:r>
      <w:r>
        <w:rPr>
          <w:noProof/>
        </w:rPr>
        <w:fldChar w:fldCharType="end"/>
      </w:r>
    </w:p>
    <w:p w14:paraId="31F7B658" w14:textId="415143E2"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_Toc193630827 \h </w:instrText>
      </w:r>
      <w:r>
        <w:rPr>
          <w:noProof/>
        </w:rPr>
      </w:r>
      <w:r>
        <w:rPr>
          <w:noProof/>
        </w:rPr>
        <w:fldChar w:fldCharType="separate"/>
      </w:r>
      <w:r>
        <w:rPr>
          <w:noProof/>
        </w:rPr>
        <w:t>169</w:t>
      </w:r>
      <w:r>
        <w:rPr>
          <w:noProof/>
        </w:rPr>
        <w:fldChar w:fldCharType="end"/>
      </w:r>
    </w:p>
    <w:p w14:paraId="071B1681" w14:textId="5BC86E16"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_Toc193630828 \h </w:instrText>
      </w:r>
      <w:r>
        <w:rPr>
          <w:noProof/>
        </w:rPr>
      </w:r>
      <w:r>
        <w:rPr>
          <w:noProof/>
        </w:rPr>
        <w:fldChar w:fldCharType="separate"/>
      </w:r>
      <w:r>
        <w:rPr>
          <w:noProof/>
        </w:rPr>
        <w:t>170</w:t>
      </w:r>
      <w:r>
        <w:rPr>
          <w:noProof/>
        </w:rPr>
        <w:fldChar w:fldCharType="end"/>
      </w:r>
    </w:p>
    <w:p w14:paraId="353AFFBF" w14:textId="6B67DFFB"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_Toc193630829 \h </w:instrText>
      </w:r>
      <w:r>
        <w:rPr>
          <w:noProof/>
        </w:rPr>
      </w:r>
      <w:r>
        <w:rPr>
          <w:noProof/>
        </w:rPr>
        <w:fldChar w:fldCharType="separate"/>
      </w:r>
      <w:r>
        <w:rPr>
          <w:noProof/>
        </w:rPr>
        <w:t>170</w:t>
      </w:r>
      <w:r>
        <w:rPr>
          <w:noProof/>
        </w:rPr>
        <w:fldChar w:fldCharType="end"/>
      </w:r>
    </w:p>
    <w:p w14:paraId="337214A9" w14:textId="1A569DB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_Toc193630830 \h </w:instrText>
      </w:r>
      <w:r>
        <w:rPr>
          <w:noProof/>
        </w:rPr>
      </w:r>
      <w:r>
        <w:rPr>
          <w:noProof/>
        </w:rPr>
        <w:fldChar w:fldCharType="separate"/>
      </w:r>
      <w:r>
        <w:rPr>
          <w:noProof/>
        </w:rPr>
        <w:t>170</w:t>
      </w:r>
      <w:r>
        <w:rPr>
          <w:noProof/>
        </w:rPr>
        <w:fldChar w:fldCharType="end"/>
      </w:r>
    </w:p>
    <w:p w14:paraId="3A8F5BCE" w14:textId="063F763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_Toc193630831 \h </w:instrText>
      </w:r>
      <w:r>
        <w:rPr>
          <w:noProof/>
        </w:rPr>
      </w:r>
      <w:r>
        <w:rPr>
          <w:noProof/>
        </w:rPr>
        <w:fldChar w:fldCharType="separate"/>
      </w:r>
      <w:r>
        <w:rPr>
          <w:noProof/>
        </w:rPr>
        <w:t>170</w:t>
      </w:r>
      <w:r>
        <w:rPr>
          <w:noProof/>
        </w:rPr>
        <w:fldChar w:fldCharType="end"/>
      </w:r>
    </w:p>
    <w:p w14:paraId="28C1C175" w14:textId="7F8C0C0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_Toc193630832 \h </w:instrText>
      </w:r>
      <w:r>
        <w:rPr>
          <w:noProof/>
        </w:rPr>
      </w:r>
      <w:r>
        <w:rPr>
          <w:noProof/>
        </w:rPr>
        <w:fldChar w:fldCharType="separate"/>
      </w:r>
      <w:r>
        <w:rPr>
          <w:noProof/>
        </w:rPr>
        <w:t>170</w:t>
      </w:r>
      <w:r>
        <w:rPr>
          <w:noProof/>
        </w:rPr>
        <w:fldChar w:fldCharType="end"/>
      </w:r>
    </w:p>
    <w:p w14:paraId="2C277441" w14:textId="15EC40E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_Toc193630833 \h </w:instrText>
      </w:r>
      <w:r>
        <w:rPr>
          <w:noProof/>
        </w:rPr>
      </w:r>
      <w:r>
        <w:rPr>
          <w:noProof/>
        </w:rPr>
        <w:fldChar w:fldCharType="separate"/>
      </w:r>
      <w:r>
        <w:rPr>
          <w:noProof/>
        </w:rPr>
        <w:t>170</w:t>
      </w:r>
      <w:r>
        <w:rPr>
          <w:noProof/>
        </w:rPr>
        <w:fldChar w:fldCharType="end"/>
      </w:r>
    </w:p>
    <w:p w14:paraId="00A3B7C9" w14:textId="5044099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_Toc193630834 \h </w:instrText>
      </w:r>
      <w:r>
        <w:rPr>
          <w:noProof/>
        </w:rPr>
      </w:r>
      <w:r>
        <w:rPr>
          <w:noProof/>
        </w:rPr>
        <w:fldChar w:fldCharType="separate"/>
      </w:r>
      <w:r>
        <w:rPr>
          <w:noProof/>
        </w:rPr>
        <w:t>171</w:t>
      </w:r>
      <w:r>
        <w:rPr>
          <w:noProof/>
        </w:rPr>
        <w:fldChar w:fldCharType="end"/>
      </w:r>
    </w:p>
    <w:p w14:paraId="23CE4927" w14:textId="7AA35D5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_Toc193630835 \h </w:instrText>
      </w:r>
      <w:r>
        <w:rPr>
          <w:noProof/>
        </w:rPr>
      </w:r>
      <w:r>
        <w:rPr>
          <w:noProof/>
        </w:rPr>
        <w:fldChar w:fldCharType="separate"/>
      </w:r>
      <w:r>
        <w:rPr>
          <w:noProof/>
        </w:rPr>
        <w:t>171</w:t>
      </w:r>
      <w:r>
        <w:rPr>
          <w:noProof/>
        </w:rPr>
        <w:fldChar w:fldCharType="end"/>
      </w:r>
    </w:p>
    <w:p w14:paraId="3BD91A50" w14:textId="09038A5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_Toc193630836 \h </w:instrText>
      </w:r>
      <w:r>
        <w:rPr>
          <w:noProof/>
        </w:rPr>
      </w:r>
      <w:r>
        <w:rPr>
          <w:noProof/>
        </w:rPr>
        <w:fldChar w:fldCharType="separate"/>
      </w:r>
      <w:r>
        <w:rPr>
          <w:noProof/>
        </w:rPr>
        <w:t>171</w:t>
      </w:r>
      <w:r>
        <w:rPr>
          <w:noProof/>
        </w:rPr>
        <w:fldChar w:fldCharType="end"/>
      </w:r>
    </w:p>
    <w:p w14:paraId="12D3366F" w14:textId="070876C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_Toc193630837 \h </w:instrText>
      </w:r>
      <w:r>
        <w:rPr>
          <w:noProof/>
        </w:rPr>
      </w:r>
      <w:r>
        <w:rPr>
          <w:noProof/>
        </w:rPr>
        <w:fldChar w:fldCharType="separate"/>
      </w:r>
      <w:r>
        <w:rPr>
          <w:noProof/>
        </w:rPr>
        <w:t>171</w:t>
      </w:r>
      <w:r>
        <w:rPr>
          <w:noProof/>
        </w:rPr>
        <w:fldChar w:fldCharType="end"/>
      </w:r>
    </w:p>
    <w:p w14:paraId="4BDC0781" w14:textId="06B5F5A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_Toc193630838 \h </w:instrText>
      </w:r>
      <w:r>
        <w:rPr>
          <w:noProof/>
        </w:rPr>
      </w:r>
      <w:r>
        <w:rPr>
          <w:noProof/>
        </w:rPr>
        <w:fldChar w:fldCharType="separate"/>
      </w:r>
      <w:r>
        <w:rPr>
          <w:noProof/>
        </w:rPr>
        <w:t>171</w:t>
      </w:r>
      <w:r>
        <w:rPr>
          <w:noProof/>
        </w:rPr>
        <w:fldChar w:fldCharType="end"/>
      </w:r>
    </w:p>
    <w:p w14:paraId="5318CF22" w14:textId="28EA738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_Toc193630839 \h </w:instrText>
      </w:r>
      <w:r>
        <w:rPr>
          <w:noProof/>
        </w:rPr>
      </w:r>
      <w:r>
        <w:rPr>
          <w:noProof/>
        </w:rPr>
        <w:fldChar w:fldCharType="separate"/>
      </w:r>
      <w:r>
        <w:rPr>
          <w:noProof/>
        </w:rPr>
        <w:t>172</w:t>
      </w:r>
      <w:r>
        <w:rPr>
          <w:noProof/>
        </w:rPr>
        <w:fldChar w:fldCharType="end"/>
      </w:r>
    </w:p>
    <w:p w14:paraId="79CF1B12" w14:textId="67911A89"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_Toc193630840 \h </w:instrText>
      </w:r>
      <w:r>
        <w:rPr>
          <w:noProof/>
        </w:rPr>
      </w:r>
      <w:r>
        <w:rPr>
          <w:noProof/>
        </w:rPr>
        <w:fldChar w:fldCharType="separate"/>
      </w:r>
      <w:r>
        <w:rPr>
          <w:noProof/>
        </w:rPr>
        <w:t>172</w:t>
      </w:r>
      <w:r>
        <w:rPr>
          <w:noProof/>
        </w:rPr>
        <w:fldChar w:fldCharType="end"/>
      </w:r>
    </w:p>
    <w:p w14:paraId="194E8BEF" w14:textId="76AAF58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_Toc193630841 \h </w:instrText>
      </w:r>
      <w:r>
        <w:rPr>
          <w:noProof/>
        </w:rPr>
      </w:r>
      <w:r>
        <w:rPr>
          <w:noProof/>
        </w:rPr>
        <w:fldChar w:fldCharType="separate"/>
      </w:r>
      <w:r>
        <w:rPr>
          <w:noProof/>
        </w:rPr>
        <w:t>172</w:t>
      </w:r>
      <w:r>
        <w:rPr>
          <w:noProof/>
        </w:rPr>
        <w:fldChar w:fldCharType="end"/>
      </w:r>
    </w:p>
    <w:p w14:paraId="755B162E" w14:textId="06FD53C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_Toc193630842 \h </w:instrText>
      </w:r>
      <w:r>
        <w:rPr>
          <w:noProof/>
        </w:rPr>
      </w:r>
      <w:r>
        <w:rPr>
          <w:noProof/>
        </w:rPr>
        <w:fldChar w:fldCharType="separate"/>
      </w:r>
      <w:r>
        <w:rPr>
          <w:noProof/>
        </w:rPr>
        <w:t>172</w:t>
      </w:r>
      <w:r>
        <w:rPr>
          <w:noProof/>
        </w:rPr>
        <w:fldChar w:fldCharType="end"/>
      </w:r>
    </w:p>
    <w:p w14:paraId="426ED20E" w14:textId="4F9D406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_Toc193630843 \h </w:instrText>
      </w:r>
      <w:r>
        <w:rPr>
          <w:noProof/>
        </w:rPr>
      </w:r>
      <w:r>
        <w:rPr>
          <w:noProof/>
        </w:rPr>
        <w:fldChar w:fldCharType="separate"/>
      </w:r>
      <w:r>
        <w:rPr>
          <w:noProof/>
        </w:rPr>
        <w:t>173</w:t>
      </w:r>
      <w:r>
        <w:rPr>
          <w:noProof/>
        </w:rPr>
        <w:fldChar w:fldCharType="end"/>
      </w:r>
    </w:p>
    <w:p w14:paraId="307D39EE" w14:textId="757A69E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_Toc193630844 \h </w:instrText>
      </w:r>
      <w:r>
        <w:rPr>
          <w:noProof/>
        </w:rPr>
      </w:r>
      <w:r>
        <w:rPr>
          <w:noProof/>
        </w:rPr>
        <w:fldChar w:fldCharType="separate"/>
      </w:r>
      <w:r>
        <w:rPr>
          <w:noProof/>
        </w:rPr>
        <w:t>173</w:t>
      </w:r>
      <w:r>
        <w:rPr>
          <w:noProof/>
        </w:rPr>
        <w:fldChar w:fldCharType="end"/>
      </w:r>
    </w:p>
    <w:p w14:paraId="4F2426F1" w14:textId="5FD06CD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_Toc193630845 \h </w:instrText>
      </w:r>
      <w:r>
        <w:rPr>
          <w:noProof/>
        </w:rPr>
      </w:r>
      <w:r>
        <w:rPr>
          <w:noProof/>
        </w:rPr>
        <w:fldChar w:fldCharType="separate"/>
      </w:r>
      <w:r>
        <w:rPr>
          <w:noProof/>
        </w:rPr>
        <w:t>173</w:t>
      </w:r>
      <w:r>
        <w:rPr>
          <w:noProof/>
        </w:rPr>
        <w:fldChar w:fldCharType="end"/>
      </w:r>
    </w:p>
    <w:p w14:paraId="38F6D055" w14:textId="07E525A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_Toc193630846 \h </w:instrText>
      </w:r>
      <w:r>
        <w:rPr>
          <w:noProof/>
        </w:rPr>
      </w:r>
      <w:r>
        <w:rPr>
          <w:noProof/>
        </w:rPr>
        <w:fldChar w:fldCharType="separate"/>
      </w:r>
      <w:r>
        <w:rPr>
          <w:noProof/>
        </w:rPr>
        <w:t>173</w:t>
      </w:r>
      <w:r>
        <w:rPr>
          <w:noProof/>
        </w:rPr>
        <w:fldChar w:fldCharType="end"/>
      </w:r>
    </w:p>
    <w:p w14:paraId="6FA30C1E" w14:textId="783B0C7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_Toc193630847 \h </w:instrText>
      </w:r>
      <w:r>
        <w:rPr>
          <w:noProof/>
        </w:rPr>
      </w:r>
      <w:r>
        <w:rPr>
          <w:noProof/>
        </w:rPr>
        <w:fldChar w:fldCharType="separate"/>
      </w:r>
      <w:r>
        <w:rPr>
          <w:noProof/>
        </w:rPr>
        <w:t>173</w:t>
      </w:r>
      <w:r>
        <w:rPr>
          <w:noProof/>
        </w:rPr>
        <w:fldChar w:fldCharType="end"/>
      </w:r>
    </w:p>
    <w:p w14:paraId="5D14C06D" w14:textId="22B8817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_Toc193630848 \h </w:instrText>
      </w:r>
      <w:r>
        <w:rPr>
          <w:noProof/>
        </w:rPr>
      </w:r>
      <w:r>
        <w:rPr>
          <w:noProof/>
        </w:rPr>
        <w:fldChar w:fldCharType="separate"/>
      </w:r>
      <w:r>
        <w:rPr>
          <w:noProof/>
        </w:rPr>
        <w:t>174</w:t>
      </w:r>
      <w:r>
        <w:rPr>
          <w:noProof/>
        </w:rPr>
        <w:fldChar w:fldCharType="end"/>
      </w:r>
    </w:p>
    <w:p w14:paraId="0026F43C" w14:textId="2B8B3D7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_Toc193630849 \h </w:instrText>
      </w:r>
      <w:r>
        <w:rPr>
          <w:noProof/>
        </w:rPr>
      </w:r>
      <w:r>
        <w:rPr>
          <w:noProof/>
        </w:rPr>
        <w:fldChar w:fldCharType="separate"/>
      </w:r>
      <w:r>
        <w:rPr>
          <w:noProof/>
        </w:rPr>
        <w:t>174</w:t>
      </w:r>
      <w:r>
        <w:rPr>
          <w:noProof/>
        </w:rPr>
        <w:fldChar w:fldCharType="end"/>
      </w:r>
    </w:p>
    <w:p w14:paraId="71746514" w14:textId="7EE6553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_Toc193630850 \h </w:instrText>
      </w:r>
      <w:r>
        <w:rPr>
          <w:noProof/>
        </w:rPr>
      </w:r>
      <w:r>
        <w:rPr>
          <w:noProof/>
        </w:rPr>
        <w:fldChar w:fldCharType="separate"/>
      </w:r>
      <w:r>
        <w:rPr>
          <w:noProof/>
        </w:rPr>
        <w:t>174</w:t>
      </w:r>
      <w:r>
        <w:rPr>
          <w:noProof/>
        </w:rPr>
        <w:fldChar w:fldCharType="end"/>
      </w:r>
    </w:p>
    <w:p w14:paraId="1956B4D1" w14:textId="64CF686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_Toc193630851 \h </w:instrText>
      </w:r>
      <w:r>
        <w:rPr>
          <w:noProof/>
        </w:rPr>
      </w:r>
      <w:r>
        <w:rPr>
          <w:noProof/>
        </w:rPr>
        <w:fldChar w:fldCharType="separate"/>
      </w:r>
      <w:r>
        <w:rPr>
          <w:noProof/>
        </w:rPr>
        <w:t>174</w:t>
      </w:r>
      <w:r>
        <w:rPr>
          <w:noProof/>
        </w:rPr>
        <w:fldChar w:fldCharType="end"/>
      </w:r>
    </w:p>
    <w:p w14:paraId="2E63843A" w14:textId="3C202E6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_Toc193630852 \h </w:instrText>
      </w:r>
      <w:r>
        <w:rPr>
          <w:noProof/>
        </w:rPr>
      </w:r>
      <w:r>
        <w:rPr>
          <w:noProof/>
        </w:rPr>
        <w:fldChar w:fldCharType="separate"/>
      </w:r>
      <w:r>
        <w:rPr>
          <w:noProof/>
        </w:rPr>
        <w:t>174</w:t>
      </w:r>
      <w:r>
        <w:rPr>
          <w:noProof/>
        </w:rPr>
        <w:fldChar w:fldCharType="end"/>
      </w:r>
    </w:p>
    <w:p w14:paraId="3AD477CB" w14:textId="5D12B25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_Toc193630853 \h </w:instrText>
      </w:r>
      <w:r>
        <w:rPr>
          <w:noProof/>
        </w:rPr>
      </w:r>
      <w:r>
        <w:rPr>
          <w:noProof/>
        </w:rPr>
        <w:fldChar w:fldCharType="separate"/>
      </w:r>
      <w:r>
        <w:rPr>
          <w:noProof/>
        </w:rPr>
        <w:t>175</w:t>
      </w:r>
      <w:r>
        <w:rPr>
          <w:noProof/>
        </w:rPr>
        <w:fldChar w:fldCharType="end"/>
      </w:r>
    </w:p>
    <w:p w14:paraId="04046E9B" w14:textId="2EF222F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_Toc193630854 \h </w:instrText>
      </w:r>
      <w:r>
        <w:rPr>
          <w:noProof/>
        </w:rPr>
      </w:r>
      <w:r>
        <w:rPr>
          <w:noProof/>
        </w:rPr>
        <w:fldChar w:fldCharType="separate"/>
      </w:r>
      <w:r>
        <w:rPr>
          <w:noProof/>
        </w:rPr>
        <w:t>175</w:t>
      </w:r>
      <w:r>
        <w:rPr>
          <w:noProof/>
        </w:rPr>
        <w:fldChar w:fldCharType="end"/>
      </w:r>
    </w:p>
    <w:p w14:paraId="3913EB34" w14:textId="5B6DC80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_Toc193630855 \h </w:instrText>
      </w:r>
      <w:r>
        <w:rPr>
          <w:noProof/>
        </w:rPr>
      </w:r>
      <w:r>
        <w:rPr>
          <w:noProof/>
        </w:rPr>
        <w:fldChar w:fldCharType="separate"/>
      </w:r>
      <w:r>
        <w:rPr>
          <w:noProof/>
        </w:rPr>
        <w:t>175</w:t>
      </w:r>
      <w:r>
        <w:rPr>
          <w:noProof/>
        </w:rPr>
        <w:fldChar w:fldCharType="end"/>
      </w:r>
    </w:p>
    <w:p w14:paraId="4C32FAE3" w14:textId="09A0D9A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_Toc193630856 \h </w:instrText>
      </w:r>
      <w:r>
        <w:rPr>
          <w:noProof/>
        </w:rPr>
      </w:r>
      <w:r>
        <w:rPr>
          <w:noProof/>
        </w:rPr>
        <w:fldChar w:fldCharType="separate"/>
      </w:r>
      <w:r>
        <w:rPr>
          <w:noProof/>
        </w:rPr>
        <w:t>175</w:t>
      </w:r>
      <w:r>
        <w:rPr>
          <w:noProof/>
        </w:rPr>
        <w:fldChar w:fldCharType="end"/>
      </w:r>
    </w:p>
    <w:p w14:paraId="5ACFBDDD" w14:textId="7BC5F69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_Toc193630857 \h </w:instrText>
      </w:r>
      <w:r>
        <w:rPr>
          <w:noProof/>
        </w:rPr>
      </w:r>
      <w:r>
        <w:rPr>
          <w:noProof/>
        </w:rPr>
        <w:fldChar w:fldCharType="separate"/>
      </w:r>
      <w:r>
        <w:rPr>
          <w:noProof/>
        </w:rPr>
        <w:t>176</w:t>
      </w:r>
      <w:r>
        <w:rPr>
          <w:noProof/>
        </w:rPr>
        <w:fldChar w:fldCharType="end"/>
      </w:r>
    </w:p>
    <w:p w14:paraId="6EB3BA99" w14:textId="053D9D0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_Toc193630858 \h </w:instrText>
      </w:r>
      <w:r>
        <w:rPr>
          <w:noProof/>
        </w:rPr>
      </w:r>
      <w:r>
        <w:rPr>
          <w:noProof/>
        </w:rPr>
        <w:fldChar w:fldCharType="separate"/>
      </w:r>
      <w:r>
        <w:rPr>
          <w:noProof/>
        </w:rPr>
        <w:t>176</w:t>
      </w:r>
      <w:r>
        <w:rPr>
          <w:noProof/>
        </w:rPr>
        <w:fldChar w:fldCharType="end"/>
      </w:r>
    </w:p>
    <w:p w14:paraId="000A6E55" w14:textId="1768C97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_Toc193630859 \h </w:instrText>
      </w:r>
      <w:r>
        <w:rPr>
          <w:noProof/>
        </w:rPr>
      </w:r>
      <w:r>
        <w:rPr>
          <w:noProof/>
        </w:rPr>
        <w:fldChar w:fldCharType="separate"/>
      </w:r>
      <w:r>
        <w:rPr>
          <w:noProof/>
        </w:rPr>
        <w:t>176</w:t>
      </w:r>
      <w:r>
        <w:rPr>
          <w:noProof/>
        </w:rPr>
        <w:fldChar w:fldCharType="end"/>
      </w:r>
    </w:p>
    <w:p w14:paraId="2B3751FA" w14:textId="60D83D5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lang w:val="en-IN"/>
        </w:rPr>
        <w:t>MCData synchronization notification</w:t>
      </w:r>
      <w:r>
        <w:rPr>
          <w:noProof/>
        </w:rPr>
        <w:tab/>
      </w:r>
      <w:r>
        <w:rPr>
          <w:noProof/>
        </w:rPr>
        <w:fldChar w:fldCharType="begin"/>
      </w:r>
      <w:r>
        <w:rPr>
          <w:noProof/>
        </w:rPr>
        <w:instrText xml:space="preserve"> PAGEREF _Toc193630860 \h </w:instrText>
      </w:r>
      <w:r>
        <w:rPr>
          <w:noProof/>
        </w:rPr>
      </w:r>
      <w:r>
        <w:rPr>
          <w:noProof/>
        </w:rPr>
        <w:fldChar w:fldCharType="separate"/>
      </w:r>
      <w:r>
        <w:rPr>
          <w:noProof/>
        </w:rPr>
        <w:t>176</w:t>
      </w:r>
      <w:r>
        <w:rPr>
          <w:noProof/>
        </w:rPr>
        <w:fldChar w:fldCharType="end"/>
      </w:r>
    </w:p>
    <w:p w14:paraId="0450A5EA" w14:textId="6C0F8D0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lang w:val="en-IN"/>
        </w:rPr>
        <w:t>Create notification channel request</w:t>
      </w:r>
      <w:r>
        <w:rPr>
          <w:noProof/>
        </w:rPr>
        <w:tab/>
      </w:r>
      <w:r>
        <w:rPr>
          <w:noProof/>
        </w:rPr>
        <w:fldChar w:fldCharType="begin"/>
      </w:r>
      <w:r>
        <w:rPr>
          <w:noProof/>
        </w:rPr>
        <w:instrText xml:space="preserve"> PAGEREF _Toc193630861 \h </w:instrText>
      </w:r>
      <w:r>
        <w:rPr>
          <w:noProof/>
        </w:rPr>
      </w:r>
      <w:r>
        <w:rPr>
          <w:noProof/>
        </w:rPr>
        <w:fldChar w:fldCharType="separate"/>
      </w:r>
      <w:r>
        <w:rPr>
          <w:noProof/>
        </w:rPr>
        <w:t>177</w:t>
      </w:r>
      <w:r>
        <w:rPr>
          <w:noProof/>
        </w:rPr>
        <w:fldChar w:fldCharType="end"/>
      </w:r>
    </w:p>
    <w:p w14:paraId="24F9A4B4" w14:textId="08BDD83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lang w:val="en-IN"/>
        </w:rPr>
        <w:t>Create notification channel response</w:t>
      </w:r>
      <w:r>
        <w:rPr>
          <w:noProof/>
        </w:rPr>
        <w:tab/>
      </w:r>
      <w:r>
        <w:rPr>
          <w:noProof/>
        </w:rPr>
        <w:fldChar w:fldCharType="begin"/>
      </w:r>
      <w:r>
        <w:rPr>
          <w:noProof/>
        </w:rPr>
        <w:instrText xml:space="preserve"> PAGEREF _Toc193630862 \h </w:instrText>
      </w:r>
      <w:r>
        <w:rPr>
          <w:noProof/>
        </w:rPr>
      </w:r>
      <w:r>
        <w:rPr>
          <w:noProof/>
        </w:rPr>
        <w:fldChar w:fldCharType="separate"/>
      </w:r>
      <w:r>
        <w:rPr>
          <w:noProof/>
        </w:rPr>
        <w:t>177</w:t>
      </w:r>
      <w:r>
        <w:rPr>
          <w:noProof/>
        </w:rPr>
        <w:fldChar w:fldCharType="end"/>
      </w:r>
    </w:p>
    <w:p w14:paraId="183044B1" w14:textId="4C9E597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lang w:val="en-IN"/>
        </w:rPr>
        <w:t>Open notification channel</w:t>
      </w:r>
      <w:r>
        <w:rPr>
          <w:noProof/>
        </w:rPr>
        <w:tab/>
      </w:r>
      <w:r>
        <w:rPr>
          <w:noProof/>
        </w:rPr>
        <w:fldChar w:fldCharType="begin"/>
      </w:r>
      <w:r>
        <w:rPr>
          <w:noProof/>
        </w:rPr>
        <w:instrText xml:space="preserve"> PAGEREF _Toc193630863 \h </w:instrText>
      </w:r>
      <w:r>
        <w:rPr>
          <w:noProof/>
        </w:rPr>
      </w:r>
      <w:r>
        <w:rPr>
          <w:noProof/>
        </w:rPr>
        <w:fldChar w:fldCharType="separate"/>
      </w:r>
      <w:r>
        <w:rPr>
          <w:noProof/>
        </w:rPr>
        <w:t>177</w:t>
      </w:r>
      <w:r>
        <w:rPr>
          <w:noProof/>
        </w:rPr>
        <w:fldChar w:fldCharType="end"/>
      </w:r>
    </w:p>
    <w:p w14:paraId="0EC7EFBA" w14:textId="335554C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lang w:val="en-IN"/>
        </w:rPr>
        <w:t>Subscribe for notification request</w:t>
      </w:r>
      <w:r>
        <w:rPr>
          <w:noProof/>
        </w:rPr>
        <w:tab/>
      </w:r>
      <w:r>
        <w:rPr>
          <w:noProof/>
        </w:rPr>
        <w:fldChar w:fldCharType="begin"/>
      </w:r>
      <w:r>
        <w:rPr>
          <w:noProof/>
        </w:rPr>
        <w:instrText xml:space="preserve"> PAGEREF _Toc193630864 \h </w:instrText>
      </w:r>
      <w:r>
        <w:rPr>
          <w:noProof/>
        </w:rPr>
      </w:r>
      <w:r>
        <w:rPr>
          <w:noProof/>
        </w:rPr>
        <w:fldChar w:fldCharType="separate"/>
      </w:r>
      <w:r>
        <w:rPr>
          <w:noProof/>
        </w:rPr>
        <w:t>177</w:t>
      </w:r>
      <w:r>
        <w:rPr>
          <w:noProof/>
        </w:rPr>
        <w:fldChar w:fldCharType="end"/>
      </w:r>
    </w:p>
    <w:p w14:paraId="2744799B" w14:textId="521A810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lang w:val="en-IN"/>
        </w:rPr>
        <w:t>Subscribe for notification response</w:t>
      </w:r>
      <w:r>
        <w:rPr>
          <w:noProof/>
        </w:rPr>
        <w:tab/>
      </w:r>
      <w:r>
        <w:rPr>
          <w:noProof/>
        </w:rPr>
        <w:fldChar w:fldCharType="begin"/>
      </w:r>
      <w:r>
        <w:rPr>
          <w:noProof/>
        </w:rPr>
        <w:instrText xml:space="preserve"> PAGEREF _Toc193630865 \h </w:instrText>
      </w:r>
      <w:r>
        <w:rPr>
          <w:noProof/>
        </w:rPr>
      </w:r>
      <w:r>
        <w:rPr>
          <w:noProof/>
        </w:rPr>
        <w:fldChar w:fldCharType="separate"/>
      </w:r>
      <w:r>
        <w:rPr>
          <w:noProof/>
        </w:rPr>
        <w:t>178</w:t>
      </w:r>
      <w:r>
        <w:rPr>
          <w:noProof/>
        </w:rPr>
        <w:fldChar w:fldCharType="end"/>
      </w:r>
    </w:p>
    <w:p w14:paraId="08F9EA48" w14:textId="4909407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_Toc193630866 \h </w:instrText>
      </w:r>
      <w:r>
        <w:rPr>
          <w:noProof/>
        </w:rPr>
      </w:r>
      <w:r>
        <w:rPr>
          <w:noProof/>
        </w:rPr>
        <w:fldChar w:fldCharType="separate"/>
      </w:r>
      <w:r>
        <w:rPr>
          <w:noProof/>
        </w:rPr>
        <w:t>178</w:t>
      </w:r>
      <w:r>
        <w:rPr>
          <w:noProof/>
        </w:rPr>
        <w:fldChar w:fldCharType="end"/>
      </w:r>
    </w:p>
    <w:p w14:paraId="769D7DC1" w14:textId="63B8BEA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_Toc193630867 \h </w:instrText>
      </w:r>
      <w:r>
        <w:rPr>
          <w:noProof/>
        </w:rPr>
      </w:r>
      <w:r>
        <w:rPr>
          <w:noProof/>
        </w:rPr>
        <w:fldChar w:fldCharType="separate"/>
      </w:r>
      <w:r>
        <w:rPr>
          <w:noProof/>
        </w:rPr>
        <w:t>178</w:t>
      </w:r>
      <w:r>
        <w:rPr>
          <w:noProof/>
        </w:rPr>
        <w:fldChar w:fldCharType="end"/>
      </w:r>
    </w:p>
    <w:p w14:paraId="12EE5EC2" w14:textId="3C80984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_Toc193630868 \h </w:instrText>
      </w:r>
      <w:r>
        <w:rPr>
          <w:noProof/>
        </w:rPr>
      </w:r>
      <w:r>
        <w:rPr>
          <w:noProof/>
        </w:rPr>
        <w:fldChar w:fldCharType="separate"/>
      </w:r>
      <w:r>
        <w:rPr>
          <w:noProof/>
        </w:rPr>
        <w:t>178</w:t>
      </w:r>
      <w:r>
        <w:rPr>
          <w:noProof/>
        </w:rPr>
        <w:fldChar w:fldCharType="end"/>
      </w:r>
    </w:p>
    <w:p w14:paraId="5DB605E0" w14:textId="59F247F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_Toc193630869 \h </w:instrText>
      </w:r>
      <w:r>
        <w:rPr>
          <w:noProof/>
        </w:rPr>
      </w:r>
      <w:r>
        <w:rPr>
          <w:noProof/>
        </w:rPr>
        <w:fldChar w:fldCharType="separate"/>
      </w:r>
      <w:r>
        <w:rPr>
          <w:noProof/>
        </w:rPr>
        <w:t>178</w:t>
      </w:r>
      <w:r>
        <w:rPr>
          <w:noProof/>
        </w:rPr>
        <w:fldChar w:fldCharType="end"/>
      </w:r>
    </w:p>
    <w:p w14:paraId="2B0C5491" w14:textId="4ABC057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_Toc193630870 \h </w:instrText>
      </w:r>
      <w:r>
        <w:rPr>
          <w:noProof/>
        </w:rPr>
      </w:r>
      <w:r>
        <w:rPr>
          <w:noProof/>
        </w:rPr>
        <w:fldChar w:fldCharType="separate"/>
      </w:r>
      <w:r>
        <w:rPr>
          <w:noProof/>
        </w:rPr>
        <w:t>179</w:t>
      </w:r>
      <w:r>
        <w:rPr>
          <w:noProof/>
        </w:rPr>
        <w:fldChar w:fldCharType="end"/>
      </w:r>
    </w:p>
    <w:p w14:paraId="131511A0" w14:textId="40D4E2E9"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_Toc193630871 \h </w:instrText>
      </w:r>
      <w:r>
        <w:rPr>
          <w:noProof/>
        </w:rPr>
      </w:r>
      <w:r>
        <w:rPr>
          <w:noProof/>
        </w:rPr>
        <w:fldChar w:fldCharType="separate"/>
      </w:r>
      <w:r>
        <w:rPr>
          <w:noProof/>
        </w:rPr>
        <w:t>179</w:t>
      </w:r>
      <w:r>
        <w:rPr>
          <w:noProof/>
        </w:rPr>
        <w:fldChar w:fldCharType="end"/>
      </w:r>
    </w:p>
    <w:p w14:paraId="2A51DD86" w14:textId="26B228D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Update notification channel request</w:t>
      </w:r>
      <w:r>
        <w:rPr>
          <w:noProof/>
        </w:rPr>
        <w:tab/>
      </w:r>
      <w:r>
        <w:rPr>
          <w:noProof/>
        </w:rPr>
        <w:fldChar w:fldCharType="begin"/>
      </w:r>
      <w:r>
        <w:rPr>
          <w:noProof/>
        </w:rPr>
        <w:instrText xml:space="preserve"> PAGEREF _Toc193630872 \h </w:instrText>
      </w:r>
      <w:r>
        <w:rPr>
          <w:noProof/>
        </w:rPr>
      </w:r>
      <w:r>
        <w:rPr>
          <w:noProof/>
        </w:rPr>
        <w:fldChar w:fldCharType="separate"/>
      </w:r>
      <w:r>
        <w:rPr>
          <w:noProof/>
        </w:rPr>
        <w:t>179</w:t>
      </w:r>
      <w:r>
        <w:rPr>
          <w:noProof/>
        </w:rPr>
        <w:fldChar w:fldCharType="end"/>
      </w:r>
    </w:p>
    <w:p w14:paraId="21AC3293" w14:textId="50E1E42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Update notification channel response</w:t>
      </w:r>
      <w:r>
        <w:rPr>
          <w:noProof/>
        </w:rPr>
        <w:tab/>
      </w:r>
      <w:r>
        <w:rPr>
          <w:noProof/>
        </w:rPr>
        <w:fldChar w:fldCharType="begin"/>
      </w:r>
      <w:r>
        <w:rPr>
          <w:noProof/>
        </w:rPr>
        <w:instrText xml:space="preserve"> PAGEREF _Toc193630873 \h </w:instrText>
      </w:r>
      <w:r>
        <w:rPr>
          <w:noProof/>
        </w:rPr>
      </w:r>
      <w:r>
        <w:rPr>
          <w:noProof/>
        </w:rPr>
        <w:fldChar w:fldCharType="separate"/>
      </w:r>
      <w:r>
        <w:rPr>
          <w:noProof/>
        </w:rPr>
        <w:t>179</w:t>
      </w:r>
      <w:r>
        <w:rPr>
          <w:noProof/>
        </w:rPr>
        <w:fldChar w:fldCharType="end"/>
      </w:r>
    </w:p>
    <w:p w14:paraId="661D0386" w14:textId="38FE804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Update notification subscription request</w:t>
      </w:r>
      <w:r>
        <w:rPr>
          <w:noProof/>
        </w:rPr>
        <w:tab/>
      </w:r>
      <w:r>
        <w:rPr>
          <w:noProof/>
        </w:rPr>
        <w:fldChar w:fldCharType="begin"/>
      </w:r>
      <w:r>
        <w:rPr>
          <w:noProof/>
        </w:rPr>
        <w:instrText xml:space="preserve"> PAGEREF _Toc193630874 \h </w:instrText>
      </w:r>
      <w:r>
        <w:rPr>
          <w:noProof/>
        </w:rPr>
      </w:r>
      <w:r>
        <w:rPr>
          <w:noProof/>
        </w:rPr>
        <w:fldChar w:fldCharType="separate"/>
      </w:r>
      <w:r>
        <w:rPr>
          <w:noProof/>
        </w:rPr>
        <w:t>180</w:t>
      </w:r>
      <w:r>
        <w:rPr>
          <w:noProof/>
        </w:rPr>
        <w:fldChar w:fldCharType="end"/>
      </w:r>
    </w:p>
    <w:p w14:paraId="021D0885" w14:textId="44BAEE99"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Update notification subscription response</w:t>
      </w:r>
      <w:r>
        <w:rPr>
          <w:noProof/>
        </w:rPr>
        <w:tab/>
      </w:r>
      <w:r>
        <w:rPr>
          <w:noProof/>
        </w:rPr>
        <w:fldChar w:fldCharType="begin"/>
      </w:r>
      <w:r>
        <w:rPr>
          <w:noProof/>
        </w:rPr>
        <w:instrText xml:space="preserve"> PAGEREF _Toc193630875 \h </w:instrText>
      </w:r>
      <w:r>
        <w:rPr>
          <w:noProof/>
        </w:rPr>
      </w:r>
      <w:r>
        <w:rPr>
          <w:noProof/>
        </w:rPr>
        <w:fldChar w:fldCharType="separate"/>
      </w:r>
      <w:r>
        <w:rPr>
          <w:noProof/>
        </w:rPr>
        <w:t>180</w:t>
      </w:r>
      <w:r>
        <w:rPr>
          <w:noProof/>
        </w:rPr>
        <w:fldChar w:fldCharType="end"/>
      </w:r>
    </w:p>
    <w:p w14:paraId="2EDC8BD1" w14:textId="50F889A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Delete notification channel request</w:t>
      </w:r>
      <w:r>
        <w:rPr>
          <w:noProof/>
        </w:rPr>
        <w:tab/>
      </w:r>
      <w:r>
        <w:rPr>
          <w:noProof/>
        </w:rPr>
        <w:fldChar w:fldCharType="begin"/>
      </w:r>
      <w:r>
        <w:rPr>
          <w:noProof/>
        </w:rPr>
        <w:instrText xml:space="preserve"> PAGEREF _Toc193630876 \h </w:instrText>
      </w:r>
      <w:r>
        <w:rPr>
          <w:noProof/>
        </w:rPr>
      </w:r>
      <w:r>
        <w:rPr>
          <w:noProof/>
        </w:rPr>
        <w:fldChar w:fldCharType="separate"/>
      </w:r>
      <w:r>
        <w:rPr>
          <w:noProof/>
        </w:rPr>
        <w:t>180</w:t>
      </w:r>
      <w:r>
        <w:rPr>
          <w:noProof/>
        </w:rPr>
        <w:fldChar w:fldCharType="end"/>
      </w:r>
    </w:p>
    <w:p w14:paraId="5DEC9EED" w14:textId="7B5827A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Delete notification channel response</w:t>
      </w:r>
      <w:r>
        <w:rPr>
          <w:noProof/>
        </w:rPr>
        <w:tab/>
      </w:r>
      <w:r>
        <w:rPr>
          <w:noProof/>
        </w:rPr>
        <w:fldChar w:fldCharType="begin"/>
      </w:r>
      <w:r>
        <w:rPr>
          <w:noProof/>
        </w:rPr>
        <w:instrText xml:space="preserve"> PAGEREF _Toc193630877 \h </w:instrText>
      </w:r>
      <w:r>
        <w:rPr>
          <w:noProof/>
        </w:rPr>
      </w:r>
      <w:r>
        <w:rPr>
          <w:noProof/>
        </w:rPr>
        <w:fldChar w:fldCharType="separate"/>
      </w:r>
      <w:r>
        <w:rPr>
          <w:noProof/>
        </w:rPr>
        <w:t>180</w:t>
      </w:r>
      <w:r>
        <w:rPr>
          <w:noProof/>
        </w:rPr>
        <w:fldChar w:fldCharType="end"/>
      </w:r>
    </w:p>
    <w:p w14:paraId="5999DE4F" w14:textId="3FA4AFF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Delete notification subscription request</w:t>
      </w:r>
      <w:r>
        <w:rPr>
          <w:noProof/>
        </w:rPr>
        <w:tab/>
      </w:r>
      <w:r>
        <w:rPr>
          <w:noProof/>
        </w:rPr>
        <w:fldChar w:fldCharType="begin"/>
      </w:r>
      <w:r>
        <w:rPr>
          <w:noProof/>
        </w:rPr>
        <w:instrText xml:space="preserve"> PAGEREF _Toc193630878 \h </w:instrText>
      </w:r>
      <w:r>
        <w:rPr>
          <w:noProof/>
        </w:rPr>
      </w:r>
      <w:r>
        <w:rPr>
          <w:noProof/>
        </w:rPr>
        <w:fldChar w:fldCharType="separate"/>
      </w:r>
      <w:r>
        <w:rPr>
          <w:noProof/>
        </w:rPr>
        <w:t>181</w:t>
      </w:r>
      <w:r>
        <w:rPr>
          <w:noProof/>
        </w:rPr>
        <w:fldChar w:fldCharType="end"/>
      </w:r>
    </w:p>
    <w:p w14:paraId="7EF27255" w14:textId="7EF13C1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D165A1">
        <w:rPr>
          <w:noProof/>
          <w:lang w:val="en-IN"/>
        </w:rPr>
        <w:t>Delete notification subscription response</w:t>
      </w:r>
      <w:r>
        <w:rPr>
          <w:noProof/>
        </w:rPr>
        <w:tab/>
      </w:r>
      <w:r>
        <w:rPr>
          <w:noProof/>
        </w:rPr>
        <w:fldChar w:fldCharType="begin"/>
      </w:r>
      <w:r>
        <w:rPr>
          <w:noProof/>
        </w:rPr>
        <w:instrText xml:space="preserve"> PAGEREF _Toc193630879 \h </w:instrText>
      </w:r>
      <w:r>
        <w:rPr>
          <w:noProof/>
        </w:rPr>
      </w:r>
      <w:r>
        <w:rPr>
          <w:noProof/>
        </w:rPr>
        <w:fldChar w:fldCharType="separate"/>
      </w:r>
      <w:r>
        <w:rPr>
          <w:noProof/>
        </w:rPr>
        <w:t>181</w:t>
      </w:r>
      <w:r>
        <w:rPr>
          <w:noProof/>
        </w:rPr>
        <w:fldChar w:fldCharType="end"/>
      </w:r>
    </w:p>
    <w:p w14:paraId="36192DD3" w14:textId="44093D8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sidRPr="00D165A1">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lang w:val="en-IN"/>
        </w:rPr>
        <w:t>Notification message</w:t>
      </w:r>
      <w:r>
        <w:rPr>
          <w:noProof/>
        </w:rPr>
        <w:tab/>
      </w:r>
      <w:r>
        <w:rPr>
          <w:noProof/>
        </w:rPr>
        <w:fldChar w:fldCharType="begin"/>
      </w:r>
      <w:r>
        <w:rPr>
          <w:noProof/>
        </w:rPr>
        <w:instrText xml:space="preserve"> PAGEREF _Toc193630880 \h </w:instrText>
      </w:r>
      <w:r>
        <w:rPr>
          <w:noProof/>
        </w:rPr>
      </w:r>
      <w:r>
        <w:rPr>
          <w:noProof/>
        </w:rPr>
        <w:fldChar w:fldCharType="separate"/>
      </w:r>
      <w:r>
        <w:rPr>
          <w:noProof/>
        </w:rPr>
        <w:t>181</w:t>
      </w:r>
      <w:r>
        <w:rPr>
          <w:noProof/>
        </w:rPr>
        <w:fldChar w:fldCharType="end"/>
      </w:r>
    </w:p>
    <w:p w14:paraId="7EFFD6BC" w14:textId="25BEF553"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_Toc193630881 \h </w:instrText>
      </w:r>
      <w:r>
        <w:rPr>
          <w:noProof/>
        </w:rPr>
      </w:r>
      <w:r>
        <w:rPr>
          <w:noProof/>
        </w:rPr>
        <w:fldChar w:fldCharType="separate"/>
      </w:r>
      <w:r>
        <w:rPr>
          <w:noProof/>
        </w:rPr>
        <w:t>181</w:t>
      </w:r>
      <w:r>
        <w:rPr>
          <w:noProof/>
        </w:rPr>
        <w:fldChar w:fldCharType="end"/>
      </w:r>
    </w:p>
    <w:p w14:paraId="37DDD765" w14:textId="54C1A67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_Toc193630882 \h </w:instrText>
      </w:r>
      <w:r>
        <w:rPr>
          <w:noProof/>
        </w:rPr>
      </w:r>
      <w:r>
        <w:rPr>
          <w:noProof/>
        </w:rPr>
        <w:fldChar w:fldCharType="separate"/>
      </w:r>
      <w:r>
        <w:rPr>
          <w:noProof/>
        </w:rPr>
        <w:t>181</w:t>
      </w:r>
      <w:r>
        <w:rPr>
          <w:noProof/>
        </w:rPr>
        <w:fldChar w:fldCharType="end"/>
      </w:r>
    </w:p>
    <w:p w14:paraId="549D0326" w14:textId="07EB3FC9"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_Toc193630883 \h </w:instrText>
      </w:r>
      <w:r>
        <w:rPr>
          <w:noProof/>
        </w:rPr>
      </w:r>
      <w:r>
        <w:rPr>
          <w:noProof/>
        </w:rPr>
        <w:fldChar w:fldCharType="separate"/>
      </w:r>
      <w:r>
        <w:rPr>
          <w:noProof/>
        </w:rPr>
        <w:t>181</w:t>
      </w:r>
      <w:r>
        <w:rPr>
          <w:noProof/>
        </w:rPr>
        <w:fldChar w:fldCharType="end"/>
      </w:r>
    </w:p>
    <w:p w14:paraId="268EB142" w14:textId="7C4C1099"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_Toc193630884 \h </w:instrText>
      </w:r>
      <w:r>
        <w:rPr>
          <w:noProof/>
        </w:rPr>
      </w:r>
      <w:r>
        <w:rPr>
          <w:noProof/>
        </w:rPr>
        <w:fldChar w:fldCharType="separate"/>
      </w:r>
      <w:r>
        <w:rPr>
          <w:noProof/>
        </w:rPr>
        <w:t>182</w:t>
      </w:r>
      <w:r>
        <w:rPr>
          <w:noProof/>
        </w:rPr>
        <w:fldChar w:fldCharType="end"/>
      </w:r>
    </w:p>
    <w:p w14:paraId="4B32EC65" w14:textId="5E1BBF9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_Toc193630885 \h </w:instrText>
      </w:r>
      <w:r>
        <w:rPr>
          <w:noProof/>
        </w:rPr>
      </w:r>
      <w:r>
        <w:rPr>
          <w:noProof/>
        </w:rPr>
        <w:fldChar w:fldCharType="separate"/>
      </w:r>
      <w:r>
        <w:rPr>
          <w:noProof/>
        </w:rPr>
        <w:t>182</w:t>
      </w:r>
      <w:r>
        <w:rPr>
          <w:noProof/>
        </w:rPr>
        <w:fldChar w:fldCharType="end"/>
      </w:r>
    </w:p>
    <w:p w14:paraId="7BA3BA1A" w14:textId="7FAC89C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_Toc193630886 \h </w:instrText>
      </w:r>
      <w:r>
        <w:rPr>
          <w:noProof/>
        </w:rPr>
      </w:r>
      <w:r>
        <w:rPr>
          <w:noProof/>
        </w:rPr>
        <w:fldChar w:fldCharType="separate"/>
      </w:r>
      <w:r>
        <w:rPr>
          <w:noProof/>
        </w:rPr>
        <w:t>182</w:t>
      </w:r>
      <w:r>
        <w:rPr>
          <w:noProof/>
        </w:rPr>
        <w:fldChar w:fldCharType="end"/>
      </w:r>
    </w:p>
    <w:p w14:paraId="5327685D" w14:textId="759B002D"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_Toc193630887 \h </w:instrText>
      </w:r>
      <w:r>
        <w:rPr>
          <w:noProof/>
        </w:rPr>
      </w:r>
      <w:r>
        <w:rPr>
          <w:noProof/>
        </w:rPr>
        <w:fldChar w:fldCharType="separate"/>
      </w:r>
      <w:r>
        <w:rPr>
          <w:noProof/>
        </w:rPr>
        <w:t>183</w:t>
      </w:r>
      <w:r>
        <w:rPr>
          <w:noProof/>
        </w:rPr>
        <w:fldChar w:fldCharType="end"/>
      </w:r>
    </w:p>
    <w:p w14:paraId="29DB8770" w14:textId="4919614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_Toc193630888 \h </w:instrText>
      </w:r>
      <w:r>
        <w:rPr>
          <w:noProof/>
        </w:rPr>
      </w:r>
      <w:r>
        <w:rPr>
          <w:noProof/>
        </w:rPr>
        <w:fldChar w:fldCharType="separate"/>
      </w:r>
      <w:r>
        <w:rPr>
          <w:noProof/>
        </w:rPr>
        <w:t>183</w:t>
      </w:r>
      <w:r>
        <w:rPr>
          <w:noProof/>
        </w:rPr>
        <w:fldChar w:fldCharType="end"/>
      </w:r>
    </w:p>
    <w:p w14:paraId="65E78A62" w14:textId="57C9F57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_Toc193630889 \h </w:instrText>
      </w:r>
      <w:r>
        <w:rPr>
          <w:noProof/>
        </w:rPr>
      </w:r>
      <w:r>
        <w:rPr>
          <w:noProof/>
        </w:rPr>
        <w:fldChar w:fldCharType="separate"/>
      </w:r>
      <w:r>
        <w:rPr>
          <w:noProof/>
        </w:rPr>
        <w:t>183</w:t>
      </w:r>
      <w:r>
        <w:rPr>
          <w:noProof/>
        </w:rPr>
        <w:fldChar w:fldCharType="end"/>
      </w:r>
    </w:p>
    <w:p w14:paraId="7EB4C25D" w14:textId="3D2989C3"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_Toc193630890 \h </w:instrText>
      </w:r>
      <w:r>
        <w:rPr>
          <w:noProof/>
        </w:rPr>
      </w:r>
      <w:r>
        <w:rPr>
          <w:noProof/>
        </w:rPr>
        <w:fldChar w:fldCharType="separate"/>
      </w:r>
      <w:r>
        <w:rPr>
          <w:noProof/>
        </w:rPr>
        <w:t>184</w:t>
      </w:r>
      <w:r>
        <w:rPr>
          <w:noProof/>
        </w:rPr>
        <w:fldChar w:fldCharType="end"/>
      </w:r>
    </w:p>
    <w:p w14:paraId="77917825" w14:textId="7074D5E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_Toc193630891 \h </w:instrText>
      </w:r>
      <w:r>
        <w:rPr>
          <w:noProof/>
        </w:rPr>
      </w:r>
      <w:r>
        <w:rPr>
          <w:noProof/>
        </w:rPr>
        <w:fldChar w:fldCharType="separate"/>
      </w:r>
      <w:r>
        <w:rPr>
          <w:noProof/>
        </w:rPr>
        <w:t>184</w:t>
      </w:r>
      <w:r>
        <w:rPr>
          <w:noProof/>
        </w:rPr>
        <w:fldChar w:fldCharType="end"/>
      </w:r>
    </w:p>
    <w:p w14:paraId="22BB2824" w14:textId="29333AD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_Toc193630892 \h </w:instrText>
      </w:r>
      <w:r>
        <w:rPr>
          <w:noProof/>
        </w:rPr>
      </w:r>
      <w:r>
        <w:rPr>
          <w:noProof/>
        </w:rPr>
        <w:fldChar w:fldCharType="separate"/>
      </w:r>
      <w:r>
        <w:rPr>
          <w:noProof/>
        </w:rPr>
        <w:t>184</w:t>
      </w:r>
      <w:r>
        <w:rPr>
          <w:noProof/>
        </w:rPr>
        <w:fldChar w:fldCharType="end"/>
      </w:r>
    </w:p>
    <w:p w14:paraId="00FFBAEF" w14:textId="4987A2A3"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_Toc193630893 \h </w:instrText>
      </w:r>
      <w:r>
        <w:rPr>
          <w:noProof/>
        </w:rPr>
      </w:r>
      <w:r>
        <w:rPr>
          <w:noProof/>
        </w:rPr>
        <w:fldChar w:fldCharType="separate"/>
      </w:r>
      <w:r>
        <w:rPr>
          <w:noProof/>
        </w:rPr>
        <w:t>185</w:t>
      </w:r>
      <w:r>
        <w:rPr>
          <w:noProof/>
        </w:rPr>
        <w:fldChar w:fldCharType="end"/>
      </w:r>
    </w:p>
    <w:p w14:paraId="6DB30BBC" w14:textId="3B7F6F5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_Toc193630894 \h </w:instrText>
      </w:r>
      <w:r>
        <w:rPr>
          <w:noProof/>
        </w:rPr>
      </w:r>
      <w:r>
        <w:rPr>
          <w:noProof/>
        </w:rPr>
        <w:fldChar w:fldCharType="separate"/>
      </w:r>
      <w:r>
        <w:rPr>
          <w:noProof/>
        </w:rPr>
        <w:t>185</w:t>
      </w:r>
      <w:r>
        <w:rPr>
          <w:noProof/>
        </w:rPr>
        <w:fldChar w:fldCharType="end"/>
      </w:r>
    </w:p>
    <w:p w14:paraId="08D60BE2" w14:textId="500C3B1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_Toc193630895 \h </w:instrText>
      </w:r>
      <w:r>
        <w:rPr>
          <w:noProof/>
        </w:rPr>
      </w:r>
      <w:r>
        <w:rPr>
          <w:noProof/>
        </w:rPr>
        <w:fldChar w:fldCharType="separate"/>
      </w:r>
      <w:r>
        <w:rPr>
          <w:noProof/>
        </w:rPr>
        <w:t>185</w:t>
      </w:r>
      <w:r>
        <w:rPr>
          <w:noProof/>
        </w:rPr>
        <w:fldChar w:fldCharType="end"/>
      </w:r>
    </w:p>
    <w:p w14:paraId="1692A15D" w14:textId="0D39A3D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_Toc193630896 \h </w:instrText>
      </w:r>
      <w:r>
        <w:rPr>
          <w:noProof/>
        </w:rPr>
      </w:r>
      <w:r>
        <w:rPr>
          <w:noProof/>
        </w:rPr>
        <w:fldChar w:fldCharType="separate"/>
      </w:r>
      <w:r>
        <w:rPr>
          <w:noProof/>
        </w:rPr>
        <w:t>186</w:t>
      </w:r>
      <w:r>
        <w:rPr>
          <w:noProof/>
        </w:rPr>
        <w:fldChar w:fldCharType="end"/>
      </w:r>
    </w:p>
    <w:p w14:paraId="12453279" w14:textId="64D5600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_Toc193630897 \h </w:instrText>
      </w:r>
      <w:r>
        <w:rPr>
          <w:noProof/>
        </w:rPr>
      </w:r>
      <w:r>
        <w:rPr>
          <w:noProof/>
        </w:rPr>
        <w:fldChar w:fldCharType="separate"/>
      </w:r>
      <w:r>
        <w:rPr>
          <w:noProof/>
        </w:rPr>
        <w:t>186</w:t>
      </w:r>
      <w:r>
        <w:rPr>
          <w:noProof/>
        </w:rPr>
        <w:fldChar w:fldCharType="end"/>
      </w:r>
    </w:p>
    <w:p w14:paraId="03ADFC97" w14:textId="4F6F03E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_Toc193630898 \h </w:instrText>
      </w:r>
      <w:r>
        <w:rPr>
          <w:noProof/>
        </w:rPr>
      </w:r>
      <w:r>
        <w:rPr>
          <w:noProof/>
        </w:rPr>
        <w:fldChar w:fldCharType="separate"/>
      </w:r>
      <w:r>
        <w:rPr>
          <w:noProof/>
        </w:rPr>
        <w:t>186</w:t>
      </w:r>
      <w:r>
        <w:rPr>
          <w:noProof/>
        </w:rPr>
        <w:fldChar w:fldCharType="end"/>
      </w:r>
    </w:p>
    <w:p w14:paraId="44BFDBE9" w14:textId="61C07B3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_Toc193630899 \h </w:instrText>
      </w:r>
      <w:r>
        <w:rPr>
          <w:noProof/>
        </w:rPr>
      </w:r>
      <w:r>
        <w:rPr>
          <w:noProof/>
        </w:rPr>
        <w:fldChar w:fldCharType="separate"/>
      </w:r>
      <w:r>
        <w:rPr>
          <w:noProof/>
        </w:rPr>
        <w:t>187</w:t>
      </w:r>
      <w:r>
        <w:rPr>
          <w:noProof/>
        </w:rPr>
        <w:fldChar w:fldCharType="end"/>
      </w:r>
    </w:p>
    <w:p w14:paraId="0F64562F" w14:textId="238AE17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_Toc193630900 \h </w:instrText>
      </w:r>
      <w:r>
        <w:rPr>
          <w:noProof/>
        </w:rPr>
      </w:r>
      <w:r>
        <w:rPr>
          <w:noProof/>
        </w:rPr>
        <w:fldChar w:fldCharType="separate"/>
      </w:r>
      <w:r>
        <w:rPr>
          <w:noProof/>
        </w:rPr>
        <w:t>187</w:t>
      </w:r>
      <w:r>
        <w:rPr>
          <w:noProof/>
        </w:rPr>
        <w:fldChar w:fldCharType="end"/>
      </w:r>
    </w:p>
    <w:p w14:paraId="174B0911" w14:textId="532D7A29"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_Toc193630901 \h </w:instrText>
      </w:r>
      <w:r>
        <w:rPr>
          <w:noProof/>
        </w:rPr>
      </w:r>
      <w:r>
        <w:rPr>
          <w:noProof/>
        </w:rPr>
        <w:fldChar w:fldCharType="separate"/>
      </w:r>
      <w:r>
        <w:rPr>
          <w:noProof/>
        </w:rPr>
        <w:t>187</w:t>
      </w:r>
      <w:r>
        <w:rPr>
          <w:noProof/>
        </w:rPr>
        <w:fldChar w:fldCharType="end"/>
      </w:r>
    </w:p>
    <w:p w14:paraId="34A7894C" w14:textId="7CF79602"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_Toc193630902 \h </w:instrText>
      </w:r>
      <w:r>
        <w:rPr>
          <w:noProof/>
        </w:rPr>
      </w:r>
      <w:r>
        <w:rPr>
          <w:noProof/>
        </w:rPr>
        <w:fldChar w:fldCharType="separate"/>
      </w:r>
      <w:r>
        <w:rPr>
          <w:noProof/>
        </w:rPr>
        <w:t>188</w:t>
      </w:r>
      <w:r>
        <w:rPr>
          <w:noProof/>
        </w:rPr>
        <w:fldChar w:fldCharType="end"/>
      </w:r>
    </w:p>
    <w:p w14:paraId="1A4B0453" w14:textId="3403422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_Toc193630903 \h </w:instrText>
      </w:r>
      <w:r>
        <w:rPr>
          <w:noProof/>
        </w:rPr>
      </w:r>
      <w:r>
        <w:rPr>
          <w:noProof/>
        </w:rPr>
        <w:fldChar w:fldCharType="separate"/>
      </w:r>
      <w:r>
        <w:rPr>
          <w:noProof/>
        </w:rPr>
        <w:t>188</w:t>
      </w:r>
      <w:r>
        <w:rPr>
          <w:noProof/>
        </w:rPr>
        <w:fldChar w:fldCharType="end"/>
      </w:r>
    </w:p>
    <w:p w14:paraId="4AF1A437" w14:textId="75539C2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_Toc193630904 \h </w:instrText>
      </w:r>
      <w:r>
        <w:rPr>
          <w:noProof/>
        </w:rPr>
      </w:r>
      <w:r>
        <w:rPr>
          <w:noProof/>
        </w:rPr>
        <w:fldChar w:fldCharType="separate"/>
      </w:r>
      <w:r>
        <w:rPr>
          <w:noProof/>
        </w:rPr>
        <w:t>188</w:t>
      </w:r>
      <w:r>
        <w:rPr>
          <w:noProof/>
        </w:rPr>
        <w:fldChar w:fldCharType="end"/>
      </w:r>
    </w:p>
    <w:p w14:paraId="3335B76F" w14:textId="69F056D2"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_Toc193630905 \h </w:instrText>
      </w:r>
      <w:r>
        <w:rPr>
          <w:noProof/>
        </w:rPr>
      </w:r>
      <w:r>
        <w:rPr>
          <w:noProof/>
        </w:rPr>
        <w:fldChar w:fldCharType="separate"/>
      </w:r>
      <w:r>
        <w:rPr>
          <w:noProof/>
        </w:rPr>
        <w:t>189</w:t>
      </w:r>
      <w:r>
        <w:rPr>
          <w:noProof/>
        </w:rPr>
        <w:fldChar w:fldCharType="end"/>
      </w:r>
    </w:p>
    <w:p w14:paraId="2ECAF4EB" w14:textId="14528A73"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_Toc193630906 \h </w:instrText>
      </w:r>
      <w:r>
        <w:rPr>
          <w:noProof/>
        </w:rPr>
      </w:r>
      <w:r>
        <w:rPr>
          <w:noProof/>
        </w:rPr>
        <w:fldChar w:fldCharType="separate"/>
      </w:r>
      <w:r>
        <w:rPr>
          <w:noProof/>
        </w:rPr>
        <w:t>189</w:t>
      </w:r>
      <w:r>
        <w:rPr>
          <w:noProof/>
        </w:rPr>
        <w:fldChar w:fldCharType="end"/>
      </w:r>
    </w:p>
    <w:p w14:paraId="3B229BCF" w14:textId="1236822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_Toc193630907 \h </w:instrText>
      </w:r>
      <w:r>
        <w:rPr>
          <w:noProof/>
        </w:rPr>
      </w:r>
      <w:r>
        <w:rPr>
          <w:noProof/>
        </w:rPr>
        <w:fldChar w:fldCharType="separate"/>
      </w:r>
      <w:r>
        <w:rPr>
          <w:noProof/>
        </w:rPr>
        <w:t>189</w:t>
      </w:r>
      <w:r>
        <w:rPr>
          <w:noProof/>
        </w:rPr>
        <w:fldChar w:fldCharType="end"/>
      </w:r>
    </w:p>
    <w:p w14:paraId="39C03622" w14:textId="325EC484"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_Toc193630908 \h </w:instrText>
      </w:r>
      <w:r>
        <w:rPr>
          <w:noProof/>
        </w:rPr>
      </w:r>
      <w:r>
        <w:rPr>
          <w:noProof/>
        </w:rPr>
        <w:fldChar w:fldCharType="separate"/>
      </w:r>
      <w:r>
        <w:rPr>
          <w:noProof/>
        </w:rPr>
        <w:t>190</w:t>
      </w:r>
      <w:r>
        <w:rPr>
          <w:noProof/>
        </w:rPr>
        <w:fldChar w:fldCharType="end"/>
      </w:r>
    </w:p>
    <w:p w14:paraId="1DE97957" w14:textId="39E44BE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_Toc193630909 \h </w:instrText>
      </w:r>
      <w:r>
        <w:rPr>
          <w:noProof/>
        </w:rPr>
      </w:r>
      <w:r>
        <w:rPr>
          <w:noProof/>
        </w:rPr>
        <w:fldChar w:fldCharType="separate"/>
      </w:r>
      <w:r>
        <w:rPr>
          <w:noProof/>
        </w:rPr>
        <w:t>190</w:t>
      </w:r>
      <w:r>
        <w:rPr>
          <w:noProof/>
        </w:rPr>
        <w:fldChar w:fldCharType="end"/>
      </w:r>
    </w:p>
    <w:p w14:paraId="20E0C0EB" w14:textId="638809D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_Toc193630910 \h </w:instrText>
      </w:r>
      <w:r>
        <w:rPr>
          <w:noProof/>
        </w:rPr>
      </w:r>
      <w:r>
        <w:rPr>
          <w:noProof/>
        </w:rPr>
        <w:fldChar w:fldCharType="separate"/>
      </w:r>
      <w:r>
        <w:rPr>
          <w:noProof/>
        </w:rPr>
        <w:t>190</w:t>
      </w:r>
      <w:r>
        <w:rPr>
          <w:noProof/>
        </w:rPr>
        <w:fldChar w:fldCharType="end"/>
      </w:r>
    </w:p>
    <w:p w14:paraId="6955C7B1" w14:textId="66F9AD76"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_Toc193630911 \h </w:instrText>
      </w:r>
      <w:r>
        <w:rPr>
          <w:noProof/>
        </w:rPr>
      </w:r>
      <w:r>
        <w:rPr>
          <w:noProof/>
        </w:rPr>
        <w:fldChar w:fldCharType="separate"/>
      </w:r>
      <w:r>
        <w:rPr>
          <w:noProof/>
        </w:rPr>
        <w:t>191</w:t>
      </w:r>
      <w:r>
        <w:rPr>
          <w:noProof/>
        </w:rPr>
        <w:fldChar w:fldCharType="end"/>
      </w:r>
    </w:p>
    <w:p w14:paraId="1ADAC6B7" w14:textId="36D9432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_Toc193630912 \h </w:instrText>
      </w:r>
      <w:r>
        <w:rPr>
          <w:noProof/>
        </w:rPr>
      </w:r>
      <w:r>
        <w:rPr>
          <w:noProof/>
        </w:rPr>
        <w:fldChar w:fldCharType="separate"/>
      </w:r>
      <w:r>
        <w:rPr>
          <w:noProof/>
        </w:rPr>
        <w:t>191</w:t>
      </w:r>
      <w:r>
        <w:rPr>
          <w:noProof/>
        </w:rPr>
        <w:fldChar w:fldCharType="end"/>
      </w:r>
    </w:p>
    <w:p w14:paraId="56062628" w14:textId="5D3B635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_Toc193630913 \h </w:instrText>
      </w:r>
      <w:r>
        <w:rPr>
          <w:noProof/>
        </w:rPr>
      </w:r>
      <w:r>
        <w:rPr>
          <w:noProof/>
        </w:rPr>
        <w:fldChar w:fldCharType="separate"/>
      </w:r>
      <w:r>
        <w:rPr>
          <w:noProof/>
        </w:rPr>
        <w:t>191</w:t>
      </w:r>
      <w:r>
        <w:rPr>
          <w:noProof/>
        </w:rPr>
        <w:fldChar w:fldCharType="end"/>
      </w:r>
    </w:p>
    <w:p w14:paraId="44F2B7E7" w14:textId="18BF266D"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_Toc193630914 \h </w:instrText>
      </w:r>
      <w:r>
        <w:rPr>
          <w:noProof/>
        </w:rPr>
      </w:r>
      <w:r>
        <w:rPr>
          <w:noProof/>
        </w:rPr>
        <w:fldChar w:fldCharType="separate"/>
      </w:r>
      <w:r>
        <w:rPr>
          <w:noProof/>
        </w:rPr>
        <w:t>192</w:t>
      </w:r>
      <w:r>
        <w:rPr>
          <w:noProof/>
        </w:rPr>
        <w:fldChar w:fldCharType="end"/>
      </w:r>
    </w:p>
    <w:p w14:paraId="2E85FDEC" w14:textId="6FE440D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_Toc193630915 \h </w:instrText>
      </w:r>
      <w:r>
        <w:rPr>
          <w:noProof/>
        </w:rPr>
      </w:r>
      <w:r>
        <w:rPr>
          <w:noProof/>
        </w:rPr>
        <w:fldChar w:fldCharType="separate"/>
      </w:r>
      <w:r>
        <w:rPr>
          <w:noProof/>
        </w:rPr>
        <w:t>192</w:t>
      </w:r>
      <w:r>
        <w:rPr>
          <w:noProof/>
        </w:rPr>
        <w:fldChar w:fldCharType="end"/>
      </w:r>
    </w:p>
    <w:p w14:paraId="656B1AE0" w14:textId="56661BB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_Toc193630916 \h </w:instrText>
      </w:r>
      <w:r>
        <w:rPr>
          <w:noProof/>
        </w:rPr>
      </w:r>
      <w:r>
        <w:rPr>
          <w:noProof/>
        </w:rPr>
        <w:fldChar w:fldCharType="separate"/>
      </w:r>
      <w:r>
        <w:rPr>
          <w:noProof/>
        </w:rPr>
        <w:t>192</w:t>
      </w:r>
      <w:r>
        <w:rPr>
          <w:noProof/>
        </w:rPr>
        <w:fldChar w:fldCharType="end"/>
      </w:r>
    </w:p>
    <w:p w14:paraId="58F302E7" w14:textId="5D5F25C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_Toc193630917 \h </w:instrText>
      </w:r>
      <w:r>
        <w:rPr>
          <w:noProof/>
        </w:rPr>
      </w:r>
      <w:r>
        <w:rPr>
          <w:noProof/>
        </w:rPr>
        <w:fldChar w:fldCharType="separate"/>
      </w:r>
      <w:r>
        <w:rPr>
          <w:noProof/>
        </w:rPr>
        <w:t>193</w:t>
      </w:r>
      <w:r>
        <w:rPr>
          <w:noProof/>
        </w:rPr>
        <w:fldChar w:fldCharType="end"/>
      </w:r>
    </w:p>
    <w:p w14:paraId="7DC33799" w14:textId="4413592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_Toc193630918 \h </w:instrText>
      </w:r>
      <w:r>
        <w:rPr>
          <w:noProof/>
        </w:rPr>
      </w:r>
      <w:r>
        <w:rPr>
          <w:noProof/>
        </w:rPr>
        <w:fldChar w:fldCharType="separate"/>
      </w:r>
      <w:r>
        <w:rPr>
          <w:noProof/>
        </w:rPr>
        <w:t>193</w:t>
      </w:r>
      <w:r>
        <w:rPr>
          <w:noProof/>
        </w:rPr>
        <w:fldChar w:fldCharType="end"/>
      </w:r>
    </w:p>
    <w:p w14:paraId="4538E710" w14:textId="651EFF9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_Toc193630919 \h </w:instrText>
      </w:r>
      <w:r>
        <w:rPr>
          <w:noProof/>
        </w:rPr>
      </w:r>
      <w:r>
        <w:rPr>
          <w:noProof/>
        </w:rPr>
        <w:fldChar w:fldCharType="separate"/>
      </w:r>
      <w:r>
        <w:rPr>
          <w:noProof/>
        </w:rPr>
        <w:t>193</w:t>
      </w:r>
      <w:r>
        <w:rPr>
          <w:noProof/>
        </w:rPr>
        <w:fldChar w:fldCharType="end"/>
      </w:r>
    </w:p>
    <w:p w14:paraId="33051BAB" w14:textId="5E0F12FC"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_Toc193630920 \h </w:instrText>
      </w:r>
      <w:r>
        <w:rPr>
          <w:noProof/>
        </w:rPr>
      </w:r>
      <w:r>
        <w:rPr>
          <w:noProof/>
        </w:rPr>
        <w:fldChar w:fldCharType="separate"/>
      </w:r>
      <w:r>
        <w:rPr>
          <w:noProof/>
        </w:rPr>
        <w:t>194</w:t>
      </w:r>
      <w:r>
        <w:rPr>
          <w:noProof/>
        </w:rPr>
        <w:fldChar w:fldCharType="end"/>
      </w:r>
    </w:p>
    <w:p w14:paraId="66033434" w14:textId="3706EEC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_Toc193630921 \h </w:instrText>
      </w:r>
      <w:r>
        <w:rPr>
          <w:noProof/>
        </w:rPr>
      </w:r>
      <w:r>
        <w:rPr>
          <w:noProof/>
        </w:rPr>
        <w:fldChar w:fldCharType="separate"/>
      </w:r>
      <w:r>
        <w:rPr>
          <w:noProof/>
        </w:rPr>
        <w:t>194</w:t>
      </w:r>
      <w:r>
        <w:rPr>
          <w:noProof/>
        </w:rPr>
        <w:fldChar w:fldCharType="end"/>
      </w:r>
    </w:p>
    <w:p w14:paraId="23F69ADD" w14:textId="676D2D6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_Toc193630922 \h </w:instrText>
      </w:r>
      <w:r>
        <w:rPr>
          <w:noProof/>
        </w:rPr>
      </w:r>
      <w:r>
        <w:rPr>
          <w:noProof/>
        </w:rPr>
        <w:fldChar w:fldCharType="separate"/>
      </w:r>
      <w:r>
        <w:rPr>
          <w:noProof/>
        </w:rPr>
        <w:t>194</w:t>
      </w:r>
      <w:r>
        <w:rPr>
          <w:noProof/>
        </w:rPr>
        <w:fldChar w:fldCharType="end"/>
      </w:r>
    </w:p>
    <w:p w14:paraId="469FE04F" w14:textId="49BB48DB"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_Toc193630923 \h </w:instrText>
      </w:r>
      <w:r>
        <w:rPr>
          <w:noProof/>
        </w:rPr>
      </w:r>
      <w:r>
        <w:rPr>
          <w:noProof/>
        </w:rPr>
        <w:fldChar w:fldCharType="separate"/>
      </w:r>
      <w:r>
        <w:rPr>
          <w:noProof/>
        </w:rPr>
        <w:t>195</w:t>
      </w:r>
      <w:r>
        <w:rPr>
          <w:noProof/>
        </w:rPr>
        <w:fldChar w:fldCharType="end"/>
      </w:r>
    </w:p>
    <w:p w14:paraId="7E6D103C" w14:textId="6860DCF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_Toc193630924 \h </w:instrText>
      </w:r>
      <w:r>
        <w:rPr>
          <w:noProof/>
        </w:rPr>
      </w:r>
      <w:r>
        <w:rPr>
          <w:noProof/>
        </w:rPr>
        <w:fldChar w:fldCharType="separate"/>
      </w:r>
      <w:r>
        <w:rPr>
          <w:noProof/>
        </w:rPr>
        <w:t>195</w:t>
      </w:r>
      <w:r>
        <w:rPr>
          <w:noProof/>
        </w:rPr>
        <w:fldChar w:fldCharType="end"/>
      </w:r>
    </w:p>
    <w:p w14:paraId="3914D053" w14:textId="061F18B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_Toc193630925 \h </w:instrText>
      </w:r>
      <w:r>
        <w:rPr>
          <w:noProof/>
        </w:rPr>
      </w:r>
      <w:r>
        <w:rPr>
          <w:noProof/>
        </w:rPr>
        <w:fldChar w:fldCharType="separate"/>
      </w:r>
      <w:r>
        <w:rPr>
          <w:noProof/>
        </w:rPr>
        <w:t>195</w:t>
      </w:r>
      <w:r>
        <w:rPr>
          <w:noProof/>
        </w:rPr>
        <w:fldChar w:fldCharType="end"/>
      </w:r>
    </w:p>
    <w:p w14:paraId="6E88C3CF" w14:textId="3AE596E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_Toc193630926 \h </w:instrText>
      </w:r>
      <w:r>
        <w:rPr>
          <w:noProof/>
        </w:rPr>
      </w:r>
      <w:r>
        <w:rPr>
          <w:noProof/>
        </w:rPr>
        <w:fldChar w:fldCharType="separate"/>
      </w:r>
      <w:r>
        <w:rPr>
          <w:noProof/>
        </w:rPr>
        <w:t>196</w:t>
      </w:r>
      <w:r>
        <w:rPr>
          <w:noProof/>
        </w:rPr>
        <w:fldChar w:fldCharType="end"/>
      </w:r>
    </w:p>
    <w:p w14:paraId="0FCCDD3B" w14:textId="4E3D6E4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_Toc193630927 \h </w:instrText>
      </w:r>
      <w:r>
        <w:rPr>
          <w:noProof/>
        </w:rPr>
      </w:r>
      <w:r>
        <w:rPr>
          <w:noProof/>
        </w:rPr>
        <w:fldChar w:fldCharType="separate"/>
      </w:r>
      <w:r>
        <w:rPr>
          <w:noProof/>
        </w:rPr>
        <w:t>196</w:t>
      </w:r>
      <w:r>
        <w:rPr>
          <w:noProof/>
        </w:rPr>
        <w:fldChar w:fldCharType="end"/>
      </w:r>
    </w:p>
    <w:p w14:paraId="414FCBD1" w14:textId="15BEC6A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_Toc193630928 \h </w:instrText>
      </w:r>
      <w:r>
        <w:rPr>
          <w:noProof/>
        </w:rPr>
      </w:r>
      <w:r>
        <w:rPr>
          <w:noProof/>
        </w:rPr>
        <w:fldChar w:fldCharType="separate"/>
      </w:r>
      <w:r>
        <w:rPr>
          <w:noProof/>
        </w:rPr>
        <w:t>196</w:t>
      </w:r>
      <w:r>
        <w:rPr>
          <w:noProof/>
        </w:rPr>
        <w:fldChar w:fldCharType="end"/>
      </w:r>
    </w:p>
    <w:p w14:paraId="2D4AF149" w14:textId="444A516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_Toc193630929 \h </w:instrText>
      </w:r>
      <w:r>
        <w:rPr>
          <w:noProof/>
        </w:rPr>
      </w:r>
      <w:r>
        <w:rPr>
          <w:noProof/>
        </w:rPr>
        <w:fldChar w:fldCharType="separate"/>
      </w:r>
      <w:r>
        <w:rPr>
          <w:noProof/>
        </w:rPr>
        <w:t>197</w:t>
      </w:r>
      <w:r>
        <w:rPr>
          <w:noProof/>
        </w:rPr>
        <w:fldChar w:fldCharType="end"/>
      </w:r>
    </w:p>
    <w:p w14:paraId="2F1747A0" w14:textId="0676BBDB"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_Toc193630930 \h </w:instrText>
      </w:r>
      <w:r>
        <w:rPr>
          <w:noProof/>
        </w:rPr>
      </w:r>
      <w:r>
        <w:rPr>
          <w:noProof/>
        </w:rPr>
        <w:fldChar w:fldCharType="separate"/>
      </w:r>
      <w:r>
        <w:rPr>
          <w:noProof/>
        </w:rPr>
        <w:t>200</w:t>
      </w:r>
      <w:r>
        <w:rPr>
          <w:noProof/>
        </w:rPr>
        <w:fldChar w:fldCharType="end"/>
      </w:r>
    </w:p>
    <w:p w14:paraId="2B239141" w14:textId="5D7ED52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_Toc193630931 \h </w:instrText>
      </w:r>
      <w:r>
        <w:rPr>
          <w:noProof/>
        </w:rPr>
      </w:r>
      <w:r>
        <w:rPr>
          <w:noProof/>
        </w:rPr>
        <w:fldChar w:fldCharType="separate"/>
      </w:r>
      <w:r>
        <w:rPr>
          <w:noProof/>
        </w:rPr>
        <w:t>200</w:t>
      </w:r>
      <w:r>
        <w:rPr>
          <w:noProof/>
        </w:rPr>
        <w:fldChar w:fldCharType="end"/>
      </w:r>
    </w:p>
    <w:p w14:paraId="0E883313" w14:textId="313A441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_Toc193630932 \h </w:instrText>
      </w:r>
      <w:r>
        <w:rPr>
          <w:noProof/>
        </w:rPr>
      </w:r>
      <w:r>
        <w:rPr>
          <w:noProof/>
        </w:rPr>
        <w:fldChar w:fldCharType="separate"/>
      </w:r>
      <w:r>
        <w:rPr>
          <w:noProof/>
        </w:rPr>
        <w:t>201</w:t>
      </w:r>
      <w:r>
        <w:rPr>
          <w:noProof/>
        </w:rPr>
        <w:fldChar w:fldCharType="end"/>
      </w:r>
    </w:p>
    <w:p w14:paraId="1A1C05D2" w14:textId="21706BCA"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_Toc193630933 \h </w:instrText>
      </w:r>
      <w:r>
        <w:rPr>
          <w:noProof/>
        </w:rPr>
      </w:r>
      <w:r>
        <w:rPr>
          <w:noProof/>
        </w:rPr>
        <w:fldChar w:fldCharType="separate"/>
      </w:r>
      <w:r>
        <w:rPr>
          <w:noProof/>
        </w:rPr>
        <w:t>201</w:t>
      </w:r>
      <w:r>
        <w:rPr>
          <w:noProof/>
        </w:rPr>
        <w:fldChar w:fldCharType="end"/>
      </w:r>
    </w:p>
    <w:p w14:paraId="4017F952" w14:textId="0373C3C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_Toc193630934 \h </w:instrText>
      </w:r>
      <w:r>
        <w:rPr>
          <w:noProof/>
        </w:rPr>
      </w:r>
      <w:r>
        <w:rPr>
          <w:noProof/>
        </w:rPr>
        <w:fldChar w:fldCharType="separate"/>
      </w:r>
      <w:r>
        <w:rPr>
          <w:noProof/>
        </w:rPr>
        <w:t>201</w:t>
      </w:r>
      <w:r>
        <w:rPr>
          <w:noProof/>
        </w:rPr>
        <w:fldChar w:fldCharType="end"/>
      </w:r>
    </w:p>
    <w:p w14:paraId="72C482D2" w14:textId="6E2C7C0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_Toc193630935 \h </w:instrText>
      </w:r>
      <w:r>
        <w:rPr>
          <w:noProof/>
        </w:rPr>
      </w:r>
      <w:r>
        <w:rPr>
          <w:noProof/>
        </w:rPr>
        <w:fldChar w:fldCharType="separate"/>
      </w:r>
      <w:r>
        <w:rPr>
          <w:noProof/>
        </w:rPr>
        <w:t>201</w:t>
      </w:r>
      <w:r>
        <w:rPr>
          <w:noProof/>
        </w:rPr>
        <w:fldChar w:fldCharType="end"/>
      </w:r>
    </w:p>
    <w:p w14:paraId="77DBAFCA" w14:textId="2A5E5830"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_Toc193630936 \h </w:instrText>
      </w:r>
      <w:r>
        <w:rPr>
          <w:noProof/>
        </w:rPr>
      </w:r>
      <w:r>
        <w:rPr>
          <w:noProof/>
        </w:rPr>
        <w:fldChar w:fldCharType="separate"/>
      </w:r>
      <w:r>
        <w:rPr>
          <w:noProof/>
        </w:rPr>
        <w:t>202</w:t>
      </w:r>
      <w:r>
        <w:rPr>
          <w:noProof/>
        </w:rPr>
        <w:fldChar w:fldCharType="end"/>
      </w:r>
    </w:p>
    <w:p w14:paraId="41F3E22D" w14:textId="6DC2814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_Toc193630937 \h </w:instrText>
      </w:r>
      <w:r>
        <w:rPr>
          <w:noProof/>
        </w:rPr>
      </w:r>
      <w:r>
        <w:rPr>
          <w:noProof/>
        </w:rPr>
        <w:fldChar w:fldCharType="separate"/>
      </w:r>
      <w:r>
        <w:rPr>
          <w:noProof/>
        </w:rPr>
        <w:t>202</w:t>
      </w:r>
      <w:r>
        <w:rPr>
          <w:noProof/>
        </w:rPr>
        <w:fldChar w:fldCharType="end"/>
      </w:r>
    </w:p>
    <w:p w14:paraId="4438B3AF" w14:textId="630EF96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_Toc193630938 \h </w:instrText>
      </w:r>
      <w:r>
        <w:rPr>
          <w:noProof/>
        </w:rPr>
      </w:r>
      <w:r>
        <w:rPr>
          <w:noProof/>
        </w:rPr>
        <w:fldChar w:fldCharType="separate"/>
      </w:r>
      <w:r>
        <w:rPr>
          <w:noProof/>
        </w:rPr>
        <w:t>202</w:t>
      </w:r>
      <w:r>
        <w:rPr>
          <w:noProof/>
        </w:rPr>
        <w:fldChar w:fldCharType="end"/>
      </w:r>
    </w:p>
    <w:p w14:paraId="4E522A86" w14:textId="203DC9F7"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sidRPr="00D165A1">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D165A1">
        <w:rPr>
          <w:noProof/>
          <w:color w:val="000000"/>
        </w:rPr>
        <w:t>Generic outgoing SDS procedure with MCData message store</w:t>
      </w:r>
      <w:r>
        <w:rPr>
          <w:noProof/>
        </w:rPr>
        <w:tab/>
      </w:r>
      <w:r>
        <w:rPr>
          <w:noProof/>
        </w:rPr>
        <w:fldChar w:fldCharType="begin"/>
      </w:r>
      <w:r>
        <w:rPr>
          <w:noProof/>
        </w:rPr>
        <w:instrText xml:space="preserve"> PAGEREF _Toc193630939 \h </w:instrText>
      </w:r>
      <w:r>
        <w:rPr>
          <w:noProof/>
        </w:rPr>
      </w:r>
      <w:r>
        <w:rPr>
          <w:noProof/>
        </w:rPr>
        <w:fldChar w:fldCharType="separate"/>
      </w:r>
      <w:r>
        <w:rPr>
          <w:noProof/>
        </w:rPr>
        <w:t>203</w:t>
      </w:r>
      <w:r>
        <w:rPr>
          <w:noProof/>
        </w:rPr>
        <w:fldChar w:fldCharType="end"/>
      </w:r>
    </w:p>
    <w:p w14:paraId="41362A60" w14:textId="61B0DD66"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D165A1">
        <w:rPr>
          <w:noProof/>
          <w:color w:val="000000"/>
        </w:rPr>
        <w:t>General</w:t>
      </w:r>
      <w:r>
        <w:rPr>
          <w:noProof/>
        </w:rPr>
        <w:tab/>
      </w:r>
      <w:r>
        <w:rPr>
          <w:noProof/>
        </w:rPr>
        <w:fldChar w:fldCharType="begin"/>
      </w:r>
      <w:r>
        <w:rPr>
          <w:noProof/>
        </w:rPr>
        <w:instrText xml:space="preserve"> PAGEREF _Toc193630940 \h </w:instrText>
      </w:r>
      <w:r>
        <w:rPr>
          <w:noProof/>
        </w:rPr>
      </w:r>
      <w:r>
        <w:rPr>
          <w:noProof/>
        </w:rPr>
        <w:fldChar w:fldCharType="separate"/>
      </w:r>
      <w:r>
        <w:rPr>
          <w:noProof/>
        </w:rPr>
        <w:t>203</w:t>
      </w:r>
      <w:r>
        <w:rPr>
          <w:noProof/>
        </w:rPr>
        <w:fldChar w:fldCharType="end"/>
      </w:r>
    </w:p>
    <w:p w14:paraId="56047A98" w14:textId="51E03099"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D165A1">
        <w:rPr>
          <w:noProof/>
          <w:color w:val="000000"/>
        </w:rPr>
        <w:t>Procedure</w:t>
      </w:r>
      <w:r>
        <w:rPr>
          <w:noProof/>
        </w:rPr>
        <w:tab/>
      </w:r>
      <w:r>
        <w:rPr>
          <w:noProof/>
        </w:rPr>
        <w:fldChar w:fldCharType="begin"/>
      </w:r>
      <w:r>
        <w:rPr>
          <w:noProof/>
        </w:rPr>
        <w:instrText xml:space="preserve"> PAGEREF _Toc193630941 \h </w:instrText>
      </w:r>
      <w:r>
        <w:rPr>
          <w:noProof/>
        </w:rPr>
      </w:r>
      <w:r>
        <w:rPr>
          <w:noProof/>
        </w:rPr>
        <w:fldChar w:fldCharType="separate"/>
      </w:r>
      <w:r>
        <w:rPr>
          <w:noProof/>
        </w:rPr>
        <w:t>203</w:t>
      </w:r>
      <w:r>
        <w:rPr>
          <w:noProof/>
        </w:rPr>
        <w:fldChar w:fldCharType="end"/>
      </w:r>
    </w:p>
    <w:p w14:paraId="04DFEB45" w14:textId="6B1AFB3B"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sidRPr="00D165A1">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D165A1">
        <w:rPr>
          <w:noProof/>
          <w:color w:val="000000"/>
        </w:rPr>
        <w:t>Generic incoming SDS procedure with MCData message store</w:t>
      </w:r>
      <w:r>
        <w:rPr>
          <w:noProof/>
        </w:rPr>
        <w:tab/>
      </w:r>
      <w:r>
        <w:rPr>
          <w:noProof/>
        </w:rPr>
        <w:fldChar w:fldCharType="begin"/>
      </w:r>
      <w:r>
        <w:rPr>
          <w:noProof/>
        </w:rPr>
        <w:instrText xml:space="preserve"> PAGEREF _Toc193630942 \h </w:instrText>
      </w:r>
      <w:r>
        <w:rPr>
          <w:noProof/>
        </w:rPr>
      </w:r>
      <w:r>
        <w:rPr>
          <w:noProof/>
        </w:rPr>
        <w:fldChar w:fldCharType="separate"/>
      </w:r>
      <w:r>
        <w:rPr>
          <w:noProof/>
        </w:rPr>
        <w:t>204</w:t>
      </w:r>
      <w:r>
        <w:rPr>
          <w:noProof/>
        </w:rPr>
        <w:fldChar w:fldCharType="end"/>
      </w:r>
    </w:p>
    <w:p w14:paraId="1D516593" w14:textId="5943E59A"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D165A1">
        <w:rPr>
          <w:noProof/>
          <w:color w:val="000000"/>
        </w:rPr>
        <w:t>General</w:t>
      </w:r>
      <w:r>
        <w:rPr>
          <w:noProof/>
        </w:rPr>
        <w:tab/>
      </w:r>
      <w:r>
        <w:rPr>
          <w:noProof/>
        </w:rPr>
        <w:fldChar w:fldCharType="begin"/>
      </w:r>
      <w:r>
        <w:rPr>
          <w:noProof/>
        </w:rPr>
        <w:instrText xml:space="preserve"> PAGEREF _Toc193630943 \h </w:instrText>
      </w:r>
      <w:r>
        <w:rPr>
          <w:noProof/>
        </w:rPr>
      </w:r>
      <w:r>
        <w:rPr>
          <w:noProof/>
        </w:rPr>
        <w:fldChar w:fldCharType="separate"/>
      </w:r>
      <w:r>
        <w:rPr>
          <w:noProof/>
        </w:rPr>
        <w:t>204</w:t>
      </w:r>
      <w:r>
        <w:rPr>
          <w:noProof/>
        </w:rPr>
        <w:fldChar w:fldCharType="end"/>
      </w:r>
    </w:p>
    <w:p w14:paraId="56B27205" w14:textId="6618B741"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sidRPr="00D165A1">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D165A1">
        <w:rPr>
          <w:noProof/>
          <w:color w:val="000000"/>
        </w:rPr>
        <w:t>Procedure</w:t>
      </w:r>
      <w:r>
        <w:rPr>
          <w:noProof/>
        </w:rPr>
        <w:tab/>
      </w:r>
      <w:r>
        <w:rPr>
          <w:noProof/>
        </w:rPr>
        <w:fldChar w:fldCharType="begin"/>
      </w:r>
      <w:r>
        <w:rPr>
          <w:noProof/>
        </w:rPr>
        <w:instrText xml:space="preserve"> PAGEREF _Toc193630944 \h </w:instrText>
      </w:r>
      <w:r>
        <w:rPr>
          <w:noProof/>
        </w:rPr>
      </w:r>
      <w:r>
        <w:rPr>
          <w:noProof/>
        </w:rPr>
        <w:fldChar w:fldCharType="separate"/>
      </w:r>
      <w:r>
        <w:rPr>
          <w:noProof/>
        </w:rPr>
        <w:t>204</w:t>
      </w:r>
      <w:r>
        <w:rPr>
          <w:noProof/>
        </w:rPr>
        <w:fldChar w:fldCharType="end"/>
      </w:r>
    </w:p>
    <w:p w14:paraId="16CD1DCF" w14:textId="374890BD"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_Toc193630945 \h </w:instrText>
      </w:r>
      <w:r>
        <w:rPr>
          <w:noProof/>
        </w:rPr>
      </w:r>
      <w:r>
        <w:rPr>
          <w:noProof/>
        </w:rPr>
        <w:fldChar w:fldCharType="separate"/>
      </w:r>
      <w:r>
        <w:rPr>
          <w:noProof/>
        </w:rPr>
        <w:t>205</w:t>
      </w:r>
      <w:r>
        <w:rPr>
          <w:noProof/>
        </w:rPr>
        <w:fldChar w:fldCharType="end"/>
      </w:r>
    </w:p>
    <w:p w14:paraId="55FD4891" w14:textId="5F2B3625"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_Toc193630946 \h </w:instrText>
      </w:r>
      <w:r>
        <w:rPr>
          <w:noProof/>
        </w:rPr>
      </w:r>
      <w:r>
        <w:rPr>
          <w:noProof/>
        </w:rPr>
        <w:fldChar w:fldCharType="separate"/>
      </w:r>
      <w:r>
        <w:rPr>
          <w:noProof/>
        </w:rPr>
        <w:t>205</w:t>
      </w:r>
      <w:r>
        <w:rPr>
          <w:noProof/>
        </w:rPr>
        <w:fldChar w:fldCharType="end"/>
      </w:r>
    </w:p>
    <w:p w14:paraId="70D5CF9E" w14:textId="5B9EF92C"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_Toc193630947 \h </w:instrText>
      </w:r>
      <w:r>
        <w:rPr>
          <w:noProof/>
        </w:rPr>
      </w:r>
      <w:r>
        <w:rPr>
          <w:noProof/>
        </w:rPr>
        <w:fldChar w:fldCharType="separate"/>
      </w:r>
      <w:r>
        <w:rPr>
          <w:noProof/>
        </w:rPr>
        <w:t>205</w:t>
      </w:r>
      <w:r>
        <w:rPr>
          <w:noProof/>
        </w:rPr>
        <w:fldChar w:fldCharType="end"/>
      </w:r>
    </w:p>
    <w:p w14:paraId="558AE4A5" w14:textId="305DC652"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_Toc193630948 \h </w:instrText>
      </w:r>
      <w:r>
        <w:rPr>
          <w:noProof/>
        </w:rPr>
      </w:r>
      <w:r>
        <w:rPr>
          <w:noProof/>
        </w:rPr>
        <w:fldChar w:fldCharType="separate"/>
      </w:r>
      <w:r>
        <w:rPr>
          <w:noProof/>
        </w:rPr>
        <w:t>205</w:t>
      </w:r>
      <w:r>
        <w:rPr>
          <w:noProof/>
        </w:rPr>
        <w:fldChar w:fldCharType="end"/>
      </w:r>
    </w:p>
    <w:p w14:paraId="4C727EB5" w14:textId="7A52AD91"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_Toc193630949 \h </w:instrText>
      </w:r>
      <w:r>
        <w:rPr>
          <w:noProof/>
        </w:rPr>
      </w:r>
      <w:r>
        <w:rPr>
          <w:noProof/>
        </w:rPr>
        <w:fldChar w:fldCharType="separate"/>
      </w:r>
      <w:r>
        <w:rPr>
          <w:noProof/>
        </w:rPr>
        <w:t>205</w:t>
      </w:r>
      <w:r>
        <w:rPr>
          <w:noProof/>
        </w:rPr>
        <w:fldChar w:fldCharType="end"/>
      </w:r>
    </w:p>
    <w:p w14:paraId="5F73CDC1" w14:textId="739EFDD7"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_Toc193630950 \h </w:instrText>
      </w:r>
      <w:r>
        <w:rPr>
          <w:noProof/>
        </w:rPr>
      </w:r>
      <w:r>
        <w:rPr>
          <w:noProof/>
        </w:rPr>
        <w:fldChar w:fldCharType="separate"/>
      </w:r>
      <w:r>
        <w:rPr>
          <w:noProof/>
        </w:rPr>
        <w:t>206</w:t>
      </w:r>
      <w:r>
        <w:rPr>
          <w:noProof/>
        </w:rPr>
        <w:fldChar w:fldCharType="end"/>
      </w:r>
    </w:p>
    <w:p w14:paraId="78A94372" w14:textId="085BC3EC"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_Toc193630951 \h </w:instrText>
      </w:r>
      <w:r>
        <w:rPr>
          <w:noProof/>
        </w:rPr>
      </w:r>
      <w:r>
        <w:rPr>
          <w:noProof/>
        </w:rPr>
        <w:fldChar w:fldCharType="separate"/>
      </w:r>
      <w:r>
        <w:rPr>
          <w:noProof/>
        </w:rPr>
        <w:t>206</w:t>
      </w:r>
      <w:r>
        <w:rPr>
          <w:noProof/>
        </w:rPr>
        <w:fldChar w:fldCharType="end"/>
      </w:r>
    </w:p>
    <w:p w14:paraId="108D608E" w14:textId="741C8A0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IPcon point-to-point request</w:t>
      </w:r>
      <w:r>
        <w:rPr>
          <w:noProof/>
        </w:rPr>
        <w:tab/>
      </w:r>
      <w:r>
        <w:rPr>
          <w:noProof/>
        </w:rPr>
        <w:fldChar w:fldCharType="begin"/>
      </w:r>
      <w:r>
        <w:rPr>
          <w:noProof/>
        </w:rPr>
        <w:instrText xml:space="preserve"> PAGEREF _Toc193630952 \h </w:instrText>
      </w:r>
      <w:r>
        <w:rPr>
          <w:noProof/>
        </w:rPr>
      </w:r>
      <w:r>
        <w:rPr>
          <w:noProof/>
        </w:rPr>
        <w:fldChar w:fldCharType="separate"/>
      </w:r>
      <w:r>
        <w:rPr>
          <w:noProof/>
        </w:rPr>
        <w:t>206</w:t>
      </w:r>
      <w:r>
        <w:rPr>
          <w:noProof/>
        </w:rPr>
        <w:fldChar w:fldCharType="end"/>
      </w:r>
    </w:p>
    <w:p w14:paraId="1ABDF00B" w14:textId="2130E04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IPcon point-to-point response</w:t>
      </w:r>
      <w:r>
        <w:rPr>
          <w:noProof/>
        </w:rPr>
        <w:tab/>
      </w:r>
      <w:r>
        <w:rPr>
          <w:noProof/>
        </w:rPr>
        <w:fldChar w:fldCharType="begin"/>
      </w:r>
      <w:r>
        <w:rPr>
          <w:noProof/>
        </w:rPr>
        <w:instrText xml:space="preserve"> PAGEREF _Toc193630953 \h </w:instrText>
      </w:r>
      <w:r>
        <w:rPr>
          <w:noProof/>
        </w:rPr>
      </w:r>
      <w:r>
        <w:rPr>
          <w:noProof/>
        </w:rPr>
        <w:fldChar w:fldCharType="separate"/>
      </w:r>
      <w:r>
        <w:rPr>
          <w:noProof/>
        </w:rPr>
        <w:t>206</w:t>
      </w:r>
      <w:r>
        <w:rPr>
          <w:noProof/>
        </w:rPr>
        <w:fldChar w:fldCharType="end"/>
      </w:r>
    </w:p>
    <w:p w14:paraId="03AEA247" w14:textId="5C0C753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remote IPcon point-to-point request</w:t>
      </w:r>
      <w:r>
        <w:rPr>
          <w:noProof/>
        </w:rPr>
        <w:tab/>
      </w:r>
      <w:r>
        <w:rPr>
          <w:noProof/>
        </w:rPr>
        <w:fldChar w:fldCharType="begin"/>
      </w:r>
      <w:r>
        <w:rPr>
          <w:noProof/>
        </w:rPr>
        <w:instrText xml:space="preserve"> PAGEREF _Toc193630954 \h </w:instrText>
      </w:r>
      <w:r>
        <w:rPr>
          <w:noProof/>
        </w:rPr>
      </w:r>
      <w:r>
        <w:rPr>
          <w:noProof/>
        </w:rPr>
        <w:fldChar w:fldCharType="separate"/>
      </w:r>
      <w:r>
        <w:rPr>
          <w:noProof/>
        </w:rPr>
        <w:t>207</w:t>
      </w:r>
      <w:r>
        <w:rPr>
          <w:noProof/>
        </w:rPr>
        <w:fldChar w:fldCharType="end"/>
      </w:r>
    </w:p>
    <w:p w14:paraId="5D942DD2" w14:textId="636D201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remote IPcon point-to-point response</w:t>
      </w:r>
      <w:r>
        <w:rPr>
          <w:noProof/>
        </w:rPr>
        <w:tab/>
      </w:r>
      <w:r>
        <w:rPr>
          <w:noProof/>
        </w:rPr>
        <w:fldChar w:fldCharType="begin"/>
      </w:r>
      <w:r>
        <w:rPr>
          <w:noProof/>
        </w:rPr>
        <w:instrText xml:space="preserve"> PAGEREF _Toc193630955 \h </w:instrText>
      </w:r>
      <w:r>
        <w:rPr>
          <w:noProof/>
        </w:rPr>
      </w:r>
      <w:r>
        <w:rPr>
          <w:noProof/>
        </w:rPr>
        <w:fldChar w:fldCharType="separate"/>
      </w:r>
      <w:r>
        <w:rPr>
          <w:noProof/>
        </w:rPr>
        <w:t>207</w:t>
      </w:r>
      <w:r>
        <w:rPr>
          <w:noProof/>
        </w:rPr>
        <w:fldChar w:fldCharType="end"/>
      </w:r>
    </w:p>
    <w:p w14:paraId="18AEBBB1" w14:textId="30D582E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remote IPcon point-to-point tear down request</w:t>
      </w:r>
      <w:r>
        <w:rPr>
          <w:noProof/>
        </w:rPr>
        <w:tab/>
      </w:r>
      <w:r>
        <w:rPr>
          <w:noProof/>
        </w:rPr>
        <w:fldChar w:fldCharType="begin"/>
      </w:r>
      <w:r>
        <w:rPr>
          <w:noProof/>
        </w:rPr>
        <w:instrText xml:space="preserve"> PAGEREF _Toc193630956 \h </w:instrText>
      </w:r>
      <w:r>
        <w:rPr>
          <w:noProof/>
        </w:rPr>
      </w:r>
      <w:r>
        <w:rPr>
          <w:noProof/>
        </w:rPr>
        <w:fldChar w:fldCharType="separate"/>
      </w:r>
      <w:r>
        <w:rPr>
          <w:noProof/>
        </w:rPr>
        <w:t>208</w:t>
      </w:r>
      <w:r>
        <w:rPr>
          <w:noProof/>
        </w:rPr>
        <w:fldChar w:fldCharType="end"/>
      </w:r>
    </w:p>
    <w:p w14:paraId="02632615" w14:textId="28396CDB"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remote IPcon point-to-point tear down response</w:t>
      </w:r>
      <w:r>
        <w:rPr>
          <w:noProof/>
        </w:rPr>
        <w:tab/>
      </w:r>
      <w:r>
        <w:rPr>
          <w:noProof/>
        </w:rPr>
        <w:fldChar w:fldCharType="begin"/>
      </w:r>
      <w:r>
        <w:rPr>
          <w:noProof/>
        </w:rPr>
        <w:instrText xml:space="preserve"> PAGEREF _Toc193630957 \h </w:instrText>
      </w:r>
      <w:r>
        <w:rPr>
          <w:noProof/>
        </w:rPr>
      </w:r>
      <w:r>
        <w:rPr>
          <w:noProof/>
        </w:rPr>
        <w:fldChar w:fldCharType="separate"/>
      </w:r>
      <w:r>
        <w:rPr>
          <w:noProof/>
        </w:rPr>
        <w:t>208</w:t>
      </w:r>
      <w:r>
        <w:rPr>
          <w:noProof/>
        </w:rPr>
        <w:fldChar w:fldCharType="end"/>
      </w:r>
    </w:p>
    <w:p w14:paraId="30B8B09F" w14:textId="59522CE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remote IPcon point-to-point application priority change request</w:t>
      </w:r>
      <w:r>
        <w:rPr>
          <w:noProof/>
        </w:rPr>
        <w:tab/>
      </w:r>
      <w:r>
        <w:rPr>
          <w:noProof/>
        </w:rPr>
        <w:fldChar w:fldCharType="begin"/>
      </w:r>
      <w:r>
        <w:rPr>
          <w:noProof/>
        </w:rPr>
        <w:instrText xml:space="preserve"> PAGEREF _Toc193630958 \h </w:instrText>
      </w:r>
      <w:r>
        <w:rPr>
          <w:noProof/>
        </w:rPr>
      </w:r>
      <w:r>
        <w:rPr>
          <w:noProof/>
        </w:rPr>
        <w:fldChar w:fldCharType="separate"/>
      </w:r>
      <w:r>
        <w:rPr>
          <w:noProof/>
        </w:rPr>
        <w:t>208</w:t>
      </w:r>
      <w:r>
        <w:rPr>
          <w:noProof/>
        </w:rPr>
        <w:fldChar w:fldCharType="end"/>
      </w:r>
    </w:p>
    <w:p w14:paraId="385C980F" w14:textId="5F3FF3CA"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remote IPcon point-to-point application priority change response</w:t>
      </w:r>
      <w:r>
        <w:rPr>
          <w:noProof/>
        </w:rPr>
        <w:tab/>
      </w:r>
      <w:r>
        <w:rPr>
          <w:noProof/>
        </w:rPr>
        <w:fldChar w:fldCharType="begin"/>
      </w:r>
      <w:r>
        <w:rPr>
          <w:noProof/>
        </w:rPr>
        <w:instrText xml:space="preserve"> PAGEREF _Toc193630959 \h </w:instrText>
      </w:r>
      <w:r>
        <w:rPr>
          <w:noProof/>
        </w:rPr>
      </w:r>
      <w:r>
        <w:rPr>
          <w:noProof/>
        </w:rPr>
        <w:fldChar w:fldCharType="separate"/>
      </w:r>
      <w:r>
        <w:rPr>
          <w:noProof/>
        </w:rPr>
        <w:t>209</w:t>
      </w:r>
      <w:r>
        <w:rPr>
          <w:noProof/>
        </w:rPr>
        <w:fldChar w:fldCharType="end"/>
      </w:r>
    </w:p>
    <w:p w14:paraId="53424F30" w14:textId="5AB797CA"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_Toc193630960 \h </w:instrText>
      </w:r>
      <w:r>
        <w:rPr>
          <w:noProof/>
        </w:rPr>
      </w:r>
      <w:r>
        <w:rPr>
          <w:noProof/>
        </w:rPr>
        <w:fldChar w:fldCharType="separate"/>
      </w:r>
      <w:r>
        <w:rPr>
          <w:noProof/>
        </w:rPr>
        <w:t>209</w:t>
      </w:r>
      <w:r>
        <w:rPr>
          <w:noProof/>
        </w:rPr>
        <w:fldChar w:fldCharType="end"/>
      </w:r>
    </w:p>
    <w:p w14:paraId="31E4D92D" w14:textId="7026B35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_Toc193630961 \h </w:instrText>
      </w:r>
      <w:r>
        <w:rPr>
          <w:noProof/>
        </w:rPr>
      </w:r>
      <w:r>
        <w:rPr>
          <w:noProof/>
        </w:rPr>
        <w:fldChar w:fldCharType="separate"/>
      </w:r>
      <w:r>
        <w:rPr>
          <w:noProof/>
        </w:rPr>
        <w:t>209</w:t>
      </w:r>
      <w:r>
        <w:rPr>
          <w:noProof/>
        </w:rPr>
        <w:fldChar w:fldCharType="end"/>
      </w:r>
    </w:p>
    <w:p w14:paraId="336C6D0A" w14:textId="7BB94301"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_Toc193630962 \h </w:instrText>
      </w:r>
      <w:r>
        <w:rPr>
          <w:noProof/>
        </w:rPr>
      </w:r>
      <w:r>
        <w:rPr>
          <w:noProof/>
        </w:rPr>
        <w:fldChar w:fldCharType="separate"/>
      </w:r>
      <w:r>
        <w:rPr>
          <w:noProof/>
        </w:rPr>
        <w:t>209</w:t>
      </w:r>
      <w:r>
        <w:rPr>
          <w:noProof/>
        </w:rPr>
        <w:fldChar w:fldCharType="end"/>
      </w:r>
    </w:p>
    <w:p w14:paraId="619FDC5E" w14:textId="06A366B1"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_Toc193630963 \h </w:instrText>
      </w:r>
      <w:r>
        <w:rPr>
          <w:noProof/>
        </w:rPr>
      </w:r>
      <w:r>
        <w:rPr>
          <w:noProof/>
        </w:rPr>
        <w:fldChar w:fldCharType="separate"/>
      </w:r>
      <w:r>
        <w:rPr>
          <w:noProof/>
        </w:rPr>
        <w:t>211</w:t>
      </w:r>
      <w:r>
        <w:rPr>
          <w:noProof/>
        </w:rPr>
        <w:fldChar w:fldCharType="end"/>
      </w:r>
    </w:p>
    <w:p w14:paraId="4CD5E3C8" w14:textId="4F23A48F"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_Toc193630964 \h </w:instrText>
      </w:r>
      <w:r>
        <w:rPr>
          <w:noProof/>
        </w:rPr>
      </w:r>
      <w:r>
        <w:rPr>
          <w:noProof/>
        </w:rPr>
        <w:fldChar w:fldCharType="separate"/>
      </w:r>
      <w:r>
        <w:rPr>
          <w:noProof/>
        </w:rPr>
        <w:t>211</w:t>
      </w:r>
      <w:r>
        <w:rPr>
          <w:noProof/>
        </w:rPr>
        <w:fldChar w:fldCharType="end"/>
      </w:r>
    </w:p>
    <w:p w14:paraId="44903D22" w14:textId="7A293A9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_Toc193630965 \h </w:instrText>
      </w:r>
      <w:r>
        <w:rPr>
          <w:noProof/>
        </w:rPr>
      </w:r>
      <w:r>
        <w:rPr>
          <w:noProof/>
        </w:rPr>
        <w:fldChar w:fldCharType="separate"/>
      </w:r>
      <w:r>
        <w:rPr>
          <w:noProof/>
        </w:rPr>
        <w:t>211</w:t>
      </w:r>
      <w:r>
        <w:rPr>
          <w:noProof/>
        </w:rPr>
        <w:fldChar w:fldCharType="end"/>
      </w:r>
    </w:p>
    <w:p w14:paraId="6C861425" w14:textId="23C68C52"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_Toc193630966 \h </w:instrText>
      </w:r>
      <w:r>
        <w:rPr>
          <w:noProof/>
        </w:rPr>
      </w:r>
      <w:r>
        <w:rPr>
          <w:noProof/>
        </w:rPr>
        <w:fldChar w:fldCharType="separate"/>
      </w:r>
      <w:r>
        <w:rPr>
          <w:noProof/>
        </w:rPr>
        <w:t>212</w:t>
      </w:r>
      <w:r>
        <w:rPr>
          <w:noProof/>
        </w:rPr>
        <w:fldChar w:fldCharType="end"/>
      </w:r>
    </w:p>
    <w:p w14:paraId="6EBFC4A0" w14:textId="036C6E8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_Toc193630967 \h </w:instrText>
      </w:r>
      <w:r>
        <w:rPr>
          <w:noProof/>
        </w:rPr>
      </w:r>
      <w:r>
        <w:rPr>
          <w:noProof/>
        </w:rPr>
        <w:fldChar w:fldCharType="separate"/>
      </w:r>
      <w:r>
        <w:rPr>
          <w:noProof/>
        </w:rPr>
        <w:t>212</w:t>
      </w:r>
      <w:r>
        <w:rPr>
          <w:noProof/>
        </w:rPr>
        <w:fldChar w:fldCharType="end"/>
      </w:r>
    </w:p>
    <w:p w14:paraId="4DE731A0" w14:textId="61CCF18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_Toc193630968 \h </w:instrText>
      </w:r>
      <w:r>
        <w:rPr>
          <w:noProof/>
        </w:rPr>
      </w:r>
      <w:r>
        <w:rPr>
          <w:noProof/>
        </w:rPr>
        <w:fldChar w:fldCharType="separate"/>
      </w:r>
      <w:r>
        <w:rPr>
          <w:noProof/>
        </w:rPr>
        <w:t>212</w:t>
      </w:r>
      <w:r>
        <w:rPr>
          <w:noProof/>
        </w:rPr>
        <w:fldChar w:fldCharType="end"/>
      </w:r>
    </w:p>
    <w:p w14:paraId="39679893" w14:textId="567DE838"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_Toc193630969 \h </w:instrText>
      </w:r>
      <w:r>
        <w:rPr>
          <w:noProof/>
        </w:rPr>
      </w:r>
      <w:r>
        <w:rPr>
          <w:noProof/>
        </w:rPr>
        <w:fldChar w:fldCharType="separate"/>
      </w:r>
      <w:r>
        <w:rPr>
          <w:noProof/>
        </w:rPr>
        <w:t>213</w:t>
      </w:r>
      <w:r>
        <w:rPr>
          <w:noProof/>
        </w:rPr>
        <w:fldChar w:fldCharType="end"/>
      </w:r>
    </w:p>
    <w:p w14:paraId="565503E3" w14:textId="6DE52FB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_Toc193630970 \h </w:instrText>
      </w:r>
      <w:r>
        <w:rPr>
          <w:noProof/>
        </w:rPr>
      </w:r>
      <w:r>
        <w:rPr>
          <w:noProof/>
        </w:rPr>
        <w:fldChar w:fldCharType="separate"/>
      </w:r>
      <w:r>
        <w:rPr>
          <w:noProof/>
        </w:rPr>
        <w:t>213</w:t>
      </w:r>
      <w:r>
        <w:rPr>
          <w:noProof/>
        </w:rPr>
        <w:fldChar w:fldCharType="end"/>
      </w:r>
    </w:p>
    <w:p w14:paraId="1682F60E" w14:textId="6E9E03E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_Toc193630971 \h </w:instrText>
      </w:r>
      <w:r>
        <w:rPr>
          <w:noProof/>
        </w:rPr>
      </w:r>
      <w:r>
        <w:rPr>
          <w:noProof/>
        </w:rPr>
        <w:fldChar w:fldCharType="separate"/>
      </w:r>
      <w:r>
        <w:rPr>
          <w:noProof/>
        </w:rPr>
        <w:t>213</w:t>
      </w:r>
      <w:r>
        <w:rPr>
          <w:noProof/>
        </w:rPr>
        <w:fldChar w:fldCharType="end"/>
      </w:r>
    </w:p>
    <w:p w14:paraId="392641B7" w14:textId="53567E4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_Toc193630972 \h </w:instrText>
      </w:r>
      <w:r>
        <w:rPr>
          <w:noProof/>
        </w:rPr>
      </w:r>
      <w:r>
        <w:rPr>
          <w:noProof/>
        </w:rPr>
        <w:fldChar w:fldCharType="separate"/>
      </w:r>
      <w:r>
        <w:rPr>
          <w:noProof/>
        </w:rPr>
        <w:t>214</w:t>
      </w:r>
      <w:r>
        <w:rPr>
          <w:noProof/>
        </w:rPr>
        <w:fldChar w:fldCharType="end"/>
      </w:r>
    </w:p>
    <w:p w14:paraId="0BB3E007" w14:textId="75F7103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_Toc193630973 \h </w:instrText>
      </w:r>
      <w:r>
        <w:rPr>
          <w:noProof/>
        </w:rPr>
      </w:r>
      <w:r>
        <w:rPr>
          <w:noProof/>
        </w:rPr>
        <w:fldChar w:fldCharType="separate"/>
      </w:r>
      <w:r>
        <w:rPr>
          <w:noProof/>
        </w:rPr>
        <w:t>214</w:t>
      </w:r>
      <w:r>
        <w:rPr>
          <w:noProof/>
        </w:rPr>
        <w:fldChar w:fldCharType="end"/>
      </w:r>
    </w:p>
    <w:p w14:paraId="0EA61828" w14:textId="3F93A14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_Toc193630974 \h </w:instrText>
      </w:r>
      <w:r>
        <w:rPr>
          <w:noProof/>
        </w:rPr>
      </w:r>
      <w:r>
        <w:rPr>
          <w:noProof/>
        </w:rPr>
        <w:fldChar w:fldCharType="separate"/>
      </w:r>
      <w:r>
        <w:rPr>
          <w:noProof/>
        </w:rPr>
        <w:t>214</w:t>
      </w:r>
      <w:r>
        <w:rPr>
          <w:noProof/>
        </w:rPr>
        <w:fldChar w:fldCharType="end"/>
      </w:r>
    </w:p>
    <w:p w14:paraId="14F95F12" w14:textId="636D1CAA"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_Toc193630975 \h </w:instrText>
      </w:r>
      <w:r>
        <w:rPr>
          <w:noProof/>
        </w:rPr>
      </w:r>
      <w:r>
        <w:rPr>
          <w:noProof/>
        </w:rPr>
        <w:fldChar w:fldCharType="separate"/>
      </w:r>
      <w:r>
        <w:rPr>
          <w:noProof/>
        </w:rPr>
        <w:t>216</w:t>
      </w:r>
      <w:r>
        <w:rPr>
          <w:noProof/>
        </w:rPr>
        <w:fldChar w:fldCharType="end"/>
      </w:r>
    </w:p>
    <w:p w14:paraId="3DC0F348" w14:textId="6DBDF352"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_Toc193630976 \h </w:instrText>
      </w:r>
      <w:r>
        <w:rPr>
          <w:noProof/>
        </w:rPr>
      </w:r>
      <w:r>
        <w:rPr>
          <w:noProof/>
        </w:rPr>
        <w:fldChar w:fldCharType="separate"/>
      </w:r>
      <w:r>
        <w:rPr>
          <w:noProof/>
        </w:rPr>
        <w:t>216</w:t>
      </w:r>
      <w:r>
        <w:rPr>
          <w:noProof/>
        </w:rPr>
        <w:fldChar w:fldCharType="end"/>
      </w:r>
    </w:p>
    <w:p w14:paraId="2E41DE69" w14:textId="368D3842"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_Toc193630977 \h </w:instrText>
      </w:r>
      <w:r>
        <w:rPr>
          <w:noProof/>
        </w:rPr>
      </w:r>
      <w:r>
        <w:rPr>
          <w:noProof/>
        </w:rPr>
        <w:fldChar w:fldCharType="separate"/>
      </w:r>
      <w:r>
        <w:rPr>
          <w:noProof/>
        </w:rPr>
        <w:t>216</w:t>
      </w:r>
      <w:r>
        <w:rPr>
          <w:noProof/>
        </w:rPr>
        <w:fldChar w:fldCharType="end"/>
      </w:r>
    </w:p>
    <w:p w14:paraId="2FFE2009" w14:textId="118463B2"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_Toc193630978 \h </w:instrText>
      </w:r>
      <w:r>
        <w:rPr>
          <w:noProof/>
        </w:rPr>
      </w:r>
      <w:r>
        <w:rPr>
          <w:noProof/>
        </w:rPr>
        <w:fldChar w:fldCharType="separate"/>
      </w:r>
      <w:r>
        <w:rPr>
          <w:noProof/>
        </w:rPr>
        <w:t>216</w:t>
      </w:r>
      <w:r>
        <w:rPr>
          <w:noProof/>
        </w:rPr>
        <w:fldChar w:fldCharType="end"/>
      </w:r>
    </w:p>
    <w:p w14:paraId="431FD475" w14:textId="5F237AAF" w:rsidR="00C60E9B" w:rsidRDefault="00C60E9B">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_Toc193630979 \h </w:instrText>
      </w:r>
      <w:r>
        <w:rPr>
          <w:noProof/>
        </w:rPr>
      </w:r>
      <w:r>
        <w:rPr>
          <w:noProof/>
        </w:rPr>
        <w:fldChar w:fldCharType="separate"/>
      </w:r>
      <w:r>
        <w:rPr>
          <w:noProof/>
        </w:rPr>
        <w:t>217</w:t>
      </w:r>
      <w:r>
        <w:rPr>
          <w:noProof/>
        </w:rPr>
        <w:fldChar w:fldCharType="end"/>
      </w:r>
    </w:p>
    <w:p w14:paraId="37266884" w14:textId="3340C2F4"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_Toc193630980 \h </w:instrText>
      </w:r>
      <w:r>
        <w:rPr>
          <w:noProof/>
        </w:rPr>
      </w:r>
      <w:r>
        <w:rPr>
          <w:noProof/>
        </w:rPr>
        <w:fldChar w:fldCharType="separate"/>
      </w:r>
      <w:r>
        <w:rPr>
          <w:noProof/>
        </w:rPr>
        <w:t>217</w:t>
      </w:r>
      <w:r>
        <w:rPr>
          <w:noProof/>
        </w:rPr>
        <w:fldChar w:fldCharType="end"/>
      </w:r>
    </w:p>
    <w:p w14:paraId="57846BE4" w14:textId="39A5157B"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D165A1">
        <w:rPr>
          <w:rFonts w:eastAsia="SimSun"/>
          <w:noProof/>
        </w:rPr>
        <w:t>Information flows</w:t>
      </w:r>
      <w:r>
        <w:rPr>
          <w:noProof/>
        </w:rPr>
        <w:tab/>
      </w:r>
      <w:r>
        <w:rPr>
          <w:noProof/>
        </w:rPr>
        <w:fldChar w:fldCharType="begin"/>
      </w:r>
      <w:r>
        <w:rPr>
          <w:noProof/>
        </w:rPr>
        <w:instrText xml:space="preserve"> PAGEREF _Toc193630981 \h </w:instrText>
      </w:r>
      <w:r>
        <w:rPr>
          <w:noProof/>
        </w:rPr>
      </w:r>
      <w:r>
        <w:rPr>
          <w:noProof/>
        </w:rPr>
        <w:fldChar w:fldCharType="separate"/>
      </w:r>
      <w:r>
        <w:rPr>
          <w:noProof/>
        </w:rPr>
        <w:t>217</w:t>
      </w:r>
      <w:r>
        <w:rPr>
          <w:noProof/>
        </w:rPr>
        <w:fldChar w:fldCharType="end"/>
      </w:r>
    </w:p>
    <w:p w14:paraId="0E2BDECD" w14:textId="613F8146"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_Toc193630982 \h </w:instrText>
      </w:r>
      <w:r>
        <w:rPr>
          <w:noProof/>
        </w:rPr>
      </w:r>
      <w:r>
        <w:rPr>
          <w:noProof/>
        </w:rPr>
        <w:fldChar w:fldCharType="separate"/>
      </w:r>
      <w:r>
        <w:rPr>
          <w:noProof/>
        </w:rPr>
        <w:t>217</w:t>
      </w:r>
      <w:r>
        <w:rPr>
          <w:noProof/>
        </w:rPr>
        <w:fldChar w:fldCharType="end"/>
      </w:r>
    </w:p>
    <w:p w14:paraId="440F1133" w14:textId="79FBC7F4"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D165A1">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_Toc193630983 \h </w:instrText>
      </w:r>
      <w:r>
        <w:rPr>
          <w:noProof/>
        </w:rPr>
      </w:r>
      <w:r>
        <w:rPr>
          <w:noProof/>
        </w:rPr>
        <w:fldChar w:fldCharType="separate"/>
      </w:r>
      <w:r>
        <w:rPr>
          <w:noProof/>
        </w:rPr>
        <w:t>220</w:t>
      </w:r>
      <w:r>
        <w:rPr>
          <w:noProof/>
        </w:rPr>
        <w:fldChar w:fldCharType="end"/>
      </w:r>
    </w:p>
    <w:p w14:paraId="1113AA3F" w14:textId="6AC583BB"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_Toc193630984 \h </w:instrText>
      </w:r>
      <w:r>
        <w:rPr>
          <w:noProof/>
        </w:rPr>
      </w:r>
      <w:r>
        <w:rPr>
          <w:noProof/>
        </w:rPr>
        <w:fldChar w:fldCharType="separate"/>
      </w:r>
      <w:r>
        <w:rPr>
          <w:noProof/>
        </w:rPr>
        <w:t>220</w:t>
      </w:r>
      <w:r>
        <w:rPr>
          <w:noProof/>
        </w:rPr>
        <w:fldChar w:fldCharType="end"/>
      </w:r>
    </w:p>
    <w:p w14:paraId="3A76E8C3" w14:textId="014B2B3A"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_Toc193630985 \h </w:instrText>
      </w:r>
      <w:r>
        <w:rPr>
          <w:noProof/>
        </w:rPr>
      </w:r>
      <w:r>
        <w:rPr>
          <w:noProof/>
        </w:rPr>
        <w:fldChar w:fldCharType="separate"/>
      </w:r>
      <w:r>
        <w:rPr>
          <w:noProof/>
        </w:rPr>
        <w:t>221</w:t>
      </w:r>
      <w:r>
        <w:rPr>
          <w:noProof/>
        </w:rPr>
        <w:fldChar w:fldCharType="end"/>
      </w:r>
    </w:p>
    <w:p w14:paraId="7ECC4B51" w14:textId="71F91F02"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_Toc193630986 \h </w:instrText>
      </w:r>
      <w:r>
        <w:rPr>
          <w:noProof/>
        </w:rPr>
      </w:r>
      <w:r>
        <w:rPr>
          <w:noProof/>
        </w:rPr>
        <w:fldChar w:fldCharType="separate"/>
      </w:r>
      <w:r>
        <w:rPr>
          <w:noProof/>
        </w:rPr>
        <w:t>222</w:t>
      </w:r>
      <w:r>
        <w:rPr>
          <w:noProof/>
        </w:rPr>
        <w:fldChar w:fldCharType="end"/>
      </w:r>
    </w:p>
    <w:p w14:paraId="7E725164" w14:textId="05AAAE15"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_Toc193630987 \h </w:instrText>
      </w:r>
      <w:r>
        <w:rPr>
          <w:noProof/>
        </w:rPr>
      </w:r>
      <w:r>
        <w:rPr>
          <w:noProof/>
        </w:rPr>
        <w:fldChar w:fldCharType="separate"/>
      </w:r>
      <w:r>
        <w:rPr>
          <w:noProof/>
        </w:rPr>
        <w:t>222</w:t>
      </w:r>
      <w:r>
        <w:rPr>
          <w:noProof/>
        </w:rPr>
        <w:fldChar w:fldCharType="end"/>
      </w:r>
    </w:p>
    <w:p w14:paraId="02A969FC" w14:textId="4A092BCD"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_Toc193630988 \h </w:instrText>
      </w:r>
      <w:r>
        <w:rPr>
          <w:noProof/>
        </w:rPr>
      </w:r>
      <w:r>
        <w:rPr>
          <w:noProof/>
        </w:rPr>
        <w:fldChar w:fldCharType="separate"/>
      </w:r>
      <w:r>
        <w:rPr>
          <w:noProof/>
        </w:rPr>
        <w:t>223</w:t>
      </w:r>
      <w:r>
        <w:rPr>
          <w:noProof/>
        </w:rPr>
        <w:fldChar w:fldCharType="end"/>
      </w:r>
    </w:p>
    <w:p w14:paraId="38539761" w14:textId="638ACA3B"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_Toc193630989 \h </w:instrText>
      </w:r>
      <w:r>
        <w:rPr>
          <w:noProof/>
        </w:rPr>
      </w:r>
      <w:r>
        <w:rPr>
          <w:noProof/>
        </w:rPr>
        <w:fldChar w:fldCharType="separate"/>
      </w:r>
      <w:r>
        <w:rPr>
          <w:noProof/>
        </w:rPr>
        <w:t>223</w:t>
      </w:r>
      <w:r>
        <w:rPr>
          <w:noProof/>
        </w:rPr>
        <w:fldChar w:fldCharType="end"/>
      </w:r>
    </w:p>
    <w:p w14:paraId="79E32BDE" w14:textId="47CA5386"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_Toc193630990 \h </w:instrText>
      </w:r>
      <w:r>
        <w:rPr>
          <w:noProof/>
        </w:rPr>
      </w:r>
      <w:r>
        <w:rPr>
          <w:noProof/>
        </w:rPr>
        <w:fldChar w:fldCharType="separate"/>
      </w:r>
      <w:r>
        <w:rPr>
          <w:noProof/>
        </w:rPr>
        <w:t>224</w:t>
      </w:r>
      <w:r>
        <w:rPr>
          <w:noProof/>
        </w:rPr>
        <w:fldChar w:fldCharType="end"/>
      </w:r>
    </w:p>
    <w:p w14:paraId="1B16ED5F" w14:textId="63F3C193"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_Toc193630991 \h </w:instrText>
      </w:r>
      <w:r>
        <w:rPr>
          <w:noProof/>
        </w:rPr>
      </w:r>
      <w:r>
        <w:rPr>
          <w:noProof/>
        </w:rPr>
        <w:fldChar w:fldCharType="separate"/>
      </w:r>
      <w:r>
        <w:rPr>
          <w:noProof/>
        </w:rPr>
        <w:t>224</w:t>
      </w:r>
      <w:r>
        <w:rPr>
          <w:noProof/>
        </w:rPr>
        <w:fldChar w:fldCharType="end"/>
      </w:r>
    </w:p>
    <w:p w14:paraId="599D0397" w14:textId="0080743B"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_Toc193630992 \h </w:instrText>
      </w:r>
      <w:r>
        <w:rPr>
          <w:noProof/>
        </w:rPr>
      </w:r>
      <w:r>
        <w:rPr>
          <w:noProof/>
        </w:rPr>
        <w:fldChar w:fldCharType="separate"/>
      </w:r>
      <w:r>
        <w:rPr>
          <w:noProof/>
        </w:rPr>
        <w:t>224</w:t>
      </w:r>
      <w:r>
        <w:rPr>
          <w:noProof/>
        </w:rPr>
        <w:fldChar w:fldCharType="end"/>
      </w:r>
    </w:p>
    <w:p w14:paraId="779FACE4" w14:textId="4F1675D1"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_Toc193630993 \h </w:instrText>
      </w:r>
      <w:r>
        <w:rPr>
          <w:noProof/>
        </w:rPr>
      </w:r>
      <w:r>
        <w:rPr>
          <w:noProof/>
        </w:rPr>
        <w:fldChar w:fldCharType="separate"/>
      </w:r>
      <w:r>
        <w:rPr>
          <w:noProof/>
        </w:rPr>
        <w:t>225</w:t>
      </w:r>
      <w:r>
        <w:rPr>
          <w:noProof/>
        </w:rPr>
        <w:fldChar w:fldCharType="end"/>
      </w:r>
    </w:p>
    <w:p w14:paraId="43B89C64" w14:textId="4664712B"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_Toc193630994 \h </w:instrText>
      </w:r>
      <w:r>
        <w:rPr>
          <w:noProof/>
        </w:rPr>
      </w:r>
      <w:r>
        <w:rPr>
          <w:noProof/>
        </w:rPr>
        <w:fldChar w:fldCharType="separate"/>
      </w:r>
      <w:r>
        <w:rPr>
          <w:noProof/>
        </w:rPr>
        <w:t>225</w:t>
      </w:r>
      <w:r>
        <w:rPr>
          <w:noProof/>
        </w:rPr>
        <w:fldChar w:fldCharType="end"/>
      </w:r>
    </w:p>
    <w:p w14:paraId="1C548205" w14:textId="754F5E6B"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_Toc193630995 \h </w:instrText>
      </w:r>
      <w:r>
        <w:rPr>
          <w:noProof/>
        </w:rPr>
      </w:r>
      <w:r>
        <w:rPr>
          <w:noProof/>
        </w:rPr>
        <w:fldChar w:fldCharType="separate"/>
      </w:r>
      <w:r>
        <w:rPr>
          <w:noProof/>
        </w:rPr>
        <w:t>226</w:t>
      </w:r>
      <w:r>
        <w:rPr>
          <w:noProof/>
        </w:rPr>
        <w:fldChar w:fldCharType="end"/>
      </w:r>
    </w:p>
    <w:p w14:paraId="710CBD8D" w14:textId="7837F700"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_Toc193630996 \h </w:instrText>
      </w:r>
      <w:r>
        <w:rPr>
          <w:noProof/>
        </w:rPr>
      </w:r>
      <w:r>
        <w:rPr>
          <w:noProof/>
        </w:rPr>
        <w:fldChar w:fldCharType="separate"/>
      </w:r>
      <w:r>
        <w:rPr>
          <w:noProof/>
        </w:rPr>
        <w:t>226</w:t>
      </w:r>
      <w:r>
        <w:rPr>
          <w:noProof/>
        </w:rPr>
        <w:fldChar w:fldCharType="end"/>
      </w:r>
    </w:p>
    <w:p w14:paraId="10D0ABDC" w14:textId="233BA122"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_Toc193630997 \h </w:instrText>
      </w:r>
      <w:r>
        <w:rPr>
          <w:noProof/>
        </w:rPr>
      </w:r>
      <w:r>
        <w:rPr>
          <w:noProof/>
        </w:rPr>
        <w:fldChar w:fldCharType="separate"/>
      </w:r>
      <w:r>
        <w:rPr>
          <w:noProof/>
        </w:rPr>
        <w:t>226</w:t>
      </w:r>
      <w:r>
        <w:rPr>
          <w:noProof/>
        </w:rPr>
        <w:fldChar w:fldCharType="end"/>
      </w:r>
    </w:p>
    <w:p w14:paraId="305DBE1C" w14:textId="0F831566"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_Toc193630998 \h </w:instrText>
      </w:r>
      <w:r>
        <w:rPr>
          <w:noProof/>
        </w:rPr>
      </w:r>
      <w:r>
        <w:rPr>
          <w:noProof/>
        </w:rPr>
        <w:fldChar w:fldCharType="separate"/>
      </w:r>
      <w:r>
        <w:rPr>
          <w:noProof/>
        </w:rPr>
        <w:t>227</w:t>
      </w:r>
      <w:r>
        <w:rPr>
          <w:noProof/>
        </w:rPr>
        <w:fldChar w:fldCharType="end"/>
      </w:r>
    </w:p>
    <w:p w14:paraId="175311F0" w14:textId="46C2EDED"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_Toc193630999 \h </w:instrText>
      </w:r>
      <w:r>
        <w:rPr>
          <w:noProof/>
        </w:rPr>
      </w:r>
      <w:r>
        <w:rPr>
          <w:noProof/>
        </w:rPr>
        <w:fldChar w:fldCharType="separate"/>
      </w:r>
      <w:r>
        <w:rPr>
          <w:noProof/>
        </w:rPr>
        <w:t>227</w:t>
      </w:r>
      <w:r>
        <w:rPr>
          <w:noProof/>
        </w:rPr>
        <w:fldChar w:fldCharType="end"/>
      </w:r>
    </w:p>
    <w:p w14:paraId="68E3EEE4" w14:textId="6323A898"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_Toc193631000 \h </w:instrText>
      </w:r>
      <w:r>
        <w:rPr>
          <w:noProof/>
        </w:rPr>
      </w:r>
      <w:r>
        <w:rPr>
          <w:noProof/>
        </w:rPr>
        <w:fldChar w:fldCharType="separate"/>
      </w:r>
      <w:r>
        <w:rPr>
          <w:noProof/>
        </w:rPr>
        <w:t>227</w:t>
      </w:r>
      <w:r>
        <w:rPr>
          <w:noProof/>
        </w:rPr>
        <w:fldChar w:fldCharType="end"/>
      </w:r>
    </w:p>
    <w:p w14:paraId="0B507E58" w14:textId="674457E9"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_Toc193631001 \h </w:instrText>
      </w:r>
      <w:r>
        <w:rPr>
          <w:noProof/>
        </w:rPr>
      </w:r>
      <w:r>
        <w:rPr>
          <w:noProof/>
        </w:rPr>
        <w:fldChar w:fldCharType="separate"/>
      </w:r>
      <w:r>
        <w:rPr>
          <w:noProof/>
        </w:rPr>
        <w:t>228</w:t>
      </w:r>
      <w:r>
        <w:rPr>
          <w:noProof/>
        </w:rPr>
        <w:fldChar w:fldCharType="end"/>
      </w:r>
    </w:p>
    <w:p w14:paraId="2A0B9D75" w14:textId="64044C74"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 xml:space="preserve">Ad hoc group </w:t>
      </w:r>
      <w:r>
        <w:rPr>
          <w:noProof/>
        </w:rPr>
        <w:t>data communication</w:t>
      </w:r>
      <w:r w:rsidRPr="00D165A1">
        <w:rPr>
          <w:rFonts w:eastAsia="SimSun"/>
          <w:noProof/>
        </w:rPr>
        <w:t xml:space="preserve"> procedures in single MCData system</w:t>
      </w:r>
      <w:r>
        <w:rPr>
          <w:noProof/>
        </w:rPr>
        <w:tab/>
      </w:r>
      <w:r>
        <w:rPr>
          <w:noProof/>
        </w:rPr>
        <w:fldChar w:fldCharType="begin"/>
      </w:r>
      <w:r>
        <w:rPr>
          <w:noProof/>
        </w:rPr>
        <w:instrText xml:space="preserve"> PAGEREF _Toc193631002 \h </w:instrText>
      </w:r>
      <w:r>
        <w:rPr>
          <w:noProof/>
        </w:rPr>
      </w:r>
      <w:r>
        <w:rPr>
          <w:noProof/>
        </w:rPr>
        <w:fldChar w:fldCharType="separate"/>
      </w:r>
      <w:r>
        <w:rPr>
          <w:noProof/>
        </w:rPr>
        <w:t>228</w:t>
      </w:r>
      <w:r>
        <w:rPr>
          <w:noProof/>
        </w:rPr>
        <w:fldChar w:fldCharType="end"/>
      </w:r>
    </w:p>
    <w:p w14:paraId="1AA460C8" w14:textId="24A55AE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_Toc193631003 \h </w:instrText>
      </w:r>
      <w:r>
        <w:rPr>
          <w:noProof/>
        </w:rPr>
      </w:r>
      <w:r>
        <w:rPr>
          <w:noProof/>
        </w:rPr>
        <w:fldChar w:fldCharType="separate"/>
      </w:r>
      <w:r>
        <w:rPr>
          <w:noProof/>
        </w:rPr>
        <w:t>228</w:t>
      </w:r>
      <w:r>
        <w:rPr>
          <w:noProof/>
        </w:rPr>
        <w:fldChar w:fldCharType="end"/>
      </w:r>
    </w:p>
    <w:p w14:paraId="2F2192E0" w14:textId="52CE2A3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D165A1">
        <w:rPr>
          <w:noProof/>
          <w:lang w:val="nl-NL"/>
        </w:rPr>
        <w:t xml:space="preserve">Release ad hoc group </w:t>
      </w:r>
      <w:r>
        <w:rPr>
          <w:noProof/>
        </w:rPr>
        <w:t>data communication</w:t>
      </w:r>
      <w:r>
        <w:rPr>
          <w:noProof/>
        </w:rPr>
        <w:tab/>
      </w:r>
      <w:r>
        <w:rPr>
          <w:noProof/>
        </w:rPr>
        <w:fldChar w:fldCharType="begin"/>
      </w:r>
      <w:r>
        <w:rPr>
          <w:noProof/>
        </w:rPr>
        <w:instrText xml:space="preserve"> PAGEREF _Toc193631004 \h </w:instrText>
      </w:r>
      <w:r>
        <w:rPr>
          <w:noProof/>
        </w:rPr>
      </w:r>
      <w:r>
        <w:rPr>
          <w:noProof/>
        </w:rPr>
        <w:fldChar w:fldCharType="separate"/>
      </w:r>
      <w:r>
        <w:rPr>
          <w:noProof/>
        </w:rPr>
        <w:t>231</w:t>
      </w:r>
      <w:r>
        <w:rPr>
          <w:noProof/>
        </w:rPr>
        <w:fldChar w:fldCharType="end"/>
      </w:r>
    </w:p>
    <w:p w14:paraId="360C7A63" w14:textId="2609C86E"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_Toc193631005 \h </w:instrText>
      </w:r>
      <w:r>
        <w:rPr>
          <w:noProof/>
        </w:rPr>
      </w:r>
      <w:r>
        <w:rPr>
          <w:noProof/>
        </w:rPr>
        <w:fldChar w:fldCharType="separate"/>
      </w:r>
      <w:r>
        <w:rPr>
          <w:noProof/>
        </w:rPr>
        <w:t>232</w:t>
      </w:r>
      <w:r>
        <w:rPr>
          <w:noProof/>
        </w:rPr>
        <w:fldChar w:fldCharType="end"/>
      </w:r>
    </w:p>
    <w:p w14:paraId="17BFE7BB" w14:textId="7A87299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D165A1">
        <w:rPr>
          <w:noProof/>
          <w:lang w:val="nl-NL"/>
        </w:rPr>
        <w:t xml:space="preserve">Modification of ad hoc group </w:t>
      </w:r>
      <w:r>
        <w:rPr>
          <w:noProof/>
        </w:rPr>
        <w:t>data communication</w:t>
      </w:r>
      <w:r>
        <w:rPr>
          <w:noProof/>
          <w:lang w:eastAsia="zh-CN"/>
        </w:rPr>
        <w:t xml:space="preserve"> </w:t>
      </w:r>
      <w:r w:rsidRPr="00D165A1">
        <w:rPr>
          <w:noProof/>
          <w:lang w:val="nl-NL"/>
        </w:rPr>
        <w:t>participants by an authorized user</w:t>
      </w:r>
      <w:r>
        <w:rPr>
          <w:noProof/>
        </w:rPr>
        <w:tab/>
      </w:r>
      <w:r>
        <w:rPr>
          <w:noProof/>
        </w:rPr>
        <w:fldChar w:fldCharType="begin"/>
      </w:r>
      <w:r>
        <w:rPr>
          <w:noProof/>
        </w:rPr>
        <w:instrText xml:space="preserve"> PAGEREF _Toc193631006 \h </w:instrText>
      </w:r>
      <w:r>
        <w:rPr>
          <w:noProof/>
        </w:rPr>
      </w:r>
      <w:r>
        <w:rPr>
          <w:noProof/>
        </w:rPr>
        <w:fldChar w:fldCharType="separate"/>
      </w:r>
      <w:r>
        <w:rPr>
          <w:noProof/>
        </w:rPr>
        <w:t>235</w:t>
      </w:r>
      <w:r>
        <w:rPr>
          <w:noProof/>
        </w:rPr>
        <w:fldChar w:fldCharType="end"/>
      </w:r>
    </w:p>
    <w:p w14:paraId="3829BA84" w14:textId="69BF614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D165A1">
        <w:rPr>
          <w:noProof/>
          <w:lang w:val="nl-NL"/>
        </w:rPr>
        <w:t xml:space="preserve">Modification of ad hoc group </w:t>
      </w:r>
      <w:r>
        <w:rPr>
          <w:noProof/>
        </w:rPr>
        <w:t>data communication</w:t>
      </w:r>
      <w:r>
        <w:rPr>
          <w:noProof/>
          <w:lang w:eastAsia="zh-CN"/>
        </w:rPr>
        <w:t xml:space="preserve"> </w:t>
      </w:r>
      <w:r w:rsidRPr="00D165A1">
        <w:rPr>
          <w:noProof/>
          <w:lang w:val="nl-NL"/>
        </w:rPr>
        <w:t>participants by the MCData server</w:t>
      </w:r>
      <w:r>
        <w:rPr>
          <w:noProof/>
        </w:rPr>
        <w:tab/>
      </w:r>
      <w:r>
        <w:rPr>
          <w:noProof/>
        </w:rPr>
        <w:fldChar w:fldCharType="begin"/>
      </w:r>
      <w:r>
        <w:rPr>
          <w:noProof/>
        </w:rPr>
        <w:instrText xml:space="preserve"> PAGEREF _Toc193631007 \h </w:instrText>
      </w:r>
      <w:r>
        <w:rPr>
          <w:noProof/>
        </w:rPr>
      </w:r>
      <w:r>
        <w:rPr>
          <w:noProof/>
        </w:rPr>
        <w:fldChar w:fldCharType="separate"/>
      </w:r>
      <w:r>
        <w:rPr>
          <w:noProof/>
        </w:rPr>
        <w:t>237</w:t>
      </w:r>
      <w:r>
        <w:rPr>
          <w:noProof/>
        </w:rPr>
        <w:fldChar w:fldCharType="end"/>
      </w:r>
    </w:p>
    <w:p w14:paraId="33E51BAB" w14:textId="0F512252"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_Toc193631008 \h </w:instrText>
      </w:r>
      <w:r>
        <w:rPr>
          <w:noProof/>
        </w:rPr>
      </w:r>
      <w:r>
        <w:rPr>
          <w:noProof/>
        </w:rPr>
        <w:fldChar w:fldCharType="separate"/>
      </w:r>
      <w:r>
        <w:rPr>
          <w:noProof/>
        </w:rPr>
        <w:t>239</w:t>
      </w:r>
      <w:r>
        <w:rPr>
          <w:noProof/>
        </w:rPr>
        <w:fldChar w:fldCharType="end"/>
      </w:r>
    </w:p>
    <w:p w14:paraId="77632E0F" w14:textId="27A56BA2"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_Toc193631009 \h </w:instrText>
      </w:r>
      <w:r>
        <w:rPr>
          <w:noProof/>
        </w:rPr>
      </w:r>
      <w:r>
        <w:rPr>
          <w:noProof/>
        </w:rPr>
        <w:fldChar w:fldCharType="separate"/>
      </w:r>
      <w:r>
        <w:rPr>
          <w:noProof/>
        </w:rPr>
        <w:t>239</w:t>
      </w:r>
      <w:r>
        <w:rPr>
          <w:noProof/>
        </w:rPr>
        <w:fldChar w:fldCharType="end"/>
      </w:r>
    </w:p>
    <w:p w14:paraId="32EAE578" w14:textId="3B600E9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_Toc193631010 \h </w:instrText>
      </w:r>
      <w:r>
        <w:rPr>
          <w:noProof/>
        </w:rPr>
      </w:r>
      <w:r>
        <w:rPr>
          <w:noProof/>
        </w:rPr>
        <w:fldChar w:fldCharType="separate"/>
      </w:r>
      <w:r>
        <w:rPr>
          <w:noProof/>
        </w:rPr>
        <w:t>240</w:t>
      </w:r>
      <w:r>
        <w:rPr>
          <w:noProof/>
        </w:rPr>
        <w:fldChar w:fldCharType="end"/>
      </w:r>
    </w:p>
    <w:p w14:paraId="7871F559" w14:textId="0FC9635C"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D165A1">
        <w:rPr>
          <w:noProof/>
          <w:lang w:val="nl-NL"/>
        </w:rPr>
        <w:t xml:space="preserve">Ad hoc group </w:t>
      </w:r>
      <w:r>
        <w:rPr>
          <w:noProof/>
        </w:rPr>
        <w:t xml:space="preserve">data communication </w:t>
      </w:r>
      <w:r w:rsidRPr="00D165A1">
        <w:rPr>
          <w:noProof/>
          <w:lang w:val="nl-NL"/>
        </w:rPr>
        <w:t xml:space="preserve">setup – Participants list determined by the </w:t>
      </w:r>
      <w:r>
        <w:rPr>
          <w:noProof/>
        </w:rPr>
        <w:t xml:space="preserve">MCData </w:t>
      </w:r>
      <w:r w:rsidRPr="00D165A1">
        <w:rPr>
          <w:noProof/>
          <w:lang w:val="nl-NL"/>
        </w:rPr>
        <w:t>server</w:t>
      </w:r>
      <w:r>
        <w:rPr>
          <w:noProof/>
        </w:rPr>
        <w:tab/>
      </w:r>
      <w:r>
        <w:rPr>
          <w:noProof/>
        </w:rPr>
        <w:fldChar w:fldCharType="begin"/>
      </w:r>
      <w:r>
        <w:rPr>
          <w:noProof/>
        </w:rPr>
        <w:instrText xml:space="preserve"> PAGEREF _Toc193631011 \h </w:instrText>
      </w:r>
      <w:r>
        <w:rPr>
          <w:noProof/>
        </w:rPr>
      </w:r>
      <w:r>
        <w:rPr>
          <w:noProof/>
        </w:rPr>
        <w:fldChar w:fldCharType="separate"/>
      </w:r>
      <w:r>
        <w:rPr>
          <w:noProof/>
        </w:rPr>
        <w:t>242</w:t>
      </w:r>
      <w:r>
        <w:rPr>
          <w:noProof/>
        </w:rPr>
        <w:fldChar w:fldCharType="end"/>
      </w:r>
    </w:p>
    <w:p w14:paraId="46DE3F7B" w14:textId="67BBB8C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D165A1">
        <w:rPr>
          <w:noProof/>
          <w:lang w:val="nl-NL"/>
        </w:rPr>
        <w:t>Modifying of ad hoc group data communication participants by the MCData server</w:t>
      </w:r>
      <w:r>
        <w:rPr>
          <w:noProof/>
        </w:rPr>
        <w:tab/>
      </w:r>
      <w:r>
        <w:rPr>
          <w:noProof/>
        </w:rPr>
        <w:fldChar w:fldCharType="begin"/>
      </w:r>
      <w:r>
        <w:rPr>
          <w:noProof/>
        </w:rPr>
        <w:instrText xml:space="preserve"> PAGEREF _Toc193631012 \h </w:instrText>
      </w:r>
      <w:r>
        <w:rPr>
          <w:noProof/>
        </w:rPr>
      </w:r>
      <w:r>
        <w:rPr>
          <w:noProof/>
        </w:rPr>
        <w:fldChar w:fldCharType="separate"/>
      </w:r>
      <w:r>
        <w:rPr>
          <w:noProof/>
        </w:rPr>
        <w:t>244</w:t>
      </w:r>
      <w:r>
        <w:rPr>
          <w:noProof/>
        </w:rPr>
        <w:fldChar w:fldCharType="end"/>
      </w:r>
    </w:p>
    <w:p w14:paraId="57363E1B" w14:textId="298437E0"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D165A1">
        <w:rPr>
          <w:noProof/>
          <w:lang w:val="nl-NL"/>
        </w:rPr>
        <w:t xml:space="preserve">Release ad hoc group </w:t>
      </w:r>
      <w:r>
        <w:rPr>
          <w:noProof/>
        </w:rPr>
        <w:t>data communication</w:t>
      </w:r>
      <w:r w:rsidRPr="00D165A1">
        <w:rPr>
          <w:noProof/>
          <w:lang w:val="nl-NL"/>
        </w:rPr>
        <w:t xml:space="preserve"> and stop determining the ad hoc group </w:t>
      </w:r>
      <w:r>
        <w:rPr>
          <w:noProof/>
        </w:rPr>
        <w:t>data communication</w:t>
      </w:r>
      <w:r w:rsidRPr="00D165A1">
        <w:rPr>
          <w:noProof/>
          <w:lang w:val="nl-NL"/>
        </w:rPr>
        <w:t xml:space="preserve"> participants by partner </w:t>
      </w:r>
      <w:r>
        <w:rPr>
          <w:noProof/>
        </w:rPr>
        <w:t xml:space="preserve">MCData </w:t>
      </w:r>
      <w:r w:rsidRPr="00D165A1">
        <w:rPr>
          <w:noProof/>
          <w:lang w:val="nl-NL"/>
        </w:rPr>
        <w:t xml:space="preserve">system – Participants list determined by the </w:t>
      </w:r>
      <w:r>
        <w:rPr>
          <w:noProof/>
        </w:rPr>
        <w:t xml:space="preserve">MCData </w:t>
      </w:r>
      <w:r w:rsidRPr="00D165A1">
        <w:rPr>
          <w:noProof/>
          <w:lang w:val="nl-NL"/>
        </w:rPr>
        <w:t>server</w:t>
      </w:r>
      <w:r>
        <w:rPr>
          <w:noProof/>
        </w:rPr>
        <w:tab/>
      </w:r>
      <w:r>
        <w:rPr>
          <w:noProof/>
        </w:rPr>
        <w:fldChar w:fldCharType="begin"/>
      </w:r>
      <w:r>
        <w:rPr>
          <w:noProof/>
        </w:rPr>
        <w:instrText xml:space="preserve"> PAGEREF _Toc193631013 \h </w:instrText>
      </w:r>
      <w:r>
        <w:rPr>
          <w:noProof/>
        </w:rPr>
      </w:r>
      <w:r>
        <w:rPr>
          <w:noProof/>
        </w:rPr>
        <w:fldChar w:fldCharType="separate"/>
      </w:r>
      <w:r>
        <w:rPr>
          <w:noProof/>
        </w:rPr>
        <w:t>246</w:t>
      </w:r>
      <w:r>
        <w:rPr>
          <w:noProof/>
        </w:rPr>
        <w:fldChar w:fldCharType="end"/>
      </w:r>
    </w:p>
    <w:p w14:paraId="56F96547" w14:textId="225D6217"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D165A1">
        <w:rPr>
          <w:noProof/>
          <w:lang w:val="nl-NL"/>
        </w:rPr>
        <w:t xml:space="preserve">Modification of ad hoc group </w:t>
      </w:r>
      <w:r>
        <w:rPr>
          <w:noProof/>
        </w:rPr>
        <w:t>data communication</w:t>
      </w:r>
      <w:r w:rsidRPr="00D165A1">
        <w:rPr>
          <w:noProof/>
          <w:lang w:val="nl-NL"/>
        </w:rPr>
        <w:t xml:space="preserve"> participants by an authorized user</w:t>
      </w:r>
      <w:r>
        <w:rPr>
          <w:noProof/>
        </w:rPr>
        <w:tab/>
      </w:r>
      <w:r>
        <w:rPr>
          <w:noProof/>
        </w:rPr>
        <w:fldChar w:fldCharType="begin"/>
      </w:r>
      <w:r>
        <w:rPr>
          <w:noProof/>
        </w:rPr>
        <w:instrText xml:space="preserve"> PAGEREF _Toc193631014 \h </w:instrText>
      </w:r>
      <w:r>
        <w:rPr>
          <w:noProof/>
        </w:rPr>
      </w:r>
      <w:r>
        <w:rPr>
          <w:noProof/>
        </w:rPr>
        <w:fldChar w:fldCharType="separate"/>
      </w:r>
      <w:r>
        <w:rPr>
          <w:noProof/>
        </w:rPr>
        <w:t>247</w:t>
      </w:r>
      <w:r>
        <w:rPr>
          <w:noProof/>
        </w:rPr>
        <w:fldChar w:fldCharType="end"/>
      </w:r>
    </w:p>
    <w:p w14:paraId="38AF3BF8" w14:textId="7FACF44C"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_Toc193631015 \h </w:instrText>
      </w:r>
      <w:r>
        <w:rPr>
          <w:noProof/>
        </w:rPr>
      </w:r>
      <w:r>
        <w:rPr>
          <w:noProof/>
        </w:rPr>
        <w:fldChar w:fldCharType="separate"/>
      </w:r>
      <w:r>
        <w:rPr>
          <w:noProof/>
        </w:rPr>
        <w:t>249</w:t>
      </w:r>
      <w:r>
        <w:rPr>
          <w:noProof/>
        </w:rPr>
        <w:fldChar w:fldCharType="end"/>
      </w:r>
    </w:p>
    <w:p w14:paraId="359C7781" w14:textId="25A37A85"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_Toc193631016 \h </w:instrText>
      </w:r>
      <w:r>
        <w:rPr>
          <w:noProof/>
        </w:rPr>
      </w:r>
      <w:r>
        <w:rPr>
          <w:noProof/>
        </w:rPr>
        <w:fldChar w:fldCharType="separate"/>
      </w:r>
      <w:r>
        <w:rPr>
          <w:noProof/>
        </w:rPr>
        <w:t>249</w:t>
      </w:r>
      <w:r>
        <w:rPr>
          <w:noProof/>
        </w:rPr>
        <w:fldChar w:fldCharType="end"/>
      </w:r>
    </w:p>
    <w:p w14:paraId="4EA1649B" w14:textId="061EE1DD"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_Toc193631017 \h </w:instrText>
      </w:r>
      <w:r>
        <w:rPr>
          <w:noProof/>
        </w:rPr>
      </w:r>
      <w:r>
        <w:rPr>
          <w:noProof/>
        </w:rPr>
        <w:fldChar w:fldCharType="separate"/>
      </w:r>
      <w:r>
        <w:rPr>
          <w:noProof/>
        </w:rPr>
        <w:t>249</w:t>
      </w:r>
      <w:r>
        <w:rPr>
          <w:noProof/>
        </w:rPr>
        <w:fldChar w:fldCharType="end"/>
      </w:r>
    </w:p>
    <w:p w14:paraId="209D78DC" w14:textId="425EEFE8"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D165A1">
        <w:rPr>
          <w:rFonts w:eastAsia="SimSun"/>
          <w:noProof/>
        </w:rPr>
        <w:t>procedures in single MCData system</w:t>
      </w:r>
      <w:r>
        <w:rPr>
          <w:noProof/>
        </w:rPr>
        <w:tab/>
      </w:r>
      <w:r>
        <w:rPr>
          <w:noProof/>
        </w:rPr>
        <w:fldChar w:fldCharType="begin"/>
      </w:r>
      <w:r>
        <w:rPr>
          <w:noProof/>
        </w:rPr>
        <w:instrText xml:space="preserve"> PAGEREF _Toc193631018 \h </w:instrText>
      </w:r>
      <w:r>
        <w:rPr>
          <w:noProof/>
        </w:rPr>
      </w:r>
      <w:r>
        <w:rPr>
          <w:noProof/>
        </w:rPr>
        <w:fldChar w:fldCharType="separate"/>
      </w:r>
      <w:r>
        <w:rPr>
          <w:noProof/>
        </w:rPr>
        <w:t>250</w:t>
      </w:r>
      <w:r>
        <w:rPr>
          <w:noProof/>
        </w:rPr>
        <w:fldChar w:fldCharType="end"/>
      </w:r>
    </w:p>
    <w:p w14:paraId="54324EA3" w14:textId="505804C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_Toc193631019 \h </w:instrText>
      </w:r>
      <w:r>
        <w:rPr>
          <w:noProof/>
        </w:rPr>
      </w:r>
      <w:r>
        <w:rPr>
          <w:noProof/>
        </w:rPr>
        <w:fldChar w:fldCharType="separate"/>
      </w:r>
      <w:r>
        <w:rPr>
          <w:noProof/>
        </w:rPr>
        <w:t>250</w:t>
      </w:r>
      <w:r>
        <w:rPr>
          <w:noProof/>
        </w:rPr>
        <w:fldChar w:fldCharType="end"/>
      </w:r>
    </w:p>
    <w:p w14:paraId="28FF9E54" w14:textId="5C6D9648"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_Toc193631020 \h </w:instrText>
      </w:r>
      <w:r>
        <w:rPr>
          <w:noProof/>
        </w:rPr>
      </w:r>
      <w:r>
        <w:rPr>
          <w:noProof/>
        </w:rPr>
        <w:fldChar w:fldCharType="separate"/>
      </w:r>
      <w:r>
        <w:rPr>
          <w:noProof/>
        </w:rPr>
        <w:t>250</w:t>
      </w:r>
      <w:r>
        <w:rPr>
          <w:noProof/>
        </w:rPr>
        <w:fldChar w:fldCharType="end"/>
      </w:r>
    </w:p>
    <w:p w14:paraId="7169D18E" w14:textId="3DFEDBDE"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D165A1">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_Toc193631021 \h </w:instrText>
      </w:r>
      <w:r>
        <w:rPr>
          <w:noProof/>
        </w:rPr>
      </w:r>
      <w:r>
        <w:rPr>
          <w:noProof/>
        </w:rPr>
        <w:fldChar w:fldCharType="separate"/>
      </w:r>
      <w:r>
        <w:rPr>
          <w:noProof/>
        </w:rPr>
        <w:t>251</w:t>
      </w:r>
      <w:r>
        <w:rPr>
          <w:noProof/>
        </w:rPr>
        <w:fldChar w:fldCharType="end"/>
      </w:r>
    </w:p>
    <w:p w14:paraId="03993B03" w14:textId="7ACF7DF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_Toc193631022 \h </w:instrText>
      </w:r>
      <w:r>
        <w:rPr>
          <w:noProof/>
        </w:rPr>
      </w:r>
      <w:r>
        <w:rPr>
          <w:noProof/>
        </w:rPr>
        <w:fldChar w:fldCharType="separate"/>
      </w:r>
      <w:r>
        <w:rPr>
          <w:noProof/>
        </w:rPr>
        <w:t>251</w:t>
      </w:r>
      <w:r>
        <w:rPr>
          <w:noProof/>
        </w:rPr>
        <w:fldChar w:fldCharType="end"/>
      </w:r>
    </w:p>
    <w:p w14:paraId="28799079" w14:textId="104DF689"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_Toc193631023 \h </w:instrText>
      </w:r>
      <w:r>
        <w:rPr>
          <w:noProof/>
        </w:rPr>
      </w:r>
      <w:r>
        <w:rPr>
          <w:noProof/>
        </w:rPr>
        <w:fldChar w:fldCharType="separate"/>
      </w:r>
      <w:r>
        <w:rPr>
          <w:noProof/>
        </w:rPr>
        <w:t>251</w:t>
      </w:r>
      <w:r>
        <w:rPr>
          <w:noProof/>
        </w:rPr>
        <w:fldChar w:fldCharType="end"/>
      </w:r>
    </w:p>
    <w:p w14:paraId="5AA83624" w14:textId="60D648B0" w:rsidR="00C60E9B" w:rsidRDefault="00C60E9B">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_Toc193631024 \h </w:instrText>
      </w:r>
      <w:r>
        <w:rPr>
          <w:noProof/>
        </w:rPr>
      </w:r>
      <w:r>
        <w:rPr>
          <w:noProof/>
        </w:rPr>
        <w:fldChar w:fldCharType="separate"/>
      </w:r>
      <w:r>
        <w:rPr>
          <w:noProof/>
        </w:rPr>
        <w:t>252</w:t>
      </w:r>
      <w:r>
        <w:rPr>
          <w:noProof/>
        </w:rPr>
        <w:fldChar w:fldCharType="end"/>
      </w:r>
    </w:p>
    <w:p w14:paraId="0231E829" w14:textId="6308D7CD"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_Toc193631025 \h </w:instrText>
      </w:r>
      <w:r>
        <w:rPr>
          <w:noProof/>
        </w:rPr>
      </w:r>
      <w:r>
        <w:rPr>
          <w:noProof/>
        </w:rPr>
        <w:fldChar w:fldCharType="separate"/>
      </w:r>
      <w:r>
        <w:rPr>
          <w:noProof/>
        </w:rPr>
        <w:t>252</w:t>
      </w:r>
      <w:r>
        <w:rPr>
          <w:noProof/>
        </w:rPr>
        <w:fldChar w:fldCharType="end"/>
      </w:r>
    </w:p>
    <w:p w14:paraId="4FA421A5" w14:textId="6BD00903"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_Toc193631026 \h </w:instrText>
      </w:r>
      <w:r>
        <w:rPr>
          <w:noProof/>
        </w:rPr>
      </w:r>
      <w:r>
        <w:rPr>
          <w:noProof/>
        </w:rPr>
        <w:fldChar w:fldCharType="separate"/>
      </w:r>
      <w:r>
        <w:rPr>
          <w:noProof/>
        </w:rPr>
        <w:t>252</w:t>
      </w:r>
      <w:r>
        <w:rPr>
          <w:noProof/>
        </w:rPr>
        <w:fldChar w:fldCharType="end"/>
      </w:r>
    </w:p>
    <w:p w14:paraId="66AB8BFC" w14:textId="223C1B47"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D165A1">
        <w:rPr>
          <w:rFonts w:eastAsia="SimSun"/>
          <w:noProof/>
        </w:rPr>
        <w:t>procedures in single MCData system</w:t>
      </w:r>
      <w:r>
        <w:rPr>
          <w:noProof/>
        </w:rPr>
        <w:tab/>
      </w:r>
      <w:r>
        <w:rPr>
          <w:noProof/>
        </w:rPr>
        <w:fldChar w:fldCharType="begin"/>
      </w:r>
      <w:r>
        <w:rPr>
          <w:noProof/>
        </w:rPr>
        <w:instrText xml:space="preserve"> PAGEREF _Toc193631027 \h </w:instrText>
      </w:r>
      <w:r>
        <w:rPr>
          <w:noProof/>
        </w:rPr>
      </w:r>
      <w:r>
        <w:rPr>
          <w:noProof/>
        </w:rPr>
        <w:fldChar w:fldCharType="separate"/>
      </w:r>
      <w:r>
        <w:rPr>
          <w:noProof/>
        </w:rPr>
        <w:t>252</w:t>
      </w:r>
      <w:r>
        <w:rPr>
          <w:noProof/>
        </w:rPr>
        <w:fldChar w:fldCharType="end"/>
      </w:r>
    </w:p>
    <w:p w14:paraId="5E26399B" w14:textId="6BE5A396"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_Toc193631028 \h </w:instrText>
      </w:r>
      <w:r>
        <w:rPr>
          <w:noProof/>
        </w:rPr>
      </w:r>
      <w:r>
        <w:rPr>
          <w:noProof/>
        </w:rPr>
        <w:fldChar w:fldCharType="separate"/>
      </w:r>
      <w:r>
        <w:rPr>
          <w:noProof/>
        </w:rPr>
        <w:t>252</w:t>
      </w:r>
      <w:r>
        <w:rPr>
          <w:noProof/>
        </w:rPr>
        <w:fldChar w:fldCharType="end"/>
      </w:r>
    </w:p>
    <w:p w14:paraId="7B7CE132" w14:textId="11740DFD"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_Toc193631029 \h </w:instrText>
      </w:r>
      <w:r>
        <w:rPr>
          <w:noProof/>
        </w:rPr>
      </w:r>
      <w:r>
        <w:rPr>
          <w:noProof/>
        </w:rPr>
        <w:fldChar w:fldCharType="separate"/>
      </w:r>
      <w:r>
        <w:rPr>
          <w:noProof/>
        </w:rPr>
        <w:t>252</w:t>
      </w:r>
      <w:r>
        <w:rPr>
          <w:noProof/>
        </w:rPr>
        <w:fldChar w:fldCharType="end"/>
      </w:r>
    </w:p>
    <w:p w14:paraId="00D83EF8" w14:textId="40CBF7A2" w:rsidR="00C60E9B" w:rsidRDefault="00C60E9B">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D165A1">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_Toc193631030 \h </w:instrText>
      </w:r>
      <w:r>
        <w:rPr>
          <w:noProof/>
        </w:rPr>
      </w:r>
      <w:r>
        <w:rPr>
          <w:noProof/>
        </w:rPr>
        <w:fldChar w:fldCharType="separate"/>
      </w:r>
      <w:r>
        <w:rPr>
          <w:noProof/>
        </w:rPr>
        <w:t>253</w:t>
      </w:r>
      <w:r>
        <w:rPr>
          <w:noProof/>
        </w:rPr>
        <w:fldChar w:fldCharType="end"/>
      </w:r>
    </w:p>
    <w:p w14:paraId="02F450B1" w14:textId="770AE305"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_Toc193631031 \h </w:instrText>
      </w:r>
      <w:r>
        <w:rPr>
          <w:noProof/>
        </w:rPr>
      </w:r>
      <w:r>
        <w:rPr>
          <w:noProof/>
        </w:rPr>
        <w:fldChar w:fldCharType="separate"/>
      </w:r>
      <w:r>
        <w:rPr>
          <w:noProof/>
        </w:rPr>
        <w:t>253</w:t>
      </w:r>
      <w:r>
        <w:rPr>
          <w:noProof/>
        </w:rPr>
        <w:fldChar w:fldCharType="end"/>
      </w:r>
    </w:p>
    <w:p w14:paraId="71C84A4D" w14:textId="39DA3334" w:rsidR="00C60E9B" w:rsidRDefault="00C60E9B">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_Toc193631032 \h </w:instrText>
      </w:r>
      <w:r>
        <w:rPr>
          <w:noProof/>
        </w:rPr>
      </w:r>
      <w:r>
        <w:rPr>
          <w:noProof/>
        </w:rPr>
        <w:fldChar w:fldCharType="separate"/>
      </w:r>
      <w:r>
        <w:rPr>
          <w:noProof/>
        </w:rPr>
        <w:t>253</w:t>
      </w:r>
      <w:r>
        <w:rPr>
          <w:noProof/>
        </w:rPr>
        <w:fldChar w:fldCharType="end"/>
      </w:r>
    </w:p>
    <w:p w14:paraId="2BD7538F" w14:textId="5C1A181E" w:rsidR="00C60E9B" w:rsidRDefault="00C60E9B">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 MCData related configuration data</w:t>
      </w:r>
      <w:r>
        <w:rPr>
          <w:noProof/>
        </w:rPr>
        <w:tab/>
      </w:r>
      <w:r>
        <w:rPr>
          <w:noProof/>
        </w:rPr>
        <w:fldChar w:fldCharType="begin"/>
      </w:r>
      <w:r>
        <w:rPr>
          <w:noProof/>
        </w:rPr>
        <w:instrText xml:space="preserve"> PAGEREF _Toc193631033 \h </w:instrText>
      </w:r>
      <w:r>
        <w:rPr>
          <w:noProof/>
        </w:rPr>
      </w:r>
      <w:r>
        <w:rPr>
          <w:noProof/>
        </w:rPr>
        <w:fldChar w:fldCharType="separate"/>
      </w:r>
      <w:r>
        <w:rPr>
          <w:noProof/>
        </w:rPr>
        <w:t>255</w:t>
      </w:r>
      <w:r>
        <w:rPr>
          <w:noProof/>
        </w:rPr>
        <w:fldChar w:fldCharType="end"/>
      </w:r>
    </w:p>
    <w:p w14:paraId="7EAD6F89" w14:textId="70F9A1D6"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_Toc193631034 \h </w:instrText>
      </w:r>
      <w:r>
        <w:rPr>
          <w:noProof/>
        </w:rPr>
      </w:r>
      <w:r>
        <w:rPr>
          <w:noProof/>
        </w:rPr>
        <w:fldChar w:fldCharType="separate"/>
      </w:r>
      <w:r>
        <w:rPr>
          <w:noProof/>
        </w:rPr>
        <w:t>255</w:t>
      </w:r>
      <w:r>
        <w:rPr>
          <w:noProof/>
        </w:rPr>
        <w:fldChar w:fldCharType="end"/>
      </w:r>
    </w:p>
    <w:p w14:paraId="5E9CCBC3" w14:textId="0F4CD33F"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_Toc193631035 \h </w:instrText>
      </w:r>
      <w:r>
        <w:rPr>
          <w:noProof/>
        </w:rPr>
      </w:r>
      <w:r>
        <w:rPr>
          <w:noProof/>
        </w:rPr>
        <w:fldChar w:fldCharType="separate"/>
      </w:r>
      <w:r>
        <w:rPr>
          <w:noProof/>
        </w:rPr>
        <w:t>255</w:t>
      </w:r>
      <w:r>
        <w:rPr>
          <w:noProof/>
        </w:rPr>
        <w:fldChar w:fldCharType="end"/>
      </w:r>
    </w:p>
    <w:p w14:paraId="4041CE62" w14:textId="545C12B0"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_Toc193631036 \h </w:instrText>
      </w:r>
      <w:r>
        <w:rPr>
          <w:noProof/>
        </w:rPr>
      </w:r>
      <w:r>
        <w:rPr>
          <w:noProof/>
        </w:rPr>
        <w:fldChar w:fldCharType="separate"/>
      </w:r>
      <w:r>
        <w:rPr>
          <w:noProof/>
        </w:rPr>
        <w:t>256</w:t>
      </w:r>
      <w:r>
        <w:rPr>
          <w:noProof/>
        </w:rPr>
        <w:fldChar w:fldCharType="end"/>
      </w:r>
    </w:p>
    <w:p w14:paraId="37975793" w14:textId="2156AE0E"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_Toc193631037 \h </w:instrText>
      </w:r>
      <w:r>
        <w:rPr>
          <w:noProof/>
        </w:rPr>
      </w:r>
      <w:r>
        <w:rPr>
          <w:noProof/>
        </w:rPr>
        <w:fldChar w:fldCharType="separate"/>
      </w:r>
      <w:r>
        <w:rPr>
          <w:noProof/>
        </w:rPr>
        <w:t>264</w:t>
      </w:r>
      <w:r>
        <w:rPr>
          <w:noProof/>
        </w:rPr>
        <w:fldChar w:fldCharType="end"/>
      </w:r>
    </w:p>
    <w:p w14:paraId="4407714D" w14:textId="0A31E6E9"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sidRPr="00D165A1">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D165A1">
        <w:rPr>
          <w:rFonts w:eastAsia="SimSun"/>
          <w:noProof/>
        </w:rPr>
        <w:t>MCData service configuration data</w:t>
      </w:r>
      <w:r>
        <w:rPr>
          <w:noProof/>
        </w:rPr>
        <w:tab/>
      </w:r>
      <w:r>
        <w:rPr>
          <w:noProof/>
        </w:rPr>
        <w:fldChar w:fldCharType="begin"/>
      </w:r>
      <w:r>
        <w:rPr>
          <w:noProof/>
        </w:rPr>
        <w:instrText xml:space="preserve"> PAGEREF _Toc193631038 \h </w:instrText>
      </w:r>
      <w:r>
        <w:rPr>
          <w:noProof/>
        </w:rPr>
      </w:r>
      <w:r>
        <w:rPr>
          <w:noProof/>
        </w:rPr>
        <w:fldChar w:fldCharType="separate"/>
      </w:r>
      <w:r>
        <w:rPr>
          <w:noProof/>
        </w:rPr>
        <w:t>266</w:t>
      </w:r>
      <w:r>
        <w:rPr>
          <w:noProof/>
        </w:rPr>
        <w:fldChar w:fldCharType="end"/>
      </w:r>
    </w:p>
    <w:p w14:paraId="6C927B13" w14:textId="79601A03" w:rsidR="00C60E9B" w:rsidRDefault="00C60E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_Toc193631039 \h </w:instrText>
      </w:r>
      <w:r>
        <w:rPr>
          <w:noProof/>
        </w:rPr>
      </w:r>
      <w:r>
        <w:rPr>
          <w:noProof/>
        </w:rPr>
        <w:fldChar w:fldCharType="separate"/>
      </w:r>
      <w:r>
        <w:rPr>
          <w:noProof/>
        </w:rPr>
        <w:t>268</w:t>
      </w:r>
      <w:r>
        <w:rPr>
          <w:noProof/>
        </w:rPr>
        <w:fldChar w:fldCharType="end"/>
      </w:r>
    </w:p>
    <w:p w14:paraId="4A887B84" w14:textId="165A0BA3"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_Toc193631040 \h </w:instrText>
      </w:r>
      <w:r>
        <w:rPr>
          <w:noProof/>
        </w:rPr>
      </w:r>
      <w:r>
        <w:rPr>
          <w:noProof/>
        </w:rPr>
        <w:fldChar w:fldCharType="separate"/>
      </w:r>
      <w:r>
        <w:rPr>
          <w:noProof/>
        </w:rPr>
        <w:t>268</w:t>
      </w:r>
      <w:r>
        <w:rPr>
          <w:noProof/>
        </w:rPr>
        <w:fldChar w:fldCharType="end"/>
      </w:r>
    </w:p>
    <w:p w14:paraId="70F75B48" w14:textId="18402655" w:rsidR="00C60E9B" w:rsidRDefault="00C60E9B">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_Toc193631041 \h </w:instrText>
      </w:r>
      <w:r>
        <w:rPr>
          <w:noProof/>
        </w:rPr>
      </w:r>
      <w:r>
        <w:rPr>
          <w:noProof/>
        </w:rPr>
        <w:fldChar w:fldCharType="separate"/>
      </w:r>
      <w:r>
        <w:rPr>
          <w:noProof/>
        </w:rPr>
        <w:t>269</w:t>
      </w:r>
      <w:r>
        <w:rPr>
          <w:noProof/>
        </w:rPr>
        <w:fldChar w:fldCharType="end"/>
      </w:r>
    </w:p>
    <w:p w14:paraId="5C75BB50" w14:textId="626590DA" w:rsidR="00C60E9B" w:rsidRDefault="00C60E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_Toc193631042 \h </w:instrText>
      </w:r>
      <w:r>
        <w:rPr>
          <w:noProof/>
        </w:rPr>
      </w:r>
      <w:r>
        <w:rPr>
          <w:noProof/>
        </w:rPr>
        <w:fldChar w:fldCharType="separate"/>
      </w:r>
      <w:r>
        <w:rPr>
          <w:noProof/>
        </w:rPr>
        <w:t>269</w:t>
      </w:r>
      <w:r>
        <w:rPr>
          <w:noProof/>
        </w:rPr>
        <w:fldChar w:fldCharType="end"/>
      </w:r>
    </w:p>
    <w:p w14:paraId="2B9FC41B" w14:textId="4800477A" w:rsidR="00C60E9B" w:rsidRDefault="00C60E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_Toc193631043 \h </w:instrText>
      </w:r>
      <w:r>
        <w:rPr>
          <w:noProof/>
        </w:rPr>
      </w:r>
      <w:r>
        <w:rPr>
          <w:noProof/>
        </w:rPr>
        <w:fldChar w:fldCharType="separate"/>
      </w:r>
      <w:r>
        <w:rPr>
          <w:noProof/>
        </w:rPr>
        <w:t>270</w:t>
      </w:r>
      <w:r>
        <w:rPr>
          <w:noProof/>
        </w:rPr>
        <w:fldChar w:fldCharType="end"/>
      </w:r>
    </w:p>
    <w:p w14:paraId="2B3303B2" w14:textId="3EF40270" w:rsidR="00C60E9B" w:rsidRDefault="00C60E9B">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_Toc193631044 \h </w:instrText>
      </w:r>
      <w:r>
        <w:rPr>
          <w:noProof/>
        </w:rPr>
      </w:r>
      <w:r>
        <w:rPr>
          <w:noProof/>
        </w:rPr>
        <w:fldChar w:fldCharType="separate"/>
      </w:r>
      <w:r>
        <w:rPr>
          <w:noProof/>
        </w:rPr>
        <w:t>271</w:t>
      </w:r>
      <w:r>
        <w:rPr>
          <w:noProof/>
        </w:rPr>
        <w:fldChar w:fldCharType="end"/>
      </w:r>
    </w:p>
    <w:p w14:paraId="6268FCC5" w14:textId="5F218CDE"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93630401"/>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93630402"/>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93630403"/>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193630404"/>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193630405"/>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group de-affiliation</w:t>
      </w:r>
    </w:p>
    <w:p w14:paraId="7253811B"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193630406"/>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193630407"/>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193630408"/>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193630409"/>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193630410"/>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193630411"/>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193630412"/>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5pt;height:194.5pt" o:ole="">
            <v:imagedata r:id="rId11" o:title=""/>
          </v:shape>
          <o:OLEObject Type="Embed" ProgID="Visio.Drawing.11" ShapeID="_x0000_i1025" DrawAspect="Content" ObjectID="_1804243638"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193630413"/>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193630414"/>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193630415"/>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193630416"/>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193630417"/>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193630418"/>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193630419"/>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193630420"/>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193630421"/>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193630422"/>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8D57EDC" w:rsidR="00C336BB" w:rsidRDefault="00C336BB" w:rsidP="00C336BB">
      <w:pPr>
        <w:pStyle w:val="B2"/>
      </w:pPr>
      <w:r>
        <w:t>b.</w:t>
      </w:r>
      <w:r>
        <w:tab/>
        <w:t>other information, such as</w:t>
      </w:r>
      <w:r w:rsidR="009D1A26" w:rsidRPr="009D1A26">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193630423"/>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5pt;height:94.9pt" o:ole="">
            <v:imagedata r:id="rId13" o:title=""/>
          </v:shape>
          <o:OLEObject Type="Embed" ProgID="Visio.Drawing.15" ShapeID="_x0000_i1026" DrawAspect="Content" ObjectID="_1804243639"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193630424"/>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193630425"/>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193630426"/>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193630427"/>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193630428"/>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193630429"/>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193630430"/>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193630431"/>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193630432"/>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193630433"/>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6.95pt;height:237.5pt" o:ole="">
            <v:imagedata r:id="rId15" o:title=""/>
          </v:shape>
          <o:OLEObject Type="Embed" ProgID="Visio.Drawing.11" ShapeID="_x0000_i1027" DrawAspect="Content" ObjectID="_1804243640"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3E9B2879" w:rsidR="00C336BB" w:rsidRDefault="00C336BB" w:rsidP="00C336BB">
      <w:r w:rsidRPr="00426FF4">
        <w:t>A</w:t>
      </w:r>
      <w:r>
        <w:t>n</w:t>
      </w:r>
      <w:r w:rsidRPr="00426FF4">
        <w:t xml:space="preserve"> MCData server controls the signal</w:t>
      </w:r>
      <w:r w:rsidR="00205201">
        <w:t>l</w:t>
      </w:r>
      <w:r w:rsidRPr="00426FF4">
        <w:t>ing reference points and the corresponding media</w:t>
      </w:r>
      <w:r>
        <w:t xml:space="preserve"> allowing</w:t>
      </w:r>
      <w:r w:rsidRPr="00426FF4">
        <w:t xml:space="preserve"> </w:t>
      </w:r>
      <w:r>
        <w:t xml:space="preserve">different paths for media and </w:t>
      </w:r>
      <w:r w:rsidRPr="00426FF4">
        <w:t>signalling.</w:t>
      </w:r>
      <w:r w:rsidR="007D71B0">
        <w:t xml:space="preserve"> </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193630434"/>
      <w:r>
        <w:t>6.4.2</w:t>
      </w:r>
      <w:r>
        <w:tab/>
        <w:t>Off-network functional model</w:t>
      </w:r>
      <w:bookmarkEnd w:id="171"/>
    </w:p>
    <w:p w14:paraId="39BE611A" w14:textId="77777777" w:rsidR="007D71B0" w:rsidRPr="001A46DB" w:rsidRDefault="007D71B0" w:rsidP="007D71B0">
      <w:r w:rsidRPr="001A46DB">
        <w:t>Figure 6.</w:t>
      </w:r>
      <w:r>
        <w:t>4</w:t>
      </w:r>
      <w:r w:rsidRPr="001A46DB">
        <w:t>.2-1 shows the functional model for the application plane</w:t>
      </w:r>
      <w:r w:rsidRPr="001A46DB">
        <w:rPr>
          <w:rFonts w:hint="eastAsia"/>
          <w:lang w:eastAsia="zh-CN"/>
        </w:rPr>
        <w:t xml:space="preserve"> of MC</w:t>
      </w:r>
      <w:r>
        <w:rPr>
          <w:lang w:eastAsia="zh-CN"/>
        </w:rPr>
        <w:t>Data</w:t>
      </w:r>
      <w:r w:rsidRPr="001A46DB">
        <w:rPr>
          <w:rFonts w:hint="eastAsia"/>
          <w:lang w:eastAsia="zh-CN"/>
        </w:rPr>
        <w:t xml:space="preserve"> service for o</w:t>
      </w:r>
      <w:r w:rsidRPr="001A46DB">
        <w:rPr>
          <w:lang w:eastAsia="zh-CN"/>
        </w:rPr>
        <w:t>ff</w:t>
      </w:r>
      <w:r w:rsidRPr="001A46DB">
        <w:rPr>
          <w:rFonts w:hint="eastAsia"/>
          <w:lang w:eastAsia="zh-CN"/>
        </w:rPr>
        <w:t>-network operations</w:t>
      </w:r>
      <w:r w:rsidRPr="001A46DB">
        <w:t>.</w:t>
      </w:r>
    </w:p>
    <w:p w14:paraId="579FFD08" w14:textId="77777777" w:rsidR="007D71B0" w:rsidRPr="001A46DB" w:rsidRDefault="007D71B0" w:rsidP="00C60E9B">
      <w:pPr>
        <w:pStyle w:val="TH"/>
      </w:pPr>
      <w:r w:rsidRPr="001A46DB">
        <w:object w:dxaOrig="10861" w:dyaOrig="4815" w14:anchorId="71E35846">
          <v:shape id="_x0000_i1135" type="#_x0000_t75" style="width:466.6pt;height:207.1pt" o:ole="">
            <v:imagedata r:id="rId17" o:title=""/>
          </v:shape>
          <o:OLEObject Type="Embed" ProgID="Visio.Drawing.11" ShapeID="_x0000_i1135" DrawAspect="Content" ObjectID="_1804243641" r:id="rId18"/>
        </w:object>
      </w:r>
    </w:p>
    <w:p w14:paraId="2FBB0CE6" w14:textId="77777777" w:rsidR="007D71B0" w:rsidRPr="001A46DB" w:rsidRDefault="007D71B0" w:rsidP="00C60E9B">
      <w:pPr>
        <w:pStyle w:val="TF"/>
      </w:pPr>
      <w:r w:rsidRPr="001A46DB">
        <w:t>Figure 6.</w:t>
      </w:r>
      <w:r>
        <w:t>4</w:t>
      </w:r>
      <w:r w:rsidRPr="001A46DB">
        <w:t>.2-1: Functional model for application plane of off-network MC</w:t>
      </w:r>
      <w:r>
        <w:t>Data</w:t>
      </w:r>
      <w:r w:rsidRPr="001A46DB">
        <w:t xml:space="preserve"> service</w:t>
      </w:r>
    </w:p>
    <w:p w14:paraId="4C3C5E3F" w14:textId="77777777" w:rsidR="00C336BB" w:rsidRDefault="00C336BB" w:rsidP="00C336BB">
      <w:pPr>
        <w:pStyle w:val="Heading3"/>
      </w:pPr>
      <w:bookmarkStart w:id="172" w:name="_Toc193630435"/>
      <w:r>
        <w:t>6.4.3</w:t>
      </w:r>
      <w:r>
        <w:tab/>
        <w:t>Functional entities description</w:t>
      </w:r>
      <w:bookmarkEnd w:id="172"/>
    </w:p>
    <w:p w14:paraId="359849BD" w14:textId="77777777" w:rsidR="007D71B0" w:rsidRPr="008B4148" w:rsidRDefault="007D71B0" w:rsidP="007D71B0">
      <w:pPr>
        <w:pStyle w:val="Heading4"/>
      </w:pPr>
      <w:bookmarkStart w:id="173" w:name="_Toc193630436"/>
      <w:r w:rsidRPr="008B4148">
        <w:t>6.</w:t>
      </w:r>
      <w:r>
        <w:t>4</w:t>
      </w:r>
      <w:r w:rsidRPr="008B4148">
        <w:t>.</w:t>
      </w:r>
      <w:r>
        <w:t>3.0</w:t>
      </w:r>
      <w:r w:rsidRPr="008B4148">
        <w:tab/>
        <w:t>General</w:t>
      </w:r>
      <w:bookmarkEnd w:id="173"/>
    </w:p>
    <w:p w14:paraId="2E51B94B" w14:textId="77777777" w:rsidR="007D71B0" w:rsidRPr="00AA3882" w:rsidRDefault="007D71B0" w:rsidP="007D71B0">
      <w:r w:rsidRPr="008B4148">
        <w:t>Each subclause is a description of a functional entity and does not imply a physical entity.</w:t>
      </w:r>
    </w:p>
    <w:p w14:paraId="517950B0" w14:textId="77777777" w:rsidR="00C336BB" w:rsidRDefault="00C336BB" w:rsidP="00C336BB">
      <w:pPr>
        <w:pStyle w:val="Heading4"/>
      </w:pPr>
      <w:bookmarkStart w:id="174" w:name="_Toc193630437"/>
      <w:r>
        <w:t>6.4.3.1</w:t>
      </w:r>
      <w:r>
        <w:tab/>
        <w:t>Application plane</w:t>
      </w:r>
      <w:bookmarkEnd w:id="174"/>
    </w:p>
    <w:p w14:paraId="361952EB" w14:textId="77777777" w:rsidR="00C336BB" w:rsidRPr="00823619" w:rsidRDefault="00C336BB" w:rsidP="00C336BB">
      <w:pPr>
        <w:pStyle w:val="Heading5"/>
      </w:pPr>
      <w:bookmarkStart w:id="175" w:name="_Toc424654379"/>
      <w:bookmarkStart w:id="176" w:name="_Toc428364968"/>
      <w:bookmarkStart w:id="177" w:name="_Toc433209568"/>
      <w:bookmarkStart w:id="178" w:name="_Toc454348967"/>
      <w:bookmarkStart w:id="179" w:name="_Toc193630438"/>
      <w:r>
        <w:t>6</w:t>
      </w:r>
      <w:r w:rsidRPr="00823619">
        <w:t>.</w:t>
      </w:r>
      <w:r>
        <w:t>4</w:t>
      </w:r>
      <w:r w:rsidRPr="00823619">
        <w:t>.</w:t>
      </w:r>
      <w:r>
        <w:t>3</w:t>
      </w:r>
      <w:r w:rsidRPr="00823619">
        <w:t>.</w:t>
      </w:r>
      <w:r>
        <w:t>1</w:t>
      </w:r>
      <w:r w:rsidRPr="00823619">
        <w:t>.1</w:t>
      </w:r>
      <w:r w:rsidRPr="00823619">
        <w:tab/>
        <w:t>MCData client</w:t>
      </w:r>
      <w:bookmarkEnd w:id="175"/>
      <w:bookmarkEnd w:id="176"/>
      <w:bookmarkEnd w:id="177"/>
      <w:bookmarkEnd w:id="178"/>
      <w:bookmarkEnd w:id="179"/>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80" w:name="_Toc193630439"/>
      <w:r>
        <w:t>6</w:t>
      </w:r>
      <w:r w:rsidRPr="00823619">
        <w:t>.</w:t>
      </w:r>
      <w:r>
        <w:t>4</w:t>
      </w:r>
      <w:r w:rsidRPr="00823619">
        <w:t>.</w:t>
      </w:r>
      <w:r>
        <w:t>3</w:t>
      </w:r>
      <w:r w:rsidRPr="00823619">
        <w:t>.</w:t>
      </w:r>
      <w:r>
        <w:t>1</w:t>
      </w:r>
      <w:r w:rsidRPr="00823619">
        <w:t>.</w:t>
      </w:r>
      <w:r>
        <w:t>2</w:t>
      </w:r>
      <w:r w:rsidRPr="00823619">
        <w:tab/>
        <w:t xml:space="preserve">MCData </w:t>
      </w:r>
      <w:r>
        <w:t>server</w:t>
      </w:r>
      <w:bookmarkEnd w:id="180"/>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lastRenderedPageBreak/>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1" w:name="_Toc193630440"/>
      <w:r>
        <w:t>6.4.3.1</w:t>
      </w:r>
      <w:r>
        <w:rPr>
          <w:rFonts w:hint="eastAsia"/>
        </w:rPr>
        <w:t>.</w:t>
      </w:r>
      <w:r>
        <w:t>3</w:t>
      </w:r>
      <w:r>
        <w:tab/>
        <w:t>MCData user database</w:t>
      </w:r>
      <w:bookmarkEnd w:id="181"/>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2" w:name="_Toc193630441"/>
      <w:r>
        <w:t>6.4.3.1</w:t>
      </w:r>
      <w:r>
        <w:rPr>
          <w:rFonts w:hint="eastAsia"/>
        </w:rPr>
        <w:t>.</w:t>
      </w:r>
      <w:r>
        <w:t>4</w:t>
      </w:r>
      <w:r>
        <w:tab/>
        <w:t>Interworking function to LMR system</w:t>
      </w:r>
      <w:bookmarkEnd w:id="182"/>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3" w:name="_Toc193630442"/>
      <w:r>
        <w:t>6.4.3.1</w:t>
      </w:r>
      <w:r>
        <w:rPr>
          <w:rFonts w:hint="eastAsia"/>
        </w:rPr>
        <w:t>.</w:t>
      </w:r>
      <w:r>
        <w:t>5</w:t>
      </w:r>
      <w:r>
        <w:tab/>
        <w:t>MC gateway server</w:t>
      </w:r>
      <w:bookmarkEnd w:id="183"/>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4" w:name="_Toc193630443"/>
      <w:r>
        <w:t>6.4.3.2</w:t>
      </w:r>
      <w:r>
        <w:tab/>
        <w:t>Signalling control plane</w:t>
      </w:r>
      <w:bookmarkEnd w:id="184"/>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5" w:name="_Toc193630444"/>
      <w:r>
        <w:t>6.4.3.3</w:t>
      </w:r>
      <w:r>
        <w:tab/>
        <w:t>MCData message store</w:t>
      </w:r>
      <w:bookmarkEnd w:id="185"/>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w:t>
      </w:r>
      <w:r>
        <w:rPr>
          <w:rFonts w:eastAsia="SimSun"/>
          <w:lang w:eastAsia="zh-CN"/>
        </w:rPr>
        <w:lastRenderedPageBreak/>
        <w:t>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6" w:name="_Toc193630445"/>
      <w:r>
        <w:t>6.4.3.4</w:t>
      </w:r>
      <w:r>
        <w:tab/>
        <w:t>Message store client</w:t>
      </w:r>
      <w:bookmarkEnd w:id="186"/>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7" w:name="_Toc193630446"/>
      <w:r>
        <w:t>6.4.3.5</w:t>
      </w:r>
      <w:r>
        <w:tab/>
        <w:t>MCData notification server</w:t>
      </w:r>
      <w:bookmarkEnd w:id="187"/>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8" w:name="_Toc193630447"/>
      <w:r>
        <w:t>6.4.3.6</w:t>
      </w:r>
      <w:r>
        <w:tab/>
        <w:t>Message notification client</w:t>
      </w:r>
      <w:bookmarkEnd w:id="188"/>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9" w:name="_Toc193630448"/>
      <w:r>
        <w:t>6.4.4</w:t>
      </w:r>
      <w:r>
        <w:tab/>
        <w:t>R</w:t>
      </w:r>
      <w:r w:rsidRPr="0006178D">
        <w:t>eference points</w:t>
      </w:r>
      <w:bookmarkEnd w:id="189"/>
    </w:p>
    <w:p w14:paraId="06601A1D" w14:textId="77777777" w:rsidR="00C336BB" w:rsidRDefault="00C336BB" w:rsidP="00C336BB">
      <w:pPr>
        <w:pStyle w:val="Heading4"/>
      </w:pPr>
      <w:bookmarkStart w:id="190" w:name="_Toc193630449"/>
      <w:r>
        <w:t>6.4.4.1</w:t>
      </w:r>
      <w:r>
        <w:tab/>
        <w:t>Application plane</w:t>
      </w:r>
      <w:bookmarkEnd w:id="190"/>
    </w:p>
    <w:p w14:paraId="2FD66D87" w14:textId="77777777" w:rsidR="00C336BB" w:rsidRDefault="00C336BB" w:rsidP="00C336BB">
      <w:pPr>
        <w:pStyle w:val="Heading5"/>
      </w:pPr>
      <w:bookmarkStart w:id="191" w:name="_Toc460615941"/>
      <w:bookmarkStart w:id="192" w:name="_Toc460616802"/>
      <w:bookmarkStart w:id="193" w:name="_Toc465162395"/>
      <w:bookmarkStart w:id="194" w:name="_Toc424654403"/>
      <w:bookmarkStart w:id="195" w:name="_Toc428364991"/>
      <w:bookmarkStart w:id="196" w:name="_Toc433209595"/>
      <w:bookmarkStart w:id="197" w:name="_Toc454348994"/>
      <w:bookmarkStart w:id="198" w:name="_Toc193630450"/>
      <w:r>
        <w:t>6.4.4.1.1</w:t>
      </w:r>
      <w:r>
        <w:tab/>
        <w:t>General</w:t>
      </w:r>
      <w:bookmarkEnd w:id="198"/>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9" w:name="_Toc193630451"/>
      <w:r>
        <w:t>6.4.4.1.2</w:t>
      </w:r>
      <w:r>
        <w:tab/>
        <w:t>Reference point MCData-2 (between the MCData server and the MCData</w:t>
      </w:r>
      <w:r w:rsidRPr="00600B96">
        <w:t xml:space="preserve"> user database)</w:t>
      </w:r>
      <w:bookmarkEnd w:id="191"/>
      <w:bookmarkEnd w:id="192"/>
      <w:bookmarkEnd w:id="193"/>
      <w:bookmarkEnd w:id="199"/>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200" w:name="_Toc460615942"/>
      <w:bookmarkStart w:id="201" w:name="_Toc460616803"/>
      <w:bookmarkStart w:id="202" w:name="_Toc465162396"/>
      <w:bookmarkStart w:id="203" w:name="_Toc193630452"/>
      <w:r>
        <w:t>6</w:t>
      </w:r>
      <w:r w:rsidRPr="00600B96">
        <w:t>.</w:t>
      </w:r>
      <w:r>
        <w:t>4.4.1.3</w:t>
      </w:r>
      <w:r w:rsidRPr="00600B96">
        <w:tab/>
        <w:t>Reference p</w:t>
      </w:r>
      <w:r>
        <w:t>oint MCData-3 (between the MCData server and the MCData</w:t>
      </w:r>
      <w:r w:rsidRPr="00600B96">
        <w:t xml:space="preserve"> server)</w:t>
      </w:r>
      <w:bookmarkEnd w:id="200"/>
      <w:bookmarkEnd w:id="201"/>
      <w:bookmarkEnd w:id="202"/>
      <w:bookmarkEnd w:id="203"/>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 xml:space="preserve">ing of </w:t>
      </w:r>
      <w:r>
        <w:lastRenderedPageBreak/>
        <w:t>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4" w:name="_Toc193630453"/>
      <w:r>
        <w:t>6</w:t>
      </w:r>
      <w:r w:rsidRPr="00600B96">
        <w:t>.</w:t>
      </w:r>
      <w:r>
        <w:t>4.4.1.3A</w:t>
      </w:r>
      <w:r w:rsidRPr="00600B96">
        <w:tab/>
        <w:t>Reference p</w:t>
      </w:r>
      <w:r>
        <w:t>oint MCData-5 (between the MCData server and the EPS</w:t>
      </w:r>
      <w:r w:rsidRPr="00600B96">
        <w:t>)</w:t>
      </w:r>
      <w:bookmarkEnd w:id="204"/>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5" w:name="_Toc460615945"/>
      <w:bookmarkStart w:id="206" w:name="_Toc460616806"/>
      <w:bookmarkStart w:id="207" w:name="_Toc465162399"/>
      <w:bookmarkStart w:id="208" w:name="_Toc193630454"/>
      <w:bookmarkEnd w:id="194"/>
      <w:bookmarkEnd w:id="195"/>
      <w:bookmarkEnd w:id="196"/>
      <w:bookmarkEnd w:id="197"/>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5"/>
      <w:bookmarkEnd w:id="206"/>
      <w:bookmarkEnd w:id="207"/>
      <w:bookmarkEnd w:id="208"/>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9" w:name="_Toc193630455"/>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9"/>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10" w:name="_Toc193630456"/>
      <w:r>
        <w:rPr>
          <w:lang w:eastAsia="zh-CN"/>
        </w:rPr>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10"/>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1" w:name="_Toc193630457"/>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1"/>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2" w:name="_Toc534374188"/>
      <w:bookmarkStart w:id="213" w:name="_Toc193630458"/>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2"/>
      <w:bookmarkEnd w:id="213"/>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4" w:name="_Toc35890596"/>
      <w:bookmarkStart w:id="215" w:name="_Toc193630459"/>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4"/>
      <w:bookmarkEnd w:id="215"/>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6" w:name="_Toc35890597"/>
      <w:bookmarkStart w:id="217" w:name="_Toc193630460"/>
      <w:r>
        <w:lastRenderedPageBreak/>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6"/>
      <w:bookmarkEnd w:id="217"/>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8" w:name="_Toc433209555"/>
      <w:bookmarkStart w:id="219" w:name="_Toc454348952"/>
      <w:bookmarkStart w:id="220" w:name="_Toc193630461"/>
      <w:r>
        <w:t>6.5</w:t>
      </w:r>
      <w:r>
        <w:tab/>
        <w:t>Functional model for short data service</w:t>
      </w:r>
      <w:bookmarkEnd w:id="220"/>
      <w:r>
        <w:t xml:space="preserve"> </w:t>
      </w:r>
    </w:p>
    <w:p w14:paraId="6BCE9430" w14:textId="77777777" w:rsidR="00C336BB" w:rsidRPr="00D73ED4" w:rsidRDefault="00C336BB" w:rsidP="00C336BB">
      <w:pPr>
        <w:pStyle w:val="Heading3"/>
      </w:pPr>
      <w:bookmarkStart w:id="221" w:name="_Toc193630462"/>
      <w:r>
        <w:t>6.5.1</w:t>
      </w:r>
      <w:r>
        <w:tab/>
        <w:t>On-network functional model</w:t>
      </w:r>
      <w:bookmarkEnd w:id="221"/>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1.1pt;height:186.1pt" o:ole="">
            <v:imagedata r:id="rId19" o:title=""/>
          </v:shape>
          <o:OLEObject Type="Embed" ProgID="Visio.Drawing.11" ShapeID="_x0000_i1028" DrawAspect="Content" ObjectID="_1804243642" r:id="rId20"/>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2" w:name="_Toc193630463"/>
      <w:r>
        <w:lastRenderedPageBreak/>
        <w:t>6.5.2</w:t>
      </w:r>
      <w:r>
        <w:tab/>
        <w:t>Off-network functional model</w:t>
      </w:r>
      <w:bookmarkEnd w:id="222"/>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85pt;height:220.2pt" o:ole="">
            <v:imagedata r:id="rId21" o:title=""/>
          </v:shape>
          <o:OLEObject Type="Embed" ProgID="Visio.Drawing.11" ShapeID="_x0000_i1029" DrawAspect="Content" ObjectID="_1804243643" r:id="rId22"/>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3" w:name="_Toc193630464"/>
      <w:r>
        <w:t>6.5.3</w:t>
      </w:r>
      <w:r>
        <w:tab/>
        <w:t>Functional entities description</w:t>
      </w:r>
      <w:bookmarkEnd w:id="223"/>
    </w:p>
    <w:p w14:paraId="3B5B5646" w14:textId="77777777" w:rsidR="00C336BB" w:rsidRDefault="00C336BB" w:rsidP="00C336BB">
      <w:pPr>
        <w:pStyle w:val="Heading4"/>
      </w:pPr>
      <w:bookmarkStart w:id="224" w:name="_Toc193630465"/>
      <w:r>
        <w:t>6.5.3.1</w:t>
      </w:r>
      <w:r>
        <w:tab/>
        <w:t>Application plane</w:t>
      </w:r>
      <w:bookmarkEnd w:id="224"/>
    </w:p>
    <w:p w14:paraId="3A098935" w14:textId="77777777" w:rsidR="00C336BB" w:rsidRPr="00823619" w:rsidRDefault="00C336BB" w:rsidP="00C336BB">
      <w:pPr>
        <w:pStyle w:val="Heading5"/>
      </w:pPr>
      <w:bookmarkStart w:id="225" w:name="_Toc193630466"/>
      <w:r>
        <w:t>6</w:t>
      </w:r>
      <w:r w:rsidRPr="00823619">
        <w:t>.</w:t>
      </w:r>
      <w:r>
        <w:t>5</w:t>
      </w:r>
      <w:r w:rsidRPr="00823619">
        <w:t>.</w:t>
      </w:r>
      <w:r>
        <w:t>3</w:t>
      </w:r>
      <w:r w:rsidRPr="00823619">
        <w:t>.</w:t>
      </w:r>
      <w:r>
        <w:t>1</w:t>
      </w:r>
      <w:r w:rsidRPr="00823619">
        <w:t>.1</w:t>
      </w:r>
      <w:r w:rsidRPr="00823619">
        <w:tab/>
      </w:r>
      <w:r>
        <w:t>SDS function</w:t>
      </w:r>
      <w:bookmarkEnd w:id="225"/>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6" w:name="_Toc193630467"/>
      <w:r>
        <w:t>6</w:t>
      </w:r>
      <w:r w:rsidRPr="00823619">
        <w:t>.</w:t>
      </w:r>
      <w:r>
        <w:t>5</w:t>
      </w:r>
      <w:r w:rsidRPr="00823619">
        <w:t>.</w:t>
      </w:r>
      <w:r>
        <w:t>3</w:t>
      </w:r>
      <w:r w:rsidRPr="00823619">
        <w:t>.</w:t>
      </w:r>
      <w:r>
        <w:t>1</w:t>
      </w:r>
      <w:r w:rsidRPr="00823619">
        <w:t>.</w:t>
      </w:r>
      <w:r>
        <w:t>2</w:t>
      </w:r>
      <w:r w:rsidRPr="00823619">
        <w:tab/>
      </w:r>
      <w:r>
        <w:t>SDS distribution function</w:t>
      </w:r>
      <w:bookmarkEnd w:id="226"/>
    </w:p>
    <w:p w14:paraId="25DB9D4E" w14:textId="77777777" w:rsidR="00C336BB" w:rsidRPr="00823619" w:rsidRDefault="00C336BB" w:rsidP="00C336BB">
      <w:bookmarkStart w:id="227" w:name="_Toc428364973"/>
      <w:bookmarkStart w:id="228" w:name="_Toc433209573"/>
      <w:bookmarkStart w:id="229"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30" w:name="_Toc193630468"/>
      <w:bookmarkEnd w:id="227"/>
      <w:bookmarkEnd w:id="228"/>
      <w:bookmarkEnd w:id="229"/>
      <w:r>
        <w:t>6</w:t>
      </w:r>
      <w:r w:rsidRPr="00823619">
        <w:t>.</w:t>
      </w:r>
      <w:r>
        <w:t>5</w:t>
      </w:r>
      <w:r w:rsidRPr="00823619">
        <w:t>.</w:t>
      </w:r>
      <w:r>
        <w:t>3</w:t>
      </w:r>
      <w:r w:rsidRPr="00823619">
        <w:t>.</w:t>
      </w:r>
      <w:r>
        <w:t>1</w:t>
      </w:r>
      <w:r w:rsidRPr="00823619">
        <w:t>.</w:t>
      </w:r>
      <w:r>
        <w:t>3</w:t>
      </w:r>
      <w:r w:rsidRPr="00823619">
        <w:tab/>
      </w:r>
      <w:r>
        <w:t>Transmission/Reception control</w:t>
      </w:r>
      <w:bookmarkEnd w:id="230"/>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1" w:name="_Toc193630469"/>
      <w:r>
        <w:t>6.5.3.2</w:t>
      </w:r>
      <w:r>
        <w:tab/>
        <w:t>Signalling control plane</w:t>
      </w:r>
      <w:bookmarkEnd w:id="231"/>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2" w:name="_Toc193630470"/>
      <w:r>
        <w:lastRenderedPageBreak/>
        <w:t>6.5.4</w:t>
      </w:r>
      <w:r>
        <w:tab/>
        <w:t>R</w:t>
      </w:r>
      <w:r w:rsidRPr="0006178D">
        <w:t>eference points</w:t>
      </w:r>
      <w:bookmarkEnd w:id="232"/>
    </w:p>
    <w:p w14:paraId="688E2B79" w14:textId="77777777" w:rsidR="00C336BB" w:rsidRDefault="00C336BB" w:rsidP="00C336BB">
      <w:pPr>
        <w:pStyle w:val="Heading4"/>
      </w:pPr>
      <w:bookmarkStart w:id="233" w:name="_Toc193630471"/>
      <w:r>
        <w:t>6.5.4.1</w:t>
      </w:r>
      <w:r>
        <w:tab/>
        <w:t>Application plane</w:t>
      </w:r>
      <w:bookmarkEnd w:id="233"/>
    </w:p>
    <w:p w14:paraId="31269E3E" w14:textId="77777777" w:rsidR="00C336BB" w:rsidRPr="00823619" w:rsidRDefault="00C336BB" w:rsidP="00C336BB">
      <w:pPr>
        <w:pStyle w:val="Heading5"/>
      </w:pPr>
      <w:bookmarkStart w:id="234" w:name="_Toc193630472"/>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4"/>
    </w:p>
    <w:p w14:paraId="31918FD5" w14:textId="77777777" w:rsidR="00C336BB" w:rsidRDefault="00C336BB" w:rsidP="00C336BB">
      <w:bookmarkStart w:id="235" w:name="_Toc428364997"/>
      <w:bookmarkStart w:id="236" w:name="_Toc433209601"/>
      <w:bookmarkStart w:id="237"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8" w:name="_Toc193630473"/>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5"/>
      <w:bookmarkEnd w:id="236"/>
      <w:bookmarkEnd w:id="237"/>
      <w:bookmarkEnd w:id="238"/>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9" w:name="_Toc193630474"/>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9"/>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40" w:name="_Toc193630475"/>
      <w:r>
        <w:t>6.5.4.2</w:t>
      </w:r>
      <w:r>
        <w:tab/>
        <w:t>Signalling control plane</w:t>
      </w:r>
      <w:bookmarkEnd w:id="240"/>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1" w:name="_Toc193630476"/>
      <w:r>
        <w:t>6.6</w:t>
      </w:r>
      <w:r>
        <w:tab/>
      </w:r>
      <w:bookmarkEnd w:id="218"/>
      <w:bookmarkEnd w:id="219"/>
      <w:r>
        <w:t>Functional model for file distribution</w:t>
      </w:r>
      <w:bookmarkEnd w:id="241"/>
    </w:p>
    <w:p w14:paraId="293D08B1" w14:textId="77777777" w:rsidR="00C336BB" w:rsidRPr="00D73ED4" w:rsidRDefault="00C336BB" w:rsidP="00C336BB">
      <w:pPr>
        <w:pStyle w:val="Heading3"/>
      </w:pPr>
      <w:bookmarkStart w:id="242" w:name="_Toc193630477"/>
      <w:r>
        <w:t>6.6.1</w:t>
      </w:r>
      <w:r>
        <w:tab/>
        <w:t>On-network functional model</w:t>
      </w:r>
      <w:bookmarkEnd w:id="242"/>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4pt;height:298.3pt" o:ole="">
            <v:imagedata r:id="rId23" o:title=""/>
          </v:shape>
          <o:OLEObject Type="Embed" ProgID="Visio.Drawing.11" ShapeID="_x0000_i1030" DrawAspect="Content" ObjectID="_1804243644" r:id="rId24"/>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3" w:name="_Toc193630478"/>
      <w:r>
        <w:t>6.6.1a</w:t>
      </w:r>
      <w:r>
        <w:tab/>
        <w:t>On-network functional model for interconnection</w:t>
      </w:r>
      <w:bookmarkEnd w:id="243"/>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4pt;height:293.6pt" o:ole="">
            <v:imagedata r:id="rId25" o:title=""/>
          </v:shape>
          <o:OLEObject Type="Embed" ProgID="Visio.Drawing.11" ShapeID="_x0000_i1031" DrawAspect="Content" ObjectID="_1804243645" r:id="rId26"/>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4" w:name="_Toc193630479"/>
      <w:r>
        <w:t>6.6.2</w:t>
      </w:r>
      <w:r>
        <w:tab/>
        <w:t>Off-network functional model</w:t>
      </w:r>
      <w:bookmarkEnd w:id="244"/>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85pt;height:220.2pt" o:ole="">
            <v:imagedata r:id="rId27" o:title=""/>
          </v:shape>
          <o:OLEObject Type="Embed" ProgID="Visio.Drawing.11" ShapeID="_x0000_i1032" DrawAspect="Content" ObjectID="_1804243646" r:id="rId28"/>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5" w:name="_Toc193630480"/>
      <w:r>
        <w:t>6.6.3</w:t>
      </w:r>
      <w:r>
        <w:tab/>
        <w:t>Functional entities description</w:t>
      </w:r>
      <w:bookmarkEnd w:id="245"/>
    </w:p>
    <w:p w14:paraId="68CE4B99" w14:textId="77777777" w:rsidR="00C336BB" w:rsidRDefault="00C336BB" w:rsidP="00C336BB">
      <w:pPr>
        <w:pStyle w:val="Heading4"/>
      </w:pPr>
      <w:bookmarkStart w:id="246" w:name="_Toc193630481"/>
      <w:r>
        <w:t>6.6.3.1</w:t>
      </w:r>
      <w:r>
        <w:tab/>
        <w:t>Application plane</w:t>
      </w:r>
      <w:bookmarkEnd w:id="246"/>
    </w:p>
    <w:p w14:paraId="4D370885" w14:textId="77777777" w:rsidR="00C336BB" w:rsidRPr="00823619" w:rsidRDefault="00C336BB" w:rsidP="00C336BB">
      <w:pPr>
        <w:pStyle w:val="Heading5"/>
      </w:pPr>
      <w:bookmarkStart w:id="247" w:name="_Toc193630482"/>
      <w:r>
        <w:t>6</w:t>
      </w:r>
      <w:r w:rsidRPr="00823619">
        <w:t>.</w:t>
      </w:r>
      <w:r>
        <w:t>6</w:t>
      </w:r>
      <w:r w:rsidRPr="00823619">
        <w:t>.</w:t>
      </w:r>
      <w:r>
        <w:t>3</w:t>
      </w:r>
      <w:r w:rsidRPr="00823619">
        <w:t>.</w:t>
      </w:r>
      <w:r>
        <w:t>1</w:t>
      </w:r>
      <w:r w:rsidRPr="00823619">
        <w:t>.1</w:t>
      </w:r>
      <w:r w:rsidRPr="00823619">
        <w:tab/>
      </w:r>
      <w:r>
        <w:t>FD function</w:t>
      </w:r>
      <w:bookmarkEnd w:id="247"/>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8" w:name="_Toc193630483"/>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8"/>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9" w:name="_Toc193630484"/>
      <w:r>
        <w:t>6</w:t>
      </w:r>
      <w:r w:rsidRPr="00823619">
        <w:t>.</w:t>
      </w:r>
      <w:r>
        <w:t>6</w:t>
      </w:r>
      <w:r w:rsidRPr="00823619">
        <w:t>.</w:t>
      </w:r>
      <w:r>
        <w:t>3</w:t>
      </w:r>
      <w:r w:rsidRPr="00823619">
        <w:t>.</w:t>
      </w:r>
      <w:r>
        <w:t>1</w:t>
      </w:r>
      <w:r w:rsidRPr="00823619">
        <w:t>.</w:t>
      </w:r>
      <w:r>
        <w:t>3</w:t>
      </w:r>
      <w:r w:rsidRPr="00823619">
        <w:tab/>
      </w:r>
      <w:r>
        <w:t>Transmission/Reception control</w:t>
      </w:r>
      <w:bookmarkEnd w:id="249"/>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50" w:name="_Toc193630485"/>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50"/>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1" w:name="_Toc193630486"/>
      <w:r w:rsidRPr="006E5C15">
        <w:t>6.6.3.1.</w:t>
      </w:r>
      <w:r>
        <w:t>5</w:t>
      </w:r>
      <w:r w:rsidRPr="006E5C15">
        <w:tab/>
        <w:t>MCData content server</w:t>
      </w:r>
      <w:bookmarkEnd w:id="251"/>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2" w:name="_Toc193630487"/>
      <w:r>
        <w:t>6.6.3.2</w:t>
      </w:r>
      <w:r>
        <w:tab/>
        <w:t>Signalling control plane</w:t>
      </w:r>
      <w:bookmarkEnd w:id="252"/>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3" w:name="_Toc193630488"/>
      <w:r>
        <w:t>6.6.4</w:t>
      </w:r>
      <w:r>
        <w:tab/>
        <w:t>R</w:t>
      </w:r>
      <w:r w:rsidRPr="0006178D">
        <w:t>eference points</w:t>
      </w:r>
      <w:bookmarkEnd w:id="253"/>
    </w:p>
    <w:p w14:paraId="1928435A" w14:textId="77777777" w:rsidR="00C336BB" w:rsidRDefault="00C336BB" w:rsidP="00C336BB">
      <w:pPr>
        <w:pStyle w:val="Heading4"/>
      </w:pPr>
      <w:bookmarkStart w:id="254" w:name="_Toc193630489"/>
      <w:r>
        <w:t>6.6.4.1</w:t>
      </w:r>
      <w:r>
        <w:tab/>
        <w:t>Application plane</w:t>
      </w:r>
      <w:bookmarkEnd w:id="254"/>
    </w:p>
    <w:p w14:paraId="38AC9269" w14:textId="77777777" w:rsidR="00C336BB" w:rsidRPr="00823619" w:rsidRDefault="00C336BB" w:rsidP="00C336BB">
      <w:pPr>
        <w:pStyle w:val="Heading5"/>
      </w:pPr>
      <w:bookmarkStart w:id="255" w:name="_Toc193630490"/>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5"/>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6" w:name="_Toc193630491"/>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6"/>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7" w:name="_Toc193630492"/>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7"/>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8" w:name="_Toc193630493"/>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8"/>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9" w:name="_Toc193630494"/>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9"/>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60" w:name="_Toc193630495"/>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60"/>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1" w:name="_Toc193630496"/>
      <w:r>
        <w:t>6.6.4.2</w:t>
      </w:r>
      <w:r>
        <w:tab/>
        <w:t>Signalling control plane</w:t>
      </w:r>
      <w:bookmarkEnd w:id="261"/>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2" w:name="_Toc193630497"/>
      <w:r>
        <w:t>6.7</w:t>
      </w:r>
      <w:r>
        <w:tab/>
        <w:t>Functional model for data streaming</w:t>
      </w:r>
      <w:bookmarkEnd w:id="262"/>
    </w:p>
    <w:p w14:paraId="3BE3077C" w14:textId="77777777" w:rsidR="00C336BB" w:rsidRPr="00D73ED4" w:rsidRDefault="00C336BB" w:rsidP="00C336BB">
      <w:pPr>
        <w:pStyle w:val="Heading3"/>
      </w:pPr>
      <w:bookmarkStart w:id="263" w:name="_Toc193630498"/>
      <w:r>
        <w:t>6.7.1</w:t>
      </w:r>
      <w:r>
        <w:tab/>
        <w:t>On-network functional model</w:t>
      </w:r>
      <w:bookmarkEnd w:id="263"/>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4.2pt;height:186.1pt" o:ole="">
            <v:imagedata r:id="rId29" o:title=""/>
          </v:shape>
          <o:OLEObject Type="Embed" ProgID="Visio.Drawing.11" ShapeID="_x0000_i1033" DrawAspect="Content" ObjectID="_1804243647" r:id="rId30"/>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4" w:name="_Toc193630499"/>
      <w:r>
        <w:t>6.7.2</w:t>
      </w:r>
      <w:r>
        <w:tab/>
        <w:t>Off-network functional model</w:t>
      </w:r>
      <w:bookmarkEnd w:id="264"/>
    </w:p>
    <w:p w14:paraId="6BA23B90" w14:textId="77777777" w:rsidR="00C336BB" w:rsidRDefault="00C336BB" w:rsidP="00C336BB">
      <w:pPr>
        <w:pStyle w:val="Heading3"/>
      </w:pPr>
      <w:bookmarkStart w:id="265" w:name="_Toc193630500"/>
      <w:r>
        <w:t>6.7.3</w:t>
      </w:r>
      <w:r>
        <w:tab/>
        <w:t>Functional entities description</w:t>
      </w:r>
      <w:bookmarkEnd w:id="265"/>
    </w:p>
    <w:p w14:paraId="49D40277" w14:textId="77777777" w:rsidR="00C336BB" w:rsidRDefault="00C336BB" w:rsidP="00C336BB">
      <w:pPr>
        <w:pStyle w:val="Heading4"/>
      </w:pPr>
      <w:bookmarkStart w:id="266" w:name="_Toc193630501"/>
      <w:r>
        <w:t>6.7.3.1</w:t>
      </w:r>
      <w:r>
        <w:tab/>
        <w:t>Application plane</w:t>
      </w:r>
      <w:bookmarkEnd w:id="266"/>
    </w:p>
    <w:p w14:paraId="656F7282" w14:textId="77777777" w:rsidR="00C336BB" w:rsidRPr="00823619" w:rsidRDefault="00C336BB" w:rsidP="00C336BB">
      <w:pPr>
        <w:pStyle w:val="Heading5"/>
      </w:pPr>
      <w:bookmarkStart w:id="267" w:name="_Toc193630502"/>
      <w:r>
        <w:t>6</w:t>
      </w:r>
      <w:r w:rsidRPr="00823619">
        <w:t>.</w:t>
      </w:r>
      <w:r>
        <w:t>7</w:t>
      </w:r>
      <w:r w:rsidRPr="00823619">
        <w:t>.</w:t>
      </w:r>
      <w:r>
        <w:t>3</w:t>
      </w:r>
      <w:r w:rsidRPr="00823619">
        <w:t>.</w:t>
      </w:r>
      <w:r>
        <w:t>1</w:t>
      </w:r>
      <w:r w:rsidRPr="00823619">
        <w:t>.1</w:t>
      </w:r>
      <w:r w:rsidRPr="00823619">
        <w:tab/>
      </w:r>
      <w:r>
        <w:t>DS function</w:t>
      </w:r>
      <w:bookmarkEnd w:id="267"/>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8" w:name="_Toc193630503"/>
      <w:r>
        <w:t>6</w:t>
      </w:r>
      <w:r w:rsidRPr="00823619">
        <w:t>.</w:t>
      </w:r>
      <w:r>
        <w:t>7</w:t>
      </w:r>
      <w:r w:rsidRPr="00823619">
        <w:t>.</w:t>
      </w:r>
      <w:r>
        <w:t>3</w:t>
      </w:r>
      <w:r w:rsidRPr="00823619">
        <w:t>.</w:t>
      </w:r>
      <w:r>
        <w:t>1</w:t>
      </w:r>
      <w:r w:rsidRPr="00823619">
        <w:t>.</w:t>
      </w:r>
      <w:r>
        <w:t>2</w:t>
      </w:r>
      <w:r w:rsidRPr="00823619">
        <w:tab/>
      </w:r>
      <w:r>
        <w:t>Data streaming and distribution function</w:t>
      </w:r>
      <w:bookmarkEnd w:id="268"/>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9" w:name="_Toc193630504"/>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9"/>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70" w:name="_Toc193630505"/>
      <w:r>
        <w:t>6.7.3.2</w:t>
      </w:r>
      <w:r>
        <w:tab/>
        <w:t>Signalling control plane</w:t>
      </w:r>
      <w:bookmarkEnd w:id="270"/>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1" w:name="_Toc193630506"/>
      <w:r>
        <w:t>6.7.4</w:t>
      </w:r>
      <w:r>
        <w:tab/>
        <w:t>R</w:t>
      </w:r>
      <w:r w:rsidRPr="0006178D">
        <w:t>eference points</w:t>
      </w:r>
      <w:bookmarkEnd w:id="271"/>
    </w:p>
    <w:p w14:paraId="52DA7DEC" w14:textId="77777777" w:rsidR="00C336BB" w:rsidRDefault="00C336BB" w:rsidP="00C336BB">
      <w:pPr>
        <w:pStyle w:val="Heading4"/>
      </w:pPr>
      <w:bookmarkStart w:id="272" w:name="_Toc193630507"/>
      <w:r>
        <w:t>6.7.4.1</w:t>
      </w:r>
      <w:r>
        <w:tab/>
        <w:t>Application plane</w:t>
      </w:r>
      <w:bookmarkEnd w:id="272"/>
    </w:p>
    <w:p w14:paraId="231DA200" w14:textId="77777777" w:rsidR="00C336BB" w:rsidRPr="00823619" w:rsidRDefault="00C336BB" w:rsidP="00C336BB">
      <w:pPr>
        <w:pStyle w:val="Heading5"/>
      </w:pPr>
      <w:bookmarkStart w:id="273" w:name="_Toc193630508"/>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3"/>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4" w:name="_Toc193630509"/>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4"/>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5" w:name="_Toc193630510"/>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5"/>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6" w:name="_Toc193630511"/>
      <w:r>
        <w:t>6.7.4.2</w:t>
      </w:r>
      <w:r>
        <w:tab/>
        <w:t>Signalling control plane</w:t>
      </w:r>
      <w:bookmarkEnd w:id="276"/>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7" w:name="_Toc193630512"/>
      <w:r>
        <w:t>6.8</w:t>
      </w:r>
      <w:r>
        <w:tab/>
        <w:t>Functional model for IP connectivity</w:t>
      </w:r>
      <w:bookmarkEnd w:id="277"/>
    </w:p>
    <w:p w14:paraId="7CC298A9" w14:textId="77777777" w:rsidR="00C336BB" w:rsidRDefault="00C336BB" w:rsidP="00C336BB">
      <w:pPr>
        <w:pStyle w:val="Heading3"/>
      </w:pPr>
      <w:bookmarkStart w:id="278" w:name="_Toc193630513"/>
      <w:r>
        <w:t>6.8.1</w:t>
      </w:r>
      <w:r>
        <w:tab/>
        <w:t>On-network functional model</w:t>
      </w:r>
      <w:bookmarkEnd w:id="278"/>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0.85pt;height:179.05pt" o:ole="">
            <v:imagedata r:id="rId31" o:title=""/>
          </v:shape>
          <o:OLEObject Type="Embed" ProgID="Visio.Drawing.15" ShapeID="_x0000_i1034" DrawAspect="Content" ObjectID="_1804243648" r:id="rId32"/>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9" w:name="_Toc193630514"/>
      <w:r>
        <w:lastRenderedPageBreak/>
        <w:t>6.8.2</w:t>
      </w:r>
      <w:r>
        <w:tab/>
        <w:t>Off-network functional model</w:t>
      </w:r>
      <w:bookmarkEnd w:id="279"/>
    </w:p>
    <w:p w14:paraId="6901BD5F" w14:textId="77777777" w:rsidR="00C336BB" w:rsidRDefault="00C336BB" w:rsidP="00C336BB">
      <w:pPr>
        <w:pStyle w:val="Heading3"/>
      </w:pPr>
      <w:bookmarkStart w:id="280" w:name="_Toc193630515"/>
      <w:r>
        <w:t>6.8.3</w:t>
      </w:r>
      <w:r>
        <w:tab/>
        <w:t>Functional entities description</w:t>
      </w:r>
      <w:bookmarkEnd w:id="280"/>
    </w:p>
    <w:p w14:paraId="02CAC5A6" w14:textId="77777777" w:rsidR="00C336BB" w:rsidRDefault="00C336BB" w:rsidP="00C336BB">
      <w:pPr>
        <w:pStyle w:val="Heading4"/>
      </w:pPr>
      <w:bookmarkStart w:id="281" w:name="_Toc193630516"/>
      <w:r>
        <w:t>6.8.3.1</w:t>
      </w:r>
      <w:r>
        <w:tab/>
        <w:t>Application plane</w:t>
      </w:r>
      <w:bookmarkEnd w:id="281"/>
    </w:p>
    <w:p w14:paraId="380D2681" w14:textId="77777777" w:rsidR="00C336BB" w:rsidRDefault="00C336BB" w:rsidP="00C336BB">
      <w:pPr>
        <w:pStyle w:val="Heading5"/>
      </w:pPr>
      <w:bookmarkStart w:id="282" w:name="_Toc193630517"/>
      <w:r>
        <w:t>6.8.3.1.1</w:t>
      </w:r>
      <w:r>
        <w:tab/>
        <w:t>IP connectivity function</w:t>
      </w:r>
      <w:bookmarkEnd w:id="282"/>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3" w:name="_Toc193630518"/>
      <w:r>
        <w:t>6.8.3.1.2</w:t>
      </w:r>
      <w:r>
        <w:tab/>
        <w:t>IPcon distribution function</w:t>
      </w:r>
      <w:bookmarkEnd w:id="283"/>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4" w:name="_Toc193630519"/>
      <w:r>
        <w:t>6.8.3.1.3</w:t>
      </w:r>
      <w:r>
        <w:tab/>
        <w:t>Transmission/Reception control</w:t>
      </w:r>
      <w:bookmarkEnd w:id="284"/>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5" w:name="_Toc193630520"/>
      <w:r>
        <w:t>6.8.3.2</w:t>
      </w:r>
      <w:r>
        <w:tab/>
        <w:t>Signalling control plane</w:t>
      </w:r>
      <w:bookmarkEnd w:id="285"/>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6" w:name="_Toc193630521"/>
      <w:r>
        <w:t>6.8.4</w:t>
      </w:r>
      <w:r>
        <w:tab/>
        <w:t>Reference points</w:t>
      </w:r>
      <w:bookmarkEnd w:id="286"/>
    </w:p>
    <w:p w14:paraId="6201C5C9" w14:textId="77777777" w:rsidR="00C336BB" w:rsidRDefault="00C336BB" w:rsidP="00C336BB">
      <w:pPr>
        <w:pStyle w:val="Heading4"/>
      </w:pPr>
      <w:bookmarkStart w:id="287" w:name="_Toc193630522"/>
      <w:r>
        <w:t>6.8.4.1</w:t>
      </w:r>
      <w:r>
        <w:tab/>
        <w:t>Application plane</w:t>
      </w:r>
      <w:bookmarkEnd w:id="287"/>
    </w:p>
    <w:p w14:paraId="790D87FB" w14:textId="77777777" w:rsidR="00C336BB" w:rsidRDefault="00C336BB" w:rsidP="00C336BB">
      <w:pPr>
        <w:pStyle w:val="Heading5"/>
      </w:pPr>
      <w:bookmarkStart w:id="288" w:name="_Toc193630523"/>
      <w:r>
        <w:t>6.8.4.1.1</w:t>
      </w:r>
      <w:r>
        <w:rPr>
          <w:sz w:val="24"/>
        </w:rPr>
        <w:tab/>
      </w:r>
      <w:r>
        <w:t>Reference point MCData-IPcon-1 (between the IPcon distribution function and the U-IPcon function)</w:t>
      </w:r>
      <w:bookmarkEnd w:id="288"/>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9" w:name="_Toc193630524"/>
      <w:r>
        <w:t>6.8.4.1.2</w:t>
      </w:r>
      <w:r>
        <w:tab/>
        <w:t>Reference point MCData-IPcon-2 (unicast between the U-IPcon distribution function and the U-IPcon function)</w:t>
      </w:r>
      <w:bookmarkEnd w:id="289"/>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90" w:name="_Toc193630525"/>
      <w:r>
        <w:lastRenderedPageBreak/>
        <w:t>6.8.4.1.3</w:t>
      </w:r>
      <w:r>
        <w:tab/>
        <w:t>Reference point MCData-IPcon-3 (multicast between the IPcon distribution function and the IPcon function)</w:t>
      </w:r>
      <w:bookmarkEnd w:id="290"/>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1" w:name="_Toc193630526"/>
      <w:r>
        <w:t>6.8.4.2</w:t>
      </w:r>
      <w:r>
        <w:tab/>
        <w:t>Signalling control plane</w:t>
      </w:r>
      <w:bookmarkEnd w:id="291"/>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2" w:name="_Toc424654454"/>
      <w:bookmarkStart w:id="293" w:name="_Toc428365038"/>
      <w:bookmarkStart w:id="294" w:name="_Toc433209659"/>
      <w:bookmarkStart w:id="295" w:name="_Toc445195356"/>
      <w:bookmarkStart w:id="296" w:name="_Toc445214675"/>
      <w:bookmarkStart w:id="297" w:name="_Toc445869748"/>
      <w:bookmarkStart w:id="298" w:name="_Toc446352399"/>
      <w:bookmarkStart w:id="299" w:name="_Toc446369831"/>
      <w:bookmarkStart w:id="300" w:name="_Toc446371562"/>
      <w:bookmarkStart w:id="301" w:name="_Toc448489306"/>
      <w:bookmarkStart w:id="302" w:name="_Toc458172700"/>
      <w:bookmarkStart w:id="303" w:name="_Toc458174191"/>
      <w:bookmarkStart w:id="304" w:name="_Toc193630527"/>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3CAC89E3" w14:textId="77777777" w:rsidR="00C336BB" w:rsidRDefault="00C336BB" w:rsidP="00C336BB">
      <w:pPr>
        <w:pStyle w:val="Heading2"/>
      </w:pPr>
      <w:bookmarkStart w:id="305" w:name="_Toc428365163"/>
      <w:bookmarkStart w:id="306" w:name="_Toc433209862"/>
      <w:bookmarkStart w:id="307" w:name="_Toc424654461"/>
      <w:bookmarkStart w:id="308" w:name="_Toc428365045"/>
      <w:bookmarkStart w:id="309" w:name="_Toc433209680"/>
      <w:bookmarkStart w:id="310" w:name="_Toc445195382"/>
      <w:bookmarkStart w:id="311" w:name="_Toc445869749"/>
      <w:bookmarkStart w:id="312" w:name="_Toc446352400"/>
      <w:bookmarkStart w:id="313" w:name="_Toc446369832"/>
      <w:bookmarkStart w:id="314" w:name="_Toc446371563"/>
      <w:bookmarkStart w:id="315" w:name="_Toc448489307"/>
      <w:bookmarkStart w:id="316" w:name="_Toc458172701"/>
      <w:bookmarkStart w:id="317" w:name="_Toc458174192"/>
      <w:bookmarkStart w:id="318" w:name="_Toc193630528"/>
      <w:r>
        <w:t>7.1</w:t>
      </w:r>
      <w:r>
        <w:tab/>
        <w:t>MCData service configuration</w:t>
      </w:r>
      <w:bookmarkEnd w:id="318"/>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9" w:name="_Toc193630529"/>
      <w:bookmarkEnd w:id="305"/>
      <w:bookmarkEnd w:id="306"/>
      <w:r>
        <w:t>7.2</w:t>
      </w:r>
      <w:r>
        <w:tab/>
        <w:t>Affiliation and de-affiliation to/from MCData group(s)</w:t>
      </w:r>
      <w:bookmarkEnd w:id="319"/>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20" w:name="_Toc193630530"/>
      <w:r>
        <w:lastRenderedPageBreak/>
        <w:t>7</w:t>
      </w:r>
      <w:r w:rsidRPr="008F6E2F">
        <w:t>.</w:t>
      </w:r>
      <w:r>
        <w:t>3</w:t>
      </w:r>
      <w:r w:rsidRPr="006C2C43">
        <w:tab/>
        <w:t>Use of MBMS transmission (on-network)</w:t>
      </w:r>
      <w:bookmarkEnd w:id="320"/>
    </w:p>
    <w:p w14:paraId="07B3A7A1" w14:textId="77777777" w:rsidR="00C336BB" w:rsidRPr="006C2C43" w:rsidRDefault="00C336BB" w:rsidP="00C336BB">
      <w:pPr>
        <w:pStyle w:val="Heading3"/>
      </w:pPr>
      <w:bookmarkStart w:id="321" w:name="_Toc193630531"/>
      <w:r>
        <w:t>7</w:t>
      </w:r>
      <w:r w:rsidRPr="006C2C43">
        <w:t>.</w:t>
      </w:r>
      <w:r>
        <w:t>3</w:t>
      </w:r>
      <w:r w:rsidRPr="006C2C43">
        <w:t>.1</w:t>
      </w:r>
      <w:r w:rsidRPr="006C2C43">
        <w:tab/>
        <w:t>Information flows for MBMS Transmission</w:t>
      </w:r>
      <w:bookmarkEnd w:id="321"/>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2" w:name="_Toc193630532"/>
      <w:r>
        <w:t>7</w:t>
      </w:r>
      <w:r w:rsidRPr="00AE6CC6">
        <w:t>.</w:t>
      </w:r>
      <w:r>
        <w:t>3</w:t>
      </w:r>
      <w:r w:rsidRPr="00AE6CC6">
        <w:t>.2</w:t>
      </w:r>
      <w:r w:rsidRPr="00AE6CC6">
        <w:tab/>
        <w:t xml:space="preserve">Use of </w:t>
      </w:r>
      <w:r w:rsidRPr="00AE6CC6">
        <w:rPr>
          <w:lang w:eastAsia="zh-CN"/>
        </w:rPr>
        <w:t>p</w:t>
      </w:r>
      <w:r w:rsidRPr="00AE6CC6">
        <w:t>re-established MBMS bearers</w:t>
      </w:r>
      <w:bookmarkEnd w:id="322"/>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3" w:name="_Toc193630533"/>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3"/>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4" w:name="_Toc193630534"/>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4"/>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5" w:name="_Toc193630535"/>
      <w:r>
        <w:lastRenderedPageBreak/>
        <w:t>7.3.5</w:t>
      </w:r>
      <w:r>
        <w:tab/>
        <w:t xml:space="preserve">Use of </w:t>
      </w:r>
      <w:r>
        <w:rPr>
          <w:lang w:eastAsia="zh-CN"/>
        </w:rPr>
        <w:t>MBMS user services for file distribution</w:t>
      </w:r>
      <w:bookmarkEnd w:id="325"/>
    </w:p>
    <w:p w14:paraId="00A72F06" w14:textId="77777777" w:rsidR="00C336BB" w:rsidRDefault="00C336BB" w:rsidP="00C336BB">
      <w:pPr>
        <w:pStyle w:val="Heading4"/>
        <w:rPr>
          <w:rFonts w:eastAsia="SimSun"/>
        </w:rPr>
      </w:pPr>
      <w:bookmarkStart w:id="326" w:name="_Toc193630536"/>
      <w:r>
        <w:rPr>
          <w:rFonts w:eastAsia="SimSun"/>
        </w:rPr>
        <w:t>7.3.5.1</w:t>
      </w:r>
      <w:r>
        <w:rPr>
          <w:rFonts w:eastAsia="SimSun"/>
        </w:rPr>
        <w:tab/>
        <w:t>General</w:t>
      </w:r>
      <w:bookmarkEnd w:id="326"/>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7" w:name="_Toc193630537"/>
      <w:r>
        <w:rPr>
          <w:rFonts w:eastAsia="SimSun"/>
        </w:rPr>
        <w:t>7.3.5.2</w:t>
      </w:r>
      <w:r>
        <w:rPr>
          <w:rFonts w:eastAsia="SimSun"/>
        </w:rPr>
        <w:tab/>
      </w:r>
      <w:r>
        <w:rPr>
          <w:lang w:eastAsia="zh-CN"/>
        </w:rPr>
        <w:t>Information flows for MBMS user service usage</w:t>
      </w:r>
      <w:bookmarkEnd w:id="327"/>
    </w:p>
    <w:p w14:paraId="6FB9BE28" w14:textId="77777777" w:rsidR="00C336BB" w:rsidRDefault="00C336BB" w:rsidP="00C336BB">
      <w:pPr>
        <w:pStyle w:val="Heading5"/>
        <w:rPr>
          <w:rFonts w:eastAsia="SimSun"/>
        </w:rPr>
      </w:pPr>
      <w:bookmarkStart w:id="328" w:name="_Toc193630538"/>
      <w:r>
        <w:rPr>
          <w:rFonts w:eastAsia="SimSun"/>
        </w:rPr>
        <w:t>7.3.5.2.1</w:t>
      </w:r>
      <w:r>
        <w:rPr>
          <w:rFonts w:eastAsia="SimSun"/>
        </w:rPr>
        <w:tab/>
        <w:t>MBMS user service announcement</w:t>
      </w:r>
      <w:bookmarkEnd w:id="328"/>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9" w:name="_Toc193630539"/>
      <w:r>
        <w:rPr>
          <w:rFonts w:eastAsia="SimSun"/>
        </w:rPr>
        <w:t>7.3.5.3</w:t>
      </w:r>
      <w:r>
        <w:rPr>
          <w:rFonts w:eastAsia="SimSun"/>
        </w:rPr>
        <w:tab/>
        <w:t>P</w:t>
      </w:r>
      <w:r>
        <w:t>rocedures for MBMS user service usage</w:t>
      </w:r>
      <w:bookmarkEnd w:id="329"/>
    </w:p>
    <w:p w14:paraId="12127F7E" w14:textId="77777777" w:rsidR="00C336BB" w:rsidRDefault="00C336BB" w:rsidP="00C336BB">
      <w:pPr>
        <w:pStyle w:val="Heading5"/>
      </w:pPr>
      <w:bookmarkStart w:id="330" w:name="_Toc193630540"/>
      <w:r>
        <w:rPr>
          <w:rFonts w:eastAsia="SimSun"/>
        </w:rPr>
        <w:t>7.3.5.3.1</w:t>
      </w:r>
      <w:r>
        <w:rPr>
          <w:rFonts w:eastAsia="SimSun"/>
        </w:rPr>
        <w:tab/>
      </w:r>
      <w:r>
        <w:t xml:space="preserve">Use of </w:t>
      </w:r>
      <w:r>
        <w:rPr>
          <w:lang w:eastAsia="zh-CN"/>
        </w:rPr>
        <w:t>p</w:t>
      </w:r>
      <w:r>
        <w:t>re-established MBMS user services</w:t>
      </w:r>
      <w:bookmarkEnd w:id="330"/>
    </w:p>
    <w:p w14:paraId="6AB1D0C0" w14:textId="77777777" w:rsidR="00C336BB" w:rsidRDefault="00C336BB" w:rsidP="00C336BB">
      <w:pPr>
        <w:pStyle w:val="Heading6"/>
        <w:rPr>
          <w:rFonts w:eastAsia="SimSun"/>
        </w:rPr>
      </w:pPr>
      <w:bookmarkStart w:id="331" w:name="_Toc193630541"/>
      <w:r>
        <w:rPr>
          <w:rFonts w:eastAsia="SimSun"/>
        </w:rPr>
        <w:t>7.3.5.3.1.1</w:t>
      </w:r>
      <w:r>
        <w:rPr>
          <w:rFonts w:eastAsia="SimSun"/>
        </w:rPr>
        <w:tab/>
        <w:t>General</w:t>
      </w:r>
      <w:bookmarkEnd w:id="331"/>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2" w:name="_Toc193630542"/>
      <w:r>
        <w:rPr>
          <w:rFonts w:eastAsia="SimSun"/>
        </w:rPr>
        <w:t>7.3.5.3.1.2</w:t>
      </w:r>
      <w:r>
        <w:rPr>
          <w:rFonts w:eastAsia="SimSun"/>
        </w:rPr>
        <w:tab/>
      </w:r>
      <w:r>
        <w:rPr>
          <w:rFonts w:eastAsia="SimSun"/>
          <w:lang w:eastAsia="zh-CN"/>
        </w:rPr>
        <w:t>Procedure</w:t>
      </w:r>
      <w:bookmarkEnd w:id="332"/>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9pt;height:347.85pt" o:ole="">
            <v:imagedata r:id="rId33" o:title=""/>
          </v:shape>
          <o:OLEObject Type="Embed" ProgID="Visio.Drawing.11" ShapeID="_x0000_i1035" DrawAspect="Content" ObjectID="_1804243649" r:id="rId34"/>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3"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3"/>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4" w:name="_Toc468105479"/>
      <w:bookmarkStart w:id="335" w:name="_Toc468110574"/>
      <w:bookmarkStart w:id="336" w:name="_Toc525309199"/>
      <w:bookmarkStart w:id="337" w:name="_Toc193630543"/>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7"/>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4"/>
    <w:bookmarkEnd w:id="335"/>
    <w:bookmarkEnd w:id="336"/>
    <w:p w14:paraId="54204AFE" w14:textId="77777777" w:rsidR="00C336BB" w:rsidRDefault="00C336BB" w:rsidP="00C336BB">
      <w:pPr>
        <w:pStyle w:val="TH"/>
      </w:pPr>
      <w:r>
        <w:rPr>
          <w:rFonts w:eastAsia="SimSun"/>
          <w:lang w:eastAsia="zh-CN"/>
        </w:rPr>
        <w:object w:dxaOrig="7755" w:dyaOrig="6390" w14:anchorId="21B10594">
          <v:shape id="_x0000_i1036" type="#_x0000_t75" style="width:389pt;height:319.8pt" o:ole="">
            <v:imagedata r:id="rId35" o:title=""/>
          </v:shape>
          <o:OLEObject Type="Embed" ProgID="Visio.Drawing.11" ShapeID="_x0000_i1036" DrawAspect="Content" ObjectID="_1804243650" r:id="rId36"/>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8" w:name="_Toc38385406"/>
      <w:bookmarkStart w:id="339" w:name="_Toc193630544"/>
      <w:r w:rsidRPr="00AB2012">
        <w:rPr>
          <w:rFonts w:eastAsia="SimSun"/>
        </w:rPr>
        <w:t>7.3.5.3.</w:t>
      </w:r>
      <w:r>
        <w:rPr>
          <w:rFonts w:eastAsia="SimSun"/>
        </w:rPr>
        <w:t>3</w:t>
      </w:r>
      <w:r w:rsidRPr="00AB2012">
        <w:rPr>
          <w:rFonts w:eastAsia="SimSun"/>
          <w:lang w:eastAsia="zh-CN"/>
        </w:rPr>
        <w:tab/>
      </w:r>
      <w:bookmarkEnd w:id="338"/>
      <w:r w:rsidRPr="00AB2012">
        <w:rPr>
          <w:rFonts w:eastAsia="SimSun"/>
        </w:rPr>
        <w:t>Providing stored files in the MCData content server for distribution over MBMS</w:t>
      </w:r>
      <w:bookmarkEnd w:id="339"/>
    </w:p>
    <w:p w14:paraId="0A192077" w14:textId="77777777" w:rsidR="00C336BB" w:rsidRPr="00AB2012" w:rsidRDefault="00C336BB" w:rsidP="00C336BB">
      <w:pPr>
        <w:pStyle w:val="Heading6"/>
        <w:rPr>
          <w:rFonts w:eastAsia="SimSun"/>
        </w:rPr>
      </w:pPr>
      <w:bookmarkStart w:id="340" w:name="_Toc38385404"/>
      <w:bookmarkStart w:id="341" w:name="_Toc193630545"/>
      <w:r w:rsidRPr="00AB2012">
        <w:rPr>
          <w:rFonts w:eastAsia="SimSun"/>
        </w:rPr>
        <w:t>7.3.5.3.</w:t>
      </w:r>
      <w:r>
        <w:rPr>
          <w:rFonts w:eastAsia="SimSun"/>
        </w:rPr>
        <w:t>3</w:t>
      </w:r>
      <w:r w:rsidRPr="00AB2012">
        <w:rPr>
          <w:rFonts w:eastAsia="SimSun"/>
        </w:rPr>
        <w:t>.1</w:t>
      </w:r>
      <w:r w:rsidRPr="00AB2012">
        <w:rPr>
          <w:rFonts w:eastAsia="SimSun"/>
        </w:rPr>
        <w:tab/>
        <w:t>General</w:t>
      </w:r>
      <w:bookmarkEnd w:id="340"/>
      <w:bookmarkEnd w:id="341"/>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2" w:name="_Toc38385405"/>
      <w:bookmarkStart w:id="343" w:name="_Toc193630546"/>
      <w:r w:rsidRPr="00AB2012">
        <w:rPr>
          <w:rFonts w:eastAsia="SimSun"/>
        </w:rPr>
        <w:t>7.3.5.3.</w:t>
      </w:r>
      <w:r>
        <w:rPr>
          <w:rFonts w:eastAsia="SimSun"/>
        </w:rPr>
        <w:t>3</w:t>
      </w:r>
      <w:r w:rsidRPr="00AB2012">
        <w:rPr>
          <w:rFonts w:eastAsia="SimSun"/>
        </w:rPr>
        <w:t>.2</w:t>
      </w:r>
      <w:r w:rsidRPr="00AB2012">
        <w:rPr>
          <w:rFonts w:eastAsia="SimSun"/>
        </w:rPr>
        <w:tab/>
      </w:r>
      <w:bookmarkEnd w:id="342"/>
      <w:r w:rsidRPr="00AB2012">
        <w:rPr>
          <w:rFonts w:eastAsia="SimSun"/>
        </w:rPr>
        <w:t xml:space="preserve">File fetching by the </w:t>
      </w:r>
      <w:r w:rsidRPr="00AB2012">
        <w:rPr>
          <w:rFonts w:eastAsia="SimSun"/>
          <w:lang w:eastAsia="zh-CN"/>
        </w:rPr>
        <w:t>MCData server</w:t>
      </w:r>
      <w:bookmarkEnd w:id="343"/>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2.1pt;height:291.25pt" o:ole="">
            <v:imagedata r:id="rId37" o:title=""/>
          </v:shape>
          <o:OLEObject Type="Embed" ProgID="Visio.Drawing.11" ShapeID="_x0000_i1037" DrawAspect="Content" ObjectID="_1804243651" r:id="rId38"/>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4" w:name="_Toc193630547"/>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4"/>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39.95pt;height:248.25pt" o:ole="">
            <v:imagedata r:id="rId39" o:title=""/>
          </v:shape>
          <o:OLEObject Type="Embed" ProgID="Visio.Drawing.11" ShapeID="_x0000_i1038" DrawAspect="Content" ObjectID="_1804243652" r:id="rId40"/>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5" w:name="_Toc91749833"/>
      <w:bookmarkStart w:id="346" w:name="_Toc98840502"/>
      <w:bookmarkStart w:id="347" w:name="_Toc193630548"/>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5"/>
      <w:bookmarkEnd w:id="346"/>
      <w:bookmarkEnd w:id="347"/>
    </w:p>
    <w:p w14:paraId="3C3BABA5" w14:textId="77777777" w:rsidR="00F076AE" w:rsidRDefault="00F076AE" w:rsidP="00F076AE">
      <w:pPr>
        <w:pStyle w:val="Heading4"/>
      </w:pPr>
      <w:bookmarkStart w:id="348" w:name="_Toc193630549"/>
      <w:r>
        <w:rPr>
          <w:lang w:eastAsia="zh-CN"/>
        </w:rPr>
        <w:t>7.3.6</w:t>
      </w:r>
      <w:r>
        <w:rPr>
          <w:rFonts w:hint="eastAsia"/>
        </w:rPr>
        <w:t>.</w:t>
      </w:r>
      <w:r>
        <w:t>1</w:t>
      </w:r>
      <w:r>
        <w:rPr>
          <w:rFonts w:hint="eastAsia"/>
        </w:rPr>
        <w:tab/>
      </w:r>
      <w:r>
        <w:t>General</w:t>
      </w:r>
      <w:bookmarkEnd w:id="348"/>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9" w:name="_Toc193630550"/>
      <w:r>
        <w:rPr>
          <w:lang w:eastAsia="zh-CN"/>
        </w:rPr>
        <w:lastRenderedPageBreak/>
        <w:t>7.3.6</w:t>
      </w:r>
      <w:r>
        <w:rPr>
          <w:lang w:val="en-US"/>
        </w:rPr>
        <w:t>.2</w:t>
      </w:r>
      <w:r w:rsidRPr="00C205C9">
        <w:rPr>
          <w:lang w:val="en-US"/>
        </w:rPr>
        <w:tab/>
        <w:t>Procedure</w:t>
      </w:r>
      <w:bookmarkEnd w:id="349"/>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50" w:name="_Toc193630551"/>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50"/>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4.6pt;height:263.2pt" o:ole="">
            <v:imagedata r:id="rId41" o:title=""/>
          </v:shape>
          <o:OLEObject Type="Embed" ProgID="Visio.Drawing.15" ShapeID="_x0000_i1039" DrawAspect="Content" ObjectID="_1804243653" r:id="rId42"/>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1" w:name="_Toc193630552"/>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1"/>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4.95pt;height:218.8pt" o:ole="">
            <v:imagedata r:id="rId43" o:title=""/>
          </v:shape>
          <o:OLEObject Type="Embed" ProgID="Visio.Drawing.15" ShapeID="_x0000_i1040" DrawAspect="Content" ObjectID="_1804243654" r:id="rId44"/>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2" w:name="_Toc193630553"/>
      <w:r>
        <w:rPr>
          <w:lang w:eastAsia="zh-CN"/>
        </w:rPr>
        <w:t>7</w:t>
      </w:r>
      <w:r>
        <w:t>.</w:t>
      </w:r>
      <w:r>
        <w:rPr>
          <w:lang w:eastAsia="zh-CN"/>
        </w:rPr>
        <w:t>4</w:t>
      </w:r>
      <w:r>
        <w:tab/>
      </w:r>
      <w:bookmarkEnd w:id="307"/>
      <w:bookmarkEnd w:id="308"/>
      <w:bookmarkEnd w:id="309"/>
      <w:bookmarkEnd w:id="310"/>
      <w:bookmarkEnd w:id="311"/>
      <w:bookmarkEnd w:id="312"/>
      <w:bookmarkEnd w:id="313"/>
      <w:bookmarkEnd w:id="314"/>
      <w:bookmarkEnd w:id="315"/>
      <w:bookmarkEnd w:id="316"/>
      <w:bookmarkEnd w:id="317"/>
      <w:r>
        <w:rPr>
          <w:lang w:eastAsia="zh-CN"/>
        </w:rPr>
        <w:t>Short data service</w:t>
      </w:r>
      <w:bookmarkEnd w:id="352"/>
    </w:p>
    <w:p w14:paraId="0AEF8FB7" w14:textId="77777777" w:rsidR="00C336BB" w:rsidRDefault="00C336BB" w:rsidP="00C336BB">
      <w:pPr>
        <w:pStyle w:val="Heading3"/>
      </w:pPr>
      <w:bookmarkStart w:id="353" w:name="_Toc424654462"/>
      <w:bookmarkStart w:id="354" w:name="_Toc428365046"/>
      <w:bookmarkStart w:id="355" w:name="_Toc433209681"/>
      <w:bookmarkStart w:id="356" w:name="_Toc445463694"/>
      <w:bookmarkStart w:id="357" w:name="_Toc446352401"/>
      <w:bookmarkStart w:id="358" w:name="_Toc446369833"/>
      <w:bookmarkStart w:id="359" w:name="_Toc446371564"/>
      <w:bookmarkStart w:id="360" w:name="_Toc448489308"/>
      <w:bookmarkStart w:id="361" w:name="_Toc458172702"/>
      <w:bookmarkStart w:id="362" w:name="_Toc458174193"/>
      <w:bookmarkStart w:id="363" w:name="_Toc424654473"/>
      <w:bookmarkStart w:id="364" w:name="_Toc428365060"/>
      <w:bookmarkStart w:id="365" w:name="_Toc433209702"/>
      <w:bookmarkStart w:id="366" w:name="_Toc445195408"/>
      <w:bookmarkStart w:id="367" w:name="_Toc193630554"/>
      <w:r>
        <w:rPr>
          <w:lang w:eastAsia="zh-CN"/>
        </w:rPr>
        <w:t>7</w:t>
      </w:r>
      <w:r>
        <w:t>.</w:t>
      </w:r>
      <w:r>
        <w:rPr>
          <w:lang w:eastAsia="zh-CN"/>
        </w:rPr>
        <w:t>4</w:t>
      </w:r>
      <w:r>
        <w:t>.1</w:t>
      </w:r>
      <w:r>
        <w:tab/>
        <w:t>General</w:t>
      </w:r>
      <w:bookmarkEnd w:id="353"/>
      <w:bookmarkEnd w:id="354"/>
      <w:bookmarkEnd w:id="355"/>
      <w:bookmarkEnd w:id="356"/>
      <w:bookmarkEnd w:id="357"/>
      <w:bookmarkEnd w:id="358"/>
      <w:bookmarkEnd w:id="359"/>
      <w:bookmarkEnd w:id="360"/>
      <w:bookmarkEnd w:id="361"/>
      <w:bookmarkEnd w:id="362"/>
      <w:bookmarkEnd w:id="367"/>
    </w:p>
    <w:p w14:paraId="23691FC5" w14:textId="77777777" w:rsidR="00C336BB" w:rsidRDefault="00C336BB" w:rsidP="00C336BB">
      <w:pPr>
        <w:rPr>
          <w:lang w:eastAsia="zh-CN"/>
        </w:rPr>
      </w:pPr>
      <w:bookmarkStart w:id="368" w:name="_Toc433209682"/>
      <w:bookmarkStart w:id="369" w:name="_Toc445463695"/>
      <w:bookmarkStart w:id="370" w:name="_Toc446352402"/>
      <w:bookmarkStart w:id="371" w:name="_Toc446369834"/>
      <w:bookmarkStart w:id="372" w:name="_Toc446371565"/>
      <w:bookmarkStart w:id="373" w:name="_Toc424758301"/>
      <w:bookmarkStart w:id="374" w:name="_Toc424654463"/>
      <w:bookmarkStart w:id="375"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6" w:name="_Toc193630555"/>
      <w:r>
        <w:rPr>
          <w:lang w:eastAsia="zh-CN"/>
        </w:rPr>
        <w:t>7.4.2</w:t>
      </w:r>
      <w:r>
        <w:rPr>
          <w:lang w:eastAsia="zh-CN"/>
        </w:rPr>
        <w:tab/>
        <w:t>Short data service for on-network</w:t>
      </w:r>
      <w:bookmarkEnd w:id="376"/>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7" w:name="_Toc448489309"/>
      <w:bookmarkStart w:id="378" w:name="_Toc458172703"/>
      <w:bookmarkStart w:id="379" w:name="_Toc458174194"/>
      <w:bookmarkStart w:id="380" w:name="_Toc193630556"/>
      <w:r>
        <w:rPr>
          <w:lang w:eastAsia="zh-CN"/>
        </w:rPr>
        <w:t>7</w:t>
      </w:r>
      <w:r>
        <w:t>.</w:t>
      </w:r>
      <w:r>
        <w:rPr>
          <w:lang w:eastAsia="zh-CN"/>
        </w:rPr>
        <w:t>4</w:t>
      </w:r>
      <w:r>
        <w:t>.2.1</w:t>
      </w:r>
      <w:r>
        <w:tab/>
        <w:t xml:space="preserve">Information flows for </w:t>
      </w:r>
      <w:bookmarkEnd w:id="368"/>
      <w:bookmarkEnd w:id="369"/>
      <w:bookmarkEnd w:id="370"/>
      <w:bookmarkEnd w:id="371"/>
      <w:bookmarkEnd w:id="372"/>
      <w:bookmarkEnd w:id="377"/>
      <w:bookmarkEnd w:id="378"/>
      <w:bookmarkEnd w:id="379"/>
      <w:r>
        <w:rPr>
          <w:lang w:eastAsia="zh-CN"/>
        </w:rPr>
        <w:t>short data service</w:t>
      </w:r>
      <w:bookmarkEnd w:id="380"/>
    </w:p>
    <w:p w14:paraId="72085256" w14:textId="77777777" w:rsidR="00C336BB" w:rsidRDefault="00C336BB" w:rsidP="00C336BB">
      <w:pPr>
        <w:pStyle w:val="Heading5"/>
        <w:rPr>
          <w:rFonts w:eastAsia="SimSun"/>
          <w:b/>
          <w:bCs/>
          <w:i/>
          <w:iCs/>
        </w:rPr>
      </w:pPr>
      <w:bookmarkStart w:id="381" w:name="_Toc433209683"/>
      <w:bookmarkStart w:id="382" w:name="_Toc193630557"/>
      <w:bookmarkEnd w:id="373"/>
      <w:r w:rsidRPr="003354E6">
        <w:rPr>
          <w:rFonts w:eastAsia="SimSun"/>
        </w:rPr>
        <w:t>7.4.2.1.1</w:t>
      </w:r>
      <w:r w:rsidRPr="003354E6">
        <w:rPr>
          <w:rFonts w:eastAsia="SimSun"/>
        </w:rPr>
        <w:tab/>
      </w:r>
      <w:r>
        <w:rPr>
          <w:rFonts w:eastAsia="SimSun"/>
        </w:rPr>
        <w:t>MCData standalone data request</w:t>
      </w:r>
      <w:bookmarkEnd w:id="382"/>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6F80DF5A" w:rsidR="00C336BB" w:rsidRDefault="00C336BB" w:rsidP="00DA72C9">
            <w:pPr>
              <w:pStyle w:val="TAN"/>
            </w:pPr>
            <w:r w:rsidRPr="002C7CB4">
              <w:t>NOTE</w:t>
            </w:r>
            <w:r>
              <w:t> 1</w:t>
            </w:r>
            <w:r w:rsidRPr="002C7CB4">
              <w:t>:</w:t>
            </w:r>
            <w:r w:rsidRPr="002C7CB4">
              <w:tab/>
            </w:r>
            <w:r w:rsidR="00C6772A" w:rsidRPr="00C6772A">
              <w:t>At least one identity</w:t>
            </w:r>
            <w:r w:rsidR="00C6772A">
              <w:t xml:space="preserve"> shall </w:t>
            </w:r>
            <w:r>
              <w:t>be present</w:t>
            </w:r>
            <w:r>
              <w:rPr>
                <w:lang w:val="en-IN"/>
              </w:rPr>
              <w:t>.</w:t>
            </w:r>
            <w:r w:rsidR="00C6772A" w:rsidRPr="00C6772A">
              <w:rPr>
                <w:lang w:val="en-IN"/>
              </w:rPr>
              <w:t xml:space="preserve"> 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B2412F" w14:paraId="48DFDBC7" w14:textId="77777777" w:rsidTr="00DA72C9">
        <w:trPr>
          <w:jc w:val="center"/>
        </w:trPr>
        <w:tc>
          <w:tcPr>
            <w:tcW w:w="3042" w:type="dxa"/>
            <w:tcBorders>
              <w:top w:val="single" w:sz="4" w:space="0" w:color="000000"/>
              <w:left w:val="single" w:sz="4" w:space="0" w:color="000000"/>
              <w:bottom w:val="single" w:sz="4" w:space="0" w:color="000000"/>
              <w:right w:val="nil"/>
            </w:tcBorders>
          </w:tcPr>
          <w:p w14:paraId="1FA6C913" w14:textId="196A119F" w:rsidR="00B2412F" w:rsidRDefault="00B2412F" w:rsidP="00B2412F">
            <w:pPr>
              <w:pStyle w:val="TAL"/>
            </w:pPr>
            <w:r w:rsidRPr="00141C08">
              <w:t>Object Identifier</w:t>
            </w:r>
          </w:p>
        </w:tc>
        <w:tc>
          <w:tcPr>
            <w:tcW w:w="993" w:type="dxa"/>
            <w:tcBorders>
              <w:top w:val="single" w:sz="4" w:space="0" w:color="000000"/>
              <w:left w:val="single" w:sz="4" w:space="0" w:color="000000"/>
              <w:bottom w:val="single" w:sz="4" w:space="0" w:color="000000"/>
              <w:right w:val="nil"/>
            </w:tcBorders>
          </w:tcPr>
          <w:p w14:paraId="5C7CA2AF" w14:textId="1532AEB2" w:rsidR="00B2412F" w:rsidRDefault="00B2412F" w:rsidP="00B2412F">
            <w:pPr>
              <w:pStyle w:val="TAL"/>
            </w:pPr>
            <w:r w:rsidRPr="00141C08">
              <w:t>O</w:t>
            </w:r>
          </w:p>
        </w:tc>
        <w:tc>
          <w:tcPr>
            <w:tcW w:w="4605" w:type="dxa"/>
            <w:tcBorders>
              <w:top w:val="single" w:sz="4" w:space="0" w:color="000000"/>
              <w:left w:val="single" w:sz="4" w:space="0" w:color="000000"/>
              <w:bottom w:val="single" w:sz="4" w:space="0" w:color="000000"/>
              <w:right w:val="single" w:sz="4" w:space="0" w:color="000000"/>
            </w:tcBorders>
          </w:tcPr>
          <w:p w14:paraId="347A0A09" w14:textId="5464A367" w:rsidR="00B2412F" w:rsidRDefault="00B2412F" w:rsidP="00B2412F">
            <w:pPr>
              <w:pStyle w:val="TAL"/>
            </w:pPr>
            <w:r w:rsidRPr="00141C08">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3" w:name="_Toc193630558"/>
      <w:r w:rsidRPr="003354E6">
        <w:rPr>
          <w:rFonts w:eastAsia="SimSun"/>
        </w:rPr>
        <w:t>7.4.2.1.</w:t>
      </w:r>
      <w:r>
        <w:rPr>
          <w:rFonts w:eastAsia="SimSun"/>
        </w:rPr>
        <w:t>2</w:t>
      </w:r>
      <w:r w:rsidRPr="003354E6">
        <w:rPr>
          <w:rFonts w:eastAsia="SimSun"/>
        </w:rPr>
        <w:tab/>
      </w:r>
      <w:r>
        <w:rPr>
          <w:rFonts w:eastAsia="SimSun"/>
        </w:rPr>
        <w:t>MCData data disposition notification</w:t>
      </w:r>
      <w:bookmarkEnd w:id="383"/>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4" w:name="_Toc193630559"/>
      <w:r w:rsidRPr="003354E6">
        <w:rPr>
          <w:rFonts w:eastAsia="SimSun"/>
        </w:rPr>
        <w:t>7.4.2.1.</w:t>
      </w:r>
      <w:r>
        <w:rPr>
          <w:rFonts w:eastAsia="SimSun"/>
        </w:rPr>
        <w:t>3</w:t>
      </w:r>
      <w:r w:rsidRPr="003354E6">
        <w:rPr>
          <w:rFonts w:eastAsia="SimSun"/>
        </w:rPr>
        <w:tab/>
      </w:r>
      <w:r>
        <w:rPr>
          <w:rFonts w:eastAsia="SimSun"/>
        </w:rPr>
        <w:t>MCData standalone session data request</w:t>
      </w:r>
      <w:bookmarkEnd w:id="384"/>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36493BF" w:rsidR="00C336BB" w:rsidRDefault="00C336BB" w:rsidP="00DA72C9">
            <w:pPr>
              <w:pStyle w:val="TAN"/>
            </w:pPr>
            <w:r w:rsidRPr="002C7CB4">
              <w:t>NOTE</w:t>
            </w:r>
            <w:r>
              <w:t> 1</w:t>
            </w:r>
            <w:r w:rsidRPr="002C7CB4">
              <w:t>:</w:t>
            </w:r>
            <w:r w:rsidRPr="002C7CB4">
              <w:tab/>
            </w:r>
            <w:r w:rsidR="00C6772A" w:rsidRPr="00C6772A">
              <w:t xml:space="preserve">At least one identity </w:t>
            </w:r>
            <w:r w:rsidR="00C6772A">
              <w:t xml:space="preserve">shall </w:t>
            </w:r>
            <w:r>
              <w:t>be present.</w:t>
            </w:r>
            <w:r w:rsidR="00C6772A" w:rsidRPr="00C6772A">
              <w:t xml:space="preserve"> 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5" w:name="_Toc193630560"/>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5"/>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6" w:name="_Toc193630561"/>
      <w:r w:rsidRPr="003354E6">
        <w:rPr>
          <w:rFonts w:eastAsia="SimSun"/>
        </w:rPr>
        <w:t>7.4.2.1.</w:t>
      </w:r>
      <w:r>
        <w:rPr>
          <w:rFonts w:eastAsia="SimSun"/>
        </w:rPr>
        <w:t>5</w:t>
      </w:r>
      <w:r w:rsidRPr="003354E6">
        <w:rPr>
          <w:rFonts w:eastAsia="SimSun"/>
        </w:rPr>
        <w:tab/>
      </w:r>
      <w:r>
        <w:rPr>
          <w:rFonts w:eastAsia="SimSun"/>
        </w:rPr>
        <w:t>MCData session data request</w:t>
      </w:r>
      <w:bookmarkEnd w:id="386"/>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2B556378" w:rsidR="00C336BB" w:rsidRDefault="00C336BB" w:rsidP="00DA72C9">
            <w:pPr>
              <w:pStyle w:val="TAN"/>
            </w:pPr>
            <w:r w:rsidRPr="002C7CB4">
              <w:t>NOTE</w:t>
            </w:r>
            <w:r>
              <w:t> 1</w:t>
            </w:r>
            <w:r w:rsidRPr="002C7CB4">
              <w:t>:</w:t>
            </w:r>
            <w:r w:rsidRPr="002C7CB4">
              <w:tab/>
            </w:r>
            <w:r w:rsidR="00C6772A" w:rsidRPr="00C6772A">
              <w:t>At least one identity</w:t>
            </w:r>
            <w:r w:rsidR="00C6772A">
              <w:t xml:space="preserve"> shall </w:t>
            </w:r>
            <w:r>
              <w:t>be present.</w:t>
            </w:r>
            <w:r w:rsidR="00C6772A" w:rsidRPr="00C6772A">
              <w:t xml:space="preserve"> 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7" w:name="_Toc193630562"/>
      <w:r w:rsidRPr="003354E6">
        <w:rPr>
          <w:rFonts w:eastAsia="SimSun"/>
        </w:rPr>
        <w:t>7.4.2.1.</w:t>
      </w:r>
      <w:r>
        <w:rPr>
          <w:rFonts w:eastAsia="SimSun"/>
        </w:rPr>
        <w:t>6</w:t>
      </w:r>
      <w:r w:rsidRPr="003354E6">
        <w:rPr>
          <w:rFonts w:eastAsia="SimSun"/>
        </w:rPr>
        <w:tab/>
      </w:r>
      <w:r>
        <w:rPr>
          <w:rFonts w:eastAsia="SimSun"/>
        </w:rPr>
        <w:t>MCData session data response</w:t>
      </w:r>
      <w:bookmarkEnd w:id="387"/>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8" w:name="_Toc193630563"/>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8"/>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9" w:name="_Toc193630564"/>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90" w:name="_Toc193630565"/>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90"/>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1" w:name="_Toc193630566"/>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1"/>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2" w:name="_Toc193630567"/>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2"/>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3" w:name="_Toc193630568"/>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3"/>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4" w:name="_Toc193630569"/>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4"/>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5" w:name="_Toc193630570"/>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5"/>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6" w:name="_Toc193630571"/>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6"/>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7" w:name="_Toc193630572"/>
      <w:r w:rsidRPr="003354E6">
        <w:rPr>
          <w:rFonts w:eastAsia="SimSun"/>
        </w:rPr>
        <w:t>7.4.2.1.</w:t>
      </w:r>
      <w:r>
        <w:rPr>
          <w:rFonts w:eastAsia="SimSun"/>
        </w:rPr>
        <w:t>15</w:t>
      </w:r>
      <w:r w:rsidRPr="003354E6">
        <w:rPr>
          <w:rFonts w:eastAsia="SimSun"/>
        </w:rPr>
        <w:tab/>
      </w:r>
      <w:r>
        <w:rPr>
          <w:rFonts w:eastAsia="SimSun"/>
        </w:rPr>
        <w:t>MCData group data response</w:t>
      </w:r>
      <w:bookmarkEnd w:id="397"/>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8" w:name="_Toc193630573"/>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8"/>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9" w:name="_Toc193630574"/>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9"/>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400" w:name="_Toc193630575"/>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400"/>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1" w:name="_Toc193630576"/>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1"/>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2" w:name="_Toc433209742"/>
      <w:bookmarkStart w:id="403" w:name="_Toc460616014"/>
      <w:bookmarkStart w:id="404" w:name="_Toc460616875"/>
      <w:bookmarkStart w:id="405" w:name="_Toc11744156"/>
      <w:bookmarkStart w:id="406" w:name="_Toc193630577"/>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2"/>
      <w:bookmarkEnd w:id="403"/>
      <w:bookmarkEnd w:id="404"/>
      <w:bookmarkEnd w:id="405"/>
      <w:bookmarkEnd w:id="406"/>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7" w:name="_Toc446052904"/>
      <w:bookmarkStart w:id="408" w:name="_Toc460616015"/>
      <w:bookmarkStart w:id="409" w:name="_Toc460616876"/>
      <w:bookmarkStart w:id="410" w:name="_Toc11744157"/>
      <w:bookmarkStart w:id="411" w:name="_Toc193630578"/>
      <w:r w:rsidRPr="003354E6">
        <w:rPr>
          <w:rFonts w:eastAsia="SimSun"/>
        </w:rPr>
        <w:t>7.4.2.1.</w:t>
      </w:r>
      <w:r>
        <w:rPr>
          <w:rFonts w:eastAsia="SimSun"/>
        </w:rPr>
        <w:t>21</w:t>
      </w:r>
      <w:r w:rsidRPr="00AB5FED">
        <w:tab/>
      </w:r>
      <w:bookmarkEnd w:id="407"/>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8"/>
      <w:bookmarkEnd w:id="409"/>
      <w:bookmarkEnd w:id="410"/>
      <w:bookmarkEnd w:id="411"/>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2" w:name="_Toc45530999"/>
      <w:bookmarkStart w:id="413" w:name="_Toc193630579"/>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2"/>
      <w:bookmarkEnd w:id="413"/>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4" w:name="_Toc193630580"/>
      <w:r>
        <w:rPr>
          <w:lang w:eastAsia="zh-CN"/>
        </w:rPr>
        <w:t>7</w:t>
      </w:r>
      <w:r>
        <w:t>.</w:t>
      </w:r>
      <w:r>
        <w:rPr>
          <w:lang w:eastAsia="zh-CN"/>
        </w:rPr>
        <w:t>4</w:t>
      </w:r>
      <w:r>
        <w:t>.2.2</w:t>
      </w:r>
      <w:r>
        <w:tab/>
      </w:r>
      <w:r>
        <w:rPr>
          <w:lang w:eastAsia="zh-CN"/>
        </w:rPr>
        <w:t>One-to-one standalone short data service using signalling control plane</w:t>
      </w:r>
      <w:bookmarkEnd w:id="414"/>
    </w:p>
    <w:p w14:paraId="1B4275E5" w14:textId="77777777" w:rsidR="00C336BB" w:rsidRDefault="00C336BB" w:rsidP="00C336BB">
      <w:pPr>
        <w:pStyle w:val="Heading5"/>
        <w:rPr>
          <w:lang w:eastAsia="zh-CN"/>
        </w:rPr>
      </w:pPr>
      <w:bookmarkStart w:id="415" w:name="_Toc193630581"/>
      <w:r>
        <w:rPr>
          <w:lang w:eastAsia="zh-CN"/>
        </w:rPr>
        <w:t>7</w:t>
      </w:r>
      <w:r>
        <w:t>.</w:t>
      </w:r>
      <w:r>
        <w:rPr>
          <w:lang w:eastAsia="zh-CN"/>
        </w:rPr>
        <w:t>4</w:t>
      </w:r>
      <w:r>
        <w:t>.2.2.</w:t>
      </w:r>
      <w:r>
        <w:rPr>
          <w:rFonts w:hint="eastAsia"/>
          <w:lang w:eastAsia="zh-CN"/>
        </w:rPr>
        <w:t>1</w:t>
      </w:r>
      <w:r>
        <w:tab/>
      </w:r>
      <w:r>
        <w:rPr>
          <w:rFonts w:hint="eastAsia"/>
          <w:lang w:eastAsia="zh-CN"/>
        </w:rPr>
        <w:t>General</w:t>
      </w:r>
      <w:bookmarkEnd w:id="415"/>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6" w:name="_Toc193630582"/>
      <w:r>
        <w:rPr>
          <w:lang w:eastAsia="zh-CN"/>
        </w:rPr>
        <w:t>7.4</w:t>
      </w:r>
      <w:r>
        <w:t>.2.2.</w:t>
      </w:r>
      <w:r>
        <w:rPr>
          <w:rFonts w:hint="eastAsia"/>
          <w:lang w:eastAsia="zh-CN"/>
        </w:rPr>
        <w:t>2</w:t>
      </w:r>
      <w:r>
        <w:tab/>
      </w:r>
      <w:r>
        <w:rPr>
          <w:rFonts w:hint="eastAsia"/>
          <w:lang w:eastAsia="zh-CN"/>
        </w:rPr>
        <w:t>Procedure</w:t>
      </w:r>
      <w:bookmarkEnd w:id="416"/>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5.9pt;height:253.4pt" o:ole="">
            <v:imagedata r:id="rId45" o:title=""/>
          </v:shape>
          <o:OLEObject Type="Embed" ProgID="Visio.Drawing.15" ShapeID="_x0000_i1041" DrawAspect="Content" ObjectID="_1804243655" r:id="rId46"/>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7" w:name="_Hlk5893861"/>
      <w:r w:rsidRPr="00E31BAA">
        <w:t xml:space="preserve"> </w:t>
      </w:r>
      <w:r>
        <w:t>MCData user at MCData client 1 may include a functional alias within the SDS data transfer</w:t>
      </w:r>
      <w:bookmarkEnd w:id="417"/>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8" w:name="_Toc445463708"/>
      <w:bookmarkStart w:id="419" w:name="_Toc446352415"/>
      <w:bookmarkStart w:id="420" w:name="_Toc446369847"/>
      <w:bookmarkStart w:id="421" w:name="_Toc446371578"/>
      <w:bookmarkStart w:id="422" w:name="_Toc448489310"/>
      <w:bookmarkStart w:id="423" w:name="_Toc458172704"/>
      <w:bookmarkStart w:id="424" w:name="_Toc458174195"/>
      <w:bookmarkStart w:id="425" w:name="_Toc193630583"/>
      <w:r>
        <w:rPr>
          <w:lang w:eastAsia="zh-CN"/>
        </w:rPr>
        <w:t>7.4</w:t>
      </w:r>
      <w:r>
        <w:t>.2.3</w:t>
      </w:r>
      <w:r>
        <w:tab/>
        <w:t xml:space="preserve">One-to-one standalone </w:t>
      </w:r>
      <w:r>
        <w:rPr>
          <w:lang w:eastAsia="zh-CN"/>
        </w:rPr>
        <w:t>short data service using media plane</w:t>
      </w:r>
      <w:bookmarkEnd w:id="425"/>
    </w:p>
    <w:p w14:paraId="3362D653" w14:textId="77777777" w:rsidR="00C336BB" w:rsidRDefault="00C336BB" w:rsidP="00C336BB">
      <w:pPr>
        <w:pStyle w:val="Heading5"/>
        <w:rPr>
          <w:lang w:eastAsia="zh-CN"/>
        </w:rPr>
      </w:pPr>
      <w:bookmarkStart w:id="426" w:name="_Toc193630584"/>
      <w:r>
        <w:rPr>
          <w:lang w:eastAsia="zh-CN"/>
        </w:rPr>
        <w:t>7.4</w:t>
      </w:r>
      <w:r>
        <w:t>.2.3.</w:t>
      </w:r>
      <w:r>
        <w:rPr>
          <w:rFonts w:hint="eastAsia"/>
          <w:lang w:eastAsia="zh-CN"/>
        </w:rPr>
        <w:t>1</w:t>
      </w:r>
      <w:r>
        <w:tab/>
      </w:r>
      <w:r>
        <w:rPr>
          <w:rFonts w:hint="eastAsia"/>
          <w:lang w:eastAsia="zh-CN"/>
        </w:rPr>
        <w:t>General</w:t>
      </w:r>
      <w:bookmarkEnd w:id="426"/>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7" w:name="_Toc193630585"/>
      <w:r>
        <w:rPr>
          <w:lang w:eastAsia="zh-CN"/>
        </w:rPr>
        <w:lastRenderedPageBreak/>
        <w:t>7.4.2.3</w:t>
      </w:r>
      <w:r>
        <w:t>.</w:t>
      </w:r>
      <w:r>
        <w:rPr>
          <w:rFonts w:hint="eastAsia"/>
          <w:lang w:eastAsia="zh-CN"/>
        </w:rPr>
        <w:t>2</w:t>
      </w:r>
      <w:r>
        <w:tab/>
      </w:r>
      <w:r>
        <w:rPr>
          <w:rFonts w:hint="eastAsia"/>
          <w:lang w:eastAsia="zh-CN"/>
        </w:rPr>
        <w:t>Procedure</w:t>
      </w:r>
      <w:bookmarkEnd w:id="427"/>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4.05pt;height:335.2pt" o:ole="">
            <v:imagedata r:id="rId47" o:title=""/>
          </v:shape>
          <o:OLEObject Type="Embed" ProgID="Visio.Drawing.15" ShapeID="_x0000_i1042" DrawAspect="Content" ObjectID="_1804243656" r:id="rId48"/>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8" w:name="_Hlk13669885"/>
      <w:r>
        <w:rPr>
          <w:lang w:val="en-US"/>
        </w:rPr>
        <w:t>NOTE 4:</w:t>
      </w:r>
      <w:r>
        <w:rPr>
          <w:lang w:val="en-US"/>
        </w:rPr>
        <w:tab/>
        <w:t>MCData client 2 corresponds to the MCData user(s) after resolution of the functional alias.</w:t>
      </w:r>
      <w:bookmarkEnd w:id="428"/>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9" w:name="_Toc193630586"/>
      <w:r>
        <w:t>7.4</w:t>
      </w:r>
      <w:r w:rsidRPr="00092ACA">
        <w:t>.</w:t>
      </w:r>
      <w:r>
        <w:t>2.4</w:t>
      </w:r>
      <w:r w:rsidRPr="00092ACA">
        <w:tab/>
      </w:r>
      <w:r>
        <w:t>One-to-one short data</w:t>
      </w:r>
      <w:r w:rsidRPr="00092ACA">
        <w:t xml:space="preserve"> </w:t>
      </w:r>
      <w:r>
        <w:t xml:space="preserve">service </w:t>
      </w:r>
      <w:r w:rsidRPr="00092ACA">
        <w:t>session</w:t>
      </w:r>
      <w:bookmarkEnd w:id="429"/>
    </w:p>
    <w:p w14:paraId="08E12DA2" w14:textId="77777777" w:rsidR="00C336BB" w:rsidRDefault="00C336BB" w:rsidP="00C336BB">
      <w:pPr>
        <w:pStyle w:val="Heading5"/>
        <w:rPr>
          <w:lang w:eastAsia="zh-CN"/>
        </w:rPr>
      </w:pPr>
      <w:bookmarkStart w:id="430" w:name="_Toc193630587"/>
      <w:r>
        <w:rPr>
          <w:lang w:eastAsia="zh-CN"/>
        </w:rPr>
        <w:t>7.4.2</w:t>
      </w:r>
      <w:r>
        <w:t>.</w:t>
      </w:r>
      <w:r>
        <w:rPr>
          <w:lang w:eastAsia="zh-CN"/>
        </w:rPr>
        <w:t>4.1</w:t>
      </w:r>
      <w:r>
        <w:tab/>
      </w:r>
      <w:r>
        <w:rPr>
          <w:rFonts w:hint="eastAsia"/>
          <w:lang w:eastAsia="zh-CN"/>
        </w:rPr>
        <w:t>General</w:t>
      </w:r>
      <w:bookmarkEnd w:id="430"/>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1" w:name="_Toc193630588"/>
      <w:r>
        <w:rPr>
          <w:lang w:eastAsia="zh-CN"/>
        </w:rPr>
        <w:t>7.4.2</w:t>
      </w:r>
      <w:r>
        <w:t>.</w:t>
      </w:r>
      <w:r>
        <w:rPr>
          <w:lang w:eastAsia="zh-CN"/>
        </w:rPr>
        <w:t>4.2</w:t>
      </w:r>
      <w:r>
        <w:tab/>
      </w:r>
      <w:r>
        <w:rPr>
          <w:rFonts w:hint="eastAsia"/>
          <w:lang w:eastAsia="zh-CN"/>
        </w:rPr>
        <w:t>Procedure</w:t>
      </w:r>
      <w:bookmarkEnd w:id="431"/>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4.05pt;height:347.85pt" o:ole="">
            <v:imagedata r:id="rId49" o:title=""/>
          </v:shape>
          <o:OLEObject Type="Embed" ProgID="Visio.Drawing.15" ShapeID="_x0000_i1043" DrawAspect="Content" ObjectID="_1804243657" r:id="rId50"/>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2" w:name="_Toc193630589"/>
      <w:r>
        <w:rPr>
          <w:lang w:eastAsia="zh-CN"/>
        </w:rPr>
        <w:t>7</w:t>
      </w:r>
      <w:r>
        <w:t>.</w:t>
      </w:r>
      <w:r>
        <w:rPr>
          <w:lang w:eastAsia="zh-CN"/>
        </w:rPr>
        <w:t>4</w:t>
      </w:r>
      <w:r>
        <w:t>.2.5</w:t>
      </w:r>
      <w:r>
        <w:tab/>
        <w:t>G</w:t>
      </w:r>
      <w:r>
        <w:rPr>
          <w:lang w:eastAsia="zh-CN"/>
        </w:rPr>
        <w:t>roup standalone short data service using signalling control plane</w:t>
      </w:r>
      <w:bookmarkEnd w:id="432"/>
    </w:p>
    <w:p w14:paraId="06A7F6A1" w14:textId="77777777" w:rsidR="00C336BB" w:rsidRDefault="00C336BB" w:rsidP="00C336BB">
      <w:pPr>
        <w:pStyle w:val="Heading5"/>
        <w:rPr>
          <w:lang w:eastAsia="zh-CN"/>
        </w:rPr>
      </w:pPr>
      <w:bookmarkStart w:id="433" w:name="_Toc193630590"/>
      <w:r>
        <w:rPr>
          <w:lang w:eastAsia="zh-CN"/>
        </w:rPr>
        <w:t>7</w:t>
      </w:r>
      <w:r>
        <w:t>.</w:t>
      </w:r>
      <w:r>
        <w:rPr>
          <w:lang w:eastAsia="zh-CN"/>
        </w:rPr>
        <w:t>4</w:t>
      </w:r>
      <w:r>
        <w:t>.2.5.</w:t>
      </w:r>
      <w:r>
        <w:rPr>
          <w:rFonts w:hint="eastAsia"/>
          <w:lang w:eastAsia="zh-CN"/>
        </w:rPr>
        <w:t>1</w:t>
      </w:r>
      <w:r>
        <w:tab/>
      </w:r>
      <w:r>
        <w:rPr>
          <w:rFonts w:hint="eastAsia"/>
          <w:lang w:eastAsia="zh-CN"/>
        </w:rPr>
        <w:t>General</w:t>
      </w:r>
      <w:bookmarkEnd w:id="433"/>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4" w:name="_Toc193630591"/>
      <w:r>
        <w:rPr>
          <w:lang w:eastAsia="zh-CN"/>
        </w:rPr>
        <w:t>7</w:t>
      </w:r>
      <w:r>
        <w:t>.</w:t>
      </w:r>
      <w:r>
        <w:rPr>
          <w:lang w:eastAsia="zh-CN"/>
        </w:rPr>
        <w:t>4</w:t>
      </w:r>
      <w:r>
        <w:t>.2.5.</w:t>
      </w:r>
      <w:r>
        <w:rPr>
          <w:rFonts w:hint="eastAsia"/>
          <w:lang w:eastAsia="zh-CN"/>
        </w:rPr>
        <w:t>2</w:t>
      </w:r>
      <w:r>
        <w:tab/>
      </w:r>
      <w:r>
        <w:rPr>
          <w:rFonts w:hint="eastAsia"/>
          <w:lang w:eastAsia="zh-CN"/>
        </w:rPr>
        <w:t>Procedure</w:t>
      </w:r>
      <w:bookmarkEnd w:id="434"/>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7.85pt;height:316.5pt" o:ole="">
            <v:imagedata r:id="rId51" o:title=""/>
          </v:shape>
          <o:OLEObject Type="Embed" ProgID="Visio.Drawing.11" ShapeID="_x0000_i1044" DrawAspect="Content" ObjectID="_1804243658" r:id="rId52"/>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5" w:name="_Hlk5901862"/>
      <w:r>
        <w:t>MCData server also verifies whether the provided functional alias, if present, can be used and has been activated for the user.</w:t>
      </w:r>
      <w:bookmarkEnd w:id="435"/>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6" w:name="_Toc193630592"/>
      <w:r>
        <w:rPr>
          <w:lang w:eastAsia="zh-CN"/>
        </w:rPr>
        <w:t>7</w:t>
      </w:r>
      <w:r>
        <w:t>.</w:t>
      </w:r>
      <w:r>
        <w:rPr>
          <w:lang w:eastAsia="zh-CN"/>
        </w:rPr>
        <w:t>4</w:t>
      </w:r>
      <w:r>
        <w:t>.2.6</w:t>
      </w:r>
      <w:r>
        <w:tab/>
        <w:t xml:space="preserve">Group standalone </w:t>
      </w:r>
      <w:r>
        <w:rPr>
          <w:lang w:eastAsia="zh-CN"/>
        </w:rPr>
        <w:t>short data service using media plane</w:t>
      </w:r>
      <w:bookmarkEnd w:id="436"/>
    </w:p>
    <w:p w14:paraId="38E0828C" w14:textId="77777777" w:rsidR="00C336BB" w:rsidRDefault="00C336BB" w:rsidP="00C336BB">
      <w:pPr>
        <w:pStyle w:val="Heading5"/>
        <w:rPr>
          <w:lang w:eastAsia="zh-CN"/>
        </w:rPr>
      </w:pPr>
      <w:bookmarkStart w:id="437" w:name="_Toc193630593"/>
      <w:r>
        <w:rPr>
          <w:lang w:eastAsia="zh-CN"/>
        </w:rPr>
        <w:t>7</w:t>
      </w:r>
      <w:r>
        <w:t>.</w:t>
      </w:r>
      <w:r>
        <w:rPr>
          <w:lang w:eastAsia="zh-CN"/>
        </w:rPr>
        <w:t>4</w:t>
      </w:r>
      <w:r>
        <w:t>.2.6.</w:t>
      </w:r>
      <w:r>
        <w:rPr>
          <w:rFonts w:hint="eastAsia"/>
          <w:lang w:eastAsia="zh-CN"/>
        </w:rPr>
        <w:t>1</w:t>
      </w:r>
      <w:r>
        <w:tab/>
      </w:r>
      <w:r>
        <w:rPr>
          <w:rFonts w:hint="eastAsia"/>
          <w:lang w:eastAsia="zh-CN"/>
        </w:rPr>
        <w:t>General</w:t>
      </w:r>
      <w:bookmarkEnd w:id="437"/>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8" w:name="_Toc193630594"/>
      <w:r>
        <w:rPr>
          <w:lang w:eastAsia="zh-CN"/>
        </w:rPr>
        <w:t>7</w:t>
      </w:r>
      <w:r>
        <w:t>.</w:t>
      </w:r>
      <w:r>
        <w:rPr>
          <w:lang w:eastAsia="zh-CN"/>
        </w:rPr>
        <w:t>4.2.6</w:t>
      </w:r>
      <w:r>
        <w:t>.</w:t>
      </w:r>
      <w:r>
        <w:rPr>
          <w:rFonts w:hint="eastAsia"/>
          <w:lang w:eastAsia="zh-CN"/>
        </w:rPr>
        <w:t>2</w:t>
      </w:r>
      <w:r>
        <w:tab/>
      </w:r>
      <w:r>
        <w:rPr>
          <w:rFonts w:hint="eastAsia"/>
          <w:lang w:eastAsia="zh-CN"/>
        </w:rPr>
        <w:t>Procedure</w:t>
      </w:r>
      <w:bookmarkEnd w:id="438"/>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8.4pt;height:396.45pt" o:ole="">
            <v:imagedata r:id="rId53" o:title=""/>
          </v:shape>
          <o:OLEObject Type="Embed" ProgID="Visio.Drawing.11" ShapeID="_x0000_i1045" DrawAspect="Content" ObjectID="_1804243659" r:id="rId54"/>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9" w:name="_Hlk5902693"/>
      <w:r>
        <w:t>MCData server also verifies whether the provided functional alias, if present, can be used and has been activated for the user.</w:t>
      </w:r>
      <w:bookmarkEnd w:id="439"/>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40" w:name="_Toc193630595"/>
      <w:r>
        <w:t>7</w:t>
      </w:r>
      <w:r w:rsidRPr="008F117B">
        <w:t>.</w:t>
      </w:r>
      <w:r>
        <w:t>4</w:t>
      </w:r>
      <w:r w:rsidRPr="008F117B">
        <w:t>.2.</w:t>
      </w:r>
      <w:r>
        <w:t>7</w:t>
      </w:r>
      <w:r w:rsidRPr="008F117B">
        <w:tab/>
      </w:r>
      <w:r>
        <w:t>Group</w:t>
      </w:r>
      <w:r w:rsidRPr="008F117B">
        <w:t xml:space="preserve"> short data service</w:t>
      </w:r>
      <w:r>
        <w:t xml:space="preserve"> session</w:t>
      </w:r>
      <w:bookmarkEnd w:id="440"/>
    </w:p>
    <w:p w14:paraId="164F57AE" w14:textId="77777777" w:rsidR="00C336BB" w:rsidRPr="008F117B" w:rsidRDefault="00C336BB" w:rsidP="00C336BB">
      <w:pPr>
        <w:pStyle w:val="Heading5"/>
        <w:rPr>
          <w:lang w:eastAsia="zh-CN"/>
        </w:rPr>
      </w:pPr>
      <w:bookmarkStart w:id="441" w:name="_Toc193630596"/>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1"/>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2" w:name="_Toc193630597"/>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2"/>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7.85pt;height:326.8pt" o:ole="">
            <v:imagedata r:id="rId55" o:title=""/>
          </v:shape>
          <o:OLEObject Type="Embed" ProgID="Visio.Drawing.11" ShapeID="_x0000_i1046" DrawAspect="Content" ObjectID="_1804243660" r:id="rId56"/>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3" w:name="_Toc193630598"/>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3"/>
    </w:p>
    <w:p w14:paraId="0A19BFF4" w14:textId="77777777" w:rsidR="00C336BB" w:rsidRDefault="00C336BB" w:rsidP="00C336BB">
      <w:pPr>
        <w:pStyle w:val="Heading5"/>
      </w:pPr>
      <w:bookmarkStart w:id="444" w:name="_Toc193630599"/>
      <w:r>
        <w:t>7</w:t>
      </w:r>
      <w:r w:rsidRPr="008F117B">
        <w:t>.</w:t>
      </w:r>
      <w:r>
        <w:t>4</w:t>
      </w:r>
      <w:r w:rsidRPr="008F117B">
        <w:t>.2.</w:t>
      </w:r>
      <w:r>
        <w:t>8.1</w:t>
      </w:r>
      <w:r>
        <w:tab/>
        <w:t>General</w:t>
      </w:r>
      <w:bookmarkEnd w:id="444"/>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5" w:name="_Toc193630600"/>
      <w:r>
        <w:t>7</w:t>
      </w:r>
      <w:r w:rsidRPr="008F117B">
        <w:t>.</w:t>
      </w:r>
      <w:r>
        <w:t>4</w:t>
      </w:r>
      <w:r w:rsidRPr="008F117B">
        <w:t>.2.</w:t>
      </w:r>
      <w:r>
        <w:t>8.2</w:t>
      </w:r>
      <w:r>
        <w:tab/>
        <w:t>Procedure</w:t>
      </w:r>
      <w:bookmarkEnd w:id="445"/>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80.1pt;height:343.15pt" o:ole="">
            <v:imagedata r:id="rId57" o:title=""/>
          </v:shape>
          <o:OLEObject Type="Embed" ProgID="Visio.Drawing.11" ShapeID="_x0000_i1047" DrawAspect="Content" ObjectID="_1804243661" r:id="rId58"/>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6" w:name="_Toc193630601"/>
      <w:r>
        <w:t>7</w:t>
      </w:r>
      <w:r w:rsidRPr="008F117B">
        <w:t>.</w:t>
      </w:r>
      <w:r>
        <w:t>4</w:t>
      </w:r>
      <w:r w:rsidRPr="008F117B">
        <w:t>.2.</w:t>
      </w:r>
      <w:r>
        <w:t>9</w:t>
      </w:r>
      <w:r w:rsidRPr="008F117B">
        <w:tab/>
      </w:r>
      <w:r>
        <w:t>Group</w:t>
      </w:r>
      <w:r w:rsidRPr="008F117B">
        <w:t xml:space="preserve"> </w:t>
      </w:r>
      <w:r>
        <w:t>SDS communication upgrade to a group emergency SDS communication</w:t>
      </w:r>
      <w:bookmarkEnd w:id="446"/>
    </w:p>
    <w:p w14:paraId="0A41B2E0" w14:textId="77777777" w:rsidR="00C336BB" w:rsidRDefault="00C336BB" w:rsidP="00C336BB">
      <w:pPr>
        <w:pStyle w:val="Heading5"/>
      </w:pPr>
      <w:bookmarkStart w:id="447" w:name="_Toc193630602"/>
      <w:r>
        <w:t>7.4.2.9.1</w:t>
      </w:r>
      <w:r>
        <w:tab/>
        <w:t>General</w:t>
      </w:r>
      <w:bookmarkEnd w:id="447"/>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8" w:name="_Toc193630603"/>
      <w:r w:rsidRPr="000F4938">
        <w:t>7.4.2.9.2</w:t>
      </w:r>
      <w:r>
        <w:tab/>
        <w:t>Procedure</w:t>
      </w:r>
      <w:bookmarkEnd w:id="448"/>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8" type="#_x0000_t75" style="width:415.65pt;height:373.1pt" o:ole="">
            <v:imagedata r:id="rId59" o:title=""/>
          </v:shape>
          <o:OLEObject Type="Embed" ProgID="Visio.Drawing.11" ShapeID="_x0000_i1048" DrawAspect="Content" ObjectID="_1804243662" r:id="rId60"/>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9" w:name="_Toc193630604"/>
      <w:r>
        <w:t>7</w:t>
      </w:r>
      <w:r w:rsidRPr="008F117B">
        <w:t>.</w:t>
      </w:r>
      <w:r>
        <w:t>4</w:t>
      </w:r>
      <w:r w:rsidRPr="008F117B">
        <w:t>.2.</w:t>
      </w:r>
      <w:r>
        <w:t>10</w:t>
      </w:r>
      <w:r w:rsidRPr="008F117B">
        <w:tab/>
      </w:r>
      <w:r>
        <w:t>Group</w:t>
      </w:r>
      <w:r w:rsidRPr="008F117B">
        <w:t xml:space="preserve"> </w:t>
      </w:r>
      <w:r>
        <w:t>SDS communication in-progress emergency group state cancel</w:t>
      </w:r>
      <w:bookmarkEnd w:id="449"/>
    </w:p>
    <w:p w14:paraId="36F0D98B" w14:textId="77777777" w:rsidR="00C336BB" w:rsidRDefault="00C336BB" w:rsidP="00C336BB">
      <w:pPr>
        <w:pStyle w:val="Heading5"/>
      </w:pPr>
      <w:bookmarkStart w:id="450" w:name="_Toc193630605"/>
      <w:r>
        <w:t>7.4.2.10.1</w:t>
      </w:r>
      <w:r>
        <w:tab/>
        <w:t>General</w:t>
      </w:r>
      <w:bookmarkEnd w:id="450"/>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1" w:name="_Toc193630606"/>
      <w:r w:rsidRPr="000F4938">
        <w:t>7.4.2.</w:t>
      </w:r>
      <w:r>
        <w:t>10</w:t>
      </w:r>
      <w:r w:rsidRPr="000F4938">
        <w:t>.2</w:t>
      </w:r>
      <w:r>
        <w:tab/>
        <w:t>Procedure</w:t>
      </w:r>
      <w:bookmarkEnd w:id="451"/>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49" type="#_x0000_t75" style="width:422.65pt;height:382.45pt" o:ole="">
            <v:imagedata r:id="rId61" o:title=""/>
          </v:shape>
          <o:OLEObject Type="Embed" ProgID="Visio.Drawing.11" ShapeID="_x0000_i1049" DrawAspect="Content" ObjectID="_1804243663" r:id="rId62"/>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2" w:name="_Toc193630607"/>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2"/>
    </w:p>
    <w:p w14:paraId="6476D254" w14:textId="77777777" w:rsidR="00C336BB" w:rsidRDefault="00C336BB" w:rsidP="00C336BB">
      <w:pPr>
        <w:pStyle w:val="Heading5"/>
      </w:pPr>
      <w:bookmarkStart w:id="453" w:name="_Toc193630608"/>
      <w:r>
        <w:t>7.4.2.11.1</w:t>
      </w:r>
      <w:r>
        <w:tab/>
        <w:t>General</w:t>
      </w:r>
      <w:bookmarkEnd w:id="453"/>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4" w:name="_Toc193630609"/>
      <w:r w:rsidRPr="000F4938">
        <w:t>7.4.2.</w:t>
      </w:r>
      <w:r>
        <w:t>11</w:t>
      </w:r>
      <w:r w:rsidRPr="000F4938">
        <w:t>.2</w:t>
      </w:r>
      <w:r>
        <w:tab/>
        <w:t>Procedure</w:t>
      </w:r>
      <w:bookmarkEnd w:id="454"/>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5" w:name="_Toc193630610"/>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5"/>
    </w:p>
    <w:p w14:paraId="4FEE35BA" w14:textId="77777777" w:rsidR="00C336BB" w:rsidRDefault="00C336BB" w:rsidP="00C336BB">
      <w:pPr>
        <w:pStyle w:val="Heading5"/>
      </w:pPr>
      <w:bookmarkStart w:id="456" w:name="_Toc193630611"/>
      <w:r>
        <w:t>7.4.2.12.1</w:t>
      </w:r>
      <w:r>
        <w:tab/>
        <w:t>General</w:t>
      </w:r>
      <w:bookmarkEnd w:id="456"/>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7" w:name="_Toc193630612"/>
      <w:r w:rsidRPr="000F4938">
        <w:t>7.4.2.</w:t>
      </w:r>
      <w:r>
        <w:t>12</w:t>
      </w:r>
      <w:r w:rsidRPr="000F4938">
        <w:t>.2</w:t>
      </w:r>
      <w:r>
        <w:tab/>
        <w:t>Procedure</w:t>
      </w:r>
      <w:bookmarkEnd w:id="457"/>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8" w:name="_Toc193630613"/>
      <w:r>
        <w:rPr>
          <w:lang w:val="en-IN" w:eastAsia="zh-CN"/>
        </w:rPr>
        <w:t>7.4.2.13</w:t>
      </w:r>
      <w:r w:rsidRPr="00830891">
        <w:rPr>
          <w:lang w:val="en-IN"/>
        </w:rPr>
        <w:tab/>
      </w:r>
      <w:r>
        <w:rPr>
          <w:lang w:val="en-IN"/>
        </w:rPr>
        <w:t>Providing data for a user entering an ongoing MCData group conversation</w:t>
      </w:r>
      <w:bookmarkEnd w:id="458"/>
    </w:p>
    <w:p w14:paraId="68E89F3B" w14:textId="77777777" w:rsidR="00C336BB" w:rsidRPr="00830891" w:rsidRDefault="00C336BB" w:rsidP="00C336BB">
      <w:pPr>
        <w:pStyle w:val="Heading5"/>
        <w:rPr>
          <w:lang w:val="en-IN" w:eastAsia="zh-CN"/>
        </w:rPr>
      </w:pPr>
      <w:bookmarkStart w:id="459" w:name="_Toc193630614"/>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9"/>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60" w:name="_Toc193630615"/>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60"/>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55pt;height:250.6pt" o:ole="">
            <v:imagedata r:id="rId63" o:title=""/>
          </v:shape>
          <o:OLEObject Type="Embed" ProgID="Visio.Drawing.11" ShapeID="_x0000_i1050" DrawAspect="Content" ObjectID="_1804243664" r:id="rId64"/>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1" w:name="_Toc193630616"/>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1"/>
    </w:p>
    <w:p w14:paraId="73E9B5A2" w14:textId="77777777" w:rsidR="00C336BB" w:rsidRPr="00830891" w:rsidRDefault="00C336BB" w:rsidP="00C336BB">
      <w:pPr>
        <w:pStyle w:val="Heading4"/>
        <w:rPr>
          <w:lang w:val="en-IN" w:eastAsia="zh-CN"/>
        </w:rPr>
      </w:pPr>
      <w:bookmarkStart w:id="462" w:name="_Toc193630617"/>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2"/>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3" w:name="_Toc193630618"/>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3"/>
    </w:p>
    <w:p w14:paraId="484EA7B5" w14:textId="77777777" w:rsidR="00C336BB" w:rsidRPr="008B3098" w:rsidRDefault="00C336BB" w:rsidP="00C336BB">
      <w:pPr>
        <w:pStyle w:val="Heading5"/>
        <w:rPr>
          <w:rFonts w:eastAsia="SimSun"/>
          <w:b/>
          <w:bCs/>
          <w:i/>
          <w:iCs/>
          <w:lang w:val="en-IN"/>
        </w:rPr>
      </w:pPr>
      <w:bookmarkStart w:id="464" w:name="_Toc193630619"/>
      <w:r w:rsidRPr="008B3098">
        <w:rPr>
          <w:rFonts w:eastAsia="SimSun"/>
          <w:lang w:val="en-IN"/>
        </w:rPr>
        <w:t>7.4.3.2.1</w:t>
      </w:r>
      <w:r w:rsidRPr="008B3098">
        <w:rPr>
          <w:rFonts w:eastAsia="SimSun"/>
          <w:lang w:val="en-IN"/>
        </w:rPr>
        <w:tab/>
        <w:t>MCData standalone data request</w:t>
      </w:r>
      <w:bookmarkEnd w:id="464"/>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5" w:name="_Toc193630620"/>
      <w:r w:rsidRPr="008B3098">
        <w:rPr>
          <w:rFonts w:eastAsia="SimSun"/>
          <w:lang w:val="en-IN"/>
        </w:rPr>
        <w:t>7.4.3.2.2</w:t>
      </w:r>
      <w:r w:rsidRPr="008B3098">
        <w:rPr>
          <w:rFonts w:eastAsia="SimSun"/>
          <w:lang w:val="en-IN"/>
        </w:rPr>
        <w:tab/>
        <w:t>MCData data disposition notification</w:t>
      </w:r>
      <w:bookmarkEnd w:id="465"/>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6" w:name="_Toc193630621"/>
      <w:r w:rsidRPr="008B3098">
        <w:rPr>
          <w:rFonts w:eastAsia="SimSun"/>
          <w:lang w:val="en-IN"/>
        </w:rPr>
        <w:t>7.4.3.2.3</w:t>
      </w:r>
      <w:r w:rsidRPr="008B3098">
        <w:rPr>
          <w:rFonts w:eastAsia="SimSun"/>
          <w:lang w:val="en-IN"/>
        </w:rPr>
        <w:tab/>
        <w:t>MCData group standalone data request</w:t>
      </w:r>
      <w:bookmarkEnd w:id="466"/>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7" w:name="_Toc193630622"/>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7"/>
    </w:p>
    <w:p w14:paraId="74B3042C" w14:textId="77777777" w:rsidR="00C336BB" w:rsidRPr="00830891" w:rsidRDefault="00C336BB" w:rsidP="00C336BB">
      <w:pPr>
        <w:pStyle w:val="Heading5"/>
        <w:rPr>
          <w:lang w:val="en-IN" w:eastAsia="zh-CN"/>
        </w:rPr>
      </w:pPr>
      <w:bookmarkStart w:id="468" w:name="_Toc193630623"/>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8"/>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9" w:name="_Toc193630624"/>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9"/>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6.2pt;height:197.3pt" o:ole="">
            <v:imagedata r:id="rId65" o:title=""/>
          </v:shape>
          <o:OLEObject Type="Embed" ProgID="Visio.Drawing.11" ShapeID="_x0000_i1051" DrawAspect="Content" ObjectID="_1804243665" r:id="rId66"/>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70" w:name="_Toc193630625"/>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70"/>
    </w:p>
    <w:p w14:paraId="794AABE0" w14:textId="77777777" w:rsidR="00C336BB" w:rsidRPr="00830891" w:rsidRDefault="00C336BB" w:rsidP="00C336BB">
      <w:pPr>
        <w:pStyle w:val="Heading5"/>
        <w:rPr>
          <w:lang w:val="en-IN" w:eastAsia="zh-CN"/>
        </w:rPr>
      </w:pPr>
      <w:bookmarkStart w:id="471" w:name="_Toc193630626"/>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1"/>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2" w:name="_Toc193630627"/>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2"/>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5pt;height:201.05pt" o:ole="">
            <v:imagedata r:id="rId67" o:title=""/>
          </v:shape>
          <o:OLEObject Type="Embed" ProgID="Visio.Drawing.11" ShapeID="_x0000_i1052" DrawAspect="Content" ObjectID="_1804243666" r:id="rId68"/>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3" w:name="_Toc193630628"/>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3"/>
    </w:p>
    <w:p w14:paraId="3D1A5EDD" w14:textId="77777777" w:rsidR="00C336BB" w:rsidRPr="00830891" w:rsidRDefault="00C336BB" w:rsidP="00C336BB">
      <w:pPr>
        <w:pStyle w:val="Heading4"/>
        <w:rPr>
          <w:lang w:val="en-IN" w:eastAsia="zh-CN"/>
        </w:rPr>
      </w:pPr>
      <w:bookmarkStart w:id="474" w:name="_Toc193630629"/>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4"/>
    </w:p>
    <w:p w14:paraId="37B60925" w14:textId="77777777" w:rsidR="00C336BB" w:rsidRPr="00830891" w:rsidRDefault="00C336BB" w:rsidP="00C336BB">
      <w:pPr>
        <w:pStyle w:val="Heading5"/>
        <w:rPr>
          <w:lang w:val="en-IN" w:eastAsia="zh-CN"/>
        </w:rPr>
      </w:pPr>
      <w:bookmarkStart w:id="475" w:name="_Toc193630630"/>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5"/>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6" w:name="_Toc193630631"/>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6"/>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8.15pt;height:266.95pt" o:ole="">
            <v:imagedata r:id="rId69" o:title=""/>
          </v:shape>
          <o:OLEObject Type="Embed" ProgID="Visio.Drawing.11" ShapeID="_x0000_i1053" DrawAspect="Content" ObjectID="_1804243667" r:id="rId70"/>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7" w:name="_Toc193630632"/>
      <w:r>
        <w:rPr>
          <w:lang w:eastAsia="zh-CN"/>
        </w:rPr>
        <w:t>7.5</w:t>
      </w:r>
      <w:r>
        <w:tab/>
      </w:r>
      <w:r>
        <w:rPr>
          <w:lang w:eastAsia="zh-CN"/>
        </w:rPr>
        <w:t>File distribution</w:t>
      </w:r>
      <w:bookmarkEnd w:id="477"/>
    </w:p>
    <w:p w14:paraId="0FAE6C17" w14:textId="77777777" w:rsidR="00C336BB" w:rsidRDefault="00C336BB" w:rsidP="00C336BB">
      <w:pPr>
        <w:pStyle w:val="Heading3"/>
      </w:pPr>
      <w:bookmarkStart w:id="478" w:name="_Toc193630633"/>
      <w:r>
        <w:rPr>
          <w:lang w:eastAsia="zh-CN"/>
        </w:rPr>
        <w:t>7.5</w:t>
      </w:r>
      <w:r>
        <w:t>.1</w:t>
      </w:r>
      <w:r>
        <w:tab/>
        <w:t>General</w:t>
      </w:r>
      <w:bookmarkEnd w:id="478"/>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9" w:name="_Toc193630634"/>
      <w:r>
        <w:rPr>
          <w:lang w:eastAsia="zh-CN"/>
        </w:rPr>
        <w:t>7.5.2</w:t>
      </w:r>
      <w:r>
        <w:rPr>
          <w:lang w:eastAsia="zh-CN"/>
        </w:rPr>
        <w:tab/>
        <w:t>File distribution</w:t>
      </w:r>
      <w:r w:rsidDel="00B57E41">
        <w:rPr>
          <w:lang w:eastAsia="zh-CN"/>
        </w:rPr>
        <w:t xml:space="preserve"> </w:t>
      </w:r>
      <w:r>
        <w:rPr>
          <w:lang w:eastAsia="zh-CN"/>
        </w:rPr>
        <w:t>for on-network</w:t>
      </w:r>
      <w:bookmarkEnd w:id="479"/>
    </w:p>
    <w:p w14:paraId="7E74F1CF" w14:textId="77777777" w:rsidR="00C336BB" w:rsidRDefault="00C336BB" w:rsidP="00C336BB">
      <w:pPr>
        <w:pStyle w:val="Heading4"/>
        <w:rPr>
          <w:lang w:eastAsia="zh-CN"/>
        </w:rPr>
      </w:pPr>
      <w:bookmarkStart w:id="480" w:name="_Toc193630635"/>
      <w:r>
        <w:rPr>
          <w:lang w:eastAsia="zh-CN"/>
        </w:rPr>
        <w:t>7.5</w:t>
      </w:r>
      <w:r>
        <w:t>.2.1</w:t>
      </w:r>
      <w:r>
        <w:tab/>
        <w:t>Information flows for f</w:t>
      </w:r>
      <w:r>
        <w:rPr>
          <w:lang w:eastAsia="zh-CN"/>
        </w:rPr>
        <w:t>ile distribution</w:t>
      </w:r>
      <w:bookmarkEnd w:id="480"/>
    </w:p>
    <w:p w14:paraId="676D9014" w14:textId="77777777" w:rsidR="00C336BB" w:rsidRDefault="00C336BB" w:rsidP="00C336BB">
      <w:pPr>
        <w:pStyle w:val="Heading5"/>
        <w:rPr>
          <w:rFonts w:eastAsia="SimSun"/>
          <w:b/>
          <w:bCs/>
          <w:i/>
          <w:iCs/>
        </w:rPr>
      </w:pPr>
      <w:bookmarkStart w:id="481" w:name="_Toc193630636"/>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1"/>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05D5AFAA" w:rsidR="00C336BB" w:rsidRDefault="00C336BB" w:rsidP="00DA72C9">
            <w:pPr>
              <w:pStyle w:val="TAL"/>
            </w:pPr>
            <w:r w:rsidRPr="00A6015D">
              <w:t>NOTE:</w:t>
            </w:r>
            <w:r w:rsidRPr="00A6015D">
              <w:tab/>
              <w:t xml:space="preserve">Either the Content or the Content reference </w:t>
            </w:r>
            <w:r w:rsidR="00667823">
              <w:t xml:space="preserve">shall </w:t>
            </w:r>
            <w:r w:rsidRPr="00A6015D">
              <w:t>be present</w:t>
            </w:r>
            <w:r w:rsidR="00667823">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2" w:name="_Toc193630637"/>
      <w:r w:rsidRPr="00543304">
        <w:rPr>
          <w:rFonts w:eastAsia="SimSun"/>
        </w:rPr>
        <w:t>7.5.2.1.2</w:t>
      </w:r>
      <w:r w:rsidRPr="00543304">
        <w:rPr>
          <w:rFonts w:eastAsia="SimSun"/>
        </w:rPr>
        <w:tab/>
        <w:t>MCData upload data response</w:t>
      </w:r>
      <w:bookmarkEnd w:id="482"/>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3" w:name="_Toc193630638"/>
      <w:r w:rsidRPr="00543304">
        <w:rPr>
          <w:rFonts w:eastAsia="SimSun"/>
        </w:rPr>
        <w:lastRenderedPageBreak/>
        <w:t>7.5.2.1.3</w:t>
      </w:r>
      <w:r w:rsidRPr="00543304">
        <w:rPr>
          <w:rFonts w:eastAsia="SimSun"/>
        </w:rPr>
        <w:tab/>
        <w:t>MCData download data request</w:t>
      </w:r>
      <w:bookmarkEnd w:id="483"/>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4" w:name="_Toc193630639"/>
      <w:r w:rsidRPr="00543304">
        <w:rPr>
          <w:rFonts w:eastAsia="SimSun"/>
        </w:rPr>
        <w:t>7.5.2.1.4</w:t>
      </w:r>
      <w:r w:rsidRPr="00543304">
        <w:rPr>
          <w:rFonts w:eastAsia="SimSun"/>
        </w:rPr>
        <w:tab/>
        <w:t>MCData download data response</w:t>
      </w:r>
      <w:bookmarkEnd w:id="484"/>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5" w:name="_Toc193630640"/>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5"/>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7C8640" w14:textId="0AD22D04" w:rsidR="00C336BB" w:rsidRDefault="00C336BB" w:rsidP="00152540">
            <w:pPr>
              <w:pStyle w:val="TAN"/>
            </w:pPr>
            <w:r>
              <w:t>NOTE:</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7B729D" w14:paraId="7BF13F48" w14:textId="77777777" w:rsidTr="00DA72C9">
        <w:trPr>
          <w:jc w:val="center"/>
        </w:trPr>
        <w:tc>
          <w:tcPr>
            <w:tcW w:w="3042" w:type="dxa"/>
            <w:tcBorders>
              <w:top w:val="single" w:sz="4" w:space="0" w:color="000000"/>
              <w:left w:val="single" w:sz="4" w:space="0" w:color="000000"/>
              <w:bottom w:val="single" w:sz="4" w:space="0" w:color="000000"/>
              <w:right w:val="nil"/>
            </w:tcBorders>
          </w:tcPr>
          <w:p w14:paraId="414BCADC" w14:textId="696F3BC2" w:rsidR="007B729D" w:rsidRPr="00540DF3" w:rsidRDefault="007B729D" w:rsidP="007B729D">
            <w:pPr>
              <w:pStyle w:val="TAL"/>
            </w:pPr>
            <w:r>
              <w:rPr>
                <w:lang w:eastAsia="zh-CN"/>
              </w:rPr>
              <w:t>Object Identifier</w:t>
            </w:r>
          </w:p>
        </w:tc>
        <w:tc>
          <w:tcPr>
            <w:tcW w:w="993" w:type="dxa"/>
            <w:tcBorders>
              <w:top w:val="single" w:sz="4" w:space="0" w:color="000000"/>
              <w:left w:val="single" w:sz="4" w:space="0" w:color="000000"/>
              <w:bottom w:val="single" w:sz="4" w:space="0" w:color="000000"/>
              <w:right w:val="nil"/>
            </w:tcBorders>
          </w:tcPr>
          <w:p w14:paraId="13B22946" w14:textId="6B547AEF" w:rsidR="007B729D" w:rsidRDefault="007B729D" w:rsidP="007B729D">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4E6239E" w14:textId="22FD0D86" w:rsidR="007B729D" w:rsidRDefault="007B729D" w:rsidP="007B729D">
            <w:pPr>
              <w:pStyle w:val="TAL"/>
            </w:pPr>
            <w:r>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6" w:name="_Toc193630641"/>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6"/>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7" w:name="_Toc193630642"/>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7"/>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8" w:name="_Toc193630643"/>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8"/>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9" w:name="_Toc193630644"/>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9"/>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01A543FB" w:rsidR="00C336BB" w:rsidRDefault="00C336BB" w:rsidP="00DA72C9">
            <w:pPr>
              <w:pStyle w:val="TAN"/>
            </w:pPr>
            <w:r>
              <w:t>NOTE</w:t>
            </w:r>
            <w:r>
              <w:rPr>
                <w:lang w:val="en-US"/>
              </w:rPr>
              <w:t> 1</w:t>
            </w:r>
            <w:r>
              <w:t>:</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90" w:name="_Toc193630645"/>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90"/>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1" w:name="_Toc193630646"/>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1"/>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7B729D" w14:paraId="1D94D6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33DF5D" w14:textId="6FAAA932" w:rsidR="007B729D" w:rsidRPr="00AB5FED" w:rsidRDefault="007B729D" w:rsidP="007B729D">
            <w:pPr>
              <w:pStyle w:val="TAL"/>
            </w:pPr>
            <w:r w:rsidRPr="00AB4CB9">
              <w:t>Object Identifier</w:t>
            </w:r>
          </w:p>
        </w:tc>
        <w:tc>
          <w:tcPr>
            <w:tcW w:w="993" w:type="dxa"/>
            <w:tcBorders>
              <w:top w:val="single" w:sz="4" w:space="0" w:color="000000"/>
              <w:left w:val="single" w:sz="4" w:space="0" w:color="000000"/>
              <w:bottom w:val="single" w:sz="4" w:space="0" w:color="000000"/>
            </w:tcBorders>
            <w:shd w:val="clear" w:color="auto" w:fill="auto"/>
          </w:tcPr>
          <w:p w14:paraId="350CD4DE" w14:textId="0129E398" w:rsidR="007B729D" w:rsidRDefault="007B729D" w:rsidP="007B729D">
            <w:pPr>
              <w:pStyle w:val="TAL"/>
            </w:pPr>
            <w:r w:rsidRPr="00AB4CB9">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4F1992" w14:textId="3F0CFE95" w:rsidR="007B729D" w:rsidRDefault="007B729D" w:rsidP="007B729D">
            <w:pPr>
              <w:pStyle w:val="TAL"/>
            </w:pPr>
            <w:r w:rsidRPr="00AB4CB9">
              <w:t>If the message is stored in the Message Store of the user account, the object identifier generated by the Message Store is communicated to the MCData client to use to retrieve this particular message in the Message Store.</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2" w:name="_Toc193630647"/>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2"/>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3" w:name="_Toc193630648"/>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3"/>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4" w:name="_Toc193630649"/>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4"/>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3577CE44" w:rsidR="00C336BB" w:rsidRDefault="00C336BB" w:rsidP="00C336BB">
      <w:pPr>
        <w:pStyle w:val="Heading5"/>
        <w:rPr>
          <w:rFonts w:eastAsia="SimSun"/>
          <w:b/>
          <w:bCs/>
          <w:i/>
          <w:iCs/>
        </w:rPr>
      </w:pPr>
      <w:bookmarkStart w:id="495" w:name="_Toc193630650"/>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w:t>
      </w:r>
      <w:bookmarkEnd w:id="495"/>
    </w:p>
    <w:p w14:paraId="418141BE" w14:textId="581980B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 xml:space="preserve">MCData remove file request </w:t>
      </w:r>
      <w:r>
        <w:t xml:space="preserve">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656BE124"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6A91B29" w:rsidR="00C336BB" w:rsidRPr="002C7CB4" w:rsidRDefault="00C336BB" w:rsidP="00DA72C9">
            <w:pPr>
              <w:pStyle w:val="TAL"/>
            </w:pPr>
            <w:r>
              <w:t xml:space="preserve">Partner MCData </w:t>
            </w:r>
            <w:r w:rsidR="00962D89">
              <w:rPr>
                <w:lang w:eastAsia="en-GB"/>
              </w:rPr>
              <w:t xml:space="preserve">content server address </w:t>
            </w:r>
            <w:r>
              <w:t>(</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6E8653DD" w:rsidR="00C336BB" w:rsidRPr="002C7CB4" w:rsidRDefault="00C336BB" w:rsidP="00DA72C9">
            <w:pPr>
              <w:pStyle w:val="TAL"/>
            </w:pPr>
            <w:r>
              <w:t>The identity of the partner MCData</w:t>
            </w:r>
            <w:r w:rsidR="00962D89">
              <w:rPr>
                <w:lang w:eastAsia="en-GB"/>
              </w:rPr>
              <w:t xml:space="preserve"> content server</w:t>
            </w:r>
            <w:r>
              <w:t xml:space="preserve"> where the file has been downloaded</w:t>
            </w:r>
            <w:r w:rsidR="00962D89" w:rsidRPr="00962D89">
              <w:t>. This address is obtained when the partner MCData content server downloads the shared file.</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324C439E" w:rsidR="00C336BB" w:rsidRDefault="00C336BB" w:rsidP="00DA72C9">
            <w:pPr>
              <w:pStyle w:val="TAN"/>
            </w:pPr>
            <w:r>
              <w:t>NOTE</w:t>
            </w:r>
            <w:r>
              <w:rPr>
                <w:lang w:val="en-US"/>
              </w:rPr>
              <w:t> </w:t>
            </w:r>
            <w:r>
              <w:t>1:</w:t>
            </w:r>
            <w:r>
              <w:tab/>
              <w:t xml:space="preserve">The identity of the MCData user removing the file </w:t>
            </w:r>
            <w:r w:rsidR="00962D89">
              <w:t xml:space="preserve">shall be </w:t>
            </w:r>
            <w:r>
              <w:t>present when sent from MCData client to MCData content server</w:t>
            </w:r>
          </w:p>
          <w:p w14:paraId="7412FB75" w14:textId="276CCD7F" w:rsidR="00C336BB" w:rsidRDefault="00C336BB" w:rsidP="00DA72C9">
            <w:pPr>
              <w:pStyle w:val="TAN"/>
            </w:pPr>
            <w:r>
              <w:t>NOTE</w:t>
            </w:r>
            <w:r>
              <w:rPr>
                <w:lang w:val="en-US"/>
              </w:rPr>
              <w:t> </w:t>
            </w:r>
            <w:r>
              <w:t>2:</w:t>
            </w:r>
            <w:r>
              <w:tab/>
              <w:t xml:space="preserve">The </w:t>
            </w:r>
            <w:r w:rsidR="00962D89">
              <w:rPr>
                <w:lang w:eastAsia="en-GB"/>
              </w:rPr>
              <w:t xml:space="preserve">address </w:t>
            </w:r>
            <w:r>
              <w:t xml:space="preserve">of the partner MCData </w:t>
            </w:r>
            <w:r w:rsidR="00962D89" w:rsidRPr="00962D89">
              <w:t xml:space="preserve">content server </w:t>
            </w:r>
            <w:r w:rsidR="00962D89">
              <w:t xml:space="preserve">shall be </w:t>
            </w:r>
            <w:r>
              <w:t xml:space="preserve">present when sent from MCData content server to </w:t>
            </w:r>
            <w:r w:rsidR="00962D89">
              <w:t xml:space="preserve">partner </w:t>
            </w:r>
            <w:r>
              <w:t>MCData content server.</w:t>
            </w:r>
          </w:p>
        </w:tc>
      </w:tr>
    </w:tbl>
    <w:p w14:paraId="674C7C05" w14:textId="77777777" w:rsidR="00C336BB" w:rsidRDefault="00C336BB" w:rsidP="00C336BB">
      <w:pPr>
        <w:rPr>
          <w:noProof/>
        </w:rPr>
      </w:pPr>
    </w:p>
    <w:p w14:paraId="7C3EA7FA" w14:textId="14143DC2" w:rsidR="00C336BB" w:rsidRDefault="00C336BB" w:rsidP="00C336BB">
      <w:pPr>
        <w:pStyle w:val="Heading5"/>
        <w:rPr>
          <w:rFonts w:eastAsia="SimSun"/>
          <w:b/>
          <w:bCs/>
          <w:i/>
          <w:iCs/>
        </w:rPr>
      </w:pPr>
      <w:bookmarkStart w:id="496" w:name="_Toc193630651"/>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w:t>
      </w:r>
      <w:bookmarkEnd w:id="496"/>
    </w:p>
    <w:p w14:paraId="0ABF0BB3" w14:textId="6B25D8F0"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 xml:space="preserve">MCData remove file response </w:t>
      </w:r>
      <w:r>
        <w:t xml:space="preserve">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26004E6C" w:rsidR="00C336BB" w:rsidRDefault="00C336BB" w:rsidP="00C336BB">
      <w:pPr>
        <w:pStyle w:val="TH"/>
      </w:pPr>
      <w:r>
        <w:t>Table 7.5.2.1</w:t>
      </w:r>
      <w:r w:rsidRPr="009E0655">
        <w:t>.</w:t>
      </w:r>
      <w:r>
        <w:t>15</w:t>
      </w:r>
      <w:r w:rsidRPr="009E0655">
        <w:t>-</w:t>
      </w:r>
      <w:r>
        <w:t xml:space="preserve">1: </w:t>
      </w:r>
      <w:r>
        <w:rPr>
          <w:lang w:eastAsia="ko-KR"/>
        </w:rPr>
        <w:t>MCData remove file response</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0501B65F" w:rsidR="00C336BB" w:rsidRPr="002C7CB4" w:rsidRDefault="00962D89" w:rsidP="00DA72C9">
            <w:pPr>
              <w:pStyle w:val="TAL"/>
            </w:pPr>
            <w:r>
              <w:rPr>
                <w:lang w:eastAsia="en-GB"/>
              </w:rPr>
              <w:t xml:space="preserve">Primary </w:t>
            </w:r>
            <w:r w:rsidR="00C336BB">
              <w:t xml:space="preserve">MCData </w:t>
            </w:r>
            <w:r w:rsidRPr="00962D89">
              <w:t>content server address</w:t>
            </w:r>
            <w:r>
              <w:t xml:space="preserve"> </w:t>
            </w:r>
            <w:r w:rsidR="00C336BB">
              <w:t>(</w:t>
            </w:r>
            <w:r w:rsidR="00C336BB">
              <w:rPr>
                <w:lang w:val="en-US"/>
              </w:rPr>
              <w:t xml:space="preserve">see </w:t>
            </w:r>
            <w:r w:rsidR="00C336BB">
              <w:t>NOTE</w:t>
            </w:r>
            <w:r w:rsidR="00C336BB">
              <w:rPr>
                <w:lang w:val="en-US"/>
              </w:rPr>
              <w:t> </w:t>
            </w:r>
            <w:r w:rsidR="00C336BB">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0EA7C871" w:rsidR="00C336BB" w:rsidRPr="002C7CB4" w:rsidRDefault="00C336BB" w:rsidP="00DA72C9">
            <w:pPr>
              <w:pStyle w:val="TAL"/>
            </w:pPr>
            <w:r>
              <w:t xml:space="preserve">The </w:t>
            </w:r>
            <w:r w:rsidR="00962D89">
              <w:rPr>
                <w:lang w:eastAsia="en-GB"/>
              </w:rPr>
              <w:t xml:space="preserve">address </w:t>
            </w:r>
            <w:r>
              <w:t xml:space="preserve">of the </w:t>
            </w:r>
            <w:r w:rsidR="00962D89" w:rsidRPr="00962D89">
              <w:t xml:space="preserve">primary </w:t>
            </w:r>
            <w:r>
              <w:t xml:space="preserve">MCData </w:t>
            </w:r>
            <w:r w:rsidR="00962D89" w:rsidRPr="00962D89">
              <w:t xml:space="preserve">content server </w:t>
            </w:r>
            <w:r>
              <w:t xml:space="preserve">where </w:t>
            </w:r>
            <w:r w:rsidR="00962D89">
              <w:rPr>
                <w:lang w:eastAsia="en-GB"/>
              </w:rPr>
              <w:t>file removal request is sent</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55C14548" w:rsidR="00C336BB" w:rsidRDefault="00C336BB" w:rsidP="00DA72C9">
                  <w:pPr>
                    <w:pStyle w:val="TAN"/>
                  </w:pPr>
                  <w:r>
                    <w:t>NOTE</w:t>
                  </w:r>
                  <w:r>
                    <w:rPr>
                      <w:lang w:val="en-US"/>
                    </w:rPr>
                    <w:t> </w:t>
                  </w:r>
                  <w:r>
                    <w:t>1:</w:t>
                  </w:r>
                  <w:r>
                    <w:tab/>
                    <w:t xml:space="preserve">The identity of the MCData user removing the file </w:t>
                  </w:r>
                  <w:r w:rsidR="00962D89">
                    <w:rPr>
                      <w:lang w:eastAsia="en-GB"/>
                    </w:rPr>
                    <w:t xml:space="preserve">shall be </w:t>
                  </w:r>
                  <w:r>
                    <w:t>present when sent from MCData content server to MCData client</w:t>
                  </w:r>
                </w:p>
                <w:p w14:paraId="2787C525" w14:textId="5F943A1E" w:rsidR="00C336BB" w:rsidRDefault="00C336BB" w:rsidP="00DA72C9">
                  <w:pPr>
                    <w:pStyle w:val="TAN"/>
                  </w:pPr>
                  <w:r>
                    <w:t>NOTE</w:t>
                  </w:r>
                  <w:r>
                    <w:rPr>
                      <w:lang w:val="en-US"/>
                    </w:rPr>
                    <w:t> </w:t>
                  </w:r>
                  <w:r>
                    <w:t>2:</w:t>
                  </w:r>
                  <w:r>
                    <w:tab/>
                    <w:t xml:space="preserve">The </w:t>
                  </w:r>
                  <w:r w:rsidR="00962D89">
                    <w:rPr>
                      <w:lang w:eastAsia="en-GB"/>
                    </w:rPr>
                    <w:t xml:space="preserve">address </w:t>
                  </w:r>
                  <w:r>
                    <w:t xml:space="preserve">of the </w:t>
                  </w:r>
                  <w:r w:rsidR="00962D89">
                    <w:rPr>
                      <w:lang w:eastAsia="en-GB"/>
                    </w:rPr>
                    <w:t xml:space="preserve">primary </w:t>
                  </w:r>
                  <w:r>
                    <w:t>MCData</w:t>
                  </w:r>
                  <w:r w:rsidR="005A06E3">
                    <w:rPr>
                      <w:lang w:eastAsia="en-GB"/>
                    </w:rPr>
                    <w:t xml:space="preserve"> content server shall be</w:t>
                  </w:r>
                  <w:r>
                    <w:t xml:space="preserve"> present when sent from </w:t>
                  </w:r>
                  <w:r w:rsidR="005A06E3" w:rsidRPr="005A06E3">
                    <w:t xml:space="preserve">partner </w:t>
                  </w:r>
                  <w:r>
                    <w:t xml:space="preserve">MCData content server to </w:t>
                  </w:r>
                  <w:r w:rsidR="005A06E3">
                    <w:t xml:space="preserve">primary </w:t>
                  </w:r>
                  <w:r>
                    <w:t>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7" w:name="_Toc193630652"/>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7"/>
    </w:p>
    <w:p w14:paraId="70F604F0" w14:textId="77777777" w:rsidR="00C336BB" w:rsidRDefault="00C336BB" w:rsidP="00C336BB">
      <w:pPr>
        <w:pStyle w:val="Heading5"/>
        <w:rPr>
          <w:rFonts w:eastAsia="SimSun"/>
          <w:b/>
          <w:bCs/>
          <w:i/>
          <w:iCs/>
        </w:rPr>
      </w:pPr>
      <w:bookmarkStart w:id="498" w:name="_Toc193630653"/>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8"/>
    </w:p>
    <w:p w14:paraId="29284EEB" w14:textId="54867407" w:rsidR="00C336BB" w:rsidRDefault="00C336BB" w:rsidP="00C336BB">
      <w:pPr>
        <w:pStyle w:val="Heading5"/>
        <w:rPr>
          <w:rFonts w:eastAsia="SimSun"/>
          <w:b/>
          <w:bCs/>
          <w:i/>
          <w:iCs/>
        </w:rPr>
      </w:pPr>
      <w:bookmarkStart w:id="499" w:name="_Toc193630654"/>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sidR="005A06E3">
        <w:rPr>
          <w:rFonts w:eastAsia="SimSun"/>
        </w:rPr>
        <w:t>Void</w:t>
      </w:r>
      <w:bookmarkEnd w:id="499"/>
    </w:p>
    <w:p w14:paraId="390C2FCE" w14:textId="77777777" w:rsidR="00C336BB" w:rsidRPr="00543304" w:rsidRDefault="00C336BB" w:rsidP="00C336BB">
      <w:pPr>
        <w:pStyle w:val="Heading5"/>
        <w:rPr>
          <w:rFonts w:eastAsia="SimSun"/>
        </w:rPr>
      </w:pPr>
      <w:bookmarkStart w:id="500" w:name="_Toc193630655"/>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500"/>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1" w:name="_Toc193630656"/>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1"/>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lastRenderedPageBreak/>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2" w:name="_Toc533180739"/>
      <w:bookmarkStart w:id="503" w:name="_Toc193630657"/>
      <w:r>
        <w:rPr>
          <w:rFonts w:eastAsia="SimSun"/>
        </w:rPr>
        <w:t>7.5.2.1.21</w:t>
      </w:r>
      <w:r>
        <w:rPr>
          <w:rFonts w:eastAsia="SimSun"/>
        </w:rPr>
        <w:tab/>
        <w:t>MCData group standalone FD over MBMS request</w:t>
      </w:r>
      <w:bookmarkEnd w:id="503"/>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2"/>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4" w:name="_Toc193630658"/>
      <w:r>
        <w:rPr>
          <w:rFonts w:eastAsia="SimSun"/>
        </w:rPr>
        <w:t>7.5.2.1.22</w:t>
      </w:r>
      <w:r w:rsidRPr="003354E6">
        <w:rPr>
          <w:rFonts w:eastAsia="SimSun"/>
        </w:rPr>
        <w:tab/>
      </w:r>
      <w:r>
        <w:rPr>
          <w:rFonts w:eastAsia="SimSun"/>
        </w:rPr>
        <w:t>MCData one-to-one FD upgrade request</w:t>
      </w:r>
      <w:bookmarkEnd w:id="504"/>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5" w:name="_Toc193630659"/>
      <w:r>
        <w:rPr>
          <w:rFonts w:eastAsia="SimSun"/>
        </w:rPr>
        <w:t>7.5.2.1.23</w:t>
      </w:r>
      <w:r w:rsidRPr="003354E6">
        <w:rPr>
          <w:rFonts w:eastAsia="SimSun"/>
        </w:rPr>
        <w:tab/>
      </w:r>
      <w:r>
        <w:rPr>
          <w:rFonts w:eastAsia="SimSun"/>
        </w:rPr>
        <w:t>MCData one-to-one FD upgrade response</w:t>
      </w:r>
      <w:bookmarkEnd w:id="505"/>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6" w:name="_Toc193630660"/>
      <w:r>
        <w:rPr>
          <w:rFonts w:eastAsia="SimSun"/>
        </w:rPr>
        <w:t>7.5.2.1.24</w:t>
      </w:r>
      <w:r w:rsidRPr="003354E6">
        <w:rPr>
          <w:rFonts w:eastAsia="SimSun"/>
        </w:rPr>
        <w:tab/>
      </w:r>
      <w:r>
        <w:rPr>
          <w:rFonts w:eastAsia="SimSun"/>
        </w:rPr>
        <w:t>MCData group FD upgrade request</w:t>
      </w:r>
      <w:bookmarkEnd w:id="506"/>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71"/>
          <w:headerReference w:type="default" r:id="rId72"/>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7" w:name="_Toc193630661"/>
      <w:r>
        <w:rPr>
          <w:rFonts w:eastAsia="SimSun"/>
        </w:rPr>
        <w:t>7.5.2.1.25</w:t>
      </w:r>
      <w:r w:rsidRPr="003354E6">
        <w:rPr>
          <w:rFonts w:eastAsia="SimSun"/>
        </w:rPr>
        <w:tab/>
      </w:r>
      <w:r>
        <w:rPr>
          <w:rFonts w:eastAsia="SimSun"/>
        </w:rPr>
        <w:t>MCData group FD upgrade response</w:t>
      </w:r>
      <w:bookmarkEnd w:id="507"/>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8" w:name="_Toc193630662"/>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8"/>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9" w:name="_Toc193630663"/>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9"/>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10" w:name="_Toc193630664"/>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10"/>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1" w:name="_Toc193630665"/>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1"/>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2" w:name="_Toc193630666"/>
      <w:r>
        <w:rPr>
          <w:rFonts w:eastAsia="SimSun"/>
        </w:rPr>
        <w:t>7.5.2.1.30</w:t>
      </w:r>
      <w:r>
        <w:rPr>
          <w:rFonts w:eastAsia="SimSun"/>
        </w:rPr>
        <w:tab/>
        <w:t>MCData file upload completion status</w:t>
      </w:r>
      <w:bookmarkEnd w:id="512"/>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3" w:name="_Toc59263593"/>
      <w:bookmarkStart w:id="514" w:name="_Toc193630667"/>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3"/>
      <w:bookmarkEnd w:id="514"/>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5" w:name="_Toc59263594"/>
      <w:bookmarkStart w:id="516" w:name="_Toc193630668"/>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5"/>
      <w:bookmarkEnd w:id="516"/>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7" w:name="_Toc193630669"/>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7"/>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8" w:name="_Toc193630670"/>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8"/>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9" w:name="_Toc193630671"/>
      <w:r>
        <w:rPr>
          <w:lang w:eastAsia="zh-CN"/>
        </w:rPr>
        <w:t>7.5</w:t>
      </w:r>
      <w:r w:rsidRPr="009E7577">
        <w:t>.2.</w:t>
      </w:r>
      <w:r>
        <w:t>2</w:t>
      </w:r>
      <w:r w:rsidRPr="009E7577">
        <w:tab/>
        <w:t>F</w:t>
      </w:r>
      <w:r w:rsidRPr="009E7577">
        <w:rPr>
          <w:lang w:eastAsia="zh-CN"/>
        </w:rPr>
        <w:t>ile upload using HTTP</w:t>
      </w:r>
      <w:bookmarkEnd w:id="519"/>
    </w:p>
    <w:p w14:paraId="7E5BB4FB" w14:textId="77777777" w:rsidR="00C336BB" w:rsidRDefault="00C336BB" w:rsidP="00C336BB">
      <w:pPr>
        <w:pStyle w:val="Heading5"/>
        <w:rPr>
          <w:lang w:eastAsia="zh-CN"/>
        </w:rPr>
      </w:pPr>
      <w:bookmarkStart w:id="520" w:name="_Toc193630672"/>
      <w:r>
        <w:rPr>
          <w:lang w:eastAsia="zh-CN"/>
        </w:rPr>
        <w:t>7.5</w:t>
      </w:r>
      <w:r>
        <w:t>.2.</w:t>
      </w:r>
      <w:r>
        <w:rPr>
          <w:lang w:eastAsia="zh-CN"/>
        </w:rPr>
        <w:t>2.1</w:t>
      </w:r>
      <w:r>
        <w:tab/>
      </w:r>
      <w:r>
        <w:rPr>
          <w:rFonts w:hint="eastAsia"/>
          <w:lang w:eastAsia="zh-CN"/>
        </w:rPr>
        <w:t>General</w:t>
      </w:r>
      <w:bookmarkEnd w:id="520"/>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1" w:name="_Toc193630673"/>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1"/>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4pt;height:143.55pt" o:ole="">
            <v:imagedata r:id="rId73" o:title=""/>
          </v:shape>
          <o:OLEObject Type="Embed" ProgID="Visio.Drawing.11" ShapeID="_x0000_i1054" DrawAspect="Content" ObjectID="_1804243668" r:id="rId74"/>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2" w:name="_Toc193630674"/>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2"/>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4.8pt;height:238.45pt" o:ole="">
            <v:imagedata r:id="rId75" o:title=""/>
          </v:shape>
          <o:OLEObject Type="Embed" ProgID="Visio.Drawing.15" ShapeID="_x0000_i1055" DrawAspect="Content" ObjectID="_1804243669" r:id="rId76"/>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3" w:name="_Toc44893699"/>
      <w:bookmarkStart w:id="524" w:name="_Toc193630675"/>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4"/>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5" w:name="_Hlk64991973"/>
      <w:r>
        <w:rPr>
          <w:lang w:eastAsia="zh-CN"/>
        </w:rPr>
        <w:t xml:space="preserve">7.5.2.2.4-1 </w:t>
      </w:r>
      <w:bookmarkEnd w:id="525"/>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3pt;height:4in" o:ole="">
            <v:imagedata r:id="rId77" o:title=""/>
          </v:shape>
          <o:OLEObject Type="Embed" ProgID="Visio.Drawing.11" ShapeID="_x0000_i1056" DrawAspect="Content" ObjectID="_1804243670" r:id="rId78"/>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6" w:name="_Toc193630676"/>
      <w:bookmarkEnd w:id="523"/>
      <w:r>
        <w:rPr>
          <w:lang w:eastAsia="zh-CN"/>
        </w:rPr>
        <w:lastRenderedPageBreak/>
        <w:t>7.5</w:t>
      </w:r>
      <w:r w:rsidRPr="009E7577">
        <w:t>.2.</w:t>
      </w:r>
      <w:r>
        <w:t>3</w:t>
      </w:r>
      <w:r w:rsidRPr="009E7577">
        <w:tab/>
        <w:t>F</w:t>
      </w:r>
      <w:r w:rsidRPr="009E7577">
        <w:rPr>
          <w:lang w:eastAsia="zh-CN"/>
        </w:rPr>
        <w:t>ile download using HTTP</w:t>
      </w:r>
      <w:bookmarkEnd w:id="526"/>
    </w:p>
    <w:p w14:paraId="118BE664" w14:textId="77777777" w:rsidR="00C336BB" w:rsidRDefault="00C336BB" w:rsidP="00C336BB">
      <w:pPr>
        <w:pStyle w:val="Heading5"/>
        <w:rPr>
          <w:lang w:eastAsia="zh-CN"/>
        </w:rPr>
      </w:pPr>
      <w:bookmarkStart w:id="527" w:name="_Toc193630677"/>
      <w:r>
        <w:rPr>
          <w:lang w:eastAsia="zh-CN"/>
        </w:rPr>
        <w:t>7.5</w:t>
      </w:r>
      <w:r>
        <w:t>.2.</w:t>
      </w:r>
      <w:r>
        <w:rPr>
          <w:lang w:eastAsia="zh-CN"/>
        </w:rPr>
        <w:t>3.1</w:t>
      </w:r>
      <w:r>
        <w:tab/>
      </w:r>
      <w:r>
        <w:rPr>
          <w:rFonts w:hint="eastAsia"/>
          <w:lang w:eastAsia="zh-CN"/>
        </w:rPr>
        <w:t>General</w:t>
      </w:r>
      <w:bookmarkEnd w:id="527"/>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8" w:name="_Toc193630678"/>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8"/>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4.05pt;height:143.55pt" o:ole="">
            <v:imagedata r:id="rId79" o:title=""/>
          </v:shape>
          <o:OLEObject Type="Embed" ProgID="Visio.Drawing.11" ShapeID="_x0000_i1057" DrawAspect="Content" ObjectID="_1804243671" r:id="rId80"/>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9" w:name="_Toc193630679"/>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9"/>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3pt;height:332.9pt" o:ole="">
            <v:imagedata r:id="rId81" o:title=""/>
          </v:shape>
          <o:OLEObject Type="Embed" ProgID="Visio.Drawing.11" ShapeID="_x0000_i1058" DrawAspect="Content" ObjectID="_1804243672" r:id="rId82"/>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30" w:name="_Toc193630680"/>
      <w:r>
        <w:rPr>
          <w:lang w:eastAsia="zh-CN"/>
        </w:rPr>
        <w:t>7.5</w:t>
      </w:r>
      <w:r w:rsidRPr="009E7577">
        <w:t>.2.</w:t>
      </w:r>
      <w:r>
        <w:t>4</w:t>
      </w:r>
      <w:r w:rsidRPr="009E7577">
        <w:tab/>
        <w:t xml:space="preserve">One-to-one </w:t>
      </w:r>
      <w:r w:rsidRPr="009E7577">
        <w:rPr>
          <w:lang w:eastAsia="zh-CN"/>
        </w:rPr>
        <w:t>file distribution using HTTP</w:t>
      </w:r>
      <w:bookmarkEnd w:id="530"/>
    </w:p>
    <w:p w14:paraId="0B5A43BE" w14:textId="77777777" w:rsidR="00C336BB" w:rsidRDefault="00C336BB" w:rsidP="00C336BB">
      <w:pPr>
        <w:pStyle w:val="Heading5"/>
        <w:rPr>
          <w:lang w:eastAsia="zh-CN"/>
        </w:rPr>
      </w:pPr>
      <w:bookmarkStart w:id="531" w:name="_Toc193630681"/>
      <w:r>
        <w:rPr>
          <w:lang w:eastAsia="zh-CN"/>
        </w:rPr>
        <w:t>7.5</w:t>
      </w:r>
      <w:r>
        <w:t>.2.</w:t>
      </w:r>
      <w:r>
        <w:rPr>
          <w:lang w:eastAsia="zh-CN"/>
        </w:rPr>
        <w:t>4.1</w:t>
      </w:r>
      <w:r>
        <w:tab/>
      </w:r>
      <w:r>
        <w:rPr>
          <w:rFonts w:hint="eastAsia"/>
          <w:lang w:eastAsia="zh-CN"/>
        </w:rPr>
        <w:t>General</w:t>
      </w:r>
      <w:bookmarkEnd w:id="531"/>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2" w:name="_Toc193630682"/>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2"/>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15pt;height:327.75pt" o:ole="">
            <v:imagedata r:id="rId83" o:title=""/>
          </v:shape>
          <o:OLEObject Type="Embed" ProgID="Visio.Drawing.11" ShapeID="_x0000_i1059" DrawAspect="Content" ObjectID="_1804243673" r:id="rId84"/>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3"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3"/>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4" w:name="_Hlk65083191"/>
      <w:r>
        <w:t>, if requested by the MCData client 1</w:t>
      </w:r>
      <w:bookmarkEnd w:id="534"/>
      <w:r w:rsidRPr="00092ACA">
        <w:t>.</w:t>
      </w:r>
    </w:p>
    <w:p w14:paraId="5715E7D8" w14:textId="77777777" w:rsidR="00C336BB" w:rsidRDefault="00C336BB" w:rsidP="00C336BB">
      <w:pPr>
        <w:pStyle w:val="Heading5"/>
        <w:rPr>
          <w:lang w:eastAsia="zh-CN"/>
        </w:rPr>
      </w:pPr>
      <w:bookmarkStart w:id="535" w:name="_Toc193630683"/>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5"/>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77777777" w:rsidR="00C336BB" w:rsidRDefault="00C336BB" w:rsidP="00C336BB">
      <w:pPr>
        <w:pStyle w:val="TH"/>
      </w:pPr>
      <w:r>
        <w:rPr>
          <w:rFonts w:ascii="Times New Roman" w:hAnsi="Times New Roman"/>
        </w:rPr>
        <w:object w:dxaOrig="10230" w:dyaOrig="8740" w14:anchorId="2E8A7F5A">
          <v:shape id="_x0000_i1060" type="#_x0000_t75" style="width:511.5pt;height:437.15pt" o:ole="">
            <v:imagedata r:id="rId85" o:title=""/>
          </v:shape>
          <o:OLEObject Type="Embed" ProgID="Visio.Drawing.11" ShapeID="_x0000_i1060" DrawAspect="Content" ObjectID="_1804243674" r:id="rId86"/>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w:t>
      </w:r>
      <w:r w:rsidRPr="00092ACA">
        <w:lastRenderedPageBreak/>
        <w:t xml:space="preserve">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6"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6"/>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lastRenderedPageBreak/>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7" w:name="_Toc193630684"/>
      <w:r>
        <w:rPr>
          <w:lang w:eastAsia="zh-CN"/>
        </w:rPr>
        <w:t>7.5</w:t>
      </w:r>
      <w:r w:rsidRPr="00F4115D">
        <w:t>.2.</w:t>
      </w:r>
      <w:r>
        <w:t>5</w:t>
      </w:r>
      <w:r w:rsidRPr="00F4115D">
        <w:tab/>
      </w:r>
      <w:r w:rsidRPr="00F4115D">
        <w:rPr>
          <w:lang w:eastAsia="zh-CN"/>
        </w:rPr>
        <w:t>One-to-one file distribution using media plane</w:t>
      </w:r>
      <w:bookmarkEnd w:id="537"/>
    </w:p>
    <w:p w14:paraId="1D88F453" w14:textId="77777777" w:rsidR="00C336BB" w:rsidRDefault="00C336BB" w:rsidP="00C336BB">
      <w:pPr>
        <w:pStyle w:val="Heading5"/>
        <w:rPr>
          <w:lang w:eastAsia="zh-CN"/>
        </w:rPr>
      </w:pPr>
      <w:bookmarkStart w:id="538" w:name="_Toc193630685"/>
      <w:r>
        <w:rPr>
          <w:lang w:eastAsia="zh-CN"/>
        </w:rPr>
        <w:t>7.5</w:t>
      </w:r>
      <w:r>
        <w:t>.2.5.</w:t>
      </w:r>
      <w:r>
        <w:rPr>
          <w:rFonts w:hint="eastAsia"/>
          <w:lang w:eastAsia="zh-CN"/>
        </w:rPr>
        <w:t>1</w:t>
      </w:r>
      <w:r>
        <w:tab/>
      </w:r>
      <w:r>
        <w:rPr>
          <w:rFonts w:hint="eastAsia"/>
          <w:lang w:eastAsia="zh-CN"/>
        </w:rPr>
        <w:t>General</w:t>
      </w:r>
      <w:bookmarkEnd w:id="538"/>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9" w:name="_Toc193630686"/>
      <w:r>
        <w:rPr>
          <w:lang w:eastAsia="zh-CN"/>
        </w:rPr>
        <w:t>7.5.2</w:t>
      </w:r>
      <w:r>
        <w:t>.5.</w:t>
      </w:r>
      <w:r>
        <w:rPr>
          <w:rFonts w:hint="eastAsia"/>
          <w:lang w:eastAsia="zh-CN"/>
        </w:rPr>
        <w:t>2</w:t>
      </w:r>
      <w:r>
        <w:tab/>
      </w:r>
      <w:r>
        <w:rPr>
          <w:rFonts w:hint="eastAsia"/>
          <w:lang w:eastAsia="zh-CN"/>
        </w:rPr>
        <w:t>Procedure</w:t>
      </w:r>
      <w:bookmarkEnd w:id="539"/>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75pt;height:4in" o:ole="">
            <v:imagedata r:id="rId87" o:title=""/>
          </v:shape>
          <o:OLEObject Type="Embed" ProgID="Visio.Drawing.15" ShapeID="_x0000_i1061" DrawAspect="Content" ObjectID="_1804243675" r:id="rId88"/>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40" w:name="_Toc193630687"/>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40"/>
    </w:p>
    <w:p w14:paraId="622E8E89" w14:textId="77777777" w:rsidR="00C336BB" w:rsidRDefault="00C336BB" w:rsidP="00C336BB">
      <w:pPr>
        <w:pStyle w:val="Heading5"/>
        <w:rPr>
          <w:lang w:eastAsia="zh-CN"/>
        </w:rPr>
      </w:pPr>
      <w:bookmarkStart w:id="541" w:name="_Toc193630688"/>
      <w:r>
        <w:rPr>
          <w:lang w:eastAsia="zh-CN"/>
        </w:rPr>
        <w:t>7</w:t>
      </w:r>
      <w:r>
        <w:t>.</w:t>
      </w:r>
      <w:r>
        <w:rPr>
          <w:lang w:eastAsia="zh-CN"/>
        </w:rPr>
        <w:t>5</w:t>
      </w:r>
      <w:r>
        <w:t>.2.</w:t>
      </w:r>
      <w:r>
        <w:rPr>
          <w:lang w:eastAsia="zh-CN"/>
        </w:rPr>
        <w:t>6.1</w:t>
      </w:r>
      <w:r>
        <w:tab/>
      </w:r>
      <w:r>
        <w:rPr>
          <w:rFonts w:hint="eastAsia"/>
          <w:lang w:eastAsia="zh-CN"/>
        </w:rPr>
        <w:t>General</w:t>
      </w:r>
      <w:bookmarkEnd w:id="541"/>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2" w:name="_Toc193630689"/>
      <w:r>
        <w:rPr>
          <w:lang w:eastAsia="zh-CN"/>
        </w:rPr>
        <w:t>7</w:t>
      </w:r>
      <w:r>
        <w:t>.</w:t>
      </w:r>
      <w:r>
        <w:rPr>
          <w:lang w:eastAsia="zh-CN"/>
        </w:rPr>
        <w:t>5</w:t>
      </w:r>
      <w:r>
        <w:t>.2.</w:t>
      </w:r>
      <w:r>
        <w:rPr>
          <w:lang w:eastAsia="zh-CN"/>
        </w:rPr>
        <w:t>6.2</w:t>
      </w:r>
      <w:r>
        <w:tab/>
      </w:r>
      <w:r>
        <w:rPr>
          <w:rFonts w:hint="eastAsia"/>
          <w:lang w:eastAsia="zh-CN"/>
        </w:rPr>
        <w:t>Procedure</w:t>
      </w:r>
      <w:bookmarkEnd w:id="542"/>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4.75pt;height:293.15pt" o:ole="">
            <v:imagedata r:id="rId89" o:title=""/>
          </v:shape>
          <o:OLEObject Type="Embed" ProgID="Visio.Drawing.11" ShapeID="_x0000_i1062" DrawAspect="Content" ObjectID="_1804243676" r:id="rId90"/>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3" w:name="_Toc193630690"/>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3"/>
    </w:p>
    <w:p w14:paraId="0B5977E4" w14:textId="77777777" w:rsidR="00C336BB" w:rsidRDefault="00C336BB" w:rsidP="00C336BB">
      <w:pPr>
        <w:pStyle w:val="Heading5"/>
        <w:rPr>
          <w:lang w:eastAsia="zh-CN"/>
        </w:rPr>
      </w:pPr>
      <w:bookmarkStart w:id="544" w:name="_Toc193630691"/>
      <w:r>
        <w:rPr>
          <w:lang w:eastAsia="zh-CN"/>
        </w:rPr>
        <w:t>7</w:t>
      </w:r>
      <w:r>
        <w:t>.</w:t>
      </w:r>
      <w:r>
        <w:rPr>
          <w:lang w:eastAsia="zh-CN"/>
        </w:rPr>
        <w:t>5</w:t>
      </w:r>
      <w:r>
        <w:t>.2.7.</w:t>
      </w:r>
      <w:r>
        <w:rPr>
          <w:rFonts w:hint="eastAsia"/>
          <w:lang w:eastAsia="zh-CN"/>
        </w:rPr>
        <w:t>1</w:t>
      </w:r>
      <w:r>
        <w:tab/>
      </w:r>
      <w:r>
        <w:rPr>
          <w:rFonts w:hint="eastAsia"/>
          <w:lang w:eastAsia="zh-CN"/>
        </w:rPr>
        <w:t>General</w:t>
      </w:r>
      <w:bookmarkEnd w:id="544"/>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5" w:name="_Toc193630692"/>
      <w:r>
        <w:rPr>
          <w:lang w:eastAsia="zh-CN"/>
        </w:rPr>
        <w:t>7</w:t>
      </w:r>
      <w:r>
        <w:t>.</w:t>
      </w:r>
      <w:r>
        <w:rPr>
          <w:lang w:eastAsia="zh-CN"/>
        </w:rPr>
        <w:t>5.2</w:t>
      </w:r>
      <w:r>
        <w:t>.7.</w:t>
      </w:r>
      <w:r>
        <w:rPr>
          <w:rFonts w:hint="eastAsia"/>
          <w:lang w:eastAsia="zh-CN"/>
        </w:rPr>
        <w:t>2</w:t>
      </w:r>
      <w:r>
        <w:tab/>
      </w:r>
      <w:r>
        <w:rPr>
          <w:rFonts w:hint="eastAsia"/>
          <w:lang w:eastAsia="zh-CN"/>
        </w:rPr>
        <w:t>Procedure</w:t>
      </w:r>
      <w:bookmarkEnd w:id="545"/>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25pt;height:328.2pt" o:ole="">
            <v:imagedata r:id="rId91" o:title=""/>
          </v:shape>
          <o:OLEObject Type="Embed" ProgID="Visio.Drawing.11" ShapeID="_x0000_i1063" DrawAspect="Content" ObjectID="_1804243677" r:id="rId92"/>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6" w:name="_Toc193630693"/>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6"/>
    </w:p>
    <w:p w14:paraId="4A625AD6" w14:textId="77777777" w:rsidR="00C336BB" w:rsidRDefault="00C336BB" w:rsidP="00C336BB">
      <w:pPr>
        <w:pStyle w:val="Heading5"/>
        <w:rPr>
          <w:lang w:eastAsia="zh-CN"/>
        </w:rPr>
      </w:pPr>
      <w:bookmarkStart w:id="547" w:name="_Toc193630694"/>
      <w:r>
        <w:rPr>
          <w:lang w:eastAsia="zh-CN"/>
        </w:rPr>
        <w:t>7.5</w:t>
      </w:r>
      <w:r>
        <w:t>.2.</w:t>
      </w:r>
      <w:r>
        <w:rPr>
          <w:lang w:eastAsia="zh-CN"/>
        </w:rPr>
        <w:t>8.1</w:t>
      </w:r>
      <w:r>
        <w:tab/>
      </w:r>
      <w:r>
        <w:rPr>
          <w:rFonts w:hint="eastAsia"/>
          <w:lang w:eastAsia="zh-CN"/>
        </w:rPr>
        <w:t>General</w:t>
      </w:r>
      <w:bookmarkEnd w:id="547"/>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8" w:name="_Toc193630695"/>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8"/>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1AA05CDA" w:rsidR="00C336BB" w:rsidRDefault="005A06E3" w:rsidP="00C336BB">
      <w:pPr>
        <w:pStyle w:val="TH"/>
      </w:pPr>
      <w:r>
        <w:object w:dxaOrig="6255" w:dyaOrig="3001" w14:anchorId="064C4C55">
          <v:shape id="_x0000_i1064" type="#_x0000_t75" style="width:312.8pt;height:150.55pt" o:ole="">
            <v:imagedata r:id="rId93" o:title=""/>
          </v:shape>
          <o:OLEObject Type="Embed" ProgID="Visio.Drawing.15" ShapeID="_x0000_i1064" DrawAspect="Content" ObjectID="_1804243678" r:id="rId94"/>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69E0466F" w14:textId="5C62BE8D" w:rsidR="005A06E3" w:rsidRDefault="005A06E3" w:rsidP="005A06E3">
      <w:pPr>
        <w:pStyle w:val="NO"/>
        <w:rPr>
          <w:noProof/>
        </w:rPr>
      </w:pPr>
      <w:r>
        <w:rPr>
          <w:noProof/>
        </w:rPr>
        <w:t>NOTE:</w:t>
      </w:r>
      <w:r>
        <w:rPr>
          <w:noProof/>
        </w:rPr>
        <w:tab/>
        <w:t>It is implementation specific if a notification will be sent to the file URL recipient that has</w:t>
      </w:r>
      <w:r w:rsidR="003B5CB6">
        <w:rPr>
          <w:noProof/>
        </w:rPr>
        <w:t xml:space="preserve"> </w:t>
      </w:r>
      <w:r>
        <w:rPr>
          <w:noProof/>
        </w:rPr>
        <w:t>n</w:t>
      </w:r>
      <w:r w:rsidR="003B5CB6">
        <w:rPr>
          <w:noProof/>
        </w:rPr>
        <w:t>o</w:t>
      </w:r>
      <w:r>
        <w:rPr>
          <w:noProof/>
        </w:rPr>
        <w:t>t downloaded the file.</w:t>
      </w:r>
    </w:p>
    <w:p w14:paraId="3F17F691" w14:textId="77777777" w:rsidR="00C336BB" w:rsidRDefault="00C336BB" w:rsidP="00C336BB">
      <w:pPr>
        <w:pStyle w:val="Heading5"/>
      </w:pPr>
      <w:bookmarkStart w:id="549" w:name="_Toc193630696"/>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9"/>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lastRenderedPageBreak/>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5068221" w:rsidR="00C336BB" w:rsidRDefault="005A06E3" w:rsidP="00C336BB">
      <w:pPr>
        <w:pStyle w:val="TH"/>
      </w:pPr>
      <w:r>
        <w:object w:dxaOrig="9195" w:dyaOrig="4425" w14:anchorId="4DB98E2B">
          <v:shape id="_x0000_i1065" type="#_x0000_t75" style="width:459.6pt;height:221.15pt" o:ole="">
            <v:imagedata r:id="rId95" o:title=""/>
          </v:shape>
          <o:OLEObject Type="Embed" ProgID="Visio.Drawing.15" ShapeID="_x0000_i1065" DrawAspect="Content" ObjectID="_1804243679" r:id="rId96"/>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15BB3291"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4503AACD" w14:textId="690B10B2" w:rsidR="005A06E3" w:rsidRDefault="005A06E3" w:rsidP="005A06E3">
      <w:pPr>
        <w:pStyle w:val="NO"/>
      </w:pPr>
      <w:r>
        <w:t>NOTE 1:</w:t>
      </w:r>
      <w:r>
        <w:tab/>
      </w:r>
      <w:r w:rsidRPr="00F04932">
        <w:t>The</w:t>
      </w:r>
      <w:r>
        <w:t xml:space="preserve"> partner MCData content server </w:t>
      </w:r>
      <w:r w:rsidRPr="00F04932">
        <w:t>shall</w:t>
      </w:r>
      <w:r>
        <w:t xml:space="preserve"> maintain an association of the URL from the primary MCData content server and the local URL where the file is stored locally.</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828F518" w14:textId="0E382566" w:rsidR="005A06E3" w:rsidRDefault="005A06E3" w:rsidP="005A06E3">
      <w:pPr>
        <w:pStyle w:val="NO"/>
        <w:rPr>
          <w:noProof/>
        </w:rPr>
      </w:pPr>
      <w:r>
        <w:rPr>
          <w:noProof/>
        </w:rPr>
        <w:t>NOTE 2:</w:t>
      </w:r>
      <w:r>
        <w:rPr>
          <w:noProof/>
        </w:rPr>
        <w:tab/>
        <w:t>It is implementation specific if a notification will be sent to the file URL recipient that has not downloaded the file.</w:t>
      </w:r>
    </w:p>
    <w:p w14:paraId="16CBE7D4" w14:textId="77777777" w:rsidR="00C336BB" w:rsidRDefault="00C336BB" w:rsidP="00C336BB">
      <w:pPr>
        <w:pStyle w:val="Heading4"/>
        <w:rPr>
          <w:lang w:eastAsia="zh-CN"/>
        </w:rPr>
      </w:pPr>
      <w:bookmarkStart w:id="550" w:name="_Toc193630697"/>
      <w:r>
        <w:rPr>
          <w:lang w:eastAsia="zh-CN"/>
        </w:rPr>
        <w:lastRenderedPageBreak/>
        <w:t>7.5</w:t>
      </w:r>
      <w:r w:rsidRPr="009E7577">
        <w:t>.2.</w:t>
      </w:r>
      <w:r>
        <w:t>9</w:t>
      </w:r>
      <w:r w:rsidRPr="009E7577">
        <w:tab/>
      </w:r>
      <w:r>
        <w:t>Void</w:t>
      </w:r>
      <w:bookmarkEnd w:id="550"/>
    </w:p>
    <w:p w14:paraId="27897939" w14:textId="77777777" w:rsidR="00C336BB" w:rsidRDefault="00C336BB" w:rsidP="00C336BB">
      <w:pPr>
        <w:pStyle w:val="Heading4"/>
        <w:rPr>
          <w:lang w:eastAsia="zh-CN"/>
        </w:rPr>
      </w:pPr>
      <w:bookmarkStart w:id="551" w:name="_Toc533180760"/>
      <w:bookmarkStart w:id="552" w:name="_Toc193630698"/>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2"/>
    </w:p>
    <w:p w14:paraId="5FFC44F0" w14:textId="77777777" w:rsidR="00C336BB" w:rsidRDefault="00C336BB" w:rsidP="00C336BB">
      <w:pPr>
        <w:pStyle w:val="Heading5"/>
        <w:rPr>
          <w:lang w:eastAsia="zh-CN"/>
        </w:rPr>
      </w:pPr>
      <w:bookmarkStart w:id="553" w:name="_Toc193630699"/>
      <w:r>
        <w:rPr>
          <w:lang w:eastAsia="zh-CN"/>
        </w:rPr>
        <w:t>7</w:t>
      </w:r>
      <w:r>
        <w:t>.</w:t>
      </w:r>
      <w:r>
        <w:rPr>
          <w:lang w:eastAsia="zh-CN"/>
        </w:rPr>
        <w:t>5</w:t>
      </w:r>
      <w:r>
        <w:t>.2.10</w:t>
      </w:r>
      <w:r>
        <w:rPr>
          <w:lang w:eastAsia="zh-CN"/>
        </w:rPr>
        <w:t>.1</w:t>
      </w:r>
      <w:r>
        <w:tab/>
      </w:r>
      <w:r>
        <w:rPr>
          <w:lang w:eastAsia="zh-CN"/>
        </w:rPr>
        <w:t>General</w:t>
      </w:r>
      <w:bookmarkEnd w:id="553"/>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4" w:name="_Toc193630700"/>
      <w:r>
        <w:rPr>
          <w:lang w:eastAsia="zh-CN"/>
        </w:rPr>
        <w:t>7</w:t>
      </w:r>
      <w:r>
        <w:t>.</w:t>
      </w:r>
      <w:r>
        <w:rPr>
          <w:lang w:eastAsia="zh-CN"/>
        </w:rPr>
        <w:t>5</w:t>
      </w:r>
      <w:r>
        <w:t>.2.10</w:t>
      </w:r>
      <w:r>
        <w:rPr>
          <w:lang w:eastAsia="zh-CN"/>
        </w:rPr>
        <w:t>.2</w:t>
      </w:r>
      <w:r>
        <w:tab/>
      </w:r>
      <w:r>
        <w:rPr>
          <w:lang w:eastAsia="zh-CN"/>
        </w:rPr>
        <w:t>Procedure</w:t>
      </w:r>
      <w:bookmarkEnd w:id="554"/>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3pt;height:363.25pt" o:ole="">
            <v:imagedata r:id="rId97" o:title=""/>
          </v:shape>
          <o:OLEObject Type="Embed" ProgID="Visio.Drawing.11" ShapeID="_x0000_i1066" DrawAspect="Content" ObjectID="_1804243680" r:id="rId98"/>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1"/>
    </w:p>
    <w:p w14:paraId="1E7DD1F8" w14:textId="77777777" w:rsidR="00C336BB" w:rsidRDefault="00C336BB" w:rsidP="00C336BB">
      <w:pPr>
        <w:pStyle w:val="Heading4"/>
      </w:pPr>
      <w:bookmarkStart w:id="555" w:name="_Toc193630701"/>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5"/>
    </w:p>
    <w:p w14:paraId="5BECEAF0" w14:textId="77777777" w:rsidR="00C336BB" w:rsidRDefault="00C336BB" w:rsidP="00C336BB">
      <w:pPr>
        <w:pStyle w:val="Heading5"/>
      </w:pPr>
      <w:bookmarkStart w:id="556" w:name="_Toc193630702"/>
      <w:r>
        <w:t>7.5.2.11.1</w:t>
      </w:r>
      <w:r>
        <w:tab/>
        <w:t>General</w:t>
      </w:r>
      <w:bookmarkEnd w:id="556"/>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7" w:name="_Toc193630703"/>
      <w:r>
        <w:lastRenderedPageBreak/>
        <w:t>7.5.2.11.2</w:t>
      </w:r>
      <w:r>
        <w:tab/>
        <w:t>Procedure</w:t>
      </w:r>
      <w:bookmarkEnd w:id="557"/>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6.15pt;height:289.85pt" o:ole="">
            <v:imagedata r:id="rId99" o:title=""/>
          </v:shape>
          <o:OLEObject Type="Embed" ProgID="Visio.Drawing.11" ShapeID="_x0000_i1067" DrawAspect="Content" ObjectID="_1804243681" r:id="rId100"/>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8" w:name="_Toc193630704"/>
      <w:r>
        <w:t>7</w:t>
      </w:r>
      <w:r w:rsidRPr="008F117B">
        <w:t>.</w:t>
      </w:r>
      <w:r>
        <w:t>5</w:t>
      </w:r>
      <w:r w:rsidRPr="008F117B">
        <w:t>.2.</w:t>
      </w:r>
      <w:r>
        <w:t>12</w:t>
      </w:r>
      <w:r w:rsidRPr="008F117B">
        <w:tab/>
      </w:r>
      <w:r>
        <w:t>Group</w:t>
      </w:r>
      <w:r w:rsidRPr="008F117B">
        <w:t xml:space="preserve"> </w:t>
      </w:r>
      <w:r>
        <w:t>FD communication upgrade to an emergency group FD communication</w:t>
      </w:r>
      <w:bookmarkEnd w:id="558"/>
    </w:p>
    <w:p w14:paraId="288028F1" w14:textId="77777777" w:rsidR="00C336BB" w:rsidRDefault="00C336BB" w:rsidP="00C336BB">
      <w:pPr>
        <w:pStyle w:val="Heading5"/>
      </w:pPr>
      <w:bookmarkStart w:id="559" w:name="_Toc193630705"/>
      <w:r>
        <w:t>7.5.2.12.1</w:t>
      </w:r>
      <w:r>
        <w:tab/>
        <w:t>General</w:t>
      </w:r>
      <w:bookmarkEnd w:id="559"/>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60" w:name="_Toc193630706"/>
      <w:r>
        <w:t>7.5.2.12.2</w:t>
      </w:r>
      <w:r>
        <w:tab/>
        <w:t>Procedure</w:t>
      </w:r>
      <w:bookmarkEnd w:id="560"/>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8" type="#_x0000_t75" style="width:415.65pt;height:353pt" o:ole="">
            <v:imagedata r:id="rId101" o:title=""/>
          </v:shape>
          <o:OLEObject Type="Embed" ProgID="Visio.Drawing.11" ShapeID="_x0000_i1068" DrawAspect="Content" ObjectID="_1804243682" r:id="rId102"/>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1" w:name="_Toc193630707"/>
      <w:r>
        <w:t>7</w:t>
      </w:r>
      <w:r w:rsidRPr="008F117B">
        <w:t>.</w:t>
      </w:r>
      <w:r>
        <w:t>5</w:t>
      </w:r>
      <w:r w:rsidRPr="008F117B">
        <w:t>.2.</w:t>
      </w:r>
      <w:r>
        <w:t>13</w:t>
      </w:r>
      <w:r w:rsidRPr="008F117B">
        <w:tab/>
      </w:r>
      <w:r>
        <w:t>Group</w:t>
      </w:r>
      <w:r w:rsidRPr="008F117B">
        <w:t xml:space="preserve"> </w:t>
      </w:r>
      <w:r>
        <w:t>FD communication in-progress emergency group state cancel</w:t>
      </w:r>
      <w:bookmarkEnd w:id="561"/>
    </w:p>
    <w:p w14:paraId="11FF66DD" w14:textId="77777777" w:rsidR="00C336BB" w:rsidRDefault="00C336BB" w:rsidP="00C336BB">
      <w:pPr>
        <w:pStyle w:val="Heading5"/>
      </w:pPr>
      <w:bookmarkStart w:id="562" w:name="_Toc193630708"/>
      <w:r>
        <w:t>7.5.2.13.1</w:t>
      </w:r>
      <w:r>
        <w:tab/>
        <w:t>General</w:t>
      </w:r>
      <w:bookmarkEnd w:id="562"/>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3" w:name="_Toc193630709"/>
      <w:r>
        <w:t>7.5.2.13.2</w:t>
      </w:r>
      <w:r>
        <w:tab/>
        <w:t>Procedure</w:t>
      </w:r>
      <w:bookmarkEnd w:id="563"/>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65pt;height:355.3pt" o:ole="">
            <v:imagedata r:id="rId103" o:title=""/>
          </v:shape>
          <o:OLEObject Type="Embed" ProgID="Visio.Drawing.11" ShapeID="_x0000_i1069" DrawAspect="Content" ObjectID="_1804243683" r:id="rId104"/>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4" w:name="_Toc193630710"/>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4"/>
    </w:p>
    <w:p w14:paraId="436922E6" w14:textId="77777777" w:rsidR="00C336BB" w:rsidRDefault="00C336BB" w:rsidP="00C336BB">
      <w:pPr>
        <w:pStyle w:val="Heading5"/>
      </w:pPr>
      <w:bookmarkStart w:id="565" w:name="_Toc193630711"/>
      <w:r>
        <w:t>7.5.2.14.1</w:t>
      </w:r>
      <w:r>
        <w:tab/>
        <w:t>General</w:t>
      </w:r>
      <w:bookmarkEnd w:id="565"/>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6" w:name="_Toc193630712"/>
      <w:r>
        <w:t>7.5.2.14.2</w:t>
      </w:r>
      <w:r>
        <w:tab/>
        <w:t>Procedure</w:t>
      </w:r>
      <w:bookmarkEnd w:id="566"/>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7" w:name="_Toc193630713"/>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7"/>
    </w:p>
    <w:p w14:paraId="25CB1713" w14:textId="77777777" w:rsidR="00C336BB" w:rsidRDefault="00C336BB" w:rsidP="00C336BB">
      <w:pPr>
        <w:pStyle w:val="Heading5"/>
      </w:pPr>
      <w:bookmarkStart w:id="568" w:name="_Toc193630714"/>
      <w:r>
        <w:t>7.5.2.15.1</w:t>
      </w:r>
      <w:r>
        <w:tab/>
        <w:t>General</w:t>
      </w:r>
      <w:bookmarkEnd w:id="568"/>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9" w:name="_Toc193630715"/>
      <w:r>
        <w:t>7.5.2.15.2</w:t>
      </w:r>
      <w:r>
        <w:tab/>
        <w:t>Procedure</w:t>
      </w:r>
      <w:bookmarkEnd w:id="569"/>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70" w:name="_Toc193630716"/>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70"/>
    </w:p>
    <w:p w14:paraId="7860E2D1" w14:textId="77777777" w:rsidR="00C336BB" w:rsidRPr="00830891" w:rsidRDefault="00C336BB" w:rsidP="00C336BB">
      <w:pPr>
        <w:pStyle w:val="Heading4"/>
        <w:rPr>
          <w:lang w:val="en-IN" w:eastAsia="zh-CN"/>
        </w:rPr>
      </w:pPr>
      <w:bookmarkStart w:id="571" w:name="_Toc193630717"/>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1"/>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2" w:name="_Toc193630718"/>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2"/>
    </w:p>
    <w:p w14:paraId="229B0B2C" w14:textId="77777777" w:rsidR="00C336BB" w:rsidRPr="003856F3" w:rsidRDefault="00C336BB" w:rsidP="00C336BB">
      <w:pPr>
        <w:pStyle w:val="Heading5"/>
        <w:rPr>
          <w:lang w:val="en-IN"/>
        </w:rPr>
      </w:pPr>
      <w:bookmarkStart w:id="573" w:name="_Toc193630719"/>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3"/>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4" w:name="_Toc193630720"/>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4"/>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5" w:name="_Toc477418715"/>
      <w:bookmarkStart w:id="576" w:name="_Toc193630721"/>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5"/>
      <w:r w:rsidRPr="00C02C18">
        <w:rPr>
          <w:noProof/>
          <w:lang w:eastAsia="zh-CN"/>
        </w:rPr>
        <w:t>MCData download completed report</w:t>
      </w:r>
      <w:bookmarkEnd w:id="576"/>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7" w:name="_Toc477418737"/>
      <w:bookmarkStart w:id="578" w:name="_Toc193630722"/>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7"/>
      <w:bookmarkEnd w:id="578"/>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9" w:name="_Toc477418738"/>
      <w:bookmarkStart w:id="580" w:name="_Toc193630723"/>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9"/>
      <w:bookmarkEnd w:id="580"/>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1" w:name="_Toc477418716"/>
      <w:bookmarkStart w:id="582" w:name="_Toc193630724"/>
      <w:r>
        <w:rPr>
          <w:lang w:val="en-IN" w:eastAsia="zh-CN"/>
        </w:rPr>
        <w:t>7.5.3</w:t>
      </w:r>
      <w:r w:rsidRPr="00830891">
        <w:rPr>
          <w:lang w:val="en-IN"/>
        </w:rPr>
        <w:t>.3</w:t>
      </w:r>
      <w:r w:rsidRPr="00830891">
        <w:rPr>
          <w:lang w:val="en-IN"/>
        </w:rPr>
        <w:tab/>
      </w:r>
      <w:bookmarkEnd w:id="581"/>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2"/>
    </w:p>
    <w:p w14:paraId="4F101398" w14:textId="77777777" w:rsidR="00C336BB" w:rsidRPr="00830891" w:rsidRDefault="00C336BB" w:rsidP="00C336BB">
      <w:pPr>
        <w:pStyle w:val="Heading5"/>
        <w:rPr>
          <w:lang w:val="en-IN" w:eastAsia="zh-CN"/>
        </w:rPr>
      </w:pPr>
      <w:bookmarkStart w:id="583" w:name="_Toc477418717"/>
      <w:bookmarkStart w:id="584" w:name="_Toc193630725"/>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3"/>
      <w:bookmarkEnd w:id="584"/>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5" w:name="_Toc477418718"/>
      <w:bookmarkStart w:id="586" w:name="_Toc193630726"/>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5"/>
      <w:bookmarkEnd w:id="586"/>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5.75pt;height:233.3pt" o:ole="">
            <v:imagedata r:id="rId105" o:title=""/>
          </v:shape>
          <o:OLEObject Type="Embed" ProgID="Visio.Drawing.11" ShapeID="_x0000_i1070" DrawAspect="Content" ObjectID="_1804243684" r:id="rId106"/>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7" w:name="_Toc193630727"/>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7"/>
    </w:p>
    <w:p w14:paraId="2C4C7599" w14:textId="77777777" w:rsidR="00C336BB" w:rsidRPr="00415DDC" w:rsidRDefault="00C336BB" w:rsidP="00C336BB">
      <w:pPr>
        <w:pStyle w:val="Heading5"/>
        <w:rPr>
          <w:lang w:val="en-IN" w:eastAsia="zh-CN"/>
        </w:rPr>
      </w:pPr>
      <w:bookmarkStart w:id="588" w:name="_Toc193630728"/>
      <w:r>
        <w:rPr>
          <w:lang w:val="en-IN" w:eastAsia="zh-CN"/>
        </w:rPr>
        <w:t>7.5.3</w:t>
      </w:r>
      <w:r w:rsidRPr="00415DDC">
        <w:rPr>
          <w:lang w:val="en-IN" w:eastAsia="zh-CN"/>
        </w:rPr>
        <w:t>.4.1</w:t>
      </w:r>
      <w:r w:rsidRPr="00415DDC">
        <w:rPr>
          <w:lang w:val="en-IN" w:eastAsia="zh-CN"/>
        </w:rPr>
        <w:tab/>
        <w:t>General</w:t>
      </w:r>
      <w:bookmarkEnd w:id="588"/>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9" w:name="_Toc193630729"/>
      <w:r>
        <w:rPr>
          <w:lang w:val="en-IN" w:eastAsia="zh-CN"/>
        </w:rPr>
        <w:t>7.5.3</w:t>
      </w:r>
      <w:r w:rsidRPr="00415DDC">
        <w:rPr>
          <w:lang w:val="en-IN" w:eastAsia="zh-CN"/>
        </w:rPr>
        <w:t>.4.2</w:t>
      </w:r>
      <w:r w:rsidRPr="00415DDC">
        <w:rPr>
          <w:lang w:val="en-IN" w:eastAsia="zh-CN"/>
        </w:rPr>
        <w:tab/>
        <w:t>Procedure</w:t>
      </w:r>
      <w:bookmarkEnd w:id="589"/>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1.4pt;height:233.75pt" o:ole="">
            <v:imagedata r:id="rId107" o:title=""/>
          </v:shape>
          <o:OLEObject Type="Embed" ProgID="Visio.Drawing.11" ShapeID="_x0000_i1071" DrawAspect="Content" ObjectID="_1804243685" r:id="rId108"/>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90" w:name="_Toc193630730"/>
      <w:r>
        <w:rPr>
          <w:lang w:eastAsia="zh-CN"/>
        </w:rPr>
        <w:lastRenderedPageBreak/>
        <w:t>7</w:t>
      </w:r>
      <w:r>
        <w:t>.</w:t>
      </w:r>
      <w:r>
        <w:rPr>
          <w:lang w:eastAsia="zh-CN"/>
        </w:rPr>
        <w:t>6</w:t>
      </w:r>
      <w:r>
        <w:tab/>
      </w:r>
      <w:r>
        <w:rPr>
          <w:lang w:eastAsia="zh-CN"/>
        </w:rPr>
        <w:t>Transmission and reception control</w:t>
      </w:r>
      <w:bookmarkEnd w:id="590"/>
    </w:p>
    <w:p w14:paraId="703C18C8" w14:textId="77777777" w:rsidR="00C336BB" w:rsidRDefault="00C336BB" w:rsidP="00C336BB">
      <w:pPr>
        <w:pStyle w:val="Heading3"/>
      </w:pPr>
      <w:bookmarkStart w:id="591" w:name="_Toc193630731"/>
      <w:r>
        <w:rPr>
          <w:lang w:eastAsia="zh-CN"/>
        </w:rPr>
        <w:t>7</w:t>
      </w:r>
      <w:r>
        <w:t>.</w:t>
      </w:r>
      <w:r>
        <w:rPr>
          <w:lang w:eastAsia="zh-CN"/>
        </w:rPr>
        <w:t>6</w:t>
      </w:r>
      <w:r>
        <w:t>.1</w:t>
      </w:r>
      <w:r>
        <w:tab/>
        <w:t>General</w:t>
      </w:r>
      <w:bookmarkEnd w:id="591"/>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2" w:name="_Toc193630732"/>
      <w:r>
        <w:rPr>
          <w:lang w:eastAsia="zh-CN"/>
        </w:rPr>
        <w:t>7.6.2</w:t>
      </w:r>
      <w:r>
        <w:rPr>
          <w:lang w:eastAsia="zh-CN"/>
        </w:rPr>
        <w:tab/>
        <w:t>Transmission and reception control for on-network</w:t>
      </w:r>
      <w:bookmarkEnd w:id="592"/>
    </w:p>
    <w:p w14:paraId="3A93049B" w14:textId="77777777" w:rsidR="00C336BB" w:rsidRDefault="00C336BB" w:rsidP="00C336BB">
      <w:pPr>
        <w:pStyle w:val="Heading4"/>
        <w:rPr>
          <w:lang w:eastAsia="zh-CN"/>
        </w:rPr>
      </w:pPr>
      <w:bookmarkStart w:id="593" w:name="_Toc193630733"/>
      <w:r>
        <w:rPr>
          <w:lang w:eastAsia="zh-CN"/>
        </w:rPr>
        <w:t>7</w:t>
      </w:r>
      <w:r>
        <w:t>.</w:t>
      </w:r>
      <w:r>
        <w:rPr>
          <w:lang w:eastAsia="zh-CN"/>
        </w:rPr>
        <w:t>6</w:t>
      </w:r>
      <w:r>
        <w:t>.2.1</w:t>
      </w:r>
      <w:r>
        <w:tab/>
        <w:t xml:space="preserve">Information flows for </w:t>
      </w:r>
      <w:r>
        <w:rPr>
          <w:lang w:eastAsia="zh-CN"/>
        </w:rPr>
        <w:t>transmission and reception control</w:t>
      </w:r>
      <w:bookmarkEnd w:id="593"/>
    </w:p>
    <w:p w14:paraId="35247B69" w14:textId="77777777" w:rsidR="00C336BB" w:rsidRDefault="00C336BB" w:rsidP="00C336BB">
      <w:pPr>
        <w:pStyle w:val="Heading5"/>
        <w:rPr>
          <w:rFonts w:eastAsia="SimSun"/>
          <w:b/>
          <w:bCs/>
          <w:i/>
          <w:iCs/>
        </w:rPr>
      </w:pPr>
      <w:bookmarkStart w:id="594" w:name="_Toc193630734"/>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4"/>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5" w:name="_Toc193630735"/>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5"/>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6" w:name="_Toc193630736"/>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6"/>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7" w:name="_Toc193630737"/>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7"/>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8" w:name="_Toc193630738"/>
      <w:r>
        <w:rPr>
          <w:lang w:eastAsia="zh-CN"/>
        </w:rPr>
        <w:t>7</w:t>
      </w:r>
      <w:r>
        <w:t>.</w:t>
      </w:r>
      <w:r>
        <w:rPr>
          <w:lang w:eastAsia="zh-CN"/>
        </w:rPr>
        <w:t>6</w:t>
      </w:r>
      <w:r>
        <w:t>.2.2</w:t>
      </w:r>
      <w:r>
        <w:tab/>
        <w:t>Automatic transmission for SDS</w:t>
      </w:r>
      <w:bookmarkEnd w:id="598"/>
    </w:p>
    <w:p w14:paraId="163673A7" w14:textId="77777777" w:rsidR="00C336BB" w:rsidRDefault="00C336BB" w:rsidP="00C336BB">
      <w:pPr>
        <w:pStyle w:val="Heading5"/>
        <w:rPr>
          <w:lang w:eastAsia="zh-CN"/>
        </w:rPr>
      </w:pPr>
      <w:bookmarkStart w:id="599" w:name="_Toc193630739"/>
      <w:r>
        <w:rPr>
          <w:lang w:eastAsia="zh-CN"/>
        </w:rPr>
        <w:t>7</w:t>
      </w:r>
      <w:r>
        <w:t>.</w:t>
      </w:r>
      <w:r>
        <w:rPr>
          <w:lang w:eastAsia="zh-CN"/>
        </w:rPr>
        <w:t>6</w:t>
      </w:r>
      <w:r>
        <w:t>.2.2.</w:t>
      </w:r>
      <w:r>
        <w:rPr>
          <w:rFonts w:hint="eastAsia"/>
          <w:lang w:eastAsia="zh-CN"/>
        </w:rPr>
        <w:t>1</w:t>
      </w:r>
      <w:r>
        <w:tab/>
      </w:r>
      <w:r>
        <w:rPr>
          <w:rFonts w:hint="eastAsia"/>
          <w:lang w:eastAsia="zh-CN"/>
        </w:rPr>
        <w:t>General</w:t>
      </w:r>
      <w:bookmarkEnd w:id="599"/>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600" w:name="_Toc193630740"/>
      <w:r>
        <w:rPr>
          <w:lang w:eastAsia="zh-CN"/>
        </w:rPr>
        <w:t>7</w:t>
      </w:r>
      <w:r>
        <w:t>.</w:t>
      </w:r>
      <w:r>
        <w:rPr>
          <w:lang w:eastAsia="zh-CN"/>
        </w:rPr>
        <w:t>6</w:t>
      </w:r>
      <w:r>
        <w:t>.2.2.</w:t>
      </w:r>
      <w:r>
        <w:rPr>
          <w:rFonts w:hint="eastAsia"/>
          <w:lang w:eastAsia="zh-CN"/>
        </w:rPr>
        <w:t>2</w:t>
      </w:r>
      <w:r>
        <w:tab/>
      </w:r>
      <w:r>
        <w:rPr>
          <w:rFonts w:hint="eastAsia"/>
          <w:lang w:eastAsia="zh-CN"/>
        </w:rPr>
        <w:t>Procedure</w:t>
      </w:r>
      <w:bookmarkEnd w:id="600"/>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0.95pt;height:185.6pt" o:ole="">
            <v:imagedata r:id="rId109" o:title=""/>
          </v:shape>
          <o:OLEObject Type="Embed" ProgID="Visio.Drawing.15" ShapeID="_x0000_i1072" DrawAspect="Content" ObjectID="_1804243686" r:id="rId110"/>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1" w:name="_Hlk78960769"/>
      <w:r>
        <w:rPr>
          <w:lang w:eastAsia="zh-CN"/>
        </w:rPr>
        <w:t>6</w:t>
      </w:r>
      <w:r>
        <w:t>.</w:t>
      </w:r>
      <w:r>
        <w:tab/>
      </w:r>
      <w:bookmarkStart w:id="602"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1"/>
      <w:bookmarkEnd w:id="602"/>
    </w:p>
    <w:p w14:paraId="45F21EB3" w14:textId="77777777" w:rsidR="00C336BB" w:rsidRPr="00165894" w:rsidRDefault="00C336BB" w:rsidP="00C336BB">
      <w:pPr>
        <w:pStyle w:val="Heading4"/>
        <w:rPr>
          <w:lang w:eastAsia="zh-CN"/>
        </w:rPr>
      </w:pPr>
      <w:bookmarkStart w:id="603" w:name="_Toc193630741"/>
      <w:r>
        <w:rPr>
          <w:lang w:eastAsia="zh-CN"/>
        </w:rPr>
        <w:t>7</w:t>
      </w:r>
      <w:r w:rsidRPr="00165894">
        <w:t>.</w:t>
      </w:r>
      <w:r>
        <w:rPr>
          <w:lang w:eastAsia="zh-CN"/>
        </w:rPr>
        <w:t>6</w:t>
      </w:r>
      <w:r w:rsidRPr="00165894">
        <w:t>.2.</w:t>
      </w:r>
      <w:r>
        <w:t>3</w:t>
      </w:r>
      <w:r w:rsidRPr="00165894">
        <w:tab/>
        <w:t>Send data with mandatory download</w:t>
      </w:r>
      <w:bookmarkEnd w:id="603"/>
    </w:p>
    <w:p w14:paraId="74909EED" w14:textId="77777777" w:rsidR="00C336BB" w:rsidRDefault="00C336BB" w:rsidP="00C336BB">
      <w:pPr>
        <w:pStyle w:val="Heading5"/>
        <w:rPr>
          <w:lang w:eastAsia="zh-CN"/>
        </w:rPr>
      </w:pPr>
      <w:bookmarkStart w:id="604" w:name="_Toc193630742"/>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4"/>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5" w:name="_Toc193630743"/>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5"/>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0.95pt;height:185.6pt" o:ole="">
            <v:imagedata r:id="rId111" o:title=""/>
          </v:shape>
          <o:OLEObject Type="Embed" ProgID="Visio.Drawing.11" ShapeID="_x0000_i1073" DrawAspect="Content" ObjectID="_1804243687" r:id="rId112"/>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6" w:name="_Toc193630744"/>
      <w:r>
        <w:rPr>
          <w:lang w:eastAsia="zh-CN"/>
        </w:rPr>
        <w:t>7</w:t>
      </w:r>
      <w:r w:rsidRPr="00165894">
        <w:t>.</w:t>
      </w:r>
      <w:r>
        <w:rPr>
          <w:lang w:eastAsia="zh-CN"/>
        </w:rPr>
        <w:t>6</w:t>
      </w:r>
      <w:r w:rsidRPr="00165894">
        <w:t>.2.</w:t>
      </w:r>
      <w:r>
        <w:t>4</w:t>
      </w:r>
      <w:r w:rsidRPr="00165894">
        <w:tab/>
        <w:t>Send data without mandatory download</w:t>
      </w:r>
      <w:bookmarkEnd w:id="606"/>
    </w:p>
    <w:p w14:paraId="4722C49D" w14:textId="77777777" w:rsidR="00C336BB" w:rsidRDefault="00C336BB" w:rsidP="00C336BB">
      <w:pPr>
        <w:pStyle w:val="Heading5"/>
        <w:rPr>
          <w:lang w:eastAsia="zh-CN"/>
        </w:rPr>
      </w:pPr>
      <w:bookmarkStart w:id="607" w:name="_Toc193630745"/>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7"/>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8" w:name="_Toc193630746"/>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8"/>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9" w:name="_MON_1628234545"/>
    <w:bookmarkEnd w:id="609"/>
    <w:p w14:paraId="01BEFA8B" w14:textId="77777777" w:rsidR="00C336BB" w:rsidRPr="00165894" w:rsidRDefault="00C336BB" w:rsidP="00C336BB">
      <w:pPr>
        <w:pStyle w:val="TH"/>
      </w:pPr>
      <w:r>
        <w:object w:dxaOrig="8820" w:dyaOrig="3552" w14:anchorId="477E8537">
          <v:shape id="_x0000_i1074" type="#_x0000_t75" style="width:440.9pt;height:178.6pt" o:ole="">
            <v:imagedata r:id="rId113" o:title=""/>
          </v:shape>
          <o:OLEObject Type="Embed" ProgID="Visio.Drawing.15" ShapeID="_x0000_i1074" DrawAspect="Content" ObjectID="_1804243688" r:id="rId114"/>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10" w:name="_Toc193630747"/>
      <w:r>
        <w:rPr>
          <w:lang w:eastAsia="zh-CN"/>
        </w:rPr>
        <w:t>7</w:t>
      </w:r>
      <w:r>
        <w:t>.</w:t>
      </w:r>
      <w:r>
        <w:rPr>
          <w:lang w:eastAsia="zh-CN"/>
        </w:rPr>
        <w:t>6</w:t>
      </w:r>
      <w:r>
        <w:t>.2.5</w:t>
      </w:r>
      <w:r>
        <w:tab/>
        <w:t>Accessing list of deferred data group communications</w:t>
      </w:r>
      <w:bookmarkEnd w:id="610"/>
    </w:p>
    <w:p w14:paraId="3D97858F" w14:textId="77777777" w:rsidR="00C336BB" w:rsidRDefault="00C336BB" w:rsidP="00C336BB">
      <w:pPr>
        <w:pStyle w:val="Heading5"/>
        <w:rPr>
          <w:lang w:eastAsia="zh-CN"/>
        </w:rPr>
      </w:pPr>
      <w:bookmarkStart w:id="611" w:name="_Toc193630748"/>
      <w:r>
        <w:rPr>
          <w:lang w:eastAsia="zh-CN"/>
        </w:rPr>
        <w:t>7</w:t>
      </w:r>
      <w:r>
        <w:t>.</w:t>
      </w:r>
      <w:r>
        <w:rPr>
          <w:lang w:eastAsia="zh-CN"/>
        </w:rPr>
        <w:t>6</w:t>
      </w:r>
      <w:r>
        <w:t>.2.5.</w:t>
      </w:r>
      <w:r>
        <w:rPr>
          <w:rFonts w:hint="eastAsia"/>
          <w:lang w:eastAsia="zh-CN"/>
        </w:rPr>
        <w:t>1</w:t>
      </w:r>
      <w:r>
        <w:tab/>
      </w:r>
      <w:r>
        <w:rPr>
          <w:rFonts w:hint="eastAsia"/>
          <w:lang w:eastAsia="zh-CN"/>
        </w:rPr>
        <w:t>General</w:t>
      </w:r>
      <w:bookmarkEnd w:id="611"/>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2" w:name="_Toc193630749"/>
      <w:r>
        <w:rPr>
          <w:lang w:eastAsia="zh-CN"/>
        </w:rPr>
        <w:t>7</w:t>
      </w:r>
      <w:r>
        <w:t>.</w:t>
      </w:r>
      <w:r>
        <w:rPr>
          <w:lang w:eastAsia="zh-CN"/>
        </w:rPr>
        <w:t>6</w:t>
      </w:r>
      <w:r>
        <w:t>.2.5.</w:t>
      </w:r>
      <w:r>
        <w:rPr>
          <w:rFonts w:hint="eastAsia"/>
          <w:lang w:eastAsia="zh-CN"/>
        </w:rPr>
        <w:t>2</w:t>
      </w:r>
      <w:r>
        <w:tab/>
      </w:r>
      <w:r>
        <w:rPr>
          <w:rFonts w:hint="eastAsia"/>
          <w:lang w:eastAsia="zh-CN"/>
        </w:rPr>
        <w:t>Procedure</w:t>
      </w:r>
      <w:bookmarkEnd w:id="612"/>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3pt;height:142.15pt" o:ole="">
            <v:imagedata r:id="rId115" o:title=""/>
          </v:shape>
          <o:OLEObject Type="Embed" ProgID="Visio.Drawing.11" ShapeID="_x0000_i1075" DrawAspect="Content" ObjectID="_1804243689" r:id="rId116"/>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3" w:name="_Toc193630750"/>
      <w:r>
        <w:rPr>
          <w:lang w:eastAsia="zh-CN"/>
        </w:rPr>
        <w:t>7</w:t>
      </w:r>
      <w:r>
        <w:t>.</w:t>
      </w:r>
      <w:r>
        <w:rPr>
          <w:lang w:eastAsia="zh-CN"/>
        </w:rPr>
        <w:t>7</w:t>
      </w:r>
      <w:r>
        <w:tab/>
      </w:r>
      <w:r>
        <w:rPr>
          <w:lang w:eastAsia="zh-CN"/>
        </w:rPr>
        <w:t>Communication release</w:t>
      </w:r>
      <w:bookmarkEnd w:id="613"/>
    </w:p>
    <w:p w14:paraId="70A2EFAA" w14:textId="77777777" w:rsidR="00C336BB" w:rsidRDefault="00C336BB" w:rsidP="00C336BB">
      <w:pPr>
        <w:pStyle w:val="Heading3"/>
      </w:pPr>
      <w:bookmarkStart w:id="614" w:name="_Toc193630751"/>
      <w:r>
        <w:rPr>
          <w:lang w:eastAsia="zh-CN"/>
        </w:rPr>
        <w:t>7</w:t>
      </w:r>
      <w:r>
        <w:t>.</w:t>
      </w:r>
      <w:r>
        <w:rPr>
          <w:lang w:eastAsia="zh-CN"/>
        </w:rPr>
        <w:t>7</w:t>
      </w:r>
      <w:r>
        <w:t>.1</w:t>
      </w:r>
      <w:r>
        <w:tab/>
        <w:t>General</w:t>
      </w:r>
      <w:bookmarkEnd w:id="614"/>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5" w:name="_Toc193630752"/>
      <w:r>
        <w:rPr>
          <w:lang w:eastAsia="zh-CN"/>
        </w:rPr>
        <w:t>7.7.2</w:t>
      </w:r>
      <w:r>
        <w:rPr>
          <w:lang w:eastAsia="zh-CN"/>
        </w:rPr>
        <w:tab/>
        <w:t>Communication release for on-network</w:t>
      </w:r>
      <w:bookmarkEnd w:id="615"/>
    </w:p>
    <w:p w14:paraId="213C9876" w14:textId="77777777" w:rsidR="00C336BB" w:rsidRDefault="00C336BB" w:rsidP="00C336BB">
      <w:pPr>
        <w:pStyle w:val="Heading4"/>
        <w:rPr>
          <w:lang w:eastAsia="zh-CN"/>
        </w:rPr>
      </w:pPr>
      <w:bookmarkStart w:id="616" w:name="_Toc193630753"/>
      <w:r>
        <w:rPr>
          <w:lang w:eastAsia="zh-CN"/>
        </w:rPr>
        <w:t>7</w:t>
      </w:r>
      <w:r>
        <w:t>.</w:t>
      </w:r>
      <w:r>
        <w:rPr>
          <w:lang w:eastAsia="zh-CN"/>
        </w:rPr>
        <w:t>7</w:t>
      </w:r>
      <w:r>
        <w:t>.2.1</w:t>
      </w:r>
      <w:r>
        <w:tab/>
        <w:t xml:space="preserve">Information flows for </w:t>
      </w:r>
      <w:r>
        <w:rPr>
          <w:lang w:eastAsia="zh-CN"/>
        </w:rPr>
        <w:t>communication release</w:t>
      </w:r>
      <w:bookmarkEnd w:id="616"/>
      <w:r>
        <w:rPr>
          <w:lang w:eastAsia="zh-CN"/>
        </w:rPr>
        <w:t xml:space="preserve"> </w:t>
      </w:r>
    </w:p>
    <w:p w14:paraId="2CB1A416" w14:textId="77777777" w:rsidR="00C336BB" w:rsidRDefault="00C336BB" w:rsidP="00C336BB">
      <w:pPr>
        <w:pStyle w:val="Heading5"/>
        <w:rPr>
          <w:rFonts w:eastAsia="SimSun"/>
          <w:b/>
          <w:bCs/>
          <w:i/>
          <w:iCs/>
        </w:rPr>
      </w:pPr>
      <w:bookmarkStart w:id="617" w:name="_Toc193630754"/>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7"/>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8" w:name="_Toc193630755"/>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8"/>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9" w:name="_Toc193630756"/>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9"/>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20" w:name="_Toc193630757"/>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20"/>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1" w:name="_Toc193630758"/>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1"/>
    </w:p>
    <w:p w14:paraId="0C63ACFD" w14:textId="77777777" w:rsidR="00C336BB" w:rsidRPr="00543304" w:rsidRDefault="00C336BB" w:rsidP="00C336BB">
      <w:pPr>
        <w:pStyle w:val="Heading5"/>
        <w:rPr>
          <w:rFonts w:eastAsia="SimSun"/>
        </w:rPr>
      </w:pPr>
      <w:bookmarkStart w:id="622" w:name="_Toc193630759"/>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2"/>
    </w:p>
    <w:p w14:paraId="66F0212D" w14:textId="77777777" w:rsidR="00C336BB" w:rsidRDefault="00C336BB" w:rsidP="00C336BB">
      <w:pPr>
        <w:pStyle w:val="Heading5"/>
        <w:rPr>
          <w:rFonts w:eastAsia="SimSun"/>
          <w:b/>
          <w:bCs/>
          <w:i/>
          <w:iCs/>
        </w:rPr>
      </w:pPr>
      <w:bookmarkStart w:id="623" w:name="_Toc193630760"/>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3"/>
    </w:p>
    <w:p w14:paraId="2535AF30" w14:textId="77777777" w:rsidR="00C336BB" w:rsidRDefault="00C336BB" w:rsidP="00C336BB">
      <w:pPr>
        <w:pStyle w:val="Heading5"/>
        <w:rPr>
          <w:rFonts w:eastAsia="SimSun"/>
          <w:b/>
          <w:bCs/>
          <w:i/>
          <w:iCs/>
        </w:rPr>
      </w:pPr>
      <w:bookmarkStart w:id="624" w:name="_Toc193630761"/>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4"/>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5" w:name="_Toc193630762"/>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5"/>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6" w:name="_Toc193630763"/>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6"/>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7" w:name="_Toc193630764"/>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7"/>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8" w:name="_Toc193630765"/>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8"/>
    </w:p>
    <w:p w14:paraId="6FDFB724" w14:textId="77777777" w:rsidR="00C336BB" w:rsidRDefault="00C336BB" w:rsidP="00C336BB">
      <w:pPr>
        <w:pStyle w:val="Heading5"/>
        <w:rPr>
          <w:rFonts w:eastAsia="SimSun"/>
          <w:b/>
          <w:bCs/>
          <w:i/>
          <w:iCs/>
        </w:rPr>
      </w:pPr>
      <w:bookmarkStart w:id="629" w:name="_Toc193630766"/>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9"/>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30" w:name="_Toc193630767"/>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30"/>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1" w:name="_Toc193630768"/>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1"/>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2" w:name="_Toc193630769"/>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2"/>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3" w:name="_Toc193630770"/>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3"/>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4" w:name="_Toc193630771"/>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4"/>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5" w:name="_Toc193630772"/>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5"/>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6" w:name="_Toc193630773"/>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6"/>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7" w:name="_Toc193630774"/>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7"/>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8" w:name="_Toc193630775"/>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8"/>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9" w:name="_Toc193630776"/>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9"/>
    </w:p>
    <w:p w14:paraId="218694F3" w14:textId="77777777" w:rsidR="00C336BB" w:rsidRPr="00F21D36" w:rsidRDefault="00C336BB" w:rsidP="00C336BB">
      <w:pPr>
        <w:pStyle w:val="Heading5"/>
        <w:rPr>
          <w:lang w:eastAsia="zh-CN"/>
        </w:rPr>
      </w:pPr>
      <w:bookmarkStart w:id="640" w:name="_Toc193630777"/>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40"/>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1" w:name="_Toc193630778"/>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1"/>
    </w:p>
    <w:p w14:paraId="29C27FF1" w14:textId="77777777" w:rsidR="00C336BB" w:rsidRPr="00960B69" w:rsidRDefault="00C336BB" w:rsidP="00C336BB">
      <w:pPr>
        <w:pStyle w:val="Heading6"/>
        <w:rPr>
          <w:lang w:eastAsia="zh-CN"/>
        </w:rPr>
      </w:pPr>
      <w:bookmarkStart w:id="642" w:name="_Toc193630779"/>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2"/>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3" w:name="_Toc193630780"/>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3"/>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2.15pt;height:255.25pt" o:ole="">
            <v:imagedata r:id="rId117" o:title=""/>
          </v:shape>
          <o:OLEObject Type="Embed" ProgID="Visio.Drawing.11" ShapeID="_x0000_i1076" DrawAspect="Content" ObjectID="_1804243690" r:id="rId118"/>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4" w:name="_Toc193630781"/>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4"/>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5" w:name="_Toc193630782"/>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5"/>
    </w:p>
    <w:p w14:paraId="3533D497" w14:textId="77777777" w:rsidR="00C336BB" w:rsidRPr="00514D63" w:rsidRDefault="00C336BB" w:rsidP="00C336BB">
      <w:pPr>
        <w:pStyle w:val="Heading5"/>
        <w:rPr>
          <w:lang w:eastAsia="zh-CN"/>
        </w:rPr>
      </w:pPr>
      <w:bookmarkStart w:id="646" w:name="_Toc193630783"/>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6"/>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7" w:name="_Toc193630784"/>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7"/>
    </w:p>
    <w:p w14:paraId="2A9C3D72" w14:textId="77777777" w:rsidR="00C336BB" w:rsidRPr="004A6023" w:rsidRDefault="00C336BB" w:rsidP="00C336BB">
      <w:pPr>
        <w:pStyle w:val="Heading6"/>
        <w:rPr>
          <w:lang w:eastAsia="zh-CN"/>
        </w:rPr>
      </w:pPr>
      <w:bookmarkStart w:id="648" w:name="_Toc193630785"/>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8"/>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9" w:name="_Toc193630786"/>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9"/>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8.35pt;height:367pt" o:ole="">
            <v:imagedata r:id="rId119" o:title=""/>
          </v:shape>
          <o:OLEObject Type="Embed" ProgID="Visio.Drawing.11" ShapeID="_x0000_i1077" DrawAspect="Content" ObjectID="_1804243691" r:id="rId120"/>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50" w:name="_Toc193630787"/>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50"/>
    </w:p>
    <w:p w14:paraId="4526896D" w14:textId="77777777" w:rsidR="00C336BB" w:rsidRPr="00AA18AC" w:rsidRDefault="00C336BB" w:rsidP="00C336BB">
      <w:pPr>
        <w:pStyle w:val="Heading4"/>
        <w:rPr>
          <w:lang w:eastAsia="zh-CN"/>
        </w:rPr>
      </w:pPr>
      <w:bookmarkStart w:id="651" w:name="_Toc193630788"/>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1"/>
    </w:p>
    <w:p w14:paraId="7272F39C" w14:textId="77777777" w:rsidR="00C336BB" w:rsidRPr="00514D63" w:rsidRDefault="00C336BB" w:rsidP="00C336BB">
      <w:pPr>
        <w:pStyle w:val="Heading5"/>
        <w:rPr>
          <w:lang w:eastAsia="zh-CN"/>
        </w:rPr>
      </w:pPr>
      <w:bookmarkStart w:id="652" w:name="_Toc193630789"/>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2"/>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3" w:name="_Toc193630790"/>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3"/>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7pt;height:258.55pt" o:ole="">
            <v:imagedata r:id="rId121" o:title=""/>
          </v:shape>
          <o:OLEObject Type="Embed" ProgID="Visio.Drawing.11" ShapeID="_x0000_i1078" DrawAspect="Content" ObjectID="_1804243692" r:id="rId122"/>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4" w:name="_Toc193630791"/>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4"/>
    </w:p>
    <w:p w14:paraId="76721E17" w14:textId="77777777" w:rsidR="00C336BB" w:rsidRPr="00514D63" w:rsidRDefault="00C336BB" w:rsidP="00C336BB">
      <w:pPr>
        <w:pStyle w:val="Heading5"/>
        <w:rPr>
          <w:lang w:eastAsia="zh-CN"/>
        </w:rPr>
      </w:pPr>
      <w:bookmarkStart w:id="655" w:name="_Toc193630792"/>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5"/>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6" w:name="_Toc193630793"/>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6"/>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9pt;height:189.8pt" o:ole="">
            <v:imagedata r:id="rId123" o:title=""/>
          </v:shape>
          <o:OLEObject Type="Embed" ProgID="Visio.Drawing.11" ShapeID="_x0000_i1079" DrawAspect="Content" ObjectID="_1804243693" r:id="rId124"/>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7" w:name="_Toc193630794"/>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7"/>
    </w:p>
    <w:p w14:paraId="7829E892" w14:textId="77777777" w:rsidR="00C336BB" w:rsidRPr="00514D63" w:rsidRDefault="00C336BB" w:rsidP="00C336BB">
      <w:pPr>
        <w:pStyle w:val="Heading5"/>
        <w:rPr>
          <w:lang w:eastAsia="zh-CN"/>
        </w:rPr>
      </w:pPr>
      <w:bookmarkStart w:id="658" w:name="_Toc193630795"/>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8"/>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9" w:name="_Toc193630796"/>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9"/>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4.95pt;height:351.1pt" o:ole="">
            <v:imagedata r:id="rId125" o:title=""/>
          </v:shape>
          <o:OLEObject Type="Embed" ProgID="Visio.Drawing.11" ShapeID="_x0000_i1080" DrawAspect="Content" ObjectID="_1804243694" r:id="rId126"/>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60" w:name="_Toc193630797"/>
      <w:r>
        <w:rPr>
          <w:lang w:eastAsia="zh-CN"/>
        </w:rPr>
        <w:t>7</w:t>
      </w:r>
      <w:r>
        <w:t>.</w:t>
      </w:r>
      <w:r>
        <w:rPr>
          <w:lang w:eastAsia="zh-CN"/>
        </w:rPr>
        <w:t>8</w:t>
      </w:r>
      <w:r>
        <w:tab/>
        <w:t>Conversation management</w:t>
      </w:r>
      <w:bookmarkEnd w:id="660"/>
    </w:p>
    <w:p w14:paraId="22EDEF66" w14:textId="77777777" w:rsidR="00C336BB" w:rsidRDefault="00C336BB" w:rsidP="00C336BB">
      <w:pPr>
        <w:pStyle w:val="Heading3"/>
      </w:pPr>
      <w:bookmarkStart w:id="661" w:name="_Toc193630798"/>
      <w:r>
        <w:rPr>
          <w:lang w:eastAsia="zh-CN"/>
        </w:rPr>
        <w:t>7</w:t>
      </w:r>
      <w:r>
        <w:t>.</w:t>
      </w:r>
      <w:r>
        <w:rPr>
          <w:lang w:eastAsia="zh-CN"/>
        </w:rPr>
        <w:t>8</w:t>
      </w:r>
      <w:r>
        <w:t>.1</w:t>
      </w:r>
      <w:r>
        <w:tab/>
        <w:t>General</w:t>
      </w:r>
      <w:bookmarkEnd w:id="661"/>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2" w:name="_Toc193630799"/>
      <w:r>
        <w:rPr>
          <w:lang w:eastAsia="zh-CN"/>
        </w:rPr>
        <w:t>7.8.2</w:t>
      </w:r>
      <w:r>
        <w:rPr>
          <w:lang w:eastAsia="zh-CN"/>
        </w:rPr>
        <w:tab/>
        <w:t>Conversation management for on-network</w:t>
      </w:r>
      <w:bookmarkEnd w:id="662"/>
    </w:p>
    <w:p w14:paraId="79D1095D" w14:textId="77777777" w:rsidR="00C336BB" w:rsidRDefault="00C336BB" w:rsidP="00C336BB">
      <w:pPr>
        <w:pStyle w:val="Heading4"/>
        <w:rPr>
          <w:lang w:eastAsia="zh-CN"/>
        </w:rPr>
      </w:pPr>
      <w:bookmarkStart w:id="663" w:name="_Toc193630800"/>
      <w:r>
        <w:rPr>
          <w:lang w:eastAsia="zh-CN"/>
        </w:rPr>
        <w:t>7</w:t>
      </w:r>
      <w:r>
        <w:t>.</w:t>
      </w:r>
      <w:r>
        <w:rPr>
          <w:lang w:eastAsia="zh-CN"/>
        </w:rPr>
        <w:t>8</w:t>
      </w:r>
      <w:r>
        <w:t>.2.1</w:t>
      </w:r>
      <w:r>
        <w:tab/>
        <w:t>Information flows for conversation management</w:t>
      </w:r>
      <w:bookmarkEnd w:id="663"/>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4" w:name="_Toc193630801"/>
      <w:r>
        <w:rPr>
          <w:lang w:eastAsia="zh-CN"/>
        </w:rPr>
        <w:t>7</w:t>
      </w:r>
      <w:r>
        <w:t>.</w:t>
      </w:r>
      <w:r>
        <w:rPr>
          <w:lang w:eastAsia="zh-CN"/>
        </w:rPr>
        <w:t>8</w:t>
      </w:r>
      <w:r>
        <w:t>.2.2</w:t>
      </w:r>
      <w:r>
        <w:tab/>
        <w:t>One-to-one conversation management</w:t>
      </w:r>
      <w:bookmarkEnd w:id="664"/>
    </w:p>
    <w:p w14:paraId="5019759C" w14:textId="77777777" w:rsidR="00C336BB" w:rsidRDefault="00C336BB" w:rsidP="00C336BB">
      <w:pPr>
        <w:pStyle w:val="Heading5"/>
        <w:rPr>
          <w:lang w:eastAsia="zh-CN"/>
        </w:rPr>
      </w:pPr>
      <w:bookmarkStart w:id="665" w:name="_Toc193630802"/>
      <w:r>
        <w:rPr>
          <w:lang w:eastAsia="zh-CN"/>
        </w:rPr>
        <w:t>7</w:t>
      </w:r>
      <w:r>
        <w:t>.</w:t>
      </w:r>
      <w:r>
        <w:rPr>
          <w:lang w:eastAsia="zh-CN"/>
        </w:rPr>
        <w:t>8</w:t>
      </w:r>
      <w:r>
        <w:t>.2.2.</w:t>
      </w:r>
      <w:r>
        <w:rPr>
          <w:rFonts w:hint="eastAsia"/>
          <w:lang w:eastAsia="zh-CN"/>
        </w:rPr>
        <w:t>1</w:t>
      </w:r>
      <w:r>
        <w:tab/>
      </w:r>
      <w:r>
        <w:rPr>
          <w:rFonts w:hint="eastAsia"/>
          <w:lang w:eastAsia="zh-CN"/>
        </w:rPr>
        <w:t>Procedure</w:t>
      </w:r>
      <w:bookmarkEnd w:id="665"/>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5.2pt;height:145.85pt" o:ole="">
            <v:imagedata r:id="rId127" o:title=""/>
          </v:shape>
          <o:OLEObject Type="Embed" ProgID="Visio.Drawing.11" ShapeID="_x0000_i1081" DrawAspect="Content" ObjectID="_1804243695" r:id="rId128"/>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6" w:name="_Toc193630803"/>
      <w:r>
        <w:rPr>
          <w:lang w:eastAsia="zh-CN"/>
        </w:rPr>
        <w:t>7</w:t>
      </w:r>
      <w:r>
        <w:t>.</w:t>
      </w:r>
      <w:r>
        <w:rPr>
          <w:lang w:eastAsia="zh-CN"/>
        </w:rPr>
        <w:t>8</w:t>
      </w:r>
      <w:r>
        <w:t>.2.3</w:t>
      </w:r>
      <w:r>
        <w:tab/>
        <w:t>Group conversation management</w:t>
      </w:r>
      <w:bookmarkEnd w:id="666"/>
    </w:p>
    <w:p w14:paraId="41167DE7" w14:textId="77777777" w:rsidR="00C336BB" w:rsidRDefault="00C336BB" w:rsidP="00C336BB">
      <w:pPr>
        <w:pStyle w:val="Heading5"/>
        <w:rPr>
          <w:lang w:eastAsia="zh-CN"/>
        </w:rPr>
      </w:pPr>
      <w:bookmarkStart w:id="667" w:name="_Toc193630804"/>
      <w:r>
        <w:rPr>
          <w:lang w:eastAsia="zh-CN"/>
        </w:rPr>
        <w:t>7</w:t>
      </w:r>
      <w:r>
        <w:t>.</w:t>
      </w:r>
      <w:r>
        <w:rPr>
          <w:lang w:eastAsia="zh-CN"/>
        </w:rPr>
        <w:t>8</w:t>
      </w:r>
      <w:r>
        <w:t>.2.3.</w:t>
      </w:r>
      <w:r>
        <w:rPr>
          <w:rFonts w:hint="eastAsia"/>
          <w:lang w:eastAsia="zh-CN"/>
        </w:rPr>
        <w:t>1</w:t>
      </w:r>
      <w:r>
        <w:tab/>
      </w:r>
      <w:r>
        <w:rPr>
          <w:rFonts w:hint="eastAsia"/>
          <w:lang w:eastAsia="zh-CN"/>
        </w:rPr>
        <w:t>Procedure</w:t>
      </w:r>
      <w:bookmarkEnd w:id="667"/>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4.95pt;height:139.8pt" o:ole="">
            <v:imagedata r:id="rId129" o:title=""/>
          </v:shape>
          <o:OLEObject Type="Embed" ProgID="Visio.Drawing.11" ShapeID="_x0000_i1082" DrawAspect="Content" ObjectID="_1804243696" r:id="rId130"/>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8" w:name="_Toc193630805"/>
      <w:r>
        <w:rPr>
          <w:lang w:eastAsia="zh-CN"/>
        </w:rPr>
        <w:t>7.8.3</w:t>
      </w:r>
      <w:r>
        <w:rPr>
          <w:lang w:eastAsia="zh-CN"/>
        </w:rPr>
        <w:tab/>
        <w:t>Conversation management for off-network</w:t>
      </w:r>
      <w:bookmarkEnd w:id="668"/>
    </w:p>
    <w:p w14:paraId="01374AD0" w14:textId="77777777" w:rsidR="00C336BB" w:rsidRDefault="00C336BB" w:rsidP="00C336BB">
      <w:pPr>
        <w:pStyle w:val="Heading4"/>
      </w:pPr>
      <w:bookmarkStart w:id="669" w:name="_Toc193630806"/>
      <w:r>
        <w:rPr>
          <w:lang w:eastAsia="zh-CN"/>
        </w:rPr>
        <w:t>7</w:t>
      </w:r>
      <w:r>
        <w:t>.</w:t>
      </w:r>
      <w:r>
        <w:rPr>
          <w:lang w:eastAsia="zh-CN"/>
        </w:rPr>
        <w:t>8</w:t>
      </w:r>
      <w:r>
        <w:t>.3.1</w:t>
      </w:r>
      <w:r>
        <w:tab/>
        <w:t>One-to-one conversation management</w:t>
      </w:r>
      <w:bookmarkEnd w:id="669"/>
    </w:p>
    <w:p w14:paraId="413DCBAE" w14:textId="77777777" w:rsidR="00C336BB" w:rsidRDefault="00C336BB" w:rsidP="00C336BB">
      <w:pPr>
        <w:pStyle w:val="Heading5"/>
        <w:rPr>
          <w:lang w:eastAsia="zh-CN"/>
        </w:rPr>
      </w:pPr>
      <w:bookmarkStart w:id="670" w:name="_Toc193630807"/>
      <w:r>
        <w:rPr>
          <w:lang w:eastAsia="zh-CN"/>
        </w:rPr>
        <w:t>7</w:t>
      </w:r>
      <w:r>
        <w:t>.</w:t>
      </w:r>
      <w:r>
        <w:rPr>
          <w:lang w:eastAsia="zh-CN"/>
        </w:rPr>
        <w:t>8</w:t>
      </w:r>
      <w:r>
        <w:t>.3.1.</w:t>
      </w:r>
      <w:r>
        <w:rPr>
          <w:rFonts w:hint="eastAsia"/>
          <w:lang w:eastAsia="zh-CN"/>
        </w:rPr>
        <w:t>1</w:t>
      </w:r>
      <w:r>
        <w:tab/>
      </w:r>
      <w:r>
        <w:rPr>
          <w:rFonts w:hint="eastAsia"/>
          <w:lang w:eastAsia="zh-CN"/>
        </w:rPr>
        <w:t>Procedure</w:t>
      </w:r>
      <w:bookmarkEnd w:id="670"/>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05pt;height:153.8pt" o:ole="">
            <v:imagedata r:id="rId131" o:title=""/>
          </v:shape>
          <o:OLEObject Type="Embed" ProgID="Visio.Drawing.11" ShapeID="_x0000_i1083" DrawAspect="Content" ObjectID="_1804243697" r:id="rId132"/>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1" w:name="_Toc193630808"/>
      <w:r>
        <w:rPr>
          <w:lang w:eastAsia="zh-CN"/>
        </w:rPr>
        <w:t>7</w:t>
      </w:r>
      <w:r>
        <w:t>.</w:t>
      </w:r>
      <w:r>
        <w:rPr>
          <w:lang w:eastAsia="zh-CN"/>
        </w:rPr>
        <w:t>8</w:t>
      </w:r>
      <w:r>
        <w:t>.3.2</w:t>
      </w:r>
      <w:r>
        <w:tab/>
        <w:t>Group conversation management</w:t>
      </w:r>
      <w:bookmarkEnd w:id="671"/>
    </w:p>
    <w:p w14:paraId="4CE58775" w14:textId="77777777" w:rsidR="00C336BB" w:rsidRDefault="00C336BB" w:rsidP="00C336BB">
      <w:pPr>
        <w:pStyle w:val="Heading5"/>
        <w:rPr>
          <w:lang w:eastAsia="zh-CN"/>
        </w:rPr>
      </w:pPr>
      <w:bookmarkStart w:id="672" w:name="_Toc193630809"/>
      <w:r>
        <w:rPr>
          <w:lang w:eastAsia="zh-CN"/>
        </w:rPr>
        <w:t>7</w:t>
      </w:r>
      <w:r>
        <w:t>.</w:t>
      </w:r>
      <w:r>
        <w:rPr>
          <w:lang w:eastAsia="zh-CN"/>
        </w:rPr>
        <w:t>8</w:t>
      </w:r>
      <w:r>
        <w:t>.3.2.</w:t>
      </w:r>
      <w:r>
        <w:rPr>
          <w:rFonts w:hint="eastAsia"/>
          <w:lang w:eastAsia="zh-CN"/>
        </w:rPr>
        <w:t>1</w:t>
      </w:r>
      <w:r>
        <w:tab/>
      </w:r>
      <w:r>
        <w:rPr>
          <w:rFonts w:hint="eastAsia"/>
          <w:lang w:eastAsia="zh-CN"/>
        </w:rPr>
        <w:t>Procedure</w:t>
      </w:r>
      <w:bookmarkEnd w:id="672"/>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3.8pt;height:136.05pt" o:ole="">
            <v:imagedata r:id="rId133" o:title=""/>
          </v:shape>
          <o:OLEObject Type="Embed" ProgID="Visio.Drawing.11" ShapeID="_x0000_i1084" DrawAspect="Content" ObjectID="_1804243698" r:id="rId134"/>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3" w:name="_Toc193630810"/>
      <w:r>
        <w:rPr>
          <w:lang w:eastAsia="zh-CN"/>
        </w:rPr>
        <w:t>7</w:t>
      </w:r>
      <w:r>
        <w:t>.</w:t>
      </w:r>
      <w:r>
        <w:rPr>
          <w:lang w:eastAsia="zh-CN"/>
        </w:rPr>
        <w:t>9</w:t>
      </w:r>
      <w:r>
        <w:tab/>
        <w:t>Enhanced status</w:t>
      </w:r>
      <w:bookmarkEnd w:id="673"/>
    </w:p>
    <w:p w14:paraId="33E60C1F" w14:textId="77777777" w:rsidR="00C336BB" w:rsidRDefault="00C336BB" w:rsidP="00C336BB">
      <w:pPr>
        <w:pStyle w:val="Heading3"/>
      </w:pPr>
      <w:bookmarkStart w:id="674" w:name="_Toc193630811"/>
      <w:r>
        <w:rPr>
          <w:lang w:eastAsia="zh-CN"/>
        </w:rPr>
        <w:t>7</w:t>
      </w:r>
      <w:r>
        <w:t>.</w:t>
      </w:r>
      <w:r>
        <w:rPr>
          <w:lang w:eastAsia="zh-CN"/>
        </w:rPr>
        <w:t>9</w:t>
      </w:r>
      <w:r>
        <w:t>.1</w:t>
      </w:r>
      <w:r>
        <w:tab/>
        <w:t>General</w:t>
      </w:r>
      <w:bookmarkEnd w:id="674"/>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5" w:name="_Toc193630812"/>
      <w:r>
        <w:rPr>
          <w:lang w:eastAsia="zh-CN"/>
        </w:rPr>
        <w:t>7.9.2</w:t>
      </w:r>
      <w:r>
        <w:rPr>
          <w:lang w:eastAsia="zh-CN"/>
        </w:rPr>
        <w:tab/>
        <w:t>Preset values for enhanced status</w:t>
      </w:r>
      <w:bookmarkEnd w:id="675"/>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6" w:name="_Toc193630813"/>
      <w:r>
        <w:rPr>
          <w:lang w:eastAsia="zh-CN"/>
        </w:rPr>
        <w:t>7.9.3</w:t>
      </w:r>
      <w:r>
        <w:rPr>
          <w:lang w:eastAsia="zh-CN"/>
        </w:rPr>
        <w:tab/>
        <w:t>Enhanced status for on-network</w:t>
      </w:r>
      <w:bookmarkEnd w:id="676"/>
    </w:p>
    <w:p w14:paraId="7D69D5DE" w14:textId="77777777" w:rsidR="00C336BB" w:rsidRDefault="00C336BB" w:rsidP="00C336BB">
      <w:pPr>
        <w:pStyle w:val="Heading4"/>
      </w:pPr>
      <w:bookmarkStart w:id="677" w:name="_Toc193630814"/>
      <w:r>
        <w:rPr>
          <w:lang w:eastAsia="zh-CN"/>
        </w:rPr>
        <w:t>7</w:t>
      </w:r>
      <w:r>
        <w:t>.</w:t>
      </w:r>
      <w:r>
        <w:rPr>
          <w:lang w:eastAsia="zh-CN"/>
        </w:rPr>
        <w:t>9</w:t>
      </w:r>
      <w:r>
        <w:t>.3.1</w:t>
      </w:r>
      <w:r>
        <w:tab/>
        <w:t>Sharing enhanced status information</w:t>
      </w:r>
      <w:bookmarkEnd w:id="677"/>
    </w:p>
    <w:p w14:paraId="603E9045" w14:textId="77777777" w:rsidR="00C336BB" w:rsidRDefault="00C336BB" w:rsidP="00C336BB">
      <w:pPr>
        <w:pStyle w:val="Heading5"/>
        <w:rPr>
          <w:lang w:eastAsia="zh-CN"/>
        </w:rPr>
      </w:pPr>
      <w:bookmarkStart w:id="678" w:name="_Toc193630815"/>
      <w:r>
        <w:rPr>
          <w:lang w:eastAsia="zh-CN"/>
        </w:rPr>
        <w:t>7</w:t>
      </w:r>
      <w:r>
        <w:t>.</w:t>
      </w:r>
      <w:r>
        <w:rPr>
          <w:lang w:eastAsia="zh-CN"/>
        </w:rPr>
        <w:t>9</w:t>
      </w:r>
      <w:r>
        <w:t>.3.1.1</w:t>
      </w:r>
      <w:r>
        <w:tab/>
      </w:r>
      <w:r>
        <w:rPr>
          <w:rFonts w:hint="eastAsia"/>
          <w:lang w:eastAsia="zh-CN"/>
        </w:rPr>
        <w:t>Procedure</w:t>
      </w:r>
      <w:bookmarkEnd w:id="678"/>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4.95pt;height:240.8pt" o:ole="">
            <v:imagedata r:id="rId135" o:title=""/>
          </v:shape>
          <o:OLEObject Type="Embed" ProgID="Visio.Drawing.11" ShapeID="_x0000_i1085" DrawAspect="Content" ObjectID="_1804243699" r:id="rId136"/>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9" w:name="_Toc193630816"/>
      <w:r>
        <w:rPr>
          <w:lang w:eastAsia="zh-CN"/>
        </w:rPr>
        <w:t>7.9.4</w:t>
      </w:r>
      <w:r>
        <w:rPr>
          <w:lang w:eastAsia="zh-CN"/>
        </w:rPr>
        <w:tab/>
        <w:t>Enhanced status for off-network</w:t>
      </w:r>
      <w:bookmarkEnd w:id="679"/>
    </w:p>
    <w:p w14:paraId="56A3AE4B" w14:textId="77777777" w:rsidR="00C336BB" w:rsidRDefault="00C336BB" w:rsidP="00C336BB">
      <w:pPr>
        <w:pStyle w:val="Heading4"/>
      </w:pPr>
      <w:bookmarkStart w:id="680" w:name="_Toc193630817"/>
      <w:r>
        <w:rPr>
          <w:lang w:eastAsia="zh-CN"/>
        </w:rPr>
        <w:t>7</w:t>
      </w:r>
      <w:r>
        <w:t>.</w:t>
      </w:r>
      <w:r>
        <w:rPr>
          <w:lang w:eastAsia="zh-CN"/>
        </w:rPr>
        <w:t>9</w:t>
      </w:r>
      <w:r>
        <w:t>.4.1</w:t>
      </w:r>
      <w:r>
        <w:tab/>
        <w:t>Sharing enhanced status information</w:t>
      </w:r>
      <w:bookmarkEnd w:id="680"/>
    </w:p>
    <w:p w14:paraId="6062650F" w14:textId="77777777" w:rsidR="00C336BB" w:rsidRDefault="00C336BB" w:rsidP="00C336BB">
      <w:pPr>
        <w:pStyle w:val="Heading5"/>
        <w:rPr>
          <w:lang w:eastAsia="zh-CN"/>
        </w:rPr>
      </w:pPr>
      <w:bookmarkStart w:id="681" w:name="_Toc193630818"/>
      <w:r>
        <w:rPr>
          <w:lang w:eastAsia="zh-CN"/>
        </w:rPr>
        <w:t>7</w:t>
      </w:r>
      <w:r>
        <w:t>.</w:t>
      </w:r>
      <w:r>
        <w:rPr>
          <w:lang w:eastAsia="zh-CN"/>
        </w:rPr>
        <w:t>9</w:t>
      </w:r>
      <w:r>
        <w:t>.4.1.</w:t>
      </w:r>
      <w:r>
        <w:rPr>
          <w:rFonts w:hint="eastAsia"/>
          <w:lang w:eastAsia="zh-CN"/>
        </w:rPr>
        <w:t>1</w:t>
      </w:r>
      <w:r>
        <w:tab/>
      </w:r>
      <w:r>
        <w:rPr>
          <w:rFonts w:hint="eastAsia"/>
          <w:lang w:eastAsia="zh-CN"/>
        </w:rPr>
        <w:t>Procedure</w:t>
      </w:r>
      <w:bookmarkEnd w:id="681"/>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4pt;height:245.45pt" o:ole="">
            <v:imagedata r:id="rId137" o:title=""/>
          </v:shape>
          <o:OLEObject Type="Embed" ProgID="Visio.Drawing.11" ShapeID="_x0000_i1086" DrawAspect="Content" ObjectID="_1804243700" r:id="rId138"/>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2" w:name="_Toc193630819"/>
      <w:r>
        <w:t>7.10</w:t>
      </w:r>
      <w:r>
        <w:tab/>
        <w:t>MCData emergency alert (on-network and off-network)</w:t>
      </w:r>
      <w:bookmarkEnd w:id="682"/>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3" w:name="_Toc433209774"/>
      <w:bookmarkStart w:id="684" w:name="_Toc460616070"/>
      <w:bookmarkStart w:id="685" w:name="_Toc460616931"/>
      <w:bookmarkStart w:id="686" w:name="_Toc122563136"/>
      <w:bookmarkStart w:id="687" w:name="_Toc193630820"/>
      <w:r w:rsidRPr="00F1511F">
        <w:t>7.10</w:t>
      </w:r>
      <w:r>
        <w:t>a</w:t>
      </w:r>
      <w:r w:rsidRPr="00F1511F">
        <w:tab/>
        <w:t>MCData ad</w:t>
      </w:r>
      <w:r>
        <w:t> </w:t>
      </w:r>
      <w:r w:rsidRPr="00F1511F">
        <w:t>hoc group emergency alert (on-network)</w:t>
      </w:r>
      <w:bookmarkEnd w:id="687"/>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8" w:name="_Toc193630821"/>
      <w:bookmarkEnd w:id="683"/>
      <w:bookmarkEnd w:id="684"/>
      <w:bookmarkEnd w:id="685"/>
      <w:bookmarkEnd w:id="686"/>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8"/>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4.85pt;height:195.9pt" o:ole="">
            <v:imagedata r:id="rId139" o:title=""/>
          </v:shape>
          <o:OLEObject Type="Embed" ProgID="Visio.Drawing.11" ShapeID="_x0000_i1087" DrawAspect="Content" ObjectID="_1804243701" r:id="rId140"/>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9" w:name="_Toc460616198"/>
      <w:bookmarkStart w:id="690" w:name="_Toc460617059"/>
      <w:bookmarkStart w:id="691" w:name="_Toc468358236"/>
      <w:bookmarkStart w:id="692" w:name="_Toc193630822"/>
      <w:r>
        <w:t>7.12</w:t>
      </w:r>
      <w:r>
        <w:tab/>
        <w:t>MCData</w:t>
      </w:r>
      <w:r w:rsidRPr="00AB5FED">
        <w:t xml:space="preserve"> resource management (on-network)</w:t>
      </w:r>
      <w:bookmarkEnd w:id="689"/>
      <w:bookmarkEnd w:id="690"/>
      <w:bookmarkEnd w:id="691"/>
      <w:bookmarkEnd w:id="692"/>
    </w:p>
    <w:p w14:paraId="40A3651E" w14:textId="77777777" w:rsidR="00C336BB" w:rsidRPr="00F129E7" w:rsidRDefault="00C336BB" w:rsidP="00C336BB">
      <w:pPr>
        <w:pStyle w:val="Heading3"/>
      </w:pPr>
      <w:bookmarkStart w:id="693" w:name="_Toc193630823"/>
      <w:r>
        <w:t>7.12.1</w:t>
      </w:r>
      <w:r>
        <w:tab/>
        <w:t>General</w:t>
      </w:r>
      <w:bookmarkEnd w:id="693"/>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4" w:name="_Toc193630824"/>
      <w:r>
        <w:t>7.12.2</w:t>
      </w:r>
      <w:r>
        <w:tab/>
      </w:r>
      <w:r w:rsidR="005F0596">
        <w:t>Void</w:t>
      </w:r>
      <w:bookmarkEnd w:id="694"/>
    </w:p>
    <w:p w14:paraId="0C1F0B11" w14:textId="77777777" w:rsidR="00C336BB" w:rsidRDefault="00C336BB" w:rsidP="00C336BB">
      <w:pPr>
        <w:pStyle w:val="Heading2"/>
      </w:pPr>
      <w:bookmarkStart w:id="695" w:name="_Toc193630825"/>
      <w:r>
        <w:t>7.13</w:t>
      </w:r>
      <w:r>
        <w:tab/>
        <w:t>Operations on MCData message store</w:t>
      </w:r>
      <w:bookmarkEnd w:id="695"/>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6" w:name="_Toc193630826"/>
      <w:r>
        <w:lastRenderedPageBreak/>
        <w:t>7.13.1</w:t>
      </w:r>
      <w:r>
        <w:tab/>
        <w:t>MCData message store structure</w:t>
      </w:r>
      <w:bookmarkEnd w:id="696"/>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5pt;height:213.2pt" o:ole="">
            <v:imagedata r:id="rId141" o:title=""/>
          </v:shape>
          <o:OLEObject Type="Embed" ProgID="Visio.Drawing.11" ShapeID="_x0000_i1088" DrawAspect="Content" ObjectID="_1804243702" r:id="rId142"/>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7" w:name="_Toc193630827"/>
      <w:r>
        <w:t>7.13.2</w:t>
      </w:r>
      <w:r>
        <w:tab/>
        <w:t>Authentication and authorization</w:t>
      </w:r>
      <w:bookmarkEnd w:id="697"/>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8" w:name="_Toc193630828"/>
      <w:r>
        <w:lastRenderedPageBreak/>
        <w:t>7.13.3</w:t>
      </w:r>
      <w:r>
        <w:tab/>
        <w:t>Manage MCData message store</w:t>
      </w:r>
      <w:bookmarkEnd w:id="698"/>
    </w:p>
    <w:p w14:paraId="1B733705" w14:textId="77777777" w:rsidR="00C336BB" w:rsidRDefault="00C336BB" w:rsidP="00C336BB">
      <w:pPr>
        <w:pStyle w:val="Heading4"/>
      </w:pPr>
      <w:bookmarkStart w:id="699" w:name="_Toc193630829"/>
      <w:r>
        <w:t>7.13.3.1</w:t>
      </w:r>
      <w:r>
        <w:tab/>
        <w:t>Information flows for managing MCData message store</w:t>
      </w:r>
      <w:bookmarkEnd w:id="699"/>
      <w:r>
        <w:t xml:space="preserve"> </w:t>
      </w:r>
    </w:p>
    <w:p w14:paraId="2E12703E" w14:textId="77777777" w:rsidR="00C336BB" w:rsidRDefault="00C336BB" w:rsidP="00C336BB">
      <w:pPr>
        <w:pStyle w:val="Heading5"/>
      </w:pPr>
      <w:bookmarkStart w:id="700" w:name="_Toc193630830"/>
      <w:r>
        <w:t>7.13.3.1.1</w:t>
      </w:r>
      <w:r>
        <w:tab/>
        <w:t>MCData retrieve a stored object request</w:t>
      </w:r>
      <w:bookmarkEnd w:id="700"/>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1" w:name="_Toc193630831"/>
      <w:r>
        <w:t>7.13.3.1.2</w:t>
      </w:r>
      <w:r>
        <w:tab/>
        <w:t>MCData retrieve a stored object response</w:t>
      </w:r>
      <w:bookmarkEnd w:id="701"/>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2" w:name="_Toc193630832"/>
      <w:r>
        <w:t>7.13.3.1.3</w:t>
      </w:r>
      <w:r>
        <w:tab/>
        <w:t>MCData search stored objects request</w:t>
      </w:r>
      <w:bookmarkEnd w:id="702"/>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3" w:name="_Toc193630833"/>
      <w:r>
        <w:t>7.13.3.1.4</w:t>
      </w:r>
      <w:r>
        <w:tab/>
        <w:t>MCData search stored objects response</w:t>
      </w:r>
      <w:bookmarkEnd w:id="703"/>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4" w:name="_Toc193630834"/>
      <w:r>
        <w:lastRenderedPageBreak/>
        <w:t>7.13.3.1.5</w:t>
      </w:r>
      <w:r>
        <w:tab/>
        <w:t>MCData update a stored object request</w:t>
      </w:r>
      <w:bookmarkEnd w:id="704"/>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5" w:name="_Toc193630835"/>
      <w:r>
        <w:t>7.13.3.1.6</w:t>
      </w:r>
      <w:r>
        <w:tab/>
        <w:t>MCData update a stored object response</w:t>
      </w:r>
      <w:bookmarkEnd w:id="705"/>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6" w:name="_Toc193630836"/>
      <w:r>
        <w:t>7.13.3.1.7</w:t>
      </w:r>
      <w:r>
        <w:tab/>
        <w:t>MCData delete a stored object request</w:t>
      </w:r>
      <w:bookmarkEnd w:id="706"/>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7" w:name="_Toc193630837"/>
      <w:r>
        <w:t>7.13.3.1.8</w:t>
      </w:r>
      <w:r>
        <w:tab/>
        <w:t>MCData delete a stored object response</w:t>
      </w:r>
      <w:bookmarkEnd w:id="707"/>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8" w:name="_Toc193630838"/>
      <w:r>
        <w:t>7.13.3.1.9</w:t>
      </w:r>
      <w:r>
        <w:tab/>
        <w:t>MCData synchronization request</w:t>
      </w:r>
      <w:bookmarkEnd w:id="708"/>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9" w:name="_Toc193630839"/>
      <w:r>
        <w:t>7.13.3.1.10</w:t>
      </w:r>
      <w:r>
        <w:tab/>
        <w:t>MCData synchronization response</w:t>
      </w:r>
      <w:bookmarkEnd w:id="709"/>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10" w:name="_Toc193630840"/>
      <w:r>
        <w:t>7.13.3.1.11</w:t>
      </w:r>
      <w:r>
        <w:tab/>
        <w:t>MCData create a user account request</w:t>
      </w:r>
      <w:bookmarkEnd w:id="710"/>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1" w:name="_Toc193630841"/>
      <w:r>
        <w:t>7.13.3.1.12</w:t>
      </w:r>
      <w:r>
        <w:tab/>
        <w:t>MCData create a user account response</w:t>
      </w:r>
      <w:bookmarkEnd w:id="711"/>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2" w:name="_Toc193630842"/>
      <w:r>
        <w:t>7.13.3.1.13</w:t>
      </w:r>
      <w:r>
        <w:tab/>
        <w:t>MCData deposit an object request</w:t>
      </w:r>
      <w:bookmarkEnd w:id="712"/>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3" w:name="_Toc193630843"/>
      <w:r>
        <w:lastRenderedPageBreak/>
        <w:t>7.13.3.1.14</w:t>
      </w:r>
      <w:r>
        <w:tab/>
        <w:t>MCData deposit an object response</w:t>
      </w:r>
      <w:bookmarkEnd w:id="713"/>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4" w:name="_Toc193630844"/>
      <w:r>
        <w:t>7.13.3.1.15</w:t>
      </w:r>
      <w:r>
        <w:tab/>
        <w:t>MCData copy a stored object request</w:t>
      </w:r>
      <w:bookmarkEnd w:id="714"/>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5" w:name="_Toc193630845"/>
      <w:r>
        <w:t>7.13.3.1.16</w:t>
      </w:r>
      <w:r>
        <w:tab/>
        <w:t>MCData copy a stored object response</w:t>
      </w:r>
      <w:bookmarkEnd w:id="715"/>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6" w:name="_Toc193630846"/>
      <w:r>
        <w:t>7.13.3.1.17</w:t>
      </w:r>
      <w:r>
        <w:tab/>
        <w:t>MCData move a stored object request</w:t>
      </w:r>
      <w:bookmarkEnd w:id="716"/>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7" w:name="_Toc193630847"/>
      <w:r>
        <w:t>7.13.3.1.18</w:t>
      </w:r>
      <w:r>
        <w:tab/>
        <w:t>MCData move a stored object response</w:t>
      </w:r>
      <w:bookmarkEnd w:id="717"/>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8" w:name="_Toc193630848"/>
      <w:r>
        <w:t>7.13.3.1.19</w:t>
      </w:r>
      <w:r>
        <w:tab/>
        <w:t>MCData create folder request</w:t>
      </w:r>
      <w:bookmarkEnd w:id="718"/>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9" w:name="_Toc193630849"/>
      <w:r>
        <w:t>7.13.3.1.20</w:t>
      </w:r>
      <w:r>
        <w:tab/>
        <w:t>MCData create folder response</w:t>
      </w:r>
      <w:bookmarkEnd w:id="719"/>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20" w:name="_Toc193630850"/>
      <w:r>
        <w:t>7.13.3.1.21</w:t>
      </w:r>
      <w:r>
        <w:tab/>
        <w:t>MCData delete folder request</w:t>
      </w:r>
      <w:bookmarkEnd w:id="720"/>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1" w:name="_Toc193630851"/>
      <w:r>
        <w:t>7.13.3.1.22</w:t>
      </w:r>
      <w:r>
        <w:tab/>
        <w:t>MCData delete folder response</w:t>
      </w:r>
      <w:bookmarkEnd w:id="721"/>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2" w:name="_Toc193630852"/>
      <w:r>
        <w:t>7.13.3.1.23</w:t>
      </w:r>
      <w:r>
        <w:tab/>
        <w:t>MCData copy folder request</w:t>
      </w:r>
      <w:bookmarkEnd w:id="722"/>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3" w:name="_Toc193630853"/>
      <w:r>
        <w:t>7.13.3.1.24</w:t>
      </w:r>
      <w:r>
        <w:tab/>
        <w:t>MCData copy folder response</w:t>
      </w:r>
      <w:bookmarkEnd w:id="723"/>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4" w:name="_Toc193630854"/>
      <w:r>
        <w:t>7.13.3.1.25</w:t>
      </w:r>
      <w:r>
        <w:tab/>
        <w:t>MCData move folder request</w:t>
      </w:r>
      <w:bookmarkEnd w:id="724"/>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5" w:name="_Toc193630855"/>
      <w:r>
        <w:t>7.13.3.1.26</w:t>
      </w:r>
      <w:r>
        <w:tab/>
        <w:t>MCData move folder response</w:t>
      </w:r>
      <w:bookmarkEnd w:id="725"/>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6" w:name="_Toc193630856"/>
      <w:r>
        <w:t>7.13.3.1.27</w:t>
      </w:r>
      <w:r>
        <w:tab/>
        <w:t>MCData list folder request</w:t>
      </w:r>
      <w:bookmarkEnd w:id="726"/>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7" w:name="_Toc193630857"/>
      <w:r>
        <w:t>7.13.3.1.28</w:t>
      </w:r>
      <w:r>
        <w:tab/>
        <w:t>MCData list folder response</w:t>
      </w:r>
      <w:bookmarkEnd w:id="727"/>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8" w:name="_Toc193630858"/>
      <w:r>
        <w:t>7.13.3.1.29</w:t>
      </w:r>
      <w:r>
        <w:tab/>
        <w:t>MCData upload objects request</w:t>
      </w:r>
      <w:bookmarkEnd w:id="728"/>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9" w:name="_Toc193630859"/>
      <w:r>
        <w:t>7.13.3.1.30</w:t>
      </w:r>
      <w:r>
        <w:tab/>
        <w:t>MCData upload objects response</w:t>
      </w:r>
      <w:bookmarkEnd w:id="729"/>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30" w:name="_Toc193630860"/>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30"/>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1" w:name="_Toc193630861"/>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1"/>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2" w:name="_Toc19363086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2"/>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3" w:name="_Toc193630863"/>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3"/>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4" w:name="_Toc19363086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4"/>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5" w:name="_Toc193630865"/>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5"/>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6" w:name="_Toc193630866"/>
      <w:r>
        <w:t>7.13.3.1.37</w:t>
      </w:r>
      <w:r>
        <w:tab/>
        <w:t>MCData search folder request</w:t>
      </w:r>
      <w:bookmarkEnd w:id="736"/>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7" w:name="_Toc193630867"/>
      <w:r>
        <w:t>7.13.3.1.38</w:t>
      </w:r>
      <w:r>
        <w:tab/>
        <w:t>MCData search folder response</w:t>
      </w:r>
      <w:bookmarkEnd w:id="737"/>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8" w:name="_Toc193630868"/>
      <w:r>
        <w:t>7.13.3.1.39</w:t>
      </w:r>
      <w:r>
        <w:tab/>
        <w:t>MCData retrieve folder content request</w:t>
      </w:r>
      <w:bookmarkEnd w:id="738"/>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9" w:name="_Toc193630869"/>
      <w:r>
        <w:t>7.13.3.1.40</w:t>
      </w:r>
      <w:r>
        <w:tab/>
        <w:t>MCData retrieve folder content response</w:t>
      </w:r>
      <w:bookmarkEnd w:id="739"/>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40" w:name="_Toc193630870"/>
      <w:r>
        <w:t>7.13.3.1.41</w:t>
      </w:r>
      <w:r>
        <w:tab/>
        <w:t>MCData retrieve file to store locally request</w:t>
      </w:r>
      <w:bookmarkEnd w:id="740"/>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1" w:name="_Toc193630871"/>
      <w:r>
        <w:t>7.13.3.1.42</w:t>
      </w:r>
      <w:r>
        <w:tab/>
        <w:t xml:space="preserve">MCData </w:t>
      </w:r>
      <w:r>
        <w:rPr>
          <w:lang w:eastAsia="ko-KR"/>
        </w:rPr>
        <w:t>retrieve file to store locally</w:t>
      </w:r>
      <w:r>
        <w:t xml:space="preserve"> response</w:t>
      </w:r>
      <w:bookmarkEnd w:id="741"/>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2" w:name="_Toc193630872"/>
      <w:r w:rsidRPr="004D41EC">
        <w:rPr>
          <w:lang w:val="en-IN"/>
        </w:rPr>
        <w:t>7.13.3.1.</w:t>
      </w:r>
      <w:r>
        <w:rPr>
          <w:lang w:val="en-IN"/>
        </w:rPr>
        <w:t>43</w:t>
      </w:r>
      <w:r>
        <w:rPr>
          <w:lang w:val="en-IN"/>
        </w:rPr>
        <w:tab/>
      </w:r>
      <w:r w:rsidRPr="00540DF3">
        <w:rPr>
          <w:lang w:val="en-IN"/>
        </w:rPr>
        <w:t>Update notification channel request</w:t>
      </w:r>
      <w:bookmarkEnd w:id="742"/>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3" w:name="_Toc193630873"/>
      <w:r w:rsidRPr="00AE15B1">
        <w:rPr>
          <w:lang w:val="en-IN"/>
        </w:rPr>
        <w:t>7.13.3.1.</w:t>
      </w:r>
      <w:r>
        <w:rPr>
          <w:lang w:val="en-IN"/>
        </w:rPr>
        <w:t>44</w:t>
      </w:r>
      <w:r>
        <w:rPr>
          <w:lang w:val="en-IN"/>
        </w:rPr>
        <w:tab/>
      </w:r>
      <w:r w:rsidRPr="00540DF3">
        <w:rPr>
          <w:lang w:val="en-IN"/>
        </w:rPr>
        <w:t>Update notification channel response</w:t>
      </w:r>
      <w:bookmarkEnd w:id="743"/>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4" w:name="_Toc193630874"/>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4"/>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5" w:name="_Toc193630875"/>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5"/>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6" w:name="_Toc193630876"/>
      <w:r w:rsidRPr="004D41EC">
        <w:rPr>
          <w:lang w:val="en-IN"/>
        </w:rPr>
        <w:t>7.13.3.1.</w:t>
      </w:r>
      <w:r>
        <w:rPr>
          <w:lang w:val="en-IN"/>
        </w:rPr>
        <w:t>47</w:t>
      </w:r>
      <w:r>
        <w:rPr>
          <w:lang w:val="en-IN"/>
        </w:rPr>
        <w:tab/>
        <w:t>Delete</w:t>
      </w:r>
      <w:r w:rsidRPr="003D65C0">
        <w:rPr>
          <w:lang w:val="en-IN"/>
        </w:rPr>
        <w:t xml:space="preserve"> notification channel request</w:t>
      </w:r>
      <w:bookmarkEnd w:id="746"/>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7" w:name="_Toc193630877"/>
      <w:r w:rsidRPr="004D41EC">
        <w:rPr>
          <w:lang w:val="en-IN"/>
        </w:rPr>
        <w:t>7.13.3.1.</w:t>
      </w:r>
      <w:r>
        <w:rPr>
          <w:lang w:val="en-IN"/>
        </w:rPr>
        <w:t>48</w:t>
      </w:r>
      <w:r>
        <w:rPr>
          <w:lang w:val="en-IN"/>
        </w:rPr>
        <w:tab/>
        <w:t>Delete</w:t>
      </w:r>
      <w:r w:rsidRPr="003D65C0">
        <w:rPr>
          <w:lang w:val="en-IN"/>
        </w:rPr>
        <w:t xml:space="preserve"> notification channel response</w:t>
      </w:r>
      <w:bookmarkEnd w:id="747"/>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8" w:name="_Toc193630878"/>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8"/>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9" w:name="_Toc193630879"/>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9"/>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50" w:name="_Toc193630880"/>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50"/>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1" w:name="_Toc193630881"/>
      <w:r>
        <w:t>7.13.3.2</w:t>
      </w:r>
      <w:r>
        <w:tab/>
        <w:t>Retrieve a stored object</w:t>
      </w:r>
      <w:bookmarkEnd w:id="751"/>
    </w:p>
    <w:p w14:paraId="7357C202" w14:textId="77777777" w:rsidR="00C336BB" w:rsidRDefault="00C336BB" w:rsidP="00C336BB">
      <w:pPr>
        <w:pStyle w:val="Heading5"/>
      </w:pPr>
      <w:bookmarkStart w:id="752" w:name="_Toc193630882"/>
      <w:r>
        <w:t>7.13.3.2.1</w:t>
      </w:r>
      <w:r>
        <w:tab/>
        <w:t>General</w:t>
      </w:r>
      <w:bookmarkEnd w:id="752"/>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3" w:name="_Toc193630883"/>
      <w:r>
        <w:t>7.13.3.2.2</w:t>
      </w:r>
      <w:r>
        <w:tab/>
        <w:t>Procedure</w:t>
      </w:r>
      <w:bookmarkEnd w:id="753"/>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5pt;height:192.6pt" o:ole="">
            <v:imagedata r:id="rId143" o:title=""/>
          </v:shape>
          <o:OLEObject Type="Embed" ProgID="Visio.Drawing.11" ShapeID="_x0000_i1089" DrawAspect="Content" ObjectID="_1804243703" r:id="rId144"/>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4" w:name="_Toc193630884"/>
      <w:r>
        <w:t>7.13.3.3</w:t>
      </w:r>
      <w:r>
        <w:tab/>
        <w:t>Search stored objects</w:t>
      </w:r>
      <w:bookmarkEnd w:id="754"/>
    </w:p>
    <w:p w14:paraId="5D702389" w14:textId="77777777" w:rsidR="00C336BB" w:rsidRDefault="00C336BB" w:rsidP="00C336BB">
      <w:pPr>
        <w:pStyle w:val="Heading5"/>
      </w:pPr>
      <w:bookmarkStart w:id="755" w:name="_Toc193630885"/>
      <w:r>
        <w:t>7.13.3.3.1</w:t>
      </w:r>
      <w:r>
        <w:tab/>
        <w:t>General</w:t>
      </w:r>
      <w:bookmarkEnd w:id="755"/>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6" w:name="_Toc193630886"/>
      <w:r>
        <w:t>7.13.3.3.2</w:t>
      </w:r>
      <w:r>
        <w:tab/>
        <w:t>Procedure</w:t>
      </w:r>
      <w:bookmarkEnd w:id="756"/>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5pt;height:200.55pt" o:ole="">
            <v:imagedata r:id="rId145" o:title=""/>
          </v:shape>
          <o:OLEObject Type="Embed" ProgID="Visio.Drawing.11" ShapeID="_x0000_i1090" DrawAspect="Content" ObjectID="_1804243704" r:id="rId146"/>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7" w:name="_Toc193630887"/>
      <w:r>
        <w:t>7.13.3.4</w:t>
      </w:r>
      <w:r>
        <w:tab/>
      </w:r>
      <w:r w:rsidRPr="000A5758">
        <w:t>Update a stored object</w:t>
      </w:r>
      <w:bookmarkEnd w:id="757"/>
    </w:p>
    <w:p w14:paraId="6E43374B" w14:textId="77777777" w:rsidR="00C336BB" w:rsidRDefault="00C336BB" w:rsidP="00C336BB">
      <w:pPr>
        <w:pStyle w:val="Heading5"/>
      </w:pPr>
      <w:bookmarkStart w:id="758" w:name="_Toc193630888"/>
      <w:r>
        <w:t>7.13.3.4.1</w:t>
      </w:r>
      <w:r>
        <w:tab/>
        <w:t>General</w:t>
      </w:r>
      <w:bookmarkEnd w:id="758"/>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9" w:name="_Toc193630889"/>
      <w:r>
        <w:t>7.13.3.4.2</w:t>
      </w:r>
      <w:r>
        <w:tab/>
        <w:t>Procedure</w:t>
      </w:r>
      <w:bookmarkEnd w:id="759"/>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5.05pt;height:195.45pt" o:ole="">
            <v:imagedata r:id="rId147" o:title=""/>
          </v:shape>
          <o:OLEObject Type="Embed" ProgID="Visio.Drawing.11" ShapeID="_x0000_i1091" DrawAspect="Content" ObjectID="_1804243705" r:id="rId148"/>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60" w:name="_Toc193630890"/>
      <w:r>
        <w:t>7.13.3.5</w:t>
      </w:r>
      <w:r>
        <w:tab/>
        <w:t>Delete a stored object</w:t>
      </w:r>
      <w:bookmarkEnd w:id="760"/>
    </w:p>
    <w:p w14:paraId="20BB2935" w14:textId="77777777" w:rsidR="00C336BB" w:rsidRDefault="00C336BB" w:rsidP="00C336BB">
      <w:pPr>
        <w:pStyle w:val="Heading5"/>
      </w:pPr>
      <w:bookmarkStart w:id="761" w:name="_Toc193630891"/>
      <w:r>
        <w:t>7.13.3.5.1</w:t>
      </w:r>
      <w:r>
        <w:tab/>
        <w:t>General</w:t>
      </w:r>
      <w:bookmarkEnd w:id="761"/>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2" w:name="_Toc193630892"/>
      <w:r>
        <w:t>7.13.3.5.2</w:t>
      </w:r>
      <w:r>
        <w:tab/>
        <w:t>Procedure</w:t>
      </w:r>
      <w:bookmarkEnd w:id="762"/>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0.95pt;height:204.8pt" o:ole="">
            <v:imagedata r:id="rId149" o:title=""/>
          </v:shape>
          <o:OLEObject Type="Embed" ProgID="Visio.Drawing.11" ShapeID="_x0000_i1092" DrawAspect="Content" ObjectID="_1804243706" r:id="rId150"/>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3" w:name="_Toc193630893"/>
      <w:r>
        <w:t>7.13.3.6</w:t>
      </w:r>
      <w:r>
        <w:tab/>
        <w:t>Synchronization</w:t>
      </w:r>
      <w:bookmarkEnd w:id="763"/>
    </w:p>
    <w:p w14:paraId="547FA4AF" w14:textId="77777777" w:rsidR="00C336BB" w:rsidRDefault="00C336BB" w:rsidP="00C336BB">
      <w:pPr>
        <w:pStyle w:val="Heading5"/>
      </w:pPr>
      <w:bookmarkStart w:id="764" w:name="_Toc193630894"/>
      <w:r>
        <w:t>7.13.3.6.1</w:t>
      </w:r>
      <w:r>
        <w:tab/>
        <w:t>General</w:t>
      </w:r>
      <w:bookmarkEnd w:id="764"/>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5" w:name="_Toc193630895"/>
      <w:r>
        <w:t>7.13.3.6.2</w:t>
      </w:r>
      <w:r>
        <w:tab/>
        <w:t>Procedure</w:t>
      </w:r>
      <w:bookmarkEnd w:id="765"/>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2pt;height:202.9pt" o:ole="">
            <v:imagedata r:id="rId151" o:title=""/>
          </v:shape>
          <o:OLEObject Type="Embed" ProgID="Visio.Drawing.11" ShapeID="_x0000_i1093" DrawAspect="Content" ObjectID="_1804243707" r:id="rId152"/>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6" w:name="_Toc193630896"/>
      <w:r>
        <w:t>7.13.3.7</w:t>
      </w:r>
      <w:r>
        <w:tab/>
        <w:t>Create a user account</w:t>
      </w:r>
      <w:bookmarkEnd w:id="766"/>
    </w:p>
    <w:p w14:paraId="39315DEC" w14:textId="77777777" w:rsidR="00C336BB" w:rsidRDefault="00C336BB" w:rsidP="00C336BB">
      <w:pPr>
        <w:pStyle w:val="Heading5"/>
      </w:pPr>
      <w:bookmarkStart w:id="767" w:name="_Toc193630897"/>
      <w:r>
        <w:t>7.13.3.7.1</w:t>
      </w:r>
      <w:r>
        <w:tab/>
        <w:t>General</w:t>
      </w:r>
      <w:bookmarkEnd w:id="767"/>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8" w:name="_Toc193630898"/>
      <w:r>
        <w:t>7.13.3.7.2</w:t>
      </w:r>
      <w:r>
        <w:tab/>
        <w:t>Procedure</w:t>
      </w:r>
      <w:bookmarkEnd w:id="768"/>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65pt;height:202.9pt" o:ole="">
            <v:imagedata r:id="rId153" o:title=""/>
          </v:shape>
          <o:OLEObject Type="Embed" ProgID="Visio.Drawing.11" ShapeID="_x0000_i1094" DrawAspect="Content" ObjectID="_1804243708" r:id="rId154"/>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9" w:name="_Toc193630899"/>
      <w:r>
        <w:t>7.13.3.8</w:t>
      </w:r>
      <w:r>
        <w:tab/>
        <w:t>Deposit an object</w:t>
      </w:r>
      <w:bookmarkEnd w:id="769"/>
    </w:p>
    <w:p w14:paraId="50A04365" w14:textId="77777777" w:rsidR="00C336BB" w:rsidRDefault="00C336BB" w:rsidP="00C336BB">
      <w:pPr>
        <w:pStyle w:val="Heading5"/>
      </w:pPr>
      <w:bookmarkStart w:id="770" w:name="_Toc193630900"/>
      <w:r>
        <w:t>7.13.3.8.1</w:t>
      </w:r>
      <w:r>
        <w:tab/>
        <w:t>General</w:t>
      </w:r>
      <w:bookmarkEnd w:id="770"/>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1" w:name="_Toc193630901"/>
      <w:r>
        <w:t>7.13.3.8.2</w:t>
      </w:r>
      <w:r>
        <w:tab/>
        <w:t>Procedure</w:t>
      </w:r>
      <w:bookmarkEnd w:id="771"/>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9pt;height:202.45pt" o:ole="">
            <v:imagedata r:id="rId155" o:title=""/>
          </v:shape>
          <o:OLEObject Type="Embed" ProgID="Visio.Drawing.15" ShapeID="_x0000_i1095" DrawAspect="Content" ObjectID="_1804243709" r:id="rId156"/>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2" w:name="_Toc193630902"/>
      <w:r>
        <w:t>7.13.3.9</w:t>
      </w:r>
      <w:r>
        <w:tab/>
        <w:t>Copy a stored object</w:t>
      </w:r>
      <w:bookmarkEnd w:id="772"/>
    </w:p>
    <w:p w14:paraId="4DDB5D4B" w14:textId="77777777" w:rsidR="00C336BB" w:rsidRDefault="00C336BB" w:rsidP="00C336BB">
      <w:pPr>
        <w:pStyle w:val="Heading5"/>
      </w:pPr>
      <w:bookmarkStart w:id="773" w:name="_Toc193630903"/>
      <w:r>
        <w:t>7.13.3.9.1</w:t>
      </w:r>
      <w:r>
        <w:tab/>
        <w:t>General</w:t>
      </w:r>
      <w:bookmarkEnd w:id="773"/>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4" w:name="_Toc193630904"/>
      <w:r>
        <w:t>7.13.3.9.2</w:t>
      </w:r>
      <w:r>
        <w:tab/>
        <w:t>Procedure</w:t>
      </w:r>
      <w:bookmarkEnd w:id="774"/>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4.95pt;height:204.8pt" o:ole="">
            <v:imagedata r:id="rId157" o:title=""/>
          </v:shape>
          <o:OLEObject Type="Embed" ProgID="Visio.Drawing.11" ShapeID="_x0000_i1096" DrawAspect="Content" ObjectID="_1804243710" r:id="rId158"/>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5" w:name="_Toc193630905"/>
      <w:r>
        <w:t>7.13.3.10</w:t>
      </w:r>
      <w:r>
        <w:tab/>
        <w:t>Move a stored object</w:t>
      </w:r>
      <w:bookmarkEnd w:id="775"/>
    </w:p>
    <w:p w14:paraId="108EF6F4" w14:textId="77777777" w:rsidR="00C336BB" w:rsidRDefault="00C336BB" w:rsidP="00C336BB">
      <w:pPr>
        <w:pStyle w:val="Heading5"/>
      </w:pPr>
      <w:bookmarkStart w:id="776" w:name="_Toc193630906"/>
      <w:r>
        <w:t>7.13.3.10.1</w:t>
      </w:r>
      <w:r>
        <w:tab/>
        <w:t>General</w:t>
      </w:r>
      <w:bookmarkEnd w:id="776"/>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7" w:name="_Toc193630907"/>
      <w:r>
        <w:t>7.13.3.10.2</w:t>
      </w:r>
      <w:r>
        <w:tab/>
        <w:t>Procedure</w:t>
      </w:r>
      <w:bookmarkEnd w:id="777"/>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8.7pt;height:205.7pt" o:ole="">
            <v:imagedata r:id="rId159" o:title=""/>
          </v:shape>
          <o:OLEObject Type="Embed" ProgID="Visio.Drawing.11" ShapeID="_x0000_i1097" DrawAspect="Content" ObjectID="_1804243711" r:id="rId160"/>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8" w:name="_Toc193630908"/>
      <w:r>
        <w:t>7.13.3.11</w:t>
      </w:r>
      <w:r>
        <w:tab/>
        <w:t>Folder create operation</w:t>
      </w:r>
      <w:bookmarkEnd w:id="778"/>
    </w:p>
    <w:p w14:paraId="5CDF0515" w14:textId="77777777" w:rsidR="00C336BB" w:rsidRDefault="00C336BB" w:rsidP="00C336BB">
      <w:pPr>
        <w:pStyle w:val="Heading5"/>
      </w:pPr>
      <w:bookmarkStart w:id="779" w:name="_Toc193630909"/>
      <w:r>
        <w:t>7.13.3.</w:t>
      </w:r>
      <w:r w:rsidRPr="007E10EE">
        <w:t>11</w:t>
      </w:r>
      <w:r>
        <w:t>.1</w:t>
      </w:r>
      <w:r>
        <w:tab/>
        <w:t>General</w:t>
      </w:r>
      <w:bookmarkEnd w:id="779"/>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80" w:name="_Toc193630910"/>
      <w:r>
        <w:t>7.13.3.11.2</w:t>
      </w:r>
      <w:r>
        <w:tab/>
        <w:t>Procedure</w:t>
      </w:r>
      <w:bookmarkEnd w:id="780"/>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2.05pt;height:192.6pt" o:ole="">
            <v:imagedata r:id="rId161" o:title=""/>
          </v:shape>
          <o:OLEObject Type="Embed" ProgID="Visio.Drawing.11" ShapeID="_x0000_i1098" DrawAspect="Content" ObjectID="_1804243712" r:id="rId162"/>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1" w:name="_Toc193630911"/>
      <w:r>
        <w:t>7.13.3.12</w:t>
      </w:r>
      <w:r>
        <w:tab/>
        <w:t>Folder delete operation</w:t>
      </w:r>
      <w:bookmarkEnd w:id="781"/>
    </w:p>
    <w:p w14:paraId="6476D383" w14:textId="77777777" w:rsidR="00C336BB" w:rsidRDefault="00C336BB" w:rsidP="00C336BB">
      <w:pPr>
        <w:pStyle w:val="Heading5"/>
      </w:pPr>
      <w:bookmarkStart w:id="782" w:name="_Toc193630912"/>
      <w:r>
        <w:t>7.13.3.</w:t>
      </w:r>
      <w:r w:rsidRPr="005F692C">
        <w:t>1</w:t>
      </w:r>
      <w:r>
        <w:t>2.1</w:t>
      </w:r>
      <w:r>
        <w:tab/>
        <w:t>General</w:t>
      </w:r>
      <w:bookmarkEnd w:id="782"/>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3" w:name="_Toc193630913"/>
      <w:r>
        <w:t>7.13.3.12.2</w:t>
      </w:r>
      <w:r>
        <w:tab/>
        <w:t>Procedure</w:t>
      </w:r>
      <w:bookmarkEnd w:id="783"/>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6.9pt;height:195.45pt" o:ole="">
            <v:imagedata r:id="rId163" o:title=""/>
          </v:shape>
          <o:OLEObject Type="Embed" ProgID="Visio.Drawing.11" ShapeID="_x0000_i1099" DrawAspect="Content" ObjectID="_1804243713" r:id="rId164"/>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4" w:name="_Toc193630914"/>
      <w:r>
        <w:t>7.13.3.13</w:t>
      </w:r>
      <w:r>
        <w:tab/>
        <w:t>Folder copy operation</w:t>
      </w:r>
      <w:bookmarkEnd w:id="784"/>
    </w:p>
    <w:p w14:paraId="5D84A4A7" w14:textId="77777777" w:rsidR="00C336BB" w:rsidRDefault="00C336BB" w:rsidP="00C336BB">
      <w:pPr>
        <w:pStyle w:val="Heading5"/>
      </w:pPr>
      <w:bookmarkStart w:id="785" w:name="_Toc193630915"/>
      <w:r>
        <w:t>7.13.3.</w:t>
      </w:r>
      <w:r w:rsidRPr="005F692C">
        <w:t>1</w:t>
      </w:r>
      <w:r>
        <w:t>3.1</w:t>
      </w:r>
      <w:r>
        <w:tab/>
        <w:t>General</w:t>
      </w:r>
      <w:bookmarkEnd w:id="785"/>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6" w:name="_Toc193630916"/>
      <w:r>
        <w:t>7.13.3.13.2</w:t>
      </w:r>
      <w:r>
        <w:tab/>
        <w:t>Procedure</w:t>
      </w:r>
      <w:bookmarkEnd w:id="786"/>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1pt;height:204.8pt" o:ole="">
            <v:imagedata r:id="rId165" o:title=""/>
          </v:shape>
          <o:OLEObject Type="Embed" ProgID="Visio.Drawing.11" ShapeID="_x0000_i1100" DrawAspect="Content" ObjectID="_1804243714" r:id="rId166"/>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7" w:name="_Toc193630917"/>
      <w:r>
        <w:t>7.13.3.14</w:t>
      </w:r>
      <w:r>
        <w:tab/>
        <w:t>Folder move operation</w:t>
      </w:r>
      <w:bookmarkEnd w:id="787"/>
    </w:p>
    <w:p w14:paraId="346666E2" w14:textId="77777777" w:rsidR="00C336BB" w:rsidRDefault="00C336BB" w:rsidP="00C336BB">
      <w:pPr>
        <w:pStyle w:val="Heading5"/>
      </w:pPr>
      <w:bookmarkStart w:id="788" w:name="_Toc193630918"/>
      <w:r>
        <w:t>7.13.3.</w:t>
      </w:r>
      <w:r w:rsidRPr="005F692C">
        <w:t>1</w:t>
      </w:r>
      <w:r>
        <w:t>4.1</w:t>
      </w:r>
      <w:r>
        <w:tab/>
        <w:t>General</w:t>
      </w:r>
      <w:bookmarkEnd w:id="788"/>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9" w:name="_Toc193630919"/>
      <w:r>
        <w:t>7.13.3.14.2</w:t>
      </w:r>
      <w:r>
        <w:tab/>
        <w:t>Procedure</w:t>
      </w:r>
      <w:bookmarkEnd w:id="789"/>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1pt;height:199.15pt" o:ole="">
            <v:imagedata r:id="rId167" o:title=""/>
          </v:shape>
          <o:OLEObject Type="Embed" ProgID="Visio.Drawing.11" ShapeID="_x0000_i1101" DrawAspect="Content" ObjectID="_1804243715" r:id="rId168"/>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90" w:name="_Toc193630920"/>
      <w:r>
        <w:t>7.13.3.15</w:t>
      </w:r>
      <w:r>
        <w:tab/>
        <w:t>Folder list operation</w:t>
      </w:r>
      <w:bookmarkEnd w:id="790"/>
    </w:p>
    <w:p w14:paraId="0F3C68AF" w14:textId="77777777" w:rsidR="00C336BB" w:rsidRDefault="00C336BB" w:rsidP="00C336BB">
      <w:pPr>
        <w:pStyle w:val="Heading5"/>
      </w:pPr>
      <w:bookmarkStart w:id="791" w:name="_Toc193630921"/>
      <w:r>
        <w:t>7.13.3.</w:t>
      </w:r>
      <w:r w:rsidRPr="005F692C">
        <w:t>1</w:t>
      </w:r>
      <w:r>
        <w:t>5.1</w:t>
      </w:r>
      <w:r>
        <w:tab/>
        <w:t>General</w:t>
      </w:r>
      <w:bookmarkEnd w:id="791"/>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2" w:name="_Toc193630922"/>
      <w:r>
        <w:t>7.13.3.15.2</w:t>
      </w:r>
      <w:r>
        <w:tab/>
        <w:t>Procedure</w:t>
      </w:r>
      <w:bookmarkEnd w:id="792"/>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3pt;height:186.55pt" o:ole="">
            <v:imagedata r:id="rId169" o:title=""/>
          </v:shape>
          <o:OLEObject Type="Embed" ProgID="Visio.Drawing.11" ShapeID="_x0000_i1102" DrawAspect="Content" ObjectID="_1804243716" r:id="rId170"/>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3" w:name="_Toc193630923"/>
      <w:r>
        <w:t>7.13.3.16</w:t>
      </w:r>
      <w:r>
        <w:tab/>
        <w:t>Upload objects</w:t>
      </w:r>
      <w:bookmarkEnd w:id="793"/>
    </w:p>
    <w:p w14:paraId="0E1AE556" w14:textId="77777777" w:rsidR="00C336BB" w:rsidRDefault="00C336BB" w:rsidP="00C336BB">
      <w:pPr>
        <w:pStyle w:val="Heading5"/>
      </w:pPr>
      <w:bookmarkStart w:id="794" w:name="_Toc193630924"/>
      <w:r>
        <w:t>7.13.3.16.1</w:t>
      </w:r>
      <w:r>
        <w:tab/>
        <w:t>General</w:t>
      </w:r>
      <w:bookmarkEnd w:id="794"/>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5" w:name="_Toc193630925"/>
      <w:r>
        <w:t>7.13.3.16.2</w:t>
      </w:r>
      <w:r>
        <w:tab/>
        <w:t>Procedure</w:t>
      </w:r>
      <w:bookmarkEnd w:id="795"/>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5pt;height:196.35pt" o:ole="">
            <v:imagedata r:id="rId171" o:title=""/>
          </v:shape>
          <o:OLEObject Type="Embed" ProgID="Visio.Drawing.11" ShapeID="_x0000_i1103" DrawAspect="Content" ObjectID="_1804243717" r:id="rId172"/>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6" w:name="_Toc193630926"/>
      <w:r>
        <w:t>7.13.3.17</w:t>
      </w:r>
      <w:r>
        <w:tab/>
        <w:t>Notify client to synchronize</w:t>
      </w:r>
      <w:bookmarkEnd w:id="796"/>
    </w:p>
    <w:p w14:paraId="6F9EBCD5" w14:textId="77777777" w:rsidR="00C336BB" w:rsidRDefault="00C336BB" w:rsidP="00C336BB">
      <w:pPr>
        <w:pStyle w:val="Heading5"/>
      </w:pPr>
      <w:bookmarkStart w:id="797" w:name="_Toc193630927"/>
      <w:r>
        <w:t>7.13.3.17.1</w:t>
      </w:r>
      <w:r>
        <w:tab/>
        <w:t>General</w:t>
      </w:r>
      <w:bookmarkEnd w:id="797"/>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8" w:name="_Toc193630928"/>
      <w:r>
        <w:t>7.13.3.17.2</w:t>
      </w:r>
      <w:r>
        <w:tab/>
        <w:t>Procedure using in-band connection</w:t>
      </w:r>
      <w:bookmarkEnd w:id="798"/>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9pt;height:196.35pt" o:ole="">
            <v:imagedata r:id="rId173" o:title=""/>
          </v:shape>
          <o:OLEObject Type="Embed" ProgID="Visio.Drawing.11" ShapeID="_x0000_i1104" DrawAspect="Content" ObjectID="_1804243718" r:id="rId174"/>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9" w:name="_Toc193630929"/>
      <w:r>
        <w:t>7.13.3.17.3</w:t>
      </w:r>
      <w:r>
        <w:tab/>
        <w:t>Procedure using MCData notification server</w:t>
      </w:r>
      <w:bookmarkEnd w:id="799"/>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55pt;height:405.35pt" o:ole="">
            <v:imagedata r:id="rId175" o:title=""/>
          </v:shape>
          <o:OLEObject Type="Embed" ProgID="Visio.Drawing.11" ShapeID="_x0000_i1105" DrawAspect="Content" ObjectID="_1804243719" r:id="rId176"/>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5pt;height:263.7pt" o:ole="">
            <v:imagedata r:id="rId177" o:title=""/>
          </v:shape>
          <o:OLEObject Type="Embed" ProgID="Visio.Drawing.11" ShapeID="_x0000_i1106" DrawAspect="Content" ObjectID="_1804243720" r:id="rId178"/>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95pt;height:276.3pt" o:ole="">
            <v:imagedata r:id="rId179" o:title=""/>
          </v:shape>
          <o:OLEObject Type="Embed" ProgID="Visio.Drawing.11" ShapeID="_x0000_i1107" DrawAspect="Content" ObjectID="_1804243721" r:id="rId180"/>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800" w:name="_Toc193630930"/>
      <w:r>
        <w:t>7.13.3.18</w:t>
      </w:r>
      <w:r>
        <w:tab/>
        <w:t>Search folder</w:t>
      </w:r>
      <w:bookmarkEnd w:id="800"/>
    </w:p>
    <w:p w14:paraId="6AD6E2D6" w14:textId="77777777" w:rsidR="00C336BB" w:rsidRDefault="00C336BB" w:rsidP="00C336BB">
      <w:pPr>
        <w:pStyle w:val="Heading5"/>
      </w:pPr>
      <w:bookmarkStart w:id="801" w:name="_Toc193630931"/>
      <w:r>
        <w:t>7.13.3.18.1</w:t>
      </w:r>
      <w:r>
        <w:tab/>
        <w:t>General</w:t>
      </w:r>
      <w:bookmarkEnd w:id="801"/>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2" w:name="_Toc193630932"/>
      <w:r>
        <w:lastRenderedPageBreak/>
        <w:t>7.13.3.18.2</w:t>
      </w:r>
      <w:r>
        <w:tab/>
        <w:t>Procedure</w:t>
      </w:r>
      <w:bookmarkEnd w:id="802"/>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5pt;height:199.15pt" o:ole="">
            <v:imagedata r:id="rId181" o:title=""/>
          </v:shape>
          <o:OLEObject Type="Embed" ProgID="Visio.Drawing.11" ShapeID="_x0000_i1108" DrawAspect="Content" ObjectID="_1804243722" r:id="rId182"/>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3" w:name="_Toc193630933"/>
      <w:r>
        <w:t>7.13.3.19</w:t>
      </w:r>
      <w:r>
        <w:tab/>
        <w:t>Retrieve folder content</w:t>
      </w:r>
      <w:bookmarkEnd w:id="803"/>
    </w:p>
    <w:p w14:paraId="46C70A15" w14:textId="77777777" w:rsidR="00C336BB" w:rsidRDefault="00C336BB" w:rsidP="00C336BB">
      <w:pPr>
        <w:pStyle w:val="Heading5"/>
      </w:pPr>
      <w:bookmarkStart w:id="804" w:name="_Toc193630934"/>
      <w:r>
        <w:t>7.13.3.19.1</w:t>
      </w:r>
      <w:r>
        <w:tab/>
        <w:t>General</w:t>
      </w:r>
      <w:bookmarkEnd w:id="804"/>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5" w:name="_Toc193630935"/>
      <w:r>
        <w:t>7.13.3.19.2</w:t>
      </w:r>
      <w:r>
        <w:tab/>
        <w:t>Procedure</w:t>
      </w:r>
      <w:bookmarkEnd w:id="805"/>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5pt;height:199.15pt" o:ole="">
            <v:imagedata r:id="rId183" o:title=""/>
          </v:shape>
          <o:OLEObject Type="Embed" ProgID="Visio.Drawing.11" ShapeID="_x0000_i1109" DrawAspect="Content" ObjectID="_1804243723" r:id="rId184"/>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6" w:name="_Toc193630936"/>
      <w:r>
        <w:t>7.13.3.20</w:t>
      </w:r>
      <w:r>
        <w:tab/>
        <w:t>Store file contents distributed using HTTP</w:t>
      </w:r>
      <w:bookmarkEnd w:id="806"/>
      <w:r>
        <w:t xml:space="preserve"> </w:t>
      </w:r>
    </w:p>
    <w:p w14:paraId="6111B23C" w14:textId="77777777" w:rsidR="00C336BB" w:rsidRDefault="00C336BB" w:rsidP="00C336BB">
      <w:pPr>
        <w:pStyle w:val="Heading5"/>
      </w:pPr>
      <w:bookmarkStart w:id="807" w:name="_Toc193630937"/>
      <w:r>
        <w:t>7.13.3.20.1</w:t>
      </w:r>
      <w:r>
        <w:tab/>
        <w:t>General</w:t>
      </w:r>
      <w:bookmarkEnd w:id="807"/>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8" w:name="_Toc193630938"/>
      <w:r>
        <w:t>7.13.3.20.2</w:t>
      </w:r>
      <w:r>
        <w:tab/>
        <w:t>Procedure for storing the file – receiver side</w:t>
      </w:r>
      <w:bookmarkEnd w:id="808"/>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8pt;height:312.8pt" o:ole="">
            <v:imagedata r:id="rId185" o:title=""/>
          </v:shape>
          <o:OLEObject Type="Embed" ProgID="Visio.Drawing.15" ShapeID="_x0000_i1110" DrawAspect="Content" ObjectID="_1804243724" r:id="rId186"/>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9" w:name="_Toc193630939"/>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9"/>
    </w:p>
    <w:p w14:paraId="1A09C7A0" w14:textId="77777777" w:rsidR="00C336BB" w:rsidRPr="0083396F" w:rsidRDefault="00C336BB" w:rsidP="00C336BB">
      <w:pPr>
        <w:pStyle w:val="Heading4"/>
        <w:rPr>
          <w:noProof/>
          <w:color w:val="000000"/>
        </w:rPr>
      </w:pPr>
      <w:bookmarkStart w:id="810" w:name="_Toc193630940"/>
      <w:r w:rsidRPr="0083396F">
        <w:rPr>
          <w:noProof/>
          <w:color w:val="000000"/>
        </w:rPr>
        <w:t>7.13.4.1</w:t>
      </w:r>
      <w:r w:rsidRPr="0083396F">
        <w:rPr>
          <w:noProof/>
          <w:color w:val="000000"/>
        </w:rPr>
        <w:tab/>
        <w:t>General</w:t>
      </w:r>
      <w:bookmarkEnd w:id="810"/>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1" w:name="_Toc193630941"/>
      <w:r w:rsidRPr="0083396F">
        <w:rPr>
          <w:color w:val="000000"/>
        </w:rPr>
        <w:t>7.13.4.2</w:t>
      </w:r>
      <w:r w:rsidRPr="0083396F">
        <w:rPr>
          <w:color w:val="000000"/>
        </w:rPr>
        <w:tab/>
        <w:t>Procedure</w:t>
      </w:r>
      <w:bookmarkEnd w:id="811"/>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0.85pt;height:180.45pt" o:ole="">
            <v:imagedata r:id="rId187" o:title=""/>
          </v:shape>
          <o:OLEObject Type="Embed" ProgID="Visio.Drawing.11" ShapeID="_x0000_i1111" DrawAspect="Content" ObjectID="_1804243725" r:id="rId188"/>
        </w:object>
      </w:r>
    </w:p>
    <w:p w14:paraId="6D6E09D6" w14:textId="6CD80F95" w:rsidR="00C336BB" w:rsidRPr="0083396F" w:rsidRDefault="00C336BB" w:rsidP="00C336BB">
      <w:pPr>
        <w:pStyle w:val="TF"/>
      </w:pPr>
      <w:r w:rsidRPr="0083396F">
        <w:t>Figure</w:t>
      </w:r>
      <w:r>
        <w:t> </w:t>
      </w:r>
      <w:r w:rsidRPr="0083396F">
        <w:t>7.13.4.2-1</w:t>
      </w:r>
      <w:r w:rsidR="00B2412F">
        <w:t>:</w:t>
      </w:r>
      <w:r w:rsidRPr="0083396F">
        <w:t xml:space="preserve">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0D79BEAE" w:rsidR="00C336BB" w:rsidRPr="00D5587A" w:rsidRDefault="00C336BB" w:rsidP="00C336BB">
      <w:pPr>
        <w:pStyle w:val="B1"/>
      </w:pPr>
      <w:r>
        <w:t>2.</w:t>
      </w:r>
      <w:r>
        <w:tab/>
      </w:r>
      <w:r w:rsidRPr="00D5587A">
        <w:t>MCData server</w:t>
      </w:r>
      <w:r w:rsidR="00B2412F" w:rsidRPr="00B2412F">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23F74C3C" w:rsidR="00C336BB" w:rsidRDefault="00C336BB" w:rsidP="00C336BB">
      <w:pPr>
        <w:pStyle w:val="B1"/>
      </w:pPr>
      <w:r>
        <w:t>3.</w:t>
      </w:r>
      <w:r>
        <w:tab/>
      </w:r>
      <w:r w:rsidRPr="0083396F">
        <w:t>MCData server</w:t>
      </w:r>
      <w:r>
        <w:t xml:space="preserve"> continue</w:t>
      </w:r>
      <w:r w:rsidR="00B2412F">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2" w:name="_Toc193630942"/>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2"/>
    </w:p>
    <w:p w14:paraId="1C1F9FF2" w14:textId="77777777" w:rsidR="00C336BB" w:rsidRPr="000B3AAC" w:rsidRDefault="00C336BB" w:rsidP="00C336BB">
      <w:pPr>
        <w:pStyle w:val="Heading4"/>
        <w:rPr>
          <w:noProof/>
          <w:color w:val="000000"/>
        </w:rPr>
      </w:pPr>
      <w:bookmarkStart w:id="813" w:name="_Toc193630943"/>
      <w:r>
        <w:rPr>
          <w:noProof/>
          <w:color w:val="000000"/>
        </w:rPr>
        <w:t>7.13.5</w:t>
      </w:r>
      <w:r w:rsidRPr="000B3AAC">
        <w:rPr>
          <w:noProof/>
          <w:color w:val="000000"/>
        </w:rPr>
        <w:t>.1</w:t>
      </w:r>
      <w:r w:rsidRPr="000B3AAC">
        <w:rPr>
          <w:noProof/>
          <w:color w:val="000000"/>
        </w:rPr>
        <w:tab/>
        <w:t>General</w:t>
      </w:r>
      <w:bookmarkEnd w:id="813"/>
    </w:p>
    <w:p w14:paraId="0447CF26" w14:textId="58E3402D"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B2412F">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4" w:name="_Toc193630944"/>
      <w:r>
        <w:rPr>
          <w:color w:val="000000"/>
        </w:rPr>
        <w:t>7.13.5</w:t>
      </w:r>
      <w:r w:rsidRPr="000B3AAC">
        <w:rPr>
          <w:color w:val="000000"/>
        </w:rPr>
        <w:t>.2</w:t>
      </w:r>
      <w:r w:rsidRPr="000B3AAC">
        <w:rPr>
          <w:color w:val="000000"/>
        </w:rPr>
        <w:tab/>
        <w:t>Procedure</w:t>
      </w:r>
      <w:bookmarkEnd w:id="814"/>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10.05pt;height:198.7pt" o:ole="">
            <v:imagedata r:id="rId189" o:title=""/>
          </v:shape>
          <o:OLEObject Type="Embed" ProgID="Visio.Drawing.11" ShapeID="_x0000_i1112" DrawAspect="Content" ObjectID="_1804243726" r:id="rId190"/>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335188D5" w:rsidR="00C336BB" w:rsidRDefault="00C336BB" w:rsidP="00C336BB">
      <w:pPr>
        <w:pStyle w:val="B1"/>
      </w:pPr>
      <w:r>
        <w:t>2.</w:t>
      </w:r>
      <w:r>
        <w:tab/>
      </w:r>
      <w:r w:rsidRPr="00D5587A">
        <w:t>MCData server</w:t>
      </w:r>
      <w:r w:rsidR="00B2412F" w:rsidRPr="00B2412F">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5" w:name="_Toc193630945"/>
      <w:r w:rsidRPr="0083396F">
        <w:t>7.13.</w:t>
      </w:r>
      <w:r>
        <w:t>6</w:t>
      </w:r>
      <w:r w:rsidRPr="0083396F">
        <w:tab/>
      </w:r>
      <w:r>
        <w:t>Interconnection and migration</w:t>
      </w:r>
      <w:r w:rsidRPr="0083396F">
        <w:t xml:space="preserve"> with MCData message store</w:t>
      </w:r>
      <w:bookmarkEnd w:id="815"/>
    </w:p>
    <w:p w14:paraId="1CA10549" w14:textId="77777777" w:rsidR="00C336BB" w:rsidRPr="0083396F" w:rsidRDefault="00C336BB" w:rsidP="00C336BB">
      <w:pPr>
        <w:pStyle w:val="Heading4"/>
        <w:rPr>
          <w:noProof/>
        </w:rPr>
      </w:pPr>
      <w:bookmarkStart w:id="816" w:name="_Toc193630946"/>
      <w:r w:rsidRPr="0083396F">
        <w:rPr>
          <w:noProof/>
        </w:rPr>
        <w:t>7.13.</w:t>
      </w:r>
      <w:r>
        <w:rPr>
          <w:noProof/>
        </w:rPr>
        <w:t>6</w:t>
      </w:r>
      <w:r w:rsidRPr="0083396F">
        <w:rPr>
          <w:noProof/>
        </w:rPr>
        <w:t>.1</w:t>
      </w:r>
      <w:r w:rsidRPr="0083396F">
        <w:rPr>
          <w:noProof/>
        </w:rPr>
        <w:tab/>
      </w:r>
      <w:r>
        <w:rPr>
          <w:noProof/>
        </w:rPr>
        <w:t>Interconnection</w:t>
      </w:r>
      <w:bookmarkEnd w:id="816"/>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7" w:name="_Toc193630947"/>
      <w:r>
        <w:t>7.13.6.2</w:t>
      </w:r>
      <w:r>
        <w:tab/>
        <w:t>Migration</w:t>
      </w:r>
      <w:bookmarkEnd w:id="817"/>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8" w:name="_Toc193630948"/>
      <w:r>
        <w:rPr>
          <w:lang w:eastAsia="zh-CN"/>
        </w:rPr>
        <w:t>7.14</w:t>
      </w:r>
      <w:r>
        <w:rPr>
          <w:lang w:eastAsia="zh-CN"/>
        </w:rPr>
        <w:tab/>
        <w:t>IP connectivity</w:t>
      </w:r>
      <w:bookmarkEnd w:id="818"/>
    </w:p>
    <w:p w14:paraId="240C7121" w14:textId="77777777" w:rsidR="00C336BB" w:rsidRDefault="00C336BB" w:rsidP="00C336BB">
      <w:pPr>
        <w:pStyle w:val="Heading3"/>
        <w:rPr>
          <w:lang w:eastAsia="zh-CN"/>
        </w:rPr>
      </w:pPr>
      <w:bookmarkStart w:id="819" w:name="_Toc193630949"/>
      <w:r>
        <w:rPr>
          <w:lang w:eastAsia="zh-CN"/>
        </w:rPr>
        <w:t>7.14.1</w:t>
      </w:r>
      <w:r>
        <w:rPr>
          <w:lang w:eastAsia="zh-CN"/>
        </w:rPr>
        <w:tab/>
        <w:t>General</w:t>
      </w:r>
      <w:bookmarkEnd w:id="819"/>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20" w:name="_Toc193630950"/>
      <w:r>
        <w:rPr>
          <w:lang w:eastAsia="zh-CN"/>
        </w:rPr>
        <w:lastRenderedPageBreak/>
        <w:t>7.14.2</w:t>
      </w:r>
      <w:r>
        <w:rPr>
          <w:lang w:eastAsia="zh-CN"/>
        </w:rPr>
        <w:tab/>
        <w:t>IP connectivity for on-network</w:t>
      </w:r>
      <w:bookmarkEnd w:id="820"/>
    </w:p>
    <w:p w14:paraId="14F920D3" w14:textId="77777777" w:rsidR="00C336BB" w:rsidRDefault="00C336BB" w:rsidP="00C336BB">
      <w:pPr>
        <w:pStyle w:val="Heading4"/>
        <w:rPr>
          <w:lang w:eastAsia="zh-CN"/>
        </w:rPr>
      </w:pPr>
      <w:bookmarkStart w:id="821" w:name="_Toc193630951"/>
      <w:r>
        <w:rPr>
          <w:lang w:eastAsia="zh-CN"/>
        </w:rPr>
        <w:t>7.14.2.1</w:t>
      </w:r>
      <w:r>
        <w:rPr>
          <w:lang w:eastAsia="zh-CN"/>
        </w:rPr>
        <w:tab/>
        <w:t>Information flows for IP connectivity</w:t>
      </w:r>
      <w:bookmarkEnd w:id="821"/>
    </w:p>
    <w:p w14:paraId="346CF74D" w14:textId="77777777" w:rsidR="00C336BB" w:rsidRDefault="00C336BB" w:rsidP="00C336BB">
      <w:pPr>
        <w:pStyle w:val="Heading5"/>
        <w:rPr>
          <w:rFonts w:eastAsia="SimSun"/>
        </w:rPr>
      </w:pPr>
      <w:bookmarkStart w:id="822" w:name="_Toc193630952"/>
      <w:r>
        <w:t>7.14.2.1.1</w:t>
      </w:r>
      <w:r>
        <w:rPr>
          <w:rFonts w:eastAsia="SimSun"/>
        </w:rPr>
        <w:tab/>
        <w:t>MCData IPcon point-to-point request</w:t>
      </w:r>
      <w:bookmarkEnd w:id="822"/>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B37092" w14:paraId="57FDC51B" w14:textId="77777777" w:rsidTr="00DA72C9">
        <w:trPr>
          <w:jc w:val="center"/>
        </w:trPr>
        <w:tc>
          <w:tcPr>
            <w:tcW w:w="3044" w:type="dxa"/>
            <w:tcBorders>
              <w:top w:val="single" w:sz="4" w:space="0" w:color="000000"/>
              <w:left w:val="single" w:sz="4" w:space="0" w:color="000000"/>
              <w:bottom w:val="single" w:sz="4" w:space="0" w:color="000000"/>
              <w:right w:val="nil"/>
            </w:tcBorders>
          </w:tcPr>
          <w:p w14:paraId="6209C4CB" w14:textId="333787EE" w:rsidR="00B37092" w:rsidRDefault="00B37092" w:rsidP="00B37092">
            <w:pPr>
              <w:pStyle w:val="TAL"/>
            </w:pPr>
            <w:r>
              <w:t>SDP offer</w:t>
            </w:r>
          </w:p>
        </w:tc>
        <w:tc>
          <w:tcPr>
            <w:tcW w:w="1276" w:type="dxa"/>
            <w:tcBorders>
              <w:top w:val="single" w:sz="4" w:space="0" w:color="000000"/>
              <w:left w:val="single" w:sz="4" w:space="0" w:color="000000"/>
              <w:bottom w:val="single" w:sz="4" w:space="0" w:color="000000"/>
              <w:right w:val="nil"/>
            </w:tcBorders>
          </w:tcPr>
          <w:p w14:paraId="2BCF838D" w14:textId="74669750" w:rsidR="00B37092" w:rsidRDefault="00B37092" w:rsidP="00B3709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2F68FF6" w14:textId="1EC7E0CF" w:rsidR="00B37092" w:rsidRDefault="00B37092" w:rsidP="00B37092">
            <w:pPr>
              <w:pStyle w:val="TAL"/>
            </w:pPr>
            <w:r w:rsidRPr="00150C7B">
              <w:t>Offered media parameters</w:t>
            </w:r>
            <w:r>
              <w:t xml:space="preserve">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3C2DA869"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667823" w:rsidRPr="00667823">
              <w:rPr>
                <w:rFonts w:eastAsia="SimSun" w:cs="Arial"/>
              </w:rPr>
              <w:t>At least one identity</w:t>
            </w:r>
            <w:r w:rsidR="00667823">
              <w:rPr>
                <w:rFonts w:eastAsia="SimSun" w:cs="Arial"/>
              </w:rPr>
              <w:t xml:space="preserve"> shall </w:t>
            </w:r>
            <w:r>
              <w:rPr>
                <w:rFonts w:eastAsia="SimSun" w:cs="Arial"/>
              </w:rPr>
              <w:t>be present.</w:t>
            </w:r>
            <w:r w:rsidR="00667823" w:rsidRPr="00667823">
              <w:rPr>
                <w:rFonts w:eastAsia="SimSun" w:cs="Arial"/>
              </w:rPr>
              <w:t xml:space="preserve"> If both are present the MCData ID shall be used to route the request and the functional alias is just for information.</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B37092" w14:paraId="0582E467" w14:textId="77777777" w:rsidTr="00DA72C9">
        <w:trPr>
          <w:jc w:val="center"/>
        </w:trPr>
        <w:tc>
          <w:tcPr>
            <w:tcW w:w="3044" w:type="dxa"/>
            <w:tcBorders>
              <w:top w:val="single" w:sz="4" w:space="0" w:color="000000"/>
              <w:left w:val="single" w:sz="4" w:space="0" w:color="000000"/>
              <w:bottom w:val="single" w:sz="4" w:space="0" w:color="000000"/>
              <w:right w:val="nil"/>
            </w:tcBorders>
          </w:tcPr>
          <w:p w14:paraId="122FCE42" w14:textId="23E1AD0E" w:rsidR="00B37092" w:rsidRDefault="00B37092" w:rsidP="00B37092">
            <w:pPr>
              <w:pStyle w:val="TAL"/>
            </w:pPr>
            <w:r>
              <w:t>SDP offer</w:t>
            </w:r>
          </w:p>
        </w:tc>
        <w:tc>
          <w:tcPr>
            <w:tcW w:w="1276" w:type="dxa"/>
            <w:tcBorders>
              <w:top w:val="single" w:sz="4" w:space="0" w:color="000000"/>
              <w:left w:val="single" w:sz="4" w:space="0" w:color="000000"/>
              <w:bottom w:val="single" w:sz="4" w:space="0" w:color="000000"/>
              <w:right w:val="nil"/>
            </w:tcBorders>
          </w:tcPr>
          <w:p w14:paraId="4F087B8A" w14:textId="23B8BE5D" w:rsidR="00B37092" w:rsidRDefault="00B37092" w:rsidP="00B3709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783481" w14:textId="016BCC2E" w:rsidR="00B37092" w:rsidRDefault="00B37092" w:rsidP="00B37092">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3" w:name="_Toc193630953"/>
      <w:r>
        <w:rPr>
          <w:lang w:eastAsia="zh-CN"/>
        </w:rPr>
        <w:t>7.14</w:t>
      </w:r>
      <w:r>
        <w:t>.2</w:t>
      </w:r>
      <w:r>
        <w:rPr>
          <w:lang w:eastAsia="zh-CN"/>
        </w:rPr>
        <w:t>.1.2</w:t>
      </w:r>
      <w:r>
        <w:rPr>
          <w:rFonts w:eastAsia="SimSun"/>
        </w:rPr>
        <w:tab/>
        <w:t>MCData IPcon point-to-point response</w:t>
      </w:r>
      <w:bookmarkEnd w:id="823"/>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lastRenderedPageBreak/>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B37092" w14:paraId="2AEB116F"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B10373" w14:textId="1B5E9360" w:rsidR="00B37092" w:rsidRDefault="00B37092" w:rsidP="00B37092">
            <w:pPr>
              <w:pStyle w:val="TAL"/>
            </w:pPr>
            <w:r>
              <w:t>SDP answer</w:t>
            </w:r>
          </w:p>
        </w:tc>
        <w:tc>
          <w:tcPr>
            <w:tcW w:w="993" w:type="dxa"/>
            <w:tcBorders>
              <w:top w:val="single" w:sz="4" w:space="0" w:color="000000"/>
              <w:left w:val="single" w:sz="4" w:space="0" w:color="000000"/>
              <w:bottom w:val="single" w:sz="4" w:space="0" w:color="000000"/>
              <w:right w:val="nil"/>
            </w:tcBorders>
          </w:tcPr>
          <w:p w14:paraId="50DE3E00" w14:textId="16488226" w:rsidR="00B37092" w:rsidRDefault="00B37092" w:rsidP="00B37092">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8FD5D23" w14:textId="76B5AF16" w:rsidR="00B37092" w:rsidRDefault="00B37092" w:rsidP="00B37092">
            <w:pPr>
              <w:pStyle w:val="TAL"/>
            </w:pPr>
            <w:r>
              <w:t>M</w:t>
            </w:r>
            <w:r w:rsidRPr="00150C7B">
              <w:t>edia parameters selected</w:t>
            </w:r>
            <w:r>
              <w:t>. This</w:t>
            </w:r>
            <w:r w:rsidRPr="00150C7B">
              <w:t xml:space="preserve"> </w:t>
            </w:r>
            <w:r>
              <w:t xml:space="preserve">shall be </w:t>
            </w:r>
            <w:r w:rsidRPr="00150C7B">
              <w:t>present if the</w:t>
            </w:r>
            <w:r>
              <w:t xml:space="preserve"> </w:t>
            </w:r>
            <w:r w:rsidRPr="00150C7B">
              <w:t>IP connectivity establishment result is success</w:t>
            </w:r>
            <w:r>
              <w:t>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4" w:name="_Toc193630954"/>
      <w:r>
        <w:t>7.14.2.1.3</w:t>
      </w:r>
      <w:r>
        <w:rPr>
          <w:rFonts w:eastAsia="SimSun"/>
        </w:rPr>
        <w:tab/>
        <w:t>MCData remote IPcon point-to-point request</w:t>
      </w:r>
      <w:bookmarkEnd w:id="824"/>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3EA28EC6" w:rsidR="00C336BB" w:rsidRDefault="00C336BB" w:rsidP="00DA72C9">
            <w:pPr>
              <w:pStyle w:val="TAN"/>
            </w:pPr>
            <w:r>
              <w:t>NOTE</w:t>
            </w:r>
            <w:r>
              <w:rPr>
                <w:lang w:val="en-US"/>
              </w:rPr>
              <w:t> 1</w:t>
            </w:r>
            <w:r>
              <w:t>:</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5" w:name="_Toc193630955"/>
      <w:r>
        <w:rPr>
          <w:lang w:eastAsia="zh-CN"/>
        </w:rPr>
        <w:t>7.14</w:t>
      </w:r>
      <w:r>
        <w:t>.2</w:t>
      </w:r>
      <w:r>
        <w:rPr>
          <w:lang w:eastAsia="zh-CN"/>
        </w:rPr>
        <w:t>.1.4</w:t>
      </w:r>
      <w:r>
        <w:rPr>
          <w:rFonts w:eastAsia="SimSun"/>
        </w:rPr>
        <w:tab/>
        <w:t>MCData remote IPcon point-to-point response</w:t>
      </w:r>
      <w:bookmarkEnd w:id="825"/>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6" w:name="_Toc193630956"/>
      <w:r>
        <w:lastRenderedPageBreak/>
        <w:t>7.14.2.1.5</w:t>
      </w:r>
      <w:r>
        <w:rPr>
          <w:rFonts w:eastAsia="SimSun"/>
        </w:rPr>
        <w:tab/>
        <w:t>MCData remote IPcon point-to-point tear down request</w:t>
      </w:r>
      <w:bookmarkEnd w:id="826"/>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7" w:name="_Toc193630957"/>
      <w:r>
        <w:rPr>
          <w:lang w:eastAsia="zh-CN"/>
        </w:rPr>
        <w:t>7.14</w:t>
      </w:r>
      <w:r>
        <w:t>.2</w:t>
      </w:r>
      <w:r>
        <w:rPr>
          <w:lang w:eastAsia="zh-CN"/>
        </w:rPr>
        <w:t>.1.6</w:t>
      </w:r>
      <w:r>
        <w:rPr>
          <w:rFonts w:eastAsia="SimSun"/>
        </w:rPr>
        <w:tab/>
        <w:t>MCData remote IPcon point-to-point tear down response</w:t>
      </w:r>
      <w:bookmarkEnd w:id="827"/>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8" w:name="_Toc193630958"/>
      <w:r>
        <w:t>7.14.2.1.7</w:t>
      </w:r>
      <w:r>
        <w:rPr>
          <w:rFonts w:eastAsia="SimSun"/>
        </w:rPr>
        <w:tab/>
        <w:t>MCData remote IPcon point-to-point application priority change request</w:t>
      </w:r>
      <w:bookmarkEnd w:id="828"/>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9" w:name="_Toc193630959"/>
      <w:r>
        <w:rPr>
          <w:lang w:eastAsia="zh-CN"/>
        </w:rPr>
        <w:lastRenderedPageBreak/>
        <w:t>7.14</w:t>
      </w:r>
      <w:r>
        <w:t>.2</w:t>
      </w:r>
      <w:r>
        <w:rPr>
          <w:lang w:eastAsia="zh-CN"/>
        </w:rPr>
        <w:t>.1.8</w:t>
      </w:r>
      <w:r>
        <w:rPr>
          <w:rFonts w:eastAsia="SimSun"/>
        </w:rPr>
        <w:tab/>
        <w:t>MCData remote IPcon point-to-point application priority change response</w:t>
      </w:r>
      <w:bookmarkEnd w:id="829"/>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30" w:name="_Toc193630960"/>
      <w:r>
        <w:t>7.14.2.2</w:t>
      </w:r>
      <w:r>
        <w:tab/>
        <w:t>IP connectivity point-to-point MCData transport service</w:t>
      </w:r>
      <w:bookmarkEnd w:id="830"/>
    </w:p>
    <w:p w14:paraId="23F6E27E" w14:textId="77777777" w:rsidR="00C336BB" w:rsidRDefault="00C336BB" w:rsidP="00C336BB">
      <w:pPr>
        <w:pStyle w:val="Heading5"/>
      </w:pPr>
      <w:bookmarkStart w:id="831" w:name="_Toc193630961"/>
      <w:r>
        <w:t>7.14.2.2.1</w:t>
      </w:r>
      <w:r>
        <w:tab/>
        <w:t>General</w:t>
      </w:r>
      <w:bookmarkEnd w:id="831"/>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2" w:name="_Toc193630962"/>
      <w:r>
        <w:t>7.14.2.2.2</w:t>
      </w:r>
      <w:r>
        <w:tab/>
        <w:t>Procedure</w:t>
      </w:r>
      <w:bookmarkEnd w:id="832"/>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5pt;height:273.95pt" o:ole="">
            <v:imagedata r:id="rId191" o:title=""/>
          </v:shape>
          <o:OLEObject Type="Embed" ProgID="Visio.Drawing.15" ShapeID="_x0000_i1113" DrawAspect="Content" ObjectID="_1804243727" r:id="rId192"/>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3" w:name="_Toc11751387"/>
      <w:bookmarkStart w:id="834" w:name="_Toc11450903"/>
      <w:bookmarkStart w:id="835" w:name="_Toc193630963"/>
      <w:r>
        <w:lastRenderedPageBreak/>
        <w:t>7.14.2.3</w:t>
      </w:r>
      <w:r>
        <w:tab/>
        <w:t>Remote initiated point-to-point IP connectivity</w:t>
      </w:r>
      <w:bookmarkEnd w:id="833"/>
      <w:bookmarkEnd w:id="835"/>
    </w:p>
    <w:p w14:paraId="71A75E0F" w14:textId="77777777" w:rsidR="00C336BB" w:rsidRDefault="00C336BB" w:rsidP="00C336BB">
      <w:pPr>
        <w:pStyle w:val="Heading5"/>
      </w:pPr>
      <w:bookmarkStart w:id="836" w:name="_Toc11751388"/>
      <w:bookmarkStart w:id="837" w:name="_Toc193630964"/>
      <w:r>
        <w:t>7.14.2.3.1</w:t>
      </w:r>
      <w:r>
        <w:tab/>
        <w:t>General</w:t>
      </w:r>
      <w:bookmarkEnd w:id="836"/>
      <w:bookmarkEnd w:id="837"/>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8" w:name="_Toc11751389"/>
      <w:bookmarkStart w:id="839" w:name="_Toc193630965"/>
      <w:r>
        <w:t>7.14.2.3.2</w:t>
      </w:r>
      <w:r>
        <w:tab/>
        <w:t>Procedure</w:t>
      </w:r>
      <w:bookmarkEnd w:id="838"/>
      <w:bookmarkEnd w:id="839"/>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55pt;height:228.15pt" o:ole="">
            <v:imagedata r:id="rId193" o:title=""/>
          </v:shape>
          <o:OLEObject Type="Embed" ProgID="Visio.Drawing.15" ShapeID="_x0000_i1114" DrawAspect="Content" ObjectID="_1804243728" r:id="rId194"/>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40" w:name="_Toc193630966"/>
      <w:r>
        <w:t>7.14.2.4</w:t>
      </w:r>
      <w:r>
        <w:tab/>
        <w:t>MCData user remote initiated tear down point-to-point IP connectivity</w:t>
      </w:r>
      <w:bookmarkEnd w:id="840"/>
    </w:p>
    <w:p w14:paraId="2BD0ABCF" w14:textId="77777777" w:rsidR="00C336BB" w:rsidRDefault="00C336BB" w:rsidP="00C336BB">
      <w:pPr>
        <w:pStyle w:val="Heading5"/>
      </w:pPr>
      <w:bookmarkStart w:id="841" w:name="_Toc193630967"/>
      <w:r>
        <w:t>7.14.2.4.1</w:t>
      </w:r>
      <w:r>
        <w:tab/>
        <w:t>General</w:t>
      </w:r>
      <w:bookmarkEnd w:id="841"/>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2" w:name="_Toc193630968"/>
      <w:r>
        <w:t>7.14.2.4.2</w:t>
      </w:r>
      <w:r>
        <w:tab/>
        <w:t>Procedure</w:t>
      </w:r>
      <w:bookmarkEnd w:id="842"/>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55pt;height:228.15pt" o:ole="">
            <v:imagedata r:id="rId195" o:title=""/>
          </v:shape>
          <o:OLEObject Type="Embed" ProgID="Visio.Drawing.15" ShapeID="_x0000_i1115" DrawAspect="Content" ObjectID="_1804243729" r:id="rId196"/>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3" w:name="_Toc4538786"/>
      <w:bookmarkStart w:id="844" w:name="_Toc193630969"/>
      <w:r>
        <w:t>7.14.2.5</w:t>
      </w:r>
      <w:r>
        <w:tab/>
        <w:t>Remote initiated point-to-point IP connectivity application priority change</w:t>
      </w:r>
      <w:bookmarkEnd w:id="844"/>
    </w:p>
    <w:p w14:paraId="4F21CC43" w14:textId="77777777" w:rsidR="00C336BB" w:rsidRDefault="00C336BB" w:rsidP="00C336BB">
      <w:pPr>
        <w:pStyle w:val="Heading5"/>
      </w:pPr>
      <w:bookmarkStart w:id="845" w:name="_Toc193630970"/>
      <w:r>
        <w:t>7.14.2.5.1</w:t>
      </w:r>
      <w:r>
        <w:tab/>
        <w:t>General</w:t>
      </w:r>
      <w:bookmarkEnd w:id="845"/>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6" w:name="_Toc193630971"/>
      <w:r>
        <w:t>7.14.2.5.2</w:t>
      </w:r>
      <w:r>
        <w:tab/>
        <w:t>Procedure</w:t>
      </w:r>
      <w:bookmarkEnd w:id="846"/>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8.2pt;height:229.1pt" o:ole="">
            <v:imagedata r:id="rId197" o:title=""/>
          </v:shape>
          <o:OLEObject Type="Embed" ProgID="Visio.Drawing.11" ShapeID="_x0000_i1116" DrawAspect="Content" ObjectID="_1804243730" r:id="rId198"/>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7" w:name="_Toc193630972"/>
      <w:r>
        <w:rPr>
          <w:lang w:eastAsia="zh-CN"/>
        </w:rPr>
        <w:t>7.14.2.6</w:t>
      </w:r>
      <w:r>
        <w:tab/>
        <w:t>Group standalone IP connectivity using media plane</w:t>
      </w:r>
      <w:bookmarkEnd w:id="843"/>
      <w:bookmarkEnd w:id="847"/>
    </w:p>
    <w:p w14:paraId="7971BF04" w14:textId="77777777" w:rsidR="00C336BB" w:rsidRDefault="00C336BB" w:rsidP="00C336BB">
      <w:pPr>
        <w:pStyle w:val="Heading5"/>
        <w:rPr>
          <w:lang w:eastAsia="zh-CN"/>
        </w:rPr>
      </w:pPr>
      <w:bookmarkStart w:id="848" w:name="_Toc4538787"/>
      <w:bookmarkStart w:id="849" w:name="_Toc533180709"/>
      <w:bookmarkStart w:id="850" w:name="_Hlk8217179"/>
      <w:bookmarkStart w:id="851" w:name="_Toc193630973"/>
      <w:r>
        <w:t>7.14.2.6.1</w:t>
      </w:r>
      <w:r>
        <w:tab/>
      </w:r>
      <w:r>
        <w:rPr>
          <w:lang w:eastAsia="zh-CN"/>
        </w:rPr>
        <w:t>General</w:t>
      </w:r>
      <w:bookmarkEnd w:id="848"/>
      <w:bookmarkEnd w:id="849"/>
      <w:bookmarkEnd w:id="851"/>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2" w:name="_Toc4538788"/>
      <w:bookmarkStart w:id="853" w:name="_Toc533180710"/>
      <w:bookmarkStart w:id="854" w:name="_Toc193630974"/>
      <w:r>
        <w:t>7.14.2.6.2</w:t>
      </w:r>
      <w:r>
        <w:tab/>
        <w:t>Procedure</w:t>
      </w:r>
      <w:bookmarkEnd w:id="852"/>
      <w:bookmarkEnd w:id="853"/>
      <w:bookmarkEnd w:id="854"/>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50"/>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2pt;height:151pt" o:ole="">
            <v:imagedata r:id="rId199" o:title=""/>
          </v:shape>
          <o:OLEObject Type="Embed" ProgID="Visio.Drawing.11" ShapeID="_x0000_i1117" DrawAspect="Content" ObjectID="_1804243731" r:id="rId200"/>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5" w:name="_Toc193630975"/>
      <w:r>
        <w:lastRenderedPageBreak/>
        <w:t>7.15</w:t>
      </w:r>
      <w:r w:rsidRPr="00AB5FED">
        <w:tab/>
        <w:t>Location information (on-network)</w:t>
      </w:r>
      <w:bookmarkEnd w:id="834"/>
      <w:bookmarkEnd w:id="855"/>
    </w:p>
    <w:p w14:paraId="42ED337A" w14:textId="77777777" w:rsidR="00C336BB" w:rsidRDefault="00C336BB" w:rsidP="00C336BB">
      <w:bookmarkStart w:id="856" w:name="_Toc433379665"/>
      <w:bookmarkStart w:id="857" w:name="_Toc460616208"/>
      <w:bookmarkStart w:id="858"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6"/>
      <w:bookmarkEnd w:id="857"/>
      <w:bookmarkEnd w:id="858"/>
    </w:p>
    <w:p w14:paraId="2D2451CE" w14:textId="77777777" w:rsidR="00C336BB" w:rsidRPr="00544EAA" w:rsidRDefault="00C336BB" w:rsidP="00C336BB">
      <w:pPr>
        <w:pStyle w:val="Heading2"/>
        <w:rPr>
          <w:lang w:eastAsia="zh-CN"/>
        </w:rPr>
      </w:pPr>
      <w:bookmarkStart w:id="859" w:name="_Toc193630976"/>
      <w:r w:rsidRPr="00544EAA">
        <w:rPr>
          <w:lang w:eastAsia="zh-CN"/>
        </w:rPr>
        <w:t>7</w:t>
      </w:r>
      <w:r w:rsidRPr="00544EAA">
        <w:t>.</w:t>
      </w:r>
      <w:r>
        <w:t>16</w:t>
      </w:r>
      <w:r w:rsidRPr="00544EAA">
        <w:tab/>
        <w:t>Use of ProSe capabilities in off-network MCData communications</w:t>
      </w:r>
      <w:bookmarkEnd w:id="859"/>
    </w:p>
    <w:p w14:paraId="65631BDB" w14:textId="77777777" w:rsidR="00C336BB" w:rsidRPr="00544EAA" w:rsidRDefault="00C336BB" w:rsidP="00C336BB">
      <w:pPr>
        <w:pStyle w:val="Heading3"/>
        <w:rPr>
          <w:lang w:eastAsia="zh-CN"/>
        </w:rPr>
      </w:pPr>
      <w:bookmarkStart w:id="860" w:name="_Toc193630977"/>
      <w:r w:rsidRPr="00544EAA">
        <w:rPr>
          <w:lang w:eastAsia="zh-CN"/>
        </w:rPr>
        <w:t>7</w:t>
      </w:r>
      <w:r w:rsidRPr="00544EAA">
        <w:t>.</w:t>
      </w:r>
      <w:r>
        <w:t>16</w:t>
      </w:r>
      <w:r w:rsidRPr="00544EAA">
        <w:t>.1</w:t>
      </w:r>
      <w:r w:rsidRPr="00544EAA">
        <w:tab/>
        <w:t>General</w:t>
      </w:r>
      <w:bookmarkEnd w:id="860"/>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1" w:name="_Toc193630978"/>
      <w:r w:rsidRPr="00544EAA">
        <w:rPr>
          <w:lang w:eastAsia="zh-CN"/>
        </w:rPr>
        <w:t>7</w:t>
      </w:r>
      <w:r w:rsidRPr="00544EAA">
        <w:t>.</w:t>
      </w:r>
      <w:r>
        <w:t>16</w:t>
      </w:r>
      <w:r w:rsidRPr="00544EAA">
        <w:t>.</w:t>
      </w:r>
      <w:r>
        <w:t>2</w:t>
      </w:r>
      <w:r w:rsidRPr="00544EAA">
        <w:tab/>
      </w:r>
      <w:r>
        <w:t>Procedures</w:t>
      </w:r>
      <w:bookmarkEnd w:id="861"/>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2" w:name="_Toc122563381"/>
      <w:bookmarkStart w:id="863" w:name="_Toc193630979"/>
      <w:r>
        <w:lastRenderedPageBreak/>
        <w:t>7.17</w:t>
      </w:r>
      <w:r w:rsidRPr="002C512E">
        <w:rPr>
          <w:rFonts w:eastAsia="SimSun"/>
        </w:rPr>
        <w:tab/>
      </w:r>
      <w:r>
        <w:t xml:space="preserve">Ad hoc group </w:t>
      </w:r>
      <w:bookmarkEnd w:id="862"/>
      <w:r>
        <w:t>data communication</w:t>
      </w:r>
      <w:bookmarkEnd w:id="863"/>
    </w:p>
    <w:p w14:paraId="7DFC3179" w14:textId="77777777" w:rsidR="00C2503A" w:rsidRPr="002C512E" w:rsidRDefault="00C2503A" w:rsidP="00C2503A">
      <w:pPr>
        <w:pStyle w:val="Heading3"/>
      </w:pPr>
      <w:bookmarkStart w:id="864" w:name="_Toc122563382"/>
      <w:bookmarkStart w:id="865" w:name="_Toc193630980"/>
      <w:r>
        <w:t>7.17.</w:t>
      </w:r>
      <w:r w:rsidRPr="002C512E">
        <w:t>1</w:t>
      </w:r>
      <w:r w:rsidRPr="002C512E">
        <w:tab/>
        <w:t>General</w:t>
      </w:r>
      <w:bookmarkEnd w:id="864"/>
      <w:bookmarkEnd w:id="865"/>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6" w:name="_Toc122563383"/>
      <w:bookmarkStart w:id="867" w:name="_Toc193630981"/>
      <w:r>
        <w:t>7.17.</w:t>
      </w:r>
      <w:r w:rsidRPr="00AB5FED">
        <w:t>2</w:t>
      </w:r>
      <w:r w:rsidRPr="00AB5FED">
        <w:tab/>
      </w:r>
      <w:r>
        <w:t xml:space="preserve">Common </w:t>
      </w:r>
      <w:r w:rsidRPr="002C512E">
        <w:rPr>
          <w:rFonts w:eastAsia="SimSun"/>
        </w:rPr>
        <w:t>Information flows</w:t>
      </w:r>
      <w:bookmarkEnd w:id="866"/>
      <w:bookmarkEnd w:id="867"/>
    </w:p>
    <w:p w14:paraId="79605A1E" w14:textId="77777777" w:rsidR="00C2503A" w:rsidRPr="00AB5FED" w:rsidRDefault="00C2503A" w:rsidP="00C2503A">
      <w:pPr>
        <w:pStyle w:val="Heading4"/>
      </w:pPr>
      <w:bookmarkStart w:id="868" w:name="_Toc122563384"/>
      <w:bookmarkStart w:id="869" w:name="_Toc193630982"/>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8"/>
      <w:bookmarkEnd w:id="869"/>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70" w:name="_Toc122563385"/>
      <w:bookmarkStart w:id="871" w:name="_Toc193630983"/>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0"/>
      <w:bookmarkEnd w:id="871"/>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2" w:name="_Toc122563386"/>
      <w:bookmarkStart w:id="873" w:name="_Toc193630984"/>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2"/>
      <w:bookmarkEnd w:id="873"/>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4"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5" w:name="_Toc193630985"/>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4"/>
      <w:bookmarkEnd w:id="875"/>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6" w:name="_Toc122563388"/>
      <w:bookmarkStart w:id="877" w:name="_Toc193630986"/>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6"/>
      <w:bookmarkEnd w:id="877"/>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8" w:name="_Toc122563389"/>
      <w:bookmarkStart w:id="879" w:name="_Toc193630987"/>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8"/>
      <w:bookmarkEnd w:id="879"/>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lastRenderedPageBreak/>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80"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1" w:name="_Toc193630988"/>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0"/>
      <w:bookmarkEnd w:id="881"/>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2" w:name="_Toc122563391"/>
      <w:bookmarkStart w:id="883" w:name="_Toc193630989"/>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2"/>
      <w:bookmarkEnd w:id="883"/>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72BC0C12" w14:textId="77777777" w:rsidR="00C2503A" w:rsidRPr="00AB5FED" w:rsidRDefault="00C2503A" w:rsidP="00C2503A">
      <w:pPr>
        <w:pStyle w:val="Heading4"/>
      </w:pPr>
      <w:bookmarkStart w:id="884" w:name="_Toc122563392"/>
      <w:bookmarkStart w:id="885" w:name="_Toc193630990"/>
      <w:r>
        <w:lastRenderedPageBreak/>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4"/>
      <w:bookmarkEnd w:id="885"/>
    </w:p>
    <w:p w14:paraId="3327FC63" w14:textId="77777777"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MCData server</w:t>
      </w:r>
      <w:r w:rsidRPr="00AB5FED">
        <w:t xml:space="preserve"> to the </w:t>
      </w:r>
      <w:r w:rsidRPr="00894C7F">
        <w:t>MCData client</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6DE5E535" w14:textId="77777777" w:rsidR="00C2503A" w:rsidRPr="00AB5FED" w:rsidRDefault="00C2503A" w:rsidP="00C2503A">
      <w:pPr>
        <w:pStyle w:val="Heading4"/>
      </w:pPr>
      <w:bookmarkStart w:id="886" w:name="_Toc122563393"/>
      <w:bookmarkStart w:id="887" w:name="_Toc193630991"/>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6"/>
      <w:bookmarkEnd w:id="887"/>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8" w:name="_Toc122563394"/>
      <w:bookmarkStart w:id="889" w:name="_Toc193630992"/>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8"/>
      <w:bookmarkEnd w:id="889"/>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23B72924" w:rsidR="00C2503A" w:rsidRPr="00352049" w:rsidRDefault="00C2503A" w:rsidP="00F84EFB">
            <w:pPr>
              <w:pStyle w:val="TAL"/>
            </w:pPr>
            <w:r w:rsidRPr="00AB5FED">
              <w:t xml:space="preserve">The </w:t>
            </w:r>
            <w:r>
              <w:t>MCData ID of</w:t>
            </w:r>
            <w:r w:rsidRPr="00AB5FED">
              <w:t xml:space="preserve"> the </w:t>
            </w:r>
            <w:r w:rsidR="00A42A2B" w:rsidRPr="00A42A2B">
              <w:t xml:space="preserve">requesting </w:t>
            </w:r>
            <w:r>
              <w:t xml:space="preserve">MCData user who is </w:t>
            </w:r>
            <w:r w:rsidR="00A42A2B" w:rsidRPr="00A42A2B">
              <w:t>authorized to</w:t>
            </w:r>
            <w:r w:rsidR="00A42A2B">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7C199997"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7D262E0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90" w:name="_Toc113304282"/>
    </w:p>
    <w:p w14:paraId="6CD6BB08" w14:textId="77777777" w:rsidR="00C2503A" w:rsidRPr="00AB5FED" w:rsidRDefault="00C2503A" w:rsidP="00C2503A">
      <w:pPr>
        <w:pStyle w:val="Heading4"/>
      </w:pPr>
      <w:bookmarkStart w:id="891" w:name="_Toc122563395"/>
      <w:bookmarkStart w:id="892" w:name="_Toc193630993"/>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0"/>
      <w:bookmarkEnd w:id="891"/>
      <w:bookmarkEnd w:id="892"/>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39F08607" w:rsidR="00C2503A" w:rsidRPr="00AB5FED" w:rsidRDefault="00C2503A" w:rsidP="00C2503A">
      <w:pPr>
        <w:pStyle w:val="TH"/>
      </w:pPr>
      <w:r>
        <w:t>Table 7.17.2.12-1</w:t>
      </w:r>
      <w:r w:rsidR="00A42A2B">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3CC11CF6"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03A25C12"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06B2DF5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3" w:name="_Toc113304283"/>
      <w:bookmarkStart w:id="894" w:name="_Toc122563396"/>
      <w:bookmarkStart w:id="895" w:name="_Toc193630994"/>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3"/>
      <w:bookmarkEnd w:id="894"/>
      <w:bookmarkEnd w:id="895"/>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lastRenderedPageBreak/>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6" w:name="_Toc113304284"/>
      <w:bookmarkStart w:id="897" w:name="_Toc122563397"/>
      <w:bookmarkStart w:id="898" w:name="_Toc193630995"/>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6"/>
      <w:bookmarkEnd w:id="897"/>
      <w:bookmarkEnd w:id="898"/>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2E8D2E26" w14:textId="256B4078" w:rsidR="00B21A9D" w:rsidRPr="00AB5FED" w:rsidRDefault="00B21A9D" w:rsidP="00B21A9D">
      <w:pPr>
        <w:pStyle w:val="Heading4"/>
      </w:pPr>
      <w:bookmarkStart w:id="899" w:name="_Toc113304247"/>
      <w:bookmarkStart w:id="900" w:name="_Toc193630996"/>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899"/>
      <w:bookmarkEnd w:id="900"/>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1" w:name="_Toc113304248"/>
      <w:bookmarkStart w:id="902" w:name="_Toc193630997"/>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1"/>
      <w:bookmarkEnd w:id="902"/>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lastRenderedPageBreak/>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3" w:name="_Toc96531262"/>
      <w:bookmarkStart w:id="904" w:name="_Toc96606972"/>
      <w:bookmarkStart w:id="905" w:name="_Toc113304240"/>
      <w:bookmarkStart w:id="906" w:name="_Toc460616026"/>
      <w:bookmarkStart w:id="907" w:name="_Toc460616887"/>
      <w:bookmarkStart w:id="908" w:name="_Toc75465977"/>
      <w:bookmarkStart w:id="909" w:name="_Toc96531264"/>
      <w:bookmarkStart w:id="910" w:name="_Toc193630998"/>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3"/>
      <w:bookmarkEnd w:id="904"/>
      <w:bookmarkEnd w:id="905"/>
      <w:bookmarkEnd w:id="910"/>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1" w:name="_Toc193630999"/>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1"/>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2" w:name="_Toc193631000"/>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2"/>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6"/>
      <w:bookmarkEnd w:id="907"/>
      <w:bookmarkEnd w:id="908"/>
      <w:bookmarkEnd w:id="909"/>
    </w:tbl>
    <w:p w14:paraId="67D8CA0E" w14:textId="77777777" w:rsidR="00B21A9D" w:rsidRDefault="00B21A9D" w:rsidP="00463A12"/>
    <w:p w14:paraId="469A8947" w14:textId="6BEC6B2F" w:rsidR="00C2503A" w:rsidRPr="002731F8" w:rsidRDefault="00C2503A" w:rsidP="00C2503A">
      <w:pPr>
        <w:pStyle w:val="Heading3"/>
      </w:pPr>
      <w:bookmarkStart w:id="913" w:name="_Toc193631001"/>
      <w:r>
        <w:lastRenderedPageBreak/>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13"/>
    </w:p>
    <w:p w14:paraId="31914AA7" w14:textId="77777777" w:rsidR="00C2503A" w:rsidRPr="002C512E" w:rsidRDefault="00C2503A" w:rsidP="00C2503A">
      <w:pPr>
        <w:pStyle w:val="Heading4"/>
        <w:rPr>
          <w:rFonts w:eastAsia="SimSun"/>
        </w:rPr>
      </w:pPr>
      <w:bookmarkStart w:id="914" w:name="_Toc122563398"/>
      <w:bookmarkStart w:id="915" w:name="_Toc193631002"/>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14"/>
      <w:bookmarkEnd w:id="915"/>
    </w:p>
    <w:p w14:paraId="2DE9A4B0" w14:textId="77777777" w:rsidR="00C2503A" w:rsidRPr="00AB5FED" w:rsidRDefault="00C2503A" w:rsidP="00C2503A">
      <w:pPr>
        <w:pStyle w:val="Heading5"/>
      </w:pPr>
      <w:bookmarkStart w:id="916" w:name="_Toc122563399"/>
      <w:bookmarkStart w:id="917" w:name="_Toc193631003"/>
      <w:r>
        <w:t>7.17.3.</w:t>
      </w:r>
      <w:r w:rsidRPr="00AB5FED">
        <w:t>1</w:t>
      </w:r>
      <w:r>
        <w:t>.1</w:t>
      </w:r>
      <w:r w:rsidRPr="00AB5FED">
        <w:tab/>
      </w:r>
      <w:r w:rsidRPr="003C3504">
        <w:t>Ad</w:t>
      </w:r>
      <w:r>
        <w:t> </w:t>
      </w:r>
      <w:r w:rsidRPr="003C3504">
        <w:t xml:space="preserve">hoc group </w:t>
      </w:r>
      <w:r>
        <w:t>data communication</w:t>
      </w:r>
      <w:r w:rsidRPr="003C3504">
        <w:t xml:space="preserve"> setup</w:t>
      </w:r>
      <w:bookmarkEnd w:id="916"/>
      <w:bookmarkEnd w:id="917"/>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8" type="#_x0000_t75" style="width:481.1pt;height:400.7pt" o:ole="">
            <v:imagedata r:id="rId201" o:title=""/>
          </v:shape>
          <o:OLEObject Type="Embed" ProgID="Visio.Drawing.15" ShapeID="_x0000_i1118" DrawAspect="Content" ObjectID="_1804243732" r:id="rId202"/>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77777777" w:rsidR="00C2503A" w:rsidRPr="0095547C" w:rsidRDefault="00C2503A" w:rsidP="00C2503A">
      <w:pPr>
        <w:pStyle w:val="Heading5"/>
      </w:pPr>
      <w:bookmarkStart w:id="918" w:name="_Toc122563400"/>
      <w:bookmarkStart w:id="919" w:name="_Toc193631004"/>
      <w:r>
        <w:t>7.17.3.1.2</w:t>
      </w:r>
      <w:r w:rsidRPr="00874DF3">
        <w:tab/>
      </w:r>
      <w:r>
        <w:rPr>
          <w:lang w:val="nl-NL"/>
        </w:rPr>
        <w:t xml:space="preserve">Release ad hoc group </w:t>
      </w:r>
      <w:r>
        <w:t>data communication</w:t>
      </w:r>
      <w:bookmarkEnd w:id="918"/>
      <w:bookmarkEnd w:id="919"/>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399.75pt;height:389pt" o:ole="">
            <v:imagedata r:id="rId203" o:title=""/>
          </v:shape>
          <o:OLEObject Type="Embed" ProgID="Visio.Drawing.11" ShapeID="_x0000_i1119" DrawAspect="Content" ObjectID="_1804243733" r:id="rId204"/>
        </w:object>
      </w:r>
    </w:p>
    <w:p w14:paraId="391FADFF" w14:textId="77777777" w:rsidR="00C2503A" w:rsidRPr="00AB5FED" w:rsidRDefault="00C2503A" w:rsidP="00C2503A">
      <w:pPr>
        <w:pStyle w:val="TF"/>
      </w:pPr>
      <w:r w:rsidRPr="00AB5FED">
        <w:t>Figure </w:t>
      </w:r>
      <w:r>
        <w:t>7.17.3.1.2</w:t>
      </w:r>
      <w:r w:rsidRPr="00AB5FED">
        <w:t xml:space="preserve">-1: Release </w:t>
      </w:r>
      <w:r>
        <w:t>ad hoc group data communication</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5841B44D" w14:textId="77777777" w:rsidR="00C2503A" w:rsidRPr="00AB5FED" w:rsidRDefault="00C2503A" w:rsidP="00C2503A">
      <w:pPr>
        <w:pStyle w:val="Heading5"/>
      </w:pPr>
      <w:bookmarkStart w:id="920" w:name="_Toc122563401"/>
      <w:bookmarkStart w:id="921" w:name="_Toc193631005"/>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20"/>
      <w:bookmarkEnd w:id="921"/>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0" type="#_x0000_t75" style="width:517.1pt;height:456.3pt" o:ole="">
            <v:imagedata r:id="rId205" o:title=""/>
          </v:shape>
          <o:OLEObject Type="Embed" ProgID="Visio.Drawing.15" ShapeID="_x0000_i1120" DrawAspect="Content" ObjectID="_1804243734" r:id="rId206"/>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lastRenderedPageBreak/>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lastRenderedPageBreak/>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172F5E1C" w:rsidR="00C2503A" w:rsidRPr="00AB5FED" w:rsidRDefault="00C2503A" w:rsidP="00C2503A">
      <w:pPr>
        <w:pStyle w:val="Heading5"/>
      </w:pPr>
      <w:bookmarkStart w:id="922" w:name="_Toc122563402"/>
      <w:bookmarkStart w:id="923" w:name="_Toc193631006"/>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A42A2B" w:rsidRPr="00A42A2B">
        <w:rPr>
          <w:lang w:val="nl-NL"/>
        </w:rPr>
        <w:t>an authorized user</w:t>
      </w:r>
      <w:bookmarkEnd w:id="922"/>
      <w:bookmarkEnd w:id="923"/>
    </w:p>
    <w:p w14:paraId="1E966D6B" w14:textId="7CF5D80D"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A42A2B" w:rsidRPr="00A42A2B">
        <w:rPr>
          <w:lang w:eastAsia="zh-CN"/>
        </w:rPr>
        <w:t>an authorized user</w:t>
      </w:r>
      <w:r w:rsidRPr="008F46AD">
        <w:t>.</w:t>
      </w:r>
    </w:p>
    <w:p w14:paraId="0BF06E60" w14:textId="77777777" w:rsidR="00C2503A" w:rsidRDefault="00C2503A" w:rsidP="00C2503A">
      <w:r>
        <w:t>Pre-conditions:</w:t>
      </w:r>
    </w:p>
    <w:p w14:paraId="23FE7C63" w14:textId="75B2E0E5" w:rsidR="007C3D36" w:rsidRDefault="00C2503A" w:rsidP="007C3D36">
      <w:pPr>
        <w:pStyle w:val="B1"/>
      </w:pPr>
      <w:r>
        <w:t>1.</w:t>
      </w:r>
      <w:r>
        <w:tab/>
      </w:r>
      <w:r w:rsidR="00A42A2B" w:rsidRPr="00AB5FED">
        <w:t xml:space="preserve">An </w:t>
      </w:r>
      <w:r w:rsidR="00A42A2B">
        <w:t xml:space="preserve">MCData ad hoc </w:t>
      </w:r>
      <w:r w:rsidR="00A42A2B">
        <w:rPr>
          <w:rFonts w:hint="eastAsia"/>
          <w:lang w:eastAsia="zh-CN"/>
        </w:rPr>
        <w:t xml:space="preserve">group </w:t>
      </w:r>
      <w:r w:rsidR="00A42A2B">
        <w:t>data communication</w:t>
      </w:r>
      <w:r w:rsidR="00A42A2B" w:rsidRPr="00AB5FED">
        <w:t xml:space="preserve"> is already in progress</w:t>
      </w:r>
      <w:r w:rsidR="00A42A2B">
        <w:t xml:space="preserve"> the participants list is provided by the originating MCData user</w:t>
      </w:r>
      <w:r w:rsidR="00A42A2B" w:rsidRPr="00F911F6">
        <w:t xml:space="preserve"> </w:t>
      </w:r>
      <w:r w:rsidR="00A42A2B">
        <w:t xml:space="preserve">while initiating the MCData ad hoc </w:t>
      </w:r>
      <w:r w:rsidR="00A42A2B">
        <w:rPr>
          <w:rFonts w:hint="eastAsia"/>
          <w:lang w:eastAsia="zh-CN"/>
        </w:rPr>
        <w:t xml:space="preserve">group </w:t>
      </w:r>
      <w:r w:rsidR="00A42A2B">
        <w:t>data communication</w:t>
      </w:r>
      <w:r>
        <w:t>.</w:t>
      </w:r>
    </w:p>
    <w:p w14:paraId="21C71DD0" w14:textId="74F6B20F" w:rsidR="00C2503A" w:rsidRDefault="007C3D36" w:rsidP="007C3D36">
      <w:pPr>
        <w:pStyle w:val="B1"/>
      </w:pPr>
      <w:r>
        <w:t>2.</w:t>
      </w:r>
      <w:r>
        <w:tab/>
        <w:t>The participants of the MCData ad hoc group call belong to the single MCData system.</w:t>
      </w:r>
    </w:p>
    <w:p w14:paraId="6ECF6C3B" w14:textId="6A6AB716" w:rsidR="00C2503A" w:rsidRDefault="007C3D36"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2006D3E0" w:rsidR="00C2503A" w:rsidRDefault="007C3D36" w:rsidP="00C2503A">
      <w:pPr>
        <w:pStyle w:val="B1"/>
      </w:pPr>
      <w:r>
        <w:t>4</w:t>
      </w:r>
      <w:r w:rsidR="00C2503A">
        <w:t>.</w:t>
      </w:r>
      <w:r w:rsidR="00C2503A">
        <w:tab/>
      </w:r>
      <w:r w:rsidR="00C2503A" w:rsidRPr="00820C46">
        <w:t xml:space="preserve">The </w:t>
      </w:r>
      <w:r w:rsidR="00C2503A">
        <w:t>MCData user</w:t>
      </w:r>
      <w:r w:rsidRPr="007C3D36">
        <w:t xml:space="preserve"> at MCData client</w:t>
      </w:r>
      <w:r w:rsidR="00C2503A">
        <w:t> </w:t>
      </w:r>
      <w:r w:rsidR="00C2503A" w:rsidRPr="00820C46">
        <w:t xml:space="preserve">1 </w:t>
      </w:r>
      <w:r w:rsidRPr="007C3D36">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40FB0567" w:rsidR="00C2503A" w:rsidRDefault="007C3D36" w:rsidP="00C2503A">
      <w:pPr>
        <w:pStyle w:val="TH"/>
      </w:pPr>
      <w:r>
        <w:object w:dxaOrig="11652" w:dyaOrig="11087" w14:anchorId="4926D477">
          <v:shape id="_x0000_i1121" type="#_x0000_t75" style="width:516.15pt;height:486.25pt" o:ole="">
            <v:imagedata r:id="rId207" o:title=""/>
          </v:shape>
          <o:OLEObject Type="Embed" ProgID="Visio.Drawing.15" ShapeID="_x0000_i1121" DrawAspect="Content" ObjectID="_1804243735" r:id="rId208"/>
        </w:object>
      </w:r>
    </w:p>
    <w:p w14:paraId="5080354E" w14:textId="790B0FC4"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7C3D36" w:rsidRPr="007C3D36">
        <w:t>an authorized user</w:t>
      </w:r>
    </w:p>
    <w:p w14:paraId="6189E180" w14:textId="4A334D46" w:rsidR="00C2503A" w:rsidRDefault="00C2503A" w:rsidP="00C2503A">
      <w:pPr>
        <w:pStyle w:val="B1"/>
        <w:rPr>
          <w:lang w:eastAsia="zh-CN"/>
        </w:rPr>
      </w:pPr>
      <w:r>
        <w:t>1.</w:t>
      </w:r>
      <w:r>
        <w:tab/>
      </w:r>
      <w:r w:rsidR="007C3D36" w:rsidRPr="007C3D36">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77777777"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7D70D1CD" w:rsidR="00C2503A" w:rsidRDefault="007C3D36" w:rsidP="00C2503A">
      <w:pPr>
        <w:pStyle w:val="B1"/>
        <w:rPr>
          <w:lang w:eastAsia="zh-CN"/>
        </w:rPr>
      </w:pPr>
      <w:r>
        <w:lastRenderedPageBreak/>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2E7BCCB2" w:rsidR="00C2503A" w:rsidRPr="00AB5FED" w:rsidRDefault="00C2503A" w:rsidP="00C2503A">
      <w:pPr>
        <w:pStyle w:val="NO"/>
      </w:pPr>
      <w:r>
        <w:t>NOTE</w:t>
      </w:r>
      <w:r w:rsidRPr="00AB5FED">
        <w:t>:</w:t>
      </w:r>
      <w:r w:rsidRPr="00AB5FED">
        <w:tab/>
        <w:t>Step</w:t>
      </w:r>
      <w:r>
        <w:t>s </w:t>
      </w:r>
      <w:r w:rsidR="007C3D36">
        <w:t>7</w:t>
      </w:r>
      <w:r>
        <w:t xml:space="preserve"> to </w:t>
      </w:r>
      <w:r w:rsidR="007C3D36">
        <w:t>9</w:t>
      </w:r>
      <w:r w:rsidRPr="00AB5FED">
        <w:t xml:space="preserve"> can occur at any time following step</w:t>
      </w:r>
      <w:r>
        <w:t> 3</w:t>
      </w:r>
      <w:r w:rsidRPr="00AB5FED">
        <w:t>.</w:t>
      </w:r>
    </w:p>
    <w:p w14:paraId="0C1886EB" w14:textId="0E3511F8" w:rsidR="00C2503A" w:rsidRDefault="007C3D36" w:rsidP="00C2503A">
      <w:pPr>
        <w:pStyle w:val="B1"/>
        <w:rPr>
          <w:lang w:eastAsia="zh-CN"/>
        </w:rPr>
      </w:pPr>
      <w:r>
        <w:t>9</w:t>
      </w:r>
      <w:r w:rsidR="00C2503A">
        <w:t>9.</w:t>
      </w:r>
      <w:r w:rsidR="00C2503A">
        <w:tab/>
        <w:t xml:space="preserve">The receiving </w:t>
      </w:r>
      <w:r w:rsidR="00C2503A" w:rsidRPr="00894C7F">
        <w:t>MCData client</w:t>
      </w:r>
      <w:r w:rsidR="00C2503A">
        <w:t> 2 notifies the user about the incoming ad hoc group data communication.</w:t>
      </w:r>
    </w:p>
    <w:p w14:paraId="23FC8B10" w14:textId="5E689E01" w:rsidR="00C2503A" w:rsidRDefault="007C3D36"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7C3D36">
        <w:t xml:space="preserve"> The MCData server considers the MCData user as implicitly affiliated to the ad hoc group.</w:t>
      </w:r>
    </w:p>
    <w:p w14:paraId="2A6FA64D" w14:textId="6E82884B" w:rsidR="00C2503A" w:rsidRDefault="00C2503A" w:rsidP="00C2503A">
      <w:pPr>
        <w:pStyle w:val="B1"/>
      </w:pPr>
      <w:r>
        <w:t>1</w:t>
      </w:r>
      <w:r w:rsidR="007C3D36">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39D6408" w:rsidR="00C2503A" w:rsidRDefault="00C2503A" w:rsidP="00C2503A">
      <w:pPr>
        <w:pStyle w:val="B1"/>
      </w:pPr>
      <w:r>
        <w:t>1</w:t>
      </w:r>
      <w:r w:rsidR="007C3D36">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24" w:name="_Toc113304287"/>
      <w:bookmarkStart w:id="925" w:name="_Toc122563403"/>
      <w:bookmarkStart w:id="926" w:name="_Toc193631007"/>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24"/>
      <w:bookmarkEnd w:id="925"/>
      <w:bookmarkEnd w:id="926"/>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2" type="#_x0000_t75" style="width:406.3pt;height:364.2pt" o:ole="">
            <v:imagedata r:id="rId209" o:title=""/>
          </v:shape>
          <o:OLEObject Type="Embed" ProgID="Visio.Drawing.15" ShapeID="_x0000_i1122" DrawAspect="Content" ObjectID="_1804243736" r:id="rId210"/>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6B35FE4" w14:textId="3903F657" w:rsidR="00B21A9D" w:rsidRDefault="00B21A9D" w:rsidP="00B21A9D">
      <w:pPr>
        <w:pStyle w:val="Heading4"/>
      </w:pPr>
      <w:bookmarkStart w:id="927" w:name="_Toc131694730"/>
      <w:bookmarkStart w:id="928" w:name="_Toc193631008"/>
      <w:r>
        <w:lastRenderedPageBreak/>
        <w:t>7.17.3.2</w:t>
      </w:r>
      <w:r w:rsidRPr="00287882">
        <w:tab/>
      </w:r>
      <w:r>
        <w:t>Ad hoc group data communication involving multiple MC systems</w:t>
      </w:r>
      <w:bookmarkEnd w:id="927"/>
      <w:bookmarkEnd w:id="928"/>
    </w:p>
    <w:p w14:paraId="0A72A26C" w14:textId="2D06C17E" w:rsidR="00B21A9D" w:rsidRPr="0045613B" w:rsidRDefault="00B21A9D" w:rsidP="00B21A9D">
      <w:pPr>
        <w:pStyle w:val="Heading5"/>
      </w:pPr>
      <w:bookmarkStart w:id="929" w:name="_Toc96531277"/>
      <w:bookmarkStart w:id="930" w:name="_Toc96606987"/>
      <w:bookmarkStart w:id="931" w:name="_Toc113304263"/>
      <w:bookmarkStart w:id="932" w:name="_Toc131694731"/>
      <w:bookmarkStart w:id="933" w:name="_Toc193631009"/>
      <w:r>
        <w:t>7.17.3.2.1</w:t>
      </w:r>
      <w:r w:rsidRPr="0045613B">
        <w:tab/>
      </w:r>
      <w:r>
        <w:t>Procedure for a</w:t>
      </w:r>
      <w:r w:rsidRPr="0045613B">
        <w:t>d</w:t>
      </w:r>
      <w:r>
        <w:t> </w:t>
      </w:r>
      <w:r w:rsidRPr="0045613B">
        <w:t xml:space="preserve">hoc group </w:t>
      </w:r>
      <w:r>
        <w:t>data communication setup</w:t>
      </w:r>
      <w:bookmarkEnd w:id="929"/>
      <w:bookmarkEnd w:id="930"/>
      <w:bookmarkEnd w:id="931"/>
      <w:r>
        <w:t xml:space="preserve"> – Participants list provided by the Initiator</w:t>
      </w:r>
      <w:bookmarkEnd w:id="932"/>
      <w:bookmarkEnd w:id="933"/>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3" type="#_x0000_t75" style="width:481.55pt;height:219.75pt" o:ole="">
            <v:imagedata r:id="rId211" o:title=""/>
          </v:shape>
          <o:OLEObject Type="Embed" ProgID="Visio.Drawing.15" ShapeID="_x0000_i1123" DrawAspect="Content" ObjectID="_1804243737" r:id="rId212"/>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lastRenderedPageBreak/>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34" w:name="_Toc96531278"/>
      <w:bookmarkStart w:id="935" w:name="_Toc96606988"/>
      <w:bookmarkStart w:id="936" w:name="_Toc113304264"/>
      <w:bookmarkStart w:id="937" w:name="_Toc131694732"/>
      <w:bookmarkStart w:id="938" w:name="_Toc193631010"/>
      <w:r>
        <w:t>7.17.3.2.2</w:t>
      </w:r>
      <w:r w:rsidRPr="0045613B">
        <w:tab/>
      </w:r>
      <w:r>
        <w:t>Procedure for a</w:t>
      </w:r>
      <w:r w:rsidRPr="0045613B">
        <w:t>d</w:t>
      </w:r>
      <w:r>
        <w:t> </w:t>
      </w:r>
      <w:r w:rsidRPr="0045613B">
        <w:t xml:space="preserve">hoc group </w:t>
      </w:r>
      <w:r>
        <w:t>data communication release</w:t>
      </w:r>
      <w:bookmarkEnd w:id="934"/>
      <w:bookmarkEnd w:id="935"/>
      <w:bookmarkEnd w:id="936"/>
      <w:r>
        <w:t xml:space="preserve"> by </w:t>
      </w:r>
      <w:r w:rsidRPr="00894C7F">
        <w:t xml:space="preserve">MCData </w:t>
      </w:r>
      <w:r>
        <w:t>server – Participants list provided by the Initiator</w:t>
      </w:r>
      <w:bookmarkEnd w:id="937"/>
      <w:bookmarkEnd w:id="938"/>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w:t>
      </w:r>
      <w:r w:rsidRPr="00AB5FED">
        <w:lastRenderedPageBreak/>
        <w:t xml:space="preserve">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4" type="#_x0000_t75" style="width:399.25pt;height:341.75pt" o:ole="">
            <v:imagedata r:id="rId213" o:title=""/>
          </v:shape>
          <o:OLEObject Type="Embed" ProgID="Visio.Drawing.11" ShapeID="_x0000_i1124" DrawAspect="Content" ObjectID="_1804243738" r:id="rId214"/>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lastRenderedPageBreak/>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39" w:name="_Toc113304257"/>
      <w:bookmarkStart w:id="940" w:name="_Toc131694733"/>
      <w:bookmarkStart w:id="941" w:name="_Toc193631011"/>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39"/>
      <w:bookmarkEnd w:id="940"/>
      <w:bookmarkEnd w:id="941"/>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5" type="#_x0000_t75" style="width:481.55pt;height:397.85pt" o:ole="">
            <v:imagedata r:id="rId215" o:title=""/>
          </v:shape>
          <o:OLEObject Type="Embed" ProgID="Visio.Drawing.15" ShapeID="_x0000_i1125" DrawAspect="Content" ObjectID="_1804243739" r:id="rId216"/>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3A4CF1AE"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w:t>
      </w:r>
      <w:r w:rsidRPr="00C7561C">
        <w:rPr>
          <w:lang w:val="en-US"/>
        </w:rPr>
        <w:lastRenderedPageBreak/>
        <w:t>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42E6F2BC" w:rsidR="00B21A9D" w:rsidRPr="00AB5FED" w:rsidRDefault="00B21A9D" w:rsidP="00B21A9D">
      <w:pPr>
        <w:pStyle w:val="Heading5"/>
        <w:rPr>
          <w:lang w:val="nl-NL"/>
        </w:rPr>
      </w:pPr>
      <w:bookmarkStart w:id="942" w:name="_Toc131694734"/>
      <w:bookmarkStart w:id="943" w:name="_Toc193631012"/>
      <w:r>
        <w:t>7.17.3.2.4</w:t>
      </w:r>
      <w:r w:rsidRPr="00AB5FED">
        <w:rPr>
          <w:lang w:val="nl-NL"/>
        </w:rPr>
        <w:tab/>
      </w:r>
      <w:r w:rsidR="00242EBE" w:rsidRPr="00242EBE">
        <w:rPr>
          <w:lang w:val="nl-NL"/>
        </w:rPr>
        <w:t>Modifying of ad hoc group data communication participants by the MCData server</w:t>
      </w:r>
      <w:bookmarkEnd w:id="942"/>
      <w:bookmarkEnd w:id="943"/>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6" type="#_x0000_t75" style="width:481.55pt;height:439.95pt" o:ole="">
            <v:imagedata r:id="rId217" o:title=""/>
          </v:shape>
          <o:OLEObject Type="Embed" ProgID="Visio.Drawing.15" ShapeID="_x0000_i1126" DrawAspect="Content" ObjectID="_1804243740" r:id="rId218"/>
        </w:object>
      </w:r>
    </w:p>
    <w:p w14:paraId="70EEEA17" w14:textId="4092167E" w:rsidR="00B21A9D" w:rsidRPr="00AB5FED" w:rsidRDefault="00B21A9D" w:rsidP="00B21A9D">
      <w:pPr>
        <w:pStyle w:val="TF"/>
      </w:pPr>
      <w:r w:rsidRPr="00AB5FED">
        <w:t>Figure </w:t>
      </w:r>
      <w:r>
        <w:t>7.17.3.2.4</w:t>
      </w:r>
      <w:r w:rsidRPr="00AB5FED">
        <w:t xml:space="preserve">-1: </w:t>
      </w:r>
      <w:r w:rsidR="00242EBE" w:rsidRPr="00242EB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lastRenderedPageBreak/>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44" w:name="_Toc131694735"/>
      <w:bookmarkStart w:id="945" w:name="_Toc193631013"/>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44"/>
      <w:bookmarkEnd w:id="945"/>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7" type="#_x0000_t75" style="width:482.05pt;height:384.3pt" o:ole="">
            <v:imagedata r:id="rId219" o:title=""/>
          </v:shape>
          <o:OLEObject Type="Embed" ProgID="Visio.Drawing.15" ShapeID="_x0000_i1127" DrawAspect="Content" ObjectID="_1804243741" r:id="rId220"/>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6E25C1B5" w14:textId="77777777" w:rsidR="00242EBE" w:rsidRPr="00AB5FED" w:rsidRDefault="00242EBE" w:rsidP="00242EBE">
      <w:pPr>
        <w:pStyle w:val="Heading5"/>
        <w:rPr>
          <w:lang w:val="nl-NL"/>
        </w:rPr>
      </w:pPr>
      <w:bookmarkStart w:id="946" w:name="_Toc193631014"/>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46"/>
    </w:p>
    <w:p w14:paraId="39851C97" w14:textId="77777777" w:rsidR="00242EBE" w:rsidRDefault="00242EBE" w:rsidP="00242EB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42A68C9F" w14:textId="77777777" w:rsidR="00242EBE" w:rsidRDefault="00242EBE" w:rsidP="00242EBE">
      <w:r>
        <w:lastRenderedPageBreak/>
        <w:t>Pre-conditions:</w:t>
      </w:r>
    </w:p>
    <w:p w14:paraId="0A6D7958" w14:textId="77777777" w:rsidR="00242EBE" w:rsidRDefault="00242EBE" w:rsidP="00242EB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and</w:t>
      </w:r>
      <w:r w:rsidRPr="008A2354">
        <w:t xml:space="preserve"> </w:t>
      </w:r>
      <w:r>
        <w:t>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24D4E6AF" w14:textId="77777777" w:rsidR="00242EBE" w:rsidRPr="00AB5FED" w:rsidRDefault="00242EBE" w:rsidP="00242EB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16A28684" w14:textId="77777777" w:rsidR="00242EBE" w:rsidRDefault="00242EBE" w:rsidP="00242EB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40F3F9B" w14:textId="77777777" w:rsidR="00242EBE" w:rsidRDefault="00242EBE" w:rsidP="00242EB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08080C5B" w14:textId="77777777" w:rsidR="00242EBE" w:rsidRDefault="00242EBE" w:rsidP="00242EBE">
      <w:pPr>
        <w:pStyle w:val="B1"/>
      </w:pPr>
    </w:p>
    <w:p w14:paraId="37CEBA07" w14:textId="77777777" w:rsidR="00242EBE" w:rsidRDefault="00242EBE" w:rsidP="00242EBE">
      <w:pPr>
        <w:pStyle w:val="TH"/>
      </w:pPr>
    </w:p>
    <w:p w14:paraId="121E3791" w14:textId="77777777" w:rsidR="00242EBE" w:rsidRDefault="00242EBE" w:rsidP="00242EBE">
      <w:pPr>
        <w:pStyle w:val="TH"/>
      </w:pPr>
      <w:r>
        <w:object w:dxaOrig="11531" w:dyaOrig="9864" w14:anchorId="41156DE5">
          <v:shape id="_x0000_i1128" type="#_x0000_t75" style="width:481.55pt;height:411.9pt" o:ole="">
            <v:imagedata r:id="rId221" o:title=""/>
          </v:shape>
          <o:OLEObject Type="Embed" ProgID="Visio.Drawing.15" ShapeID="_x0000_i1128" DrawAspect="Content" ObjectID="_1804243742" r:id="rId222"/>
        </w:object>
      </w:r>
    </w:p>
    <w:p w14:paraId="10C37683" w14:textId="7217B240" w:rsidR="00242EBE" w:rsidRPr="00AB5FED" w:rsidRDefault="00242EBE" w:rsidP="00242EB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35A63C82" w14:textId="77777777" w:rsidR="00242EBE" w:rsidRDefault="00242EBE" w:rsidP="00242EB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456C148D" w14:textId="77777777" w:rsidR="00242EBE" w:rsidRDefault="00242EBE" w:rsidP="00242EBE">
      <w:pPr>
        <w:pStyle w:val="B1"/>
      </w:pPr>
      <w:r>
        <w:lastRenderedPageBreak/>
        <w:t>2.</w:t>
      </w:r>
      <w:r>
        <w:tab/>
        <w:t>The MCData server 1 verifies whether the MCData client 1 is authorized to add or remove (modify) the participants of the on-going ad hoc group data communication.</w:t>
      </w:r>
    </w:p>
    <w:p w14:paraId="5E5D5072" w14:textId="77777777" w:rsidR="00242EBE" w:rsidRDefault="00242EBE" w:rsidP="00242EBE">
      <w:pPr>
        <w:pStyle w:val="B1"/>
        <w:rPr>
          <w:lang w:eastAsia="zh-CN"/>
        </w:rPr>
      </w:pPr>
      <w:r>
        <w:t>3.</w:t>
      </w:r>
      <w:r>
        <w:tab/>
        <w:t>The MCData server 1 sends modify ad hoc group data session participants response to the MCData client 1.</w:t>
      </w:r>
    </w:p>
    <w:p w14:paraId="3CE3FC7B" w14:textId="77777777" w:rsidR="00242EBE" w:rsidRDefault="00242EBE" w:rsidP="00242EB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1159D713" w14:textId="77777777" w:rsidR="00242EBE" w:rsidRDefault="00242EBE" w:rsidP="00242EB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3E9CA5F4" w14:textId="77777777" w:rsidR="00242EBE" w:rsidRDefault="00242EBE" w:rsidP="00242EB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1A97685F" w14:textId="77777777" w:rsidR="00242EBE" w:rsidRDefault="00242EBE" w:rsidP="00242EBE">
      <w:pPr>
        <w:pStyle w:val="B1"/>
        <w:rPr>
          <w:lang w:eastAsia="zh-CN"/>
        </w:rPr>
      </w:pPr>
      <w:r>
        <w:t>7.</w:t>
      </w:r>
      <w:r>
        <w:tab/>
        <w:t>The MCData client 5 notifies the user about the incoming ad hoc group data communication.</w:t>
      </w:r>
    </w:p>
    <w:p w14:paraId="3D8BB91D" w14:textId="77777777" w:rsidR="00242EBE" w:rsidRDefault="00242EBE" w:rsidP="00242EBE">
      <w:pPr>
        <w:pStyle w:val="B1"/>
        <w:rPr>
          <w:lang w:eastAsia="zh-CN"/>
        </w:rPr>
      </w:pPr>
      <w:r>
        <w:t>8.</w:t>
      </w:r>
      <w:r>
        <w:tab/>
        <w:t>The MCData client 5 accepts the ad hoc group data session request and sends the ad hoc group data session response to the MCData server 1.</w:t>
      </w:r>
    </w:p>
    <w:p w14:paraId="344954A5" w14:textId="77777777" w:rsidR="00242EBE" w:rsidRDefault="00242EBE" w:rsidP="00242EBE">
      <w:pPr>
        <w:pStyle w:val="B1"/>
      </w:pPr>
      <w:r>
        <w:t>9.</w:t>
      </w:r>
      <w:r>
        <w:tab/>
        <w:t>The on-going ad hoc group data communication is updated by adding MCData client 5 which is based on the modify participant list provided by the MCData client 1.</w:t>
      </w:r>
    </w:p>
    <w:p w14:paraId="7C40FFE0" w14:textId="77777777" w:rsidR="00242EBE" w:rsidRDefault="00242EBE" w:rsidP="00242EB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64A52E95" w14:textId="77777777" w:rsidR="00242EBE" w:rsidRDefault="00242EBE" w:rsidP="00242EBE">
      <w:pPr>
        <w:pStyle w:val="B1"/>
        <w:rPr>
          <w:lang w:eastAsia="zh-CN"/>
        </w:rPr>
      </w:pPr>
      <w:r>
        <w:t>11.</w:t>
      </w:r>
      <w:r>
        <w:tab/>
        <w:t>The MCData client 4 notifies the user of the ad hoc group data session leave request.</w:t>
      </w:r>
    </w:p>
    <w:p w14:paraId="2FF8EDDC" w14:textId="77777777" w:rsidR="00242EBE" w:rsidRDefault="00242EBE" w:rsidP="00242EBE">
      <w:pPr>
        <w:pStyle w:val="B1"/>
      </w:pPr>
      <w:r>
        <w:t>12.</w:t>
      </w:r>
      <w:r>
        <w:tab/>
        <w:t>The MCData client 4 sends the ad hoc group data session leave response to the MCData server 1.</w:t>
      </w:r>
    </w:p>
    <w:p w14:paraId="7BC9E1B1" w14:textId="77777777" w:rsidR="00242EBE" w:rsidRDefault="00242EBE" w:rsidP="00242EBE">
      <w:pPr>
        <w:pStyle w:val="B1"/>
      </w:pPr>
      <w:r>
        <w:t>13.</w:t>
      </w:r>
      <w:r>
        <w:tab/>
        <w:t>The on-going ad hoc group data communication is updated by removing MCData client 4, which is based on the modify participant list provided by the MCData client 1.</w:t>
      </w:r>
      <w:r w:rsidRPr="00FE74E7">
        <w:t xml:space="preserve"> </w:t>
      </w:r>
    </w:p>
    <w:p w14:paraId="0AE43C2A" w14:textId="77777777" w:rsidR="00242EBE" w:rsidRDefault="00242EBE" w:rsidP="00242EB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70E4CA48" w14:textId="77777777" w:rsidR="00242EBE" w:rsidRDefault="00242EBE" w:rsidP="00242EB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143120BF" w14:textId="77777777" w:rsidR="00242EBE" w:rsidRDefault="00242EBE" w:rsidP="00242EBE">
      <w:pPr>
        <w:pStyle w:val="B1"/>
      </w:pPr>
      <w:r>
        <w:t>15.</w:t>
      </w:r>
      <w:r>
        <w:tab/>
        <w:t>The MCData server 1 may notify the authorized participants about the change in the participants list of on-going ad hoc group data communication.</w:t>
      </w:r>
    </w:p>
    <w:p w14:paraId="1AEF9FEF" w14:textId="18338AF0" w:rsidR="00C2503A" w:rsidRPr="002731F8" w:rsidRDefault="00C2503A" w:rsidP="00C2503A">
      <w:pPr>
        <w:pStyle w:val="Heading3"/>
      </w:pPr>
      <w:bookmarkStart w:id="947" w:name="_Toc193631015"/>
      <w:r>
        <w:t>7.17.4</w:t>
      </w:r>
      <w:r w:rsidRPr="00AB5FED">
        <w:tab/>
      </w:r>
      <w:r w:rsidRPr="002731F8">
        <w:t xml:space="preserve">Ad hoc group </w:t>
      </w:r>
      <w:r>
        <w:t xml:space="preserve">short data service </w:t>
      </w:r>
      <w:r w:rsidRPr="008F117B">
        <w:t xml:space="preserve">data communication </w:t>
      </w:r>
      <w:r w:rsidRPr="002731F8">
        <w:t>procedures</w:t>
      </w:r>
      <w:bookmarkEnd w:id="947"/>
    </w:p>
    <w:p w14:paraId="75D74499" w14:textId="77777777" w:rsidR="00C2503A" w:rsidRPr="00DF041A" w:rsidRDefault="00C2503A" w:rsidP="00C2503A">
      <w:pPr>
        <w:pStyle w:val="Heading4"/>
      </w:pPr>
      <w:bookmarkStart w:id="948" w:name="_Toc193631016"/>
      <w:r w:rsidRPr="00DF041A">
        <w:t>7.17.4.1</w:t>
      </w:r>
      <w:r w:rsidRPr="00DF041A">
        <w:tab/>
        <w:t>General</w:t>
      </w:r>
      <w:bookmarkEnd w:id="948"/>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49" w:name="_Toc193631017"/>
      <w:r w:rsidRPr="00DF041A">
        <w:t>7.17.4.</w:t>
      </w:r>
      <w:r>
        <w:t>2</w:t>
      </w:r>
      <w:r w:rsidRPr="00DF041A">
        <w:tab/>
      </w:r>
      <w:r>
        <w:t xml:space="preserve">Information flows for </w:t>
      </w:r>
      <w:r>
        <w:rPr>
          <w:lang w:eastAsia="zh-CN"/>
        </w:rPr>
        <w:t>short data service specific</w:t>
      </w:r>
      <w:bookmarkEnd w:id="949"/>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w:t>
      </w:r>
      <w:r>
        <w:lastRenderedPageBreak/>
        <w:t xml:space="preserve">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50" w:name="_Toc193631018"/>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50"/>
    </w:p>
    <w:p w14:paraId="411209D9" w14:textId="77777777" w:rsidR="00C2503A" w:rsidRPr="008F117B" w:rsidRDefault="00C2503A" w:rsidP="00C2503A">
      <w:pPr>
        <w:pStyle w:val="Heading5"/>
        <w:rPr>
          <w:lang w:eastAsia="zh-CN"/>
        </w:rPr>
      </w:pPr>
      <w:bookmarkStart w:id="951" w:name="_Toc193631019"/>
      <w:r>
        <w:t>7.17.4.3.1</w:t>
      </w:r>
      <w:r w:rsidRPr="008F117B">
        <w:tab/>
      </w:r>
      <w:r w:rsidRPr="008F117B">
        <w:rPr>
          <w:rFonts w:hint="eastAsia"/>
          <w:lang w:eastAsia="zh-CN"/>
        </w:rPr>
        <w:t>General</w:t>
      </w:r>
      <w:bookmarkEnd w:id="951"/>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52" w:name="_Toc193631020"/>
      <w:r>
        <w:t>7.17.4.3.2</w:t>
      </w:r>
      <w:r w:rsidRPr="00AB5FED">
        <w:tab/>
      </w:r>
      <w:r w:rsidRPr="008F117B">
        <w:rPr>
          <w:rFonts w:hint="eastAsia"/>
          <w:lang w:eastAsia="zh-CN"/>
        </w:rPr>
        <w:t>Procedure</w:t>
      </w:r>
      <w:bookmarkEnd w:id="952"/>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29" type="#_x0000_t75" style="width:347.4pt;height:172.5pt" o:ole="">
            <v:imagedata r:id="rId223" o:title="" cropbottom="30937f"/>
          </v:shape>
          <o:OLEObject Type="Embed" ProgID="Visio.Drawing.11" ShapeID="_x0000_i1129" DrawAspect="Content" ObjectID="_1804243743" r:id="rId224"/>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lastRenderedPageBreak/>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53" w:name="_Toc193631021"/>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53"/>
    </w:p>
    <w:p w14:paraId="53608691" w14:textId="3758614E" w:rsidR="00FE10B1" w:rsidRPr="008F117B" w:rsidRDefault="00FE10B1" w:rsidP="00FE10B1">
      <w:pPr>
        <w:pStyle w:val="Heading5"/>
        <w:rPr>
          <w:lang w:eastAsia="zh-CN"/>
        </w:rPr>
      </w:pPr>
      <w:bookmarkStart w:id="954" w:name="_Toc193631022"/>
      <w:r>
        <w:t>7.</w:t>
      </w:r>
      <w:r w:rsidR="003A2A97">
        <w:t>17.4.4</w:t>
      </w:r>
      <w:r>
        <w:t>.1</w:t>
      </w:r>
      <w:r w:rsidRPr="008F117B">
        <w:tab/>
      </w:r>
      <w:r w:rsidRPr="008F117B">
        <w:rPr>
          <w:rFonts w:hint="eastAsia"/>
          <w:lang w:eastAsia="zh-CN"/>
        </w:rPr>
        <w:t>General</w:t>
      </w:r>
      <w:bookmarkEnd w:id="954"/>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55" w:name="_Toc193631023"/>
      <w:r>
        <w:t>7.</w:t>
      </w:r>
      <w:r w:rsidR="003A2A97">
        <w:t>17.4.4</w:t>
      </w:r>
      <w:r>
        <w:t>.2</w:t>
      </w:r>
      <w:r w:rsidRPr="00AB5FED">
        <w:tab/>
      </w:r>
      <w:r w:rsidRPr="008F117B">
        <w:rPr>
          <w:rFonts w:hint="eastAsia"/>
          <w:lang w:eastAsia="zh-CN"/>
        </w:rPr>
        <w:t>Procedure</w:t>
      </w:r>
      <w:bookmarkEnd w:id="955"/>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0" type="#_x0000_t75" style="width:366.1pt;height:149.15pt" o:ole="">
            <v:imagedata r:id="rId225" o:title=""/>
          </v:shape>
          <o:OLEObject Type="Embed" ProgID="Visio.Drawing.15" ShapeID="_x0000_i1130" DrawAspect="Content" ObjectID="_1804243744" r:id="rId226"/>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lastRenderedPageBreak/>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56" w:name="_Toc193631024"/>
      <w:r>
        <w:t>7.17.5</w:t>
      </w:r>
      <w:r w:rsidRPr="00AB5FED">
        <w:tab/>
      </w:r>
      <w:r w:rsidRPr="002731F8">
        <w:t xml:space="preserve">Ad hoc group </w:t>
      </w:r>
      <w:r>
        <w:t>file distribution</w:t>
      </w:r>
      <w:r w:rsidRPr="008F117B">
        <w:t xml:space="preserve"> communication </w:t>
      </w:r>
      <w:r w:rsidRPr="002731F8">
        <w:t>procedures</w:t>
      </w:r>
      <w:bookmarkEnd w:id="956"/>
    </w:p>
    <w:p w14:paraId="62FE7C7B" w14:textId="77777777" w:rsidR="00C2503A" w:rsidRPr="00DF041A" w:rsidRDefault="00C2503A" w:rsidP="00C2503A">
      <w:pPr>
        <w:pStyle w:val="Heading4"/>
      </w:pPr>
      <w:bookmarkStart w:id="957" w:name="_Toc193631025"/>
      <w:r w:rsidRPr="00DF041A">
        <w:t>7.17.</w:t>
      </w:r>
      <w:r>
        <w:t>5</w:t>
      </w:r>
      <w:r w:rsidRPr="00DF041A">
        <w:t>.1</w:t>
      </w:r>
      <w:r w:rsidRPr="00DF041A">
        <w:tab/>
        <w:t>General</w:t>
      </w:r>
      <w:bookmarkEnd w:id="957"/>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58" w:name="_Toc193631026"/>
      <w:r w:rsidRPr="00DF041A">
        <w:t>7.17.</w:t>
      </w:r>
      <w:r>
        <w:t>5</w:t>
      </w:r>
      <w:r w:rsidRPr="00DF041A">
        <w:t>.</w:t>
      </w:r>
      <w:r>
        <w:t>2</w:t>
      </w:r>
      <w:r w:rsidRPr="00DF041A">
        <w:tab/>
      </w:r>
      <w:r>
        <w:t>Information flows for file distribution</w:t>
      </w:r>
      <w:r>
        <w:rPr>
          <w:lang w:eastAsia="zh-CN"/>
        </w:rPr>
        <w:t xml:space="preserve"> specific</w:t>
      </w:r>
      <w:bookmarkEnd w:id="958"/>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59" w:name="_Toc193631027"/>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59"/>
    </w:p>
    <w:p w14:paraId="0B3EC76E" w14:textId="77777777" w:rsidR="00C2503A" w:rsidRPr="008F117B" w:rsidRDefault="00C2503A" w:rsidP="00C2503A">
      <w:pPr>
        <w:pStyle w:val="Heading5"/>
        <w:rPr>
          <w:lang w:eastAsia="zh-CN"/>
        </w:rPr>
      </w:pPr>
      <w:bookmarkStart w:id="960" w:name="_Toc193631028"/>
      <w:r>
        <w:t>7.17.5.3.1</w:t>
      </w:r>
      <w:r w:rsidRPr="008F117B">
        <w:tab/>
      </w:r>
      <w:r w:rsidRPr="008F117B">
        <w:rPr>
          <w:rFonts w:hint="eastAsia"/>
          <w:lang w:eastAsia="zh-CN"/>
        </w:rPr>
        <w:t>General</w:t>
      </w:r>
      <w:bookmarkEnd w:id="960"/>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61" w:name="_Toc193631029"/>
      <w:r>
        <w:t>7.17.5.3.2</w:t>
      </w:r>
      <w:r w:rsidRPr="00AB5FED">
        <w:tab/>
      </w:r>
      <w:r w:rsidRPr="008F117B">
        <w:rPr>
          <w:rFonts w:hint="eastAsia"/>
          <w:lang w:eastAsia="zh-CN"/>
        </w:rPr>
        <w:t>Procedure</w:t>
      </w:r>
      <w:bookmarkEnd w:id="961"/>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1" type="#_x0000_t75" style="width:347.4pt;height:172.5pt" o:ole="">
            <v:imagedata r:id="rId227" o:title="" cropbottom="30937f"/>
          </v:shape>
          <o:OLEObject Type="Embed" ProgID="Visio.Drawing.11" ShapeID="_x0000_i1131" DrawAspect="Content" ObjectID="_1804243745" r:id="rId228"/>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62" w:name="_Toc193631030"/>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62"/>
    </w:p>
    <w:p w14:paraId="1AA594AB" w14:textId="07B68C51" w:rsidR="003A2A97" w:rsidRPr="008F117B" w:rsidRDefault="001B22C0" w:rsidP="003A2A97">
      <w:pPr>
        <w:pStyle w:val="Heading5"/>
        <w:rPr>
          <w:lang w:eastAsia="zh-CN"/>
        </w:rPr>
      </w:pPr>
      <w:bookmarkStart w:id="963" w:name="_Toc193631031"/>
      <w:r>
        <w:t>7.17.5.4</w:t>
      </w:r>
      <w:r w:rsidR="003A2A97">
        <w:t>.1</w:t>
      </w:r>
      <w:r w:rsidR="003A2A97" w:rsidRPr="008F117B">
        <w:tab/>
      </w:r>
      <w:r w:rsidR="003A2A97" w:rsidRPr="008F117B">
        <w:rPr>
          <w:rFonts w:hint="eastAsia"/>
          <w:lang w:eastAsia="zh-CN"/>
        </w:rPr>
        <w:t>General</w:t>
      </w:r>
      <w:bookmarkEnd w:id="963"/>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64" w:name="_Toc193631032"/>
      <w:r>
        <w:t>7.17.5.4</w:t>
      </w:r>
      <w:r w:rsidR="003A2A97">
        <w:t>.2</w:t>
      </w:r>
      <w:r w:rsidR="003A2A97" w:rsidRPr="00AB5FED">
        <w:tab/>
      </w:r>
      <w:r w:rsidR="003A2A97" w:rsidRPr="008F117B">
        <w:rPr>
          <w:rFonts w:hint="eastAsia"/>
          <w:lang w:eastAsia="zh-CN"/>
        </w:rPr>
        <w:t>Procedure</w:t>
      </w:r>
      <w:bookmarkEnd w:id="964"/>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2" type="#_x0000_t75" style="width:364.2pt;height:158.5pt" o:ole="">
            <v:imagedata r:id="rId229" o:title=""/>
          </v:shape>
          <o:OLEObject Type="Embed" ProgID="Visio.Drawing.15" ShapeID="_x0000_i1132" DrawAspect="Content" ObjectID="_1804243746" r:id="rId230"/>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1291CEF5" w14:textId="77777777" w:rsidR="003A2A97" w:rsidRDefault="003A2A97" w:rsidP="00463A12"/>
    <w:p w14:paraId="199BCFDF" w14:textId="77777777" w:rsidR="00C336BB" w:rsidRDefault="00C336BB" w:rsidP="00C336BB">
      <w:pPr>
        <w:pStyle w:val="Heading8"/>
      </w:pPr>
      <w:bookmarkStart w:id="965" w:name="_Toc424654563"/>
      <w:bookmarkStart w:id="966" w:name="_Toc428365166"/>
      <w:bookmarkStart w:id="967" w:name="_Toc433209868"/>
      <w:bookmarkStart w:id="968" w:name="_Toc445195446"/>
      <w:bookmarkStart w:id="969" w:name="_Toc445214870"/>
      <w:bookmarkStart w:id="970" w:name="_Toc445869969"/>
      <w:bookmarkStart w:id="971" w:name="_Toc446352644"/>
      <w:bookmarkStart w:id="972" w:name="_Toc446370076"/>
      <w:bookmarkStart w:id="973" w:name="_Toc446371807"/>
      <w:bookmarkStart w:id="974" w:name="_Toc448489313"/>
      <w:bookmarkEnd w:id="363"/>
      <w:bookmarkEnd w:id="364"/>
      <w:bookmarkEnd w:id="365"/>
      <w:bookmarkEnd w:id="366"/>
      <w:bookmarkEnd w:id="374"/>
      <w:bookmarkEnd w:id="375"/>
      <w:bookmarkEnd w:id="381"/>
      <w:bookmarkEnd w:id="418"/>
      <w:bookmarkEnd w:id="419"/>
      <w:bookmarkEnd w:id="420"/>
      <w:bookmarkEnd w:id="421"/>
      <w:bookmarkEnd w:id="422"/>
      <w:bookmarkEnd w:id="423"/>
      <w:bookmarkEnd w:id="424"/>
      <w:r>
        <w:br w:type="page"/>
      </w:r>
      <w:bookmarkStart w:id="975" w:name="_Toc391018752"/>
      <w:bookmarkStart w:id="976" w:name="_Toc424654561"/>
      <w:bookmarkStart w:id="977" w:name="_Toc428365159"/>
      <w:bookmarkStart w:id="978" w:name="_Toc433209858"/>
      <w:bookmarkStart w:id="979" w:name="_Toc454349383"/>
      <w:bookmarkStart w:id="980" w:name="_Toc417481660"/>
      <w:bookmarkStart w:id="981" w:name="_Toc417482065"/>
      <w:bookmarkStart w:id="982" w:name="_Toc417482418"/>
      <w:bookmarkStart w:id="983" w:name="_Toc417556381"/>
      <w:bookmarkStart w:id="984" w:name="_Toc421107101"/>
      <w:bookmarkStart w:id="985" w:name="_Toc458172707"/>
      <w:bookmarkStart w:id="986" w:name="_Toc458174198"/>
      <w:bookmarkStart w:id="987" w:name="_Toc193631033"/>
      <w:r>
        <w:lastRenderedPageBreak/>
        <w:t>Annex A (normative):</w:t>
      </w:r>
      <w:r>
        <w:br/>
        <w:t>MCData related configuration data</w:t>
      </w:r>
      <w:bookmarkEnd w:id="987"/>
    </w:p>
    <w:p w14:paraId="09826A11" w14:textId="77777777" w:rsidR="00C336BB" w:rsidRDefault="00C336BB" w:rsidP="00C336BB">
      <w:pPr>
        <w:pStyle w:val="Heading1"/>
      </w:pPr>
      <w:bookmarkStart w:id="988" w:name="_Toc193631034"/>
      <w:r>
        <w:t>A.1</w:t>
      </w:r>
      <w:r>
        <w:tab/>
        <w:t>General</w:t>
      </w:r>
      <w:bookmarkEnd w:id="988"/>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989" w:name="_Toc193631035"/>
      <w:r>
        <w:t>A.2</w:t>
      </w:r>
      <w:r>
        <w:tab/>
        <w:t>MCData UE configuration data</w:t>
      </w:r>
      <w:bookmarkEnd w:id="989"/>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990" w:name="_Toc193631036"/>
      <w:r>
        <w:t>A.3</w:t>
      </w:r>
      <w:r>
        <w:tab/>
        <w:t>MCData user profile configuration data</w:t>
      </w:r>
      <w:bookmarkEnd w:id="990"/>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CC36AE">
            <w:pPr>
              <w:pStyle w:val="TAH"/>
              <w:keepNext w:val="0"/>
              <w:keepLines w:val="0"/>
              <w:widowControl w:val="0"/>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CC36AE">
            <w:pPr>
              <w:pStyle w:val="TAL"/>
              <w:keepNext w:val="0"/>
              <w:keepLines w:val="0"/>
              <w:widowControl w:val="0"/>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CC36AE">
            <w:pPr>
              <w:pStyle w:val="TAC"/>
              <w:keepNext w:val="0"/>
              <w:keepLines w:val="0"/>
              <w:widowControl w:val="0"/>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CC36AE">
            <w:pPr>
              <w:pStyle w:val="TAL"/>
              <w:keepNext w:val="0"/>
              <w:keepLines w:val="0"/>
              <w:widowControl w:val="0"/>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CC36AE">
            <w:pPr>
              <w:pStyle w:val="TAC"/>
              <w:keepNext w:val="0"/>
              <w:keepLines w:val="0"/>
              <w:widowControl w:val="0"/>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CC36AE">
            <w:pPr>
              <w:pStyle w:val="TAL"/>
              <w:keepNext w:val="0"/>
              <w:keepLines w:val="0"/>
              <w:widowControl w:val="0"/>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CC36AE">
            <w:pPr>
              <w:pStyle w:val="TAC"/>
              <w:keepNext w:val="0"/>
              <w:keepLines w:val="0"/>
              <w:widowControl w:val="0"/>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CC36AE">
            <w:pPr>
              <w:pStyle w:val="TAL"/>
              <w:keepNext w:val="0"/>
              <w:keepLines w:val="0"/>
              <w:widowControl w:val="0"/>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CC36AE">
            <w:pPr>
              <w:pStyle w:val="TAC"/>
              <w:keepNext w:val="0"/>
              <w:keepLines w:val="0"/>
              <w:widowControl w:val="0"/>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CC36AE">
            <w:pPr>
              <w:pStyle w:val="TAL"/>
              <w:keepNext w:val="0"/>
              <w:keepLines w:val="0"/>
              <w:widowControl w:val="0"/>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CC36AE">
            <w:pPr>
              <w:pStyle w:val="TAC"/>
              <w:keepNext w:val="0"/>
              <w:keepLines w:val="0"/>
              <w:widowControl w:val="0"/>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CC36AE">
            <w:pPr>
              <w:pStyle w:val="TAL"/>
              <w:keepNext w:val="0"/>
              <w:keepLines w:val="0"/>
              <w:widowControl w:val="0"/>
            </w:pPr>
            <w:r w:rsidRPr="002C7CB4">
              <w:t>[R-5.17-007],</w:t>
            </w:r>
          </w:p>
          <w:p w14:paraId="28FBFC2F" w14:textId="77777777" w:rsidR="00C336BB" w:rsidRPr="002C7CB4" w:rsidRDefault="00C336BB" w:rsidP="00CC36AE">
            <w:pPr>
              <w:pStyle w:val="TAL"/>
              <w:keepNext w:val="0"/>
              <w:keepLines w:val="0"/>
              <w:widowControl w:val="0"/>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CC36AE">
            <w:pPr>
              <w:pStyle w:val="TAL"/>
              <w:keepNext w:val="0"/>
              <w:keepLines w:val="0"/>
              <w:widowControl w:val="0"/>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CC36AE">
            <w:pPr>
              <w:pStyle w:val="TAC"/>
              <w:keepNext w:val="0"/>
              <w:keepLines w:val="0"/>
              <w:widowControl w:val="0"/>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CC36AE">
            <w:pPr>
              <w:pStyle w:val="TAL"/>
              <w:keepNext w:val="0"/>
              <w:keepLines w:val="0"/>
              <w:widowControl w:val="0"/>
            </w:pPr>
            <w:r w:rsidRPr="002C7CB4">
              <w:t>[R-5.7-001],</w:t>
            </w:r>
          </w:p>
          <w:p w14:paraId="148E27D5"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CC36AE">
            <w:pPr>
              <w:pStyle w:val="TAL"/>
              <w:keepNext w:val="0"/>
              <w:keepLines w:val="0"/>
              <w:widowControl w:val="0"/>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CC36AE">
            <w:pPr>
              <w:pStyle w:val="TAC"/>
              <w:keepNext w:val="0"/>
              <w:keepLines w:val="0"/>
              <w:widowControl w:val="0"/>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CC36AE">
            <w:pPr>
              <w:pStyle w:val="TAL"/>
              <w:keepNext w:val="0"/>
              <w:keepLines w:val="0"/>
              <w:widowControl w:val="0"/>
            </w:pPr>
            <w:r w:rsidRPr="002C7CB4">
              <w:t>[R-5.7-002],</w:t>
            </w:r>
          </w:p>
          <w:p w14:paraId="0E1C9031"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CC36AE">
            <w:pPr>
              <w:pStyle w:val="TAL"/>
              <w:keepNext w:val="0"/>
              <w:keepLines w:val="0"/>
              <w:widowControl w:val="0"/>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CC36AE">
            <w:pPr>
              <w:pStyle w:val="TAC"/>
              <w:keepNext w:val="0"/>
              <w:keepLines w:val="0"/>
              <w:widowControl w:val="0"/>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CC36AE">
            <w:pPr>
              <w:pStyle w:val="TAL"/>
              <w:keepNext w:val="0"/>
              <w:keepLines w:val="0"/>
              <w:widowControl w:val="0"/>
            </w:pPr>
            <w:r w:rsidRPr="002C7CB4">
              <w:t>[R-5.1.1-005],</w:t>
            </w:r>
          </w:p>
          <w:p w14:paraId="3EA17311" w14:textId="77777777" w:rsidR="00C336BB" w:rsidRPr="002C7CB4" w:rsidRDefault="00C336BB" w:rsidP="00CC36AE">
            <w:pPr>
              <w:pStyle w:val="TAL"/>
              <w:keepNext w:val="0"/>
              <w:keepLines w:val="0"/>
              <w:widowControl w:val="0"/>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CC36AE">
            <w:pPr>
              <w:pStyle w:val="TAL"/>
              <w:keepNext w:val="0"/>
              <w:keepLines w:val="0"/>
              <w:widowControl w:val="0"/>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CC36AE">
            <w:pPr>
              <w:pStyle w:val="TAC"/>
              <w:keepNext w:val="0"/>
              <w:keepLines w:val="0"/>
              <w:widowControl w:val="0"/>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CC36AE">
            <w:pPr>
              <w:pStyle w:val="TAL"/>
              <w:keepNext w:val="0"/>
              <w:keepLines w:val="0"/>
              <w:widowControl w:val="0"/>
            </w:pPr>
            <w:r w:rsidRPr="002C7CB4">
              <w:t>[R-5.1.8-006],</w:t>
            </w:r>
          </w:p>
          <w:p w14:paraId="445868C1" w14:textId="77777777" w:rsidR="00C336BB" w:rsidRPr="002C7CB4" w:rsidRDefault="00C336BB" w:rsidP="00CC36AE">
            <w:pPr>
              <w:pStyle w:val="TAL"/>
              <w:keepNext w:val="0"/>
              <w:keepLines w:val="0"/>
              <w:widowControl w:val="0"/>
            </w:pPr>
            <w:r w:rsidRPr="002C7CB4">
              <w:t>[R-5.3-002],</w:t>
            </w:r>
          </w:p>
          <w:p w14:paraId="0EB78FAE" w14:textId="77777777" w:rsidR="00C336BB" w:rsidRPr="002C7CB4" w:rsidRDefault="00C336BB" w:rsidP="00CC36AE">
            <w:pPr>
              <w:pStyle w:val="TAL"/>
              <w:keepNext w:val="0"/>
              <w:keepLines w:val="0"/>
              <w:widowControl w:val="0"/>
            </w:pPr>
            <w:r w:rsidRPr="002C7CB4">
              <w:t>[R-5.9-001],</w:t>
            </w:r>
          </w:p>
          <w:p w14:paraId="330FB857" w14:textId="77777777" w:rsidR="00C336BB" w:rsidRPr="002C7CB4" w:rsidRDefault="00C336BB" w:rsidP="00CC36AE">
            <w:pPr>
              <w:pStyle w:val="TAL"/>
              <w:keepNext w:val="0"/>
              <w:keepLines w:val="0"/>
              <w:widowControl w:val="0"/>
            </w:pPr>
            <w:r w:rsidRPr="002C7CB4">
              <w:t>[R-5.16.2-001],</w:t>
            </w:r>
          </w:p>
          <w:p w14:paraId="7D1FA8EF" w14:textId="77777777" w:rsidR="00C336BB" w:rsidRPr="002C7CB4" w:rsidRDefault="00C336BB" w:rsidP="00CC36AE">
            <w:pPr>
              <w:pStyle w:val="TAL"/>
              <w:keepNext w:val="0"/>
              <w:keepLines w:val="0"/>
              <w:widowControl w:val="0"/>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CC36AE">
            <w:pPr>
              <w:pStyle w:val="TAL"/>
              <w:keepNext w:val="0"/>
              <w:keepLines w:val="0"/>
              <w:widowControl w:val="0"/>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CC36AE">
            <w:pPr>
              <w:pStyle w:val="TAC"/>
              <w:keepNext w:val="0"/>
              <w:keepLines w:val="0"/>
              <w:widowControl w:val="0"/>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77777777" w:rsidR="00C336BB" w:rsidRPr="002C7CB4" w:rsidRDefault="00C336BB" w:rsidP="00CC36AE">
            <w:pPr>
              <w:pStyle w:val="TAL"/>
              <w:keepNext w:val="0"/>
              <w:keepLines w:val="0"/>
              <w:widowControl w:val="0"/>
            </w:pPr>
            <w:r w:rsidRPr="002C7CB4">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CC36AE">
            <w:pPr>
              <w:pStyle w:val="TAC"/>
              <w:keepNext w:val="0"/>
              <w:keepLines w:val="0"/>
              <w:widowControl w:val="0"/>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77777777" w:rsidR="00C336BB" w:rsidRPr="002C7CB4" w:rsidRDefault="00C336BB" w:rsidP="00CC36AE">
            <w:pPr>
              <w:pStyle w:val="TAL"/>
              <w:keepNext w:val="0"/>
              <w:keepLines w:val="0"/>
              <w:widowControl w:val="0"/>
            </w:pPr>
            <w:r w:rsidRPr="002C7CB4">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CC36AE">
            <w:pPr>
              <w:pStyle w:val="TAC"/>
              <w:keepNext w:val="0"/>
              <w:keepLines w:val="0"/>
              <w:widowControl w:val="0"/>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CC36AE">
            <w:pPr>
              <w:pStyle w:val="TAL"/>
              <w:keepNext w:val="0"/>
              <w:keepLines w:val="0"/>
              <w:widowControl w:val="0"/>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CC36AE">
            <w:pPr>
              <w:pStyle w:val="TAL"/>
              <w:keepNext w:val="0"/>
              <w:keepLines w:val="0"/>
              <w:widowControl w:val="0"/>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CC36AE">
            <w:pPr>
              <w:pStyle w:val="TAC"/>
              <w:keepNext w:val="0"/>
              <w:keepLines w:val="0"/>
              <w:widowControl w:val="0"/>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CC36AE">
            <w:pPr>
              <w:pStyle w:val="TAL"/>
              <w:keepNext w:val="0"/>
              <w:keepLines w:val="0"/>
              <w:widowControl w:val="0"/>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CC36AE">
            <w:pPr>
              <w:pStyle w:val="TAL"/>
              <w:keepNext w:val="0"/>
              <w:keepLines w:val="0"/>
              <w:widowControl w:val="0"/>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CC36AE">
            <w:pPr>
              <w:pStyle w:val="TAC"/>
              <w:keepNext w:val="0"/>
              <w:keepLines w:val="0"/>
              <w:widowControl w:val="0"/>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CC36AE">
            <w:pPr>
              <w:pStyle w:val="TAL"/>
              <w:keepNext w:val="0"/>
              <w:keepLines w:val="0"/>
              <w:widowControl w:val="0"/>
            </w:pPr>
            <w:r w:rsidRPr="002C7CB4">
              <w:t>[R-5.6.2.4.1-004]</w:t>
            </w:r>
          </w:p>
          <w:p w14:paraId="3376BF04" w14:textId="77777777" w:rsidR="00C336BB" w:rsidRPr="002C7CB4" w:rsidRDefault="00C336BB" w:rsidP="00CC36AE">
            <w:pPr>
              <w:pStyle w:val="TAL"/>
              <w:keepNext w:val="0"/>
              <w:keepLines w:val="0"/>
              <w:widowControl w:val="0"/>
            </w:pPr>
            <w:r w:rsidRPr="002C7CB4">
              <w:t>[R-5.6.2.4.1-008]</w:t>
            </w:r>
          </w:p>
          <w:p w14:paraId="6D8AD8FD" w14:textId="77777777" w:rsidR="00C336BB" w:rsidRPr="002C7CB4" w:rsidRDefault="00C336BB" w:rsidP="00CC36AE">
            <w:pPr>
              <w:pStyle w:val="TAL"/>
              <w:keepNext w:val="0"/>
              <w:keepLines w:val="0"/>
              <w:widowControl w:val="0"/>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CC36AE">
            <w:pPr>
              <w:pStyle w:val="TAL"/>
              <w:keepNext w:val="0"/>
              <w:keepLines w:val="0"/>
              <w:widowControl w:val="0"/>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CC36AE">
            <w:pPr>
              <w:pStyle w:val="TAC"/>
              <w:keepNext w:val="0"/>
              <w:keepLines w:val="0"/>
              <w:widowControl w:val="0"/>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CC36AE">
            <w:pPr>
              <w:pStyle w:val="TAL"/>
              <w:keepNext w:val="0"/>
              <w:keepLines w:val="0"/>
              <w:widowControl w:val="0"/>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CC36AE">
            <w:pPr>
              <w:widowControl w:val="0"/>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CC36AE">
            <w:pPr>
              <w:pStyle w:val="TAL"/>
              <w:keepNext w:val="0"/>
              <w:keepLines w:val="0"/>
              <w:widowControl w:val="0"/>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CC36AE">
            <w:pPr>
              <w:pStyle w:val="TAC"/>
              <w:keepNext w:val="0"/>
              <w:keepLines w:val="0"/>
              <w:widowControl w:val="0"/>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CC36AE">
            <w:pPr>
              <w:pStyle w:val="TAL"/>
              <w:keepNext w:val="0"/>
              <w:keepLines w:val="0"/>
              <w:widowControl w:val="0"/>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CC36AE">
            <w:pPr>
              <w:pStyle w:val="TAC"/>
              <w:keepNext w:val="0"/>
              <w:keepLines w:val="0"/>
              <w:widowControl w:val="0"/>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CC36AE">
            <w:pPr>
              <w:pStyle w:val="TAC"/>
              <w:keepNext w:val="0"/>
              <w:keepLines w:val="0"/>
              <w:widowControl w:val="0"/>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CC36AE">
            <w:pPr>
              <w:pStyle w:val="TAC"/>
              <w:keepNext w:val="0"/>
              <w:keepLines w:val="0"/>
              <w:widowControl w:val="0"/>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CC36AE">
            <w:pPr>
              <w:pStyle w:val="TAC"/>
              <w:keepNext w:val="0"/>
              <w:keepLines w:val="0"/>
              <w:widowControl w:val="0"/>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CC36AE">
            <w:pPr>
              <w:pStyle w:val="TAL"/>
              <w:keepNext w:val="0"/>
              <w:keepLines w:val="0"/>
              <w:widowControl w:val="0"/>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CC36AE">
            <w:pPr>
              <w:pStyle w:val="TAL"/>
              <w:keepNext w:val="0"/>
              <w:keepLines w:val="0"/>
              <w:widowControl w:val="0"/>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CC36AE">
            <w:pPr>
              <w:pStyle w:val="TAC"/>
              <w:keepNext w:val="0"/>
              <w:keepLines w:val="0"/>
              <w:widowControl w:val="0"/>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CC36AE">
            <w:pPr>
              <w:pStyle w:val="TAL"/>
              <w:keepNext w:val="0"/>
              <w:keepLines w:val="0"/>
              <w:widowControl w:val="0"/>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CC36AE">
            <w:pPr>
              <w:pStyle w:val="TAL"/>
              <w:keepNext w:val="0"/>
              <w:keepLines w:val="0"/>
              <w:widowControl w:val="0"/>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CC36AE">
            <w:pPr>
              <w:pStyle w:val="TAC"/>
              <w:keepNext w:val="0"/>
              <w:keepLines w:val="0"/>
              <w:widowControl w:val="0"/>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C36AE">
            <w:pPr>
              <w:pStyle w:val="TAL"/>
              <w:keepNext w:val="0"/>
              <w:keepLines w:val="0"/>
              <w:widowControl w:val="0"/>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C36AE">
            <w:pPr>
              <w:pStyle w:val="TAL"/>
              <w:keepNext w:val="0"/>
              <w:keepLines w:val="0"/>
              <w:widowControl w:val="0"/>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C36AE">
            <w:pPr>
              <w:pStyle w:val="TAL"/>
              <w:keepNext w:val="0"/>
              <w:keepLines w:val="0"/>
              <w:widowControl w:val="0"/>
            </w:pPr>
            <w:r w:rsidRPr="006B452A">
              <w:lastRenderedPageBreak/>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C36AE">
            <w:pPr>
              <w:pStyle w:val="TAL"/>
              <w:keepNext w:val="0"/>
              <w:keepLines w:val="0"/>
              <w:widowControl w:val="0"/>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CC36AE">
            <w:pPr>
              <w:pStyle w:val="TAL"/>
              <w:keepNext w:val="0"/>
              <w:keepLines w:val="0"/>
              <w:widowControl w:val="0"/>
            </w:pPr>
            <w:r w:rsidRPr="00F60D86">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CC36AE">
            <w:pPr>
              <w:pStyle w:val="TAL"/>
              <w:keepNext w:val="0"/>
              <w:keepLines w:val="0"/>
              <w:widowControl w:val="0"/>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CC36AE">
            <w:pPr>
              <w:pStyle w:val="TAC"/>
              <w:keepNext w:val="0"/>
              <w:keepLines w:val="0"/>
              <w:widowControl w:val="0"/>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CC36AE">
            <w:pPr>
              <w:pStyle w:val="TAC"/>
              <w:keepNext w:val="0"/>
              <w:keepLines w:val="0"/>
              <w:widowControl w:val="0"/>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CC36AE">
            <w:pPr>
              <w:pStyle w:val="TAC"/>
              <w:keepNext w:val="0"/>
              <w:keepLines w:val="0"/>
              <w:widowControl w:val="0"/>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CC36AE">
            <w:pPr>
              <w:pStyle w:val="TAC"/>
              <w:keepNext w:val="0"/>
              <w:keepLines w:val="0"/>
              <w:widowControl w:val="0"/>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CC36AE">
            <w:pPr>
              <w:pStyle w:val="TAL"/>
              <w:keepNext w:val="0"/>
              <w:keepLines w:val="0"/>
              <w:widowControl w:val="0"/>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3F75C4A1" w:rsidR="00E00C13" w:rsidRPr="00F60D86" w:rsidRDefault="009034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CC36AE">
            <w:pPr>
              <w:pStyle w:val="TAC"/>
              <w:keepNext w:val="0"/>
              <w:keepLines w:val="0"/>
              <w:widowControl w:val="0"/>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CC36AE">
            <w:pPr>
              <w:pStyle w:val="TAC"/>
              <w:keepNext w:val="0"/>
              <w:keepLines w:val="0"/>
              <w:widowControl w:val="0"/>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CC36AE">
            <w:pPr>
              <w:pStyle w:val="TAC"/>
              <w:keepNext w:val="0"/>
              <w:keepLines w:val="0"/>
              <w:widowControl w:val="0"/>
            </w:pPr>
            <w:r w:rsidRPr="00444562">
              <w:rPr>
                <w:rFonts w:hint="eastAsia"/>
                <w:lang w:eastAsia="zh-CN"/>
              </w:rP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CC36AE">
            <w:pPr>
              <w:pStyle w:val="TAL"/>
              <w:keepNext w:val="0"/>
              <w:keepLines w:val="0"/>
              <w:widowControl w:val="0"/>
            </w:pPr>
            <w:r>
              <w:t>[R-6.1.1.2-005],</w:t>
            </w:r>
          </w:p>
          <w:p w14:paraId="43C6C641" w14:textId="77777777" w:rsidR="00C336BB" w:rsidRDefault="00C336BB" w:rsidP="00CC36AE">
            <w:pPr>
              <w:pStyle w:val="TAL"/>
              <w:keepNext w:val="0"/>
              <w:keepLines w:val="0"/>
              <w:widowControl w:val="0"/>
            </w:pPr>
            <w:r>
              <w:t>[R-6.1.1.2-006],</w:t>
            </w:r>
          </w:p>
          <w:p w14:paraId="3BB09736" w14:textId="77777777" w:rsidR="00C336BB" w:rsidRPr="002C7CB4" w:rsidRDefault="00C336BB" w:rsidP="00CC36AE">
            <w:pPr>
              <w:pStyle w:val="TAL"/>
              <w:keepNext w:val="0"/>
              <w:keepLines w:val="0"/>
              <w:widowControl w:val="0"/>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CC36AE">
            <w:pPr>
              <w:pStyle w:val="TAL"/>
              <w:keepNext w:val="0"/>
              <w:keepLines w:val="0"/>
              <w:widowControl w:val="0"/>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CC36AE">
            <w:pPr>
              <w:pStyle w:val="TAC"/>
              <w:keepNext w:val="0"/>
              <w:keepLines w:val="0"/>
              <w:widowControl w:val="0"/>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CC36AE">
            <w:pPr>
              <w:pStyle w:val="TAC"/>
              <w:keepNext w:val="0"/>
              <w:keepLines w:val="0"/>
              <w:widowControl w:val="0"/>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CC36AE">
            <w:pPr>
              <w:pStyle w:val="TAL"/>
              <w:keepNext w:val="0"/>
              <w:keepLines w:val="0"/>
              <w:widowControl w:val="0"/>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CC36AE">
            <w:pPr>
              <w:pStyle w:val="TAC"/>
              <w:keepNext w:val="0"/>
              <w:keepLines w:val="0"/>
              <w:widowControl w:val="0"/>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CC36AE">
            <w:pPr>
              <w:pStyle w:val="TAL"/>
              <w:keepNext w:val="0"/>
              <w:keepLines w:val="0"/>
              <w:widowControl w:val="0"/>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CC36AE">
            <w:pPr>
              <w:pStyle w:val="TAL"/>
              <w:keepNext w:val="0"/>
              <w:keepLines w:val="0"/>
              <w:widowControl w:val="0"/>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CC36AE">
            <w:pPr>
              <w:pStyle w:val="TAC"/>
              <w:keepNext w:val="0"/>
              <w:keepLines w:val="0"/>
              <w:widowControl w:val="0"/>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CC36AE">
            <w:pPr>
              <w:pStyle w:val="TAC"/>
              <w:keepNext w:val="0"/>
              <w:keepLines w:val="0"/>
              <w:widowControl w:val="0"/>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CC36AE">
            <w:pPr>
              <w:pStyle w:val="TAL"/>
              <w:keepNext w:val="0"/>
              <w:keepLines w:val="0"/>
              <w:widowControl w:val="0"/>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CC36AE">
            <w:pPr>
              <w:pStyle w:val="TAC"/>
              <w:keepNext w:val="0"/>
              <w:keepLines w:val="0"/>
              <w:widowControl w:val="0"/>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CC36AE">
            <w:pPr>
              <w:pStyle w:val="TAL"/>
              <w:keepNext w:val="0"/>
              <w:keepLines w:val="0"/>
              <w:widowControl w:val="0"/>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CC36AE">
            <w:pPr>
              <w:pStyle w:val="TAC"/>
              <w:keepNext w:val="0"/>
              <w:keepLines w:val="0"/>
              <w:widowControl w:val="0"/>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CC36AE">
            <w:pPr>
              <w:pStyle w:val="TAC"/>
              <w:keepNext w:val="0"/>
              <w:keepLines w:val="0"/>
              <w:widowControl w:val="0"/>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CC36AE">
            <w:pPr>
              <w:pStyle w:val="TAL"/>
              <w:keepNext w:val="0"/>
              <w:keepLines w:val="0"/>
              <w:widowControl w:val="0"/>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CC36AE">
            <w:pPr>
              <w:pStyle w:val="TAL"/>
              <w:keepNext w:val="0"/>
              <w:keepLines w:val="0"/>
              <w:widowControl w:val="0"/>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CC36AE">
            <w:pPr>
              <w:pStyle w:val="TAC"/>
              <w:keepNext w:val="0"/>
              <w:keepLines w:val="0"/>
              <w:widowControl w:val="0"/>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CC36AE">
            <w:pPr>
              <w:pStyle w:val="TAC"/>
              <w:keepNext w:val="0"/>
              <w:keepLines w:val="0"/>
              <w:widowControl w:val="0"/>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CC36AE">
            <w:pPr>
              <w:pStyle w:val="TAC"/>
              <w:keepNext w:val="0"/>
              <w:keepLines w:val="0"/>
              <w:widowControl w:val="0"/>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CC36AE">
            <w:pPr>
              <w:pStyle w:val="TAC"/>
              <w:keepNext w:val="0"/>
              <w:keepLines w:val="0"/>
              <w:widowControl w:val="0"/>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CC36AE">
            <w:pPr>
              <w:pStyle w:val="TAL"/>
              <w:keepNext w:val="0"/>
              <w:keepLines w:val="0"/>
              <w:widowControl w:val="0"/>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CC36AE">
            <w:pPr>
              <w:pStyle w:val="TAC"/>
              <w:keepNext w:val="0"/>
              <w:keepLines w:val="0"/>
              <w:widowControl w:val="0"/>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CC36AE">
            <w:pPr>
              <w:pStyle w:val="TAL"/>
              <w:keepNext w:val="0"/>
              <w:keepLines w:val="0"/>
              <w:widowControl w:val="0"/>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CC36AE">
            <w:pPr>
              <w:pStyle w:val="TAL"/>
              <w:keepNext w:val="0"/>
              <w:keepLines w:val="0"/>
              <w:widowControl w:val="0"/>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CC36AE">
            <w:pPr>
              <w:pStyle w:val="TAC"/>
              <w:keepNext w:val="0"/>
              <w:keepLines w:val="0"/>
              <w:widowControl w:val="0"/>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CC36AE">
            <w:pPr>
              <w:pStyle w:val="TAC"/>
              <w:keepNext w:val="0"/>
              <w:keepLines w:val="0"/>
              <w:widowControl w:val="0"/>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CC36AE">
            <w:pPr>
              <w:pStyle w:val="TAC"/>
              <w:keepNext w:val="0"/>
              <w:keepLines w:val="0"/>
              <w:widowControl w:val="0"/>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CC36AE">
            <w:pPr>
              <w:pStyle w:val="TAL"/>
              <w:keepNext w:val="0"/>
              <w:keepLines w:val="0"/>
              <w:widowControl w:val="0"/>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CC36AE">
            <w:pPr>
              <w:pStyle w:val="TAC"/>
              <w:keepNext w:val="0"/>
              <w:keepLines w:val="0"/>
              <w:widowControl w:val="0"/>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CC36AE">
            <w:pPr>
              <w:pStyle w:val="TAL"/>
              <w:keepNext w:val="0"/>
              <w:keepLines w:val="0"/>
              <w:widowControl w:val="0"/>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CC36AE">
            <w:pPr>
              <w:pStyle w:val="TAL"/>
              <w:keepNext w:val="0"/>
              <w:keepLines w:val="0"/>
              <w:widowControl w:val="0"/>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CC36AE">
            <w:pPr>
              <w:pStyle w:val="TAC"/>
              <w:keepNext w:val="0"/>
              <w:keepLines w:val="0"/>
              <w:widowControl w:val="0"/>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CC36AE">
            <w:pPr>
              <w:pStyle w:val="TAL"/>
              <w:keepNext w:val="0"/>
              <w:keepLines w:val="0"/>
              <w:widowControl w:val="0"/>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CC36AE">
            <w:pPr>
              <w:pStyle w:val="TAL"/>
              <w:keepNext w:val="0"/>
              <w:keepLines w:val="0"/>
              <w:widowControl w:val="0"/>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CC36AE">
            <w:pPr>
              <w:pStyle w:val="TAC"/>
              <w:keepNext w:val="0"/>
              <w:keepLines w:val="0"/>
              <w:widowControl w:val="0"/>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CC36AE">
            <w:pPr>
              <w:pStyle w:val="TAL"/>
              <w:keepNext w:val="0"/>
              <w:keepLines w:val="0"/>
              <w:widowControl w:val="0"/>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CC36AE">
            <w:pPr>
              <w:pStyle w:val="TAL"/>
              <w:keepNext w:val="0"/>
              <w:keepLines w:val="0"/>
              <w:widowControl w:val="0"/>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CC36AE">
            <w:pPr>
              <w:pStyle w:val="TAC"/>
              <w:keepNext w:val="0"/>
              <w:keepLines w:val="0"/>
              <w:widowControl w:val="0"/>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CC36AE">
            <w:pPr>
              <w:pStyle w:val="TAL"/>
              <w:keepNext w:val="0"/>
              <w:keepLines w:val="0"/>
              <w:widowControl w:val="0"/>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CC36AE">
            <w:pPr>
              <w:pStyle w:val="TAL"/>
              <w:keepNext w:val="0"/>
              <w:keepLines w:val="0"/>
              <w:widowControl w:val="0"/>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CC36AE">
            <w:pPr>
              <w:pStyle w:val="TAC"/>
              <w:keepNext w:val="0"/>
              <w:keepLines w:val="0"/>
              <w:widowControl w:val="0"/>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CC36AE">
            <w:pPr>
              <w:pStyle w:val="TAL"/>
              <w:keepNext w:val="0"/>
              <w:keepLines w:val="0"/>
              <w:widowControl w:val="0"/>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CC36AE">
            <w:pPr>
              <w:pStyle w:val="TAL"/>
              <w:keepNext w:val="0"/>
              <w:keepLines w:val="0"/>
              <w:widowControl w:val="0"/>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CC36AE">
            <w:pPr>
              <w:pStyle w:val="TAC"/>
              <w:keepNext w:val="0"/>
              <w:keepLines w:val="0"/>
              <w:widowControl w:val="0"/>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CC36AE">
            <w:pPr>
              <w:pStyle w:val="TAL"/>
              <w:keepNext w:val="0"/>
              <w:keepLines w:val="0"/>
              <w:widowControl w:val="0"/>
            </w:pPr>
            <w:r w:rsidRPr="00AB5FED">
              <w:t>[R-5.1.7-002]</w:t>
            </w:r>
            <w:r w:rsidRPr="00DF4F27">
              <w:t xml:space="preserve"> </w:t>
            </w:r>
            <w:r>
              <w:t>and</w:t>
            </w:r>
          </w:p>
          <w:p w14:paraId="4298C9BC" w14:textId="77777777" w:rsidR="00C336BB" w:rsidRPr="002C7CB4" w:rsidRDefault="00C336BB" w:rsidP="00CC36AE">
            <w:pPr>
              <w:pStyle w:val="TAL"/>
              <w:keepNext w:val="0"/>
              <w:keepLines w:val="0"/>
              <w:widowControl w:val="0"/>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CC36AE">
            <w:pPr>
              <w:pStyle w:val="TAL"/>
              <w:keepNext w:val="0"/>
              <w:keepLines w:val="0"/>
              <w:widowControl w:val="0"/>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CC36AE">
            <w:pPr>
              <w:pStyle w:val="TAC"/>
              <w:keepNext w:val="0"/>
              <w:keepLines w:val="0"/>
              <w:widowControl w:val="0"/>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CC36AE">
            <w:pPr>
              <w:pStyle w:val="TAL"/>
              <w:keepNext w:val="0"/>
              <w:keepLines w:val="0"/>
              <w:widowControl w:val="0"/>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CC36AE">
            <w:pPr>
              <w:pStyle w:val="TAC"/>
              <w:keepNext w:val="0"/>
              <w:keepLines w:val="0"/>
              <w:widowControl w:val="0"/>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CC36AE">
            <w:pPr>
              <w:pStyle w:val="TAL"/>
              <w:keepNext w:val="0"/>
              <w:keepLines w:val="0"/>
              <w:widowControl w:val="0"/>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CC36AE">
            <w:pPr>
              <w:pStyle w:val="TAC"/>
              <w:keepNext w:val="0"/>
              <w:keepLines w:val="0"/>
              <w:widowControl w:val="0"/>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CC36AE">
            <w:pPr>
              <w:pStyle w:val="TAL"/>
              <w:keepNext w:val="0"/>
              <w:keepLines w:val="0"/>
              <w:widowControl w:val="0"/>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CC36AE">
            <w:pPr>
              <w:pStyle w:val="TAC"/>
              <w:keepNext w:val="0"/>
              <w:keepLines w:val="0"/>
              <w:widowControl w:val="0"/>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CC36AE">
            <w:pPr>
              <w:pStyle w:val="TAL"/>
              <w:keepNext w:val="0"/>
              <w:keepLines w:val="0"/>
              <w:widowControl w:val="0"/>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CC36AE">
            <w:pPr>
              <w:pStyle w:val="TAL"/>
              <w:keepNext w:val="0"/>
              <w:keepLines w:val="0"/>
              <w:widowControl w:val="0"/>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CC36AE">
            <w:pPr>
              <w:pStyle w:val="TAC"/>
              <w:keepNext w:val="0"/>
              <w:keepLines w:val="0"/>
              <w:widowControl w:val="0"/>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CC36AE">
            <w:pPr>
              <w:pStyle w:val="TAL"/>
              <w:keepNext w:val="0"/>
              <w:keepLines w:val="0"/>
              <w:widowControl w:val="0"/>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CC36AE">
            <w:pPr>
              <w:pStyle w:val="TAC"/>
              <w:keepNext w:val="0"/>
              <w:keepLines w:val="0"/>
              <w:widowControl w:val="0"/>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CC36AE">
            <w:pPr>
              <w:pStyle w:val="TAL"/>
              <w:keepNext w:val="0"/>
              <w:keepLines w:val="0"/>
              <w:widowControl w:val="0"/>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CC36AE">
            <w:pPr>
              <w:pStyle w:val="TAC"/>
              <w:keepNext w:val="0"/>
              <w:keepLines w:val="0"/>
              <w:widowControl w:val="0"/>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CC36AE">
            <w:pPr>
              <w:pStyle w:val="TAL"/>
              <w:keepNext w:val="0"/>
              <w:keepLines w:val="0"/>
              <w:widowControl w:val="0"/>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CC36AE">
            <w:pPr>
              <w:pStyle w:val="TAL"/>
              <w:keepNext w:val="0"/>
              <w:keepLines w:val="0"/>
              <w:widowControl w:val="0"/>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CC36AE">
            <w:pPr>
              <w:pStyle w:val="TAC"/>
              <w:keepNext w:val="0"/>
              <w:keepLines w:val="0"/>
              <w:widowControl w:val="0"/>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CC36AE">
            <w:pPr>
              <w:pStyle w:val="TAN"/>
              <w:keepNext w:val="0"/>
              <w:keepLines w:val="0"/>
              <w:widowControl w:val="0"/>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CC36AE">
            <w:pPr>
              <w:pStyle w:val="TAN"/>
              <w:keepNext w:val="0"/>
              <w:keepLines w:val="0"/>
              <w:widowControl w:val="0"/>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CC36AE">
            <w:pPr>
              <w:pStyle w:val="TAN"/>
              <w:keepNext w:val="0"/>
              <w:keepLines w:val="0"/>
              <w:widowControl w:val="0"/>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CC36AE">
            <w:pPr>
              <w:pStyle w:val="TAN"/>
              <w:keepNext w:val="0"/>
              <w:keepLines w:val="0"/>
              <w:widowControl w:val="0"/>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CC36AE">
            <w:pPr>
              <w:pStyle w:val="TAN"/>
              <w:keepNext w:val="0"/>
              <w:keepLines w:val="0"/>
              <w:widowControl w:val="0"/>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CC36AE">
            <w:pPr>
              <w:pStyle w:val="TAN"/>
              <w:keepNext w:val="0"/>
              <w:keepLines w:val="0"/>
              <w:widowControl w:val="0"/>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488A031D" w14:textId="684F5C6B" w:rsidR="00A04FEE" w:rsidRPr="00E5257F" w:rsidRDefault="00A04FEE" w:rsidP="00CC36AE">
            <w:pPr>
              <w:pStyle w:val="TAN"/>
              <w:keepNext w:val="0"/>
              <w:keepLines w:val="0"/>
              <w:widowControl w:val="0"/>
            </w:pPr>
            <w:r>
              <w:t>NOTE 7 :</w:t>
            </w:r>
            <w:r>
              <w:tab/>
              <w:t>Further differentiation on authorisation for requesting location information based on detailed characterstics (e.g. MC organization, MC service ID, functional alias) is left to implementation.</w:t>
            </w:r>
          </w:p>
        </w:tc>
      </w:tr>
    </w:tbl>
    <w:p w14:paraId="13A47630" w14:textId="77777777" w:rsidR="00C336BB" w:rsidRDefault="00C336BB" w:rsidP="00C336BB"/>
    <w:p w14:paraId="2756CA68" w14:textId="77777777" w:rsidR="00C336BB" w:rsidRDefault="00C336BB" w:rsidP="00C336BB">
      <w:pPr>
        <w:pStyle w:val="TH"/>
      </w:pPr>
      <w:r>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CC36AE">
            <w:pPr>
              <w:pStyle w:val="TAH"/>
              <w:keepNext w:val="0"/>
              <w:keepLines w:val="0"/>
              <w:widowControl w:val="0"/>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CC36AE">
            <w:pPr>
              <w:pStyle w:val="TAL"/>
              <w:keepNext w:val="0"/>
              <w:keepLines w:val="0"/>
              <w:widowControl w:val="0"/>
            </w:pPr>
            <w:r w:rsidRPr="002C7CB4">
              <w:t>[R-5.1.5-001],</w:t>
            </w:r>
          </w:p>
          <w:p w14:paraId="1938F0E2" w14:textId="77777777" w:rsidR="00C336BB" w:rsidRPr="002C7CB4" w:rsidRDefault="00C336BB" w:rsidP="00CC36AE">
            <w:pPr>
              <w:pStyle w:val="TAL"/>
              <w:keepNext w:val="0"/>
              <w:keepLines w:val="0"/>
              <w:widowControl w:val="0"/>
            </w:pPr>
            <w:r w:rsidRPr="002C7CB4">
              <w:t>[R-5.1.5-002],</w:t>
            </w:r>
          </w:p>
          <w:p w14:paraId="387DCE2B" w14:textId="77777777" w:rsidR="00C336BB" w:rsidRPr="002C7CB4" w:rsidRDefault="00C336BB" w:rsidP="00CC36AE">
            <w:pPr>
              <w:pStyle w:val="TAL"/>
              <w:keepNext w:val="0"/>
              <w:keepLines w:val="0"/>
              <w:widowControl w:val="0"/>
            </w:pPr>
            <w:r w:rsidRPr="002C7CB4">
              <w:t>[R-5.10-001],</w:t>
            </w:r>
          </w:p>
          <w:p w14:paraId="4D5B06B6" w14:textId="77777777" w:rsidR="00C336BB" w:rsidRPr="002C7CB4" w:rsidRDefault="00C336BB" w:rsidP="00CC36AE">
            <w:pPr>
              <w:pStyle w:val="TAL"/>
              <w:keepNext w:val="0"/>
              <w:keepLines w:val="0"/>
              <w:widowControl w:val="0"/>
            </w:pPr>
            <w:r w:rsidRPr="002C7CB4">
              <w:t>[R-6.4.7-002],</w:t>
            </w:r>
          </w:p>
          <w:p w14:paraId="381D4BB6" w14:textId="77777777" w:rsidR="00C336BB" w:rsidRPr="002C7CB4" w:rsidRDefault="00C336BB" w:rsidP="00CC36AE">
            <w:pPr>
              <w:pStyle w:val="TAL"/>
              <w:keepNext w:val="0"/>
              <w:keepLines w:val="0"/>
              <w:widowControl w:val="0"/>
            </w:pPr>
            <w:r w:rsidRPr="002C7CB4">
              <w:t>[R-6.8.1-008],</w:t>
            </w:r>
          </w:p>
          <w:p w14:paraId="56EE458E" w14:textId="77777777" w:rsidR="00C336BB" w:rsidRPr="002C7CB4" w:rsidRDefault="00C336BB" w:rsidP="00CC36AE">
            <w:pPr>
              <w:pStyle w:val="TAL"/>
              <w:keepNext w:val="0"/>
              <w:keepLines w:val="0"/>
              <w:widowControl w:val="0"/>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CC36AE">
            <w:pPr>
              <w:pStyle w:val="TAL"/>
              <w:keepNext w:val="0"/>
              <w:keepLines w:val="0"/>
              <w:widowControl w:val="0"/>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CC36AE">
            <w:pPr>
              <w:pStyle w:val="TAC"/>
              <w:keepNext w:val="0"/>
              <w:keepLines w:val="0"/>
              <w:widowControl w:val="0"/>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CC36AE">
            <w:pPr>
              <w:pStyle w:val="TAC"/>
              <w:keepNext w:val="0"/>
              <w:keepLines w:val="0"/>
              <w:widowControl w:val="0"/>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CC36AE">
            <w:pPr>
              <w:pStyle w:val="TAL"/>
              <w:keepNext w:val="0"/>
              <w:keepLines w:val="0"/>
              <w:widowControl w:val="0"/>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CC36AE">
            <w:pPr>
              <w:pStyle w:val="TAC"/>
              <w:keepNext w:val="0"/>
              <w:keepLines w:val="0"/>
              <w:widowControl w:val="0"/>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CC36AE">
            <w:pPr>
              <w:pStyle w:val="TAC"/>
              <w:keepNext w:val="0"/>
              <w:keepLines w:val="0"/>
              <w:widowControl w:val="0"/>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CC36AE">
            <w:pPr>
              <w:pStyle w:val="TAC"/>
              <w:keepNext w:val="0"/>
              <w:keepLines w:val="0"/>
              <w:widowControl w:val="0"/>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CC36AE">
            <w:pPr>
              <w:pStyle w:val="TAC"/>
              <w:keepNext w:val="0"/>
              <w:keepLines w:val="0"/>
              <w:widowControl w:val="0"/>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CC36AE">
            <w:pPr>
              <w:pStyle w:val="TAL"/>
              <w:keepNext w:val="0"/>
              <w:keepLines w:val="0"/>
              <w:widowControl w:val="0"/>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CC36AE">
            <w:pPr>
              <w:pStyle w:val="TAC"/>
              <w:keepNext w:val="0"/>
              <w:keepLines w:val="0"/>
              <w:widowControl w:val="0"/>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CC36AE">
            <w:pPr>
              <w:pStyle w:val="TAC"/>
              <w:keepNext w:val="0"/>
              <w:keepLines w:val="0"/>
              <w:widowControl w:val="0"/>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CC36AE">
            <w:pPr>
              <w:pStyle w:val="TAL"/>
              <w:keepNext w:val="0"/>
              <w:keepLines w:val="0"/>
              <w:widowControl w:val="0"/>
            </w:pPr>
            <w:r w:rsidRPr="002C7CB4">
              <w:rPr>
                <w:rFonts w:cs="Arial"/>
                <w:szCs w:val="18"/>
              </w:rPr>
              <w:t xml:space="preserve">&gt; Application plane server identity information of identity management </w:t>
            </w:r>
            <w:r w:rsidRPr="002C7CB4">
              <w:rPr>
                <w:rFonts w:cs="Arial"/>
                <w:szCs w:val="18"/>
              </w:rPr>
              <w:lastRenderedPageBreak/>
              <w:t>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CC36AE">
            <w:pPr>
              <w:pStyle w:val="TAC"/>
              <w:keepNext w:val="0"/>
              <w:keepLines w:val="0"/>
              <w:widowControl w:val="0"/>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CC36AE">
            <w:pPr>
              <w:pStyle w:val="TAC"/>
              <w:keepNext w:val="0"/>
              <w:keepLines w:val="0"/>
              <w:widowControl w:val="0"/>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CC36AE">
            <w:pPr>
              <w:pStyle w:val="TAL"/>
              <w:keepNext w:val="0"/>
              <w:keepLines w:val="0"/>
              <w:widowControl w:val="0"/>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CC36AE">
            <w:pPr>
              <w:pStyle w:val="TAC"/>
              <w:keepNext w:val="0"/>
              <w:keepLines w:val="0"/>
              <w:widowControl w:val="0"/>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CC36AE">
            <w:pPr>
              <w:pStyle w:val="TAC"/>
              <w:keepNext w:val="0"/>
              <w:keepLines w:val="0"/>
              <w:widowControl w:val="0"/>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CC36AE">
            <w:pPr>
              <w:pStyle w:val="TAC"/>
              <w:keepNext w:val="0"/>
              <w:keepLines w:val="0"/>
              <w:widowControl w:val="0"/>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CC36AE">
            <w:pPr>
              <w:pStyle w:val="TAC"/>
              <w:keepNext w:val="0"/>
              <w:keepLines w:val="0"/>
              <w:widowControl w:val="0"/>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CC36AE">
            <w:pPr>
              <w:pStyle w:val="TAL"/>
              <w:keepNext w:val="0"/>
              <w:keepLines w:val="0"/>
              <w:widowControl w:val="0"/>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CC36AE">
            <w:pPr>
              <w:pStyle w:val="TAC"/>
              <w:keepNext w:val="0"/>
              <w:keepLines w:val="0"/>
              <w:widowControl w:val="0"/>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CC36AE">
            <w:pPr>
              <w:pStyle w:val="TAC"/>
              <w:keepNext w:val="0"/>
              <w:keepLines w:val="0"/>
              <w:widowControl w:val="0"/>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CC36AE">
            <w:pPr>
              <w:pStyle w:val="TAL"/>
              <w:keepNext w:val="0"/>
              <w:keepLines w:val="0"/>
              <w:widowControl w:val="0"/>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CC36AE">
            <w:pPr>
              <w:pStyle w:val="TAC"/>
              <w:keepNext w:val="0"/>
              <w:keepLines w:val="0"/>
              <w:widowControl w:val="0"/>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CC36AE">
            <w:pPr>
              <w:pStyle w:val="TAL"/>
              <w:keepNext w:val="0"/>
              <w:keepLines w:val="0"/>
              <w:widowControl w:val="0"/>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CC36AE">
            <w:pPr>
              <w:pStyle w:val="TAC"/>
              <w:keepNext w:val="0"/>
              <w:keepLines w:val="0"/>
              <w:widowControl w:val="0"/>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CC36AE">
            <w:pPr>
              <w:pStyle w:val="TAL"/>
              <w:keepNext w:val="0"/>
              <w:keepLines w:val="0"/>
              <w:widowControl w:val="0"/>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CC36AE">
            <w:pPr>
              <w:pStyle w:val="TAC"/>
              <w:keepNext w:val="0"/>
              <w:keepLines w:val="0"/>
              <w:widowControl w:val="0"/>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CC36AE">
            <w:pPr>
              <w:pStyle w:val="TAL"/>
              <w:keepNext w:val="0"/>
              <w:keepLines w:val="0"/>
              <w:widowControl w:val="0"/>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CC36AE">
            <w:pPr>
              <w:pStyle w:val="TAC"/>
              <w:keepNext w:val="0"/>
              <w:keepLines w:val="0"/>
              <w:widowControl w:val="0"/>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CC36AE">
            <w:pPr>
              <w:pStyle w:val="TAL"/>
              <w:keepNext w:val="0"/>
              <w:keepLines w:val="0"/>
              <w:widowControl w:val="0"/>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CC36AE">
            <w:pPr>
              <w:pStyle w:val="TAL"/>
              <w:keepNext w:val="0"/>
              <w:keepLines w:val="0"/>
              <w:widowControl w:val="0"/>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CC36AE">
            <w:pPr>
              <w:pStyle w:val="TAC"/>
              <w:keepNext w:val="0"/>
              <w:keepLines w:val="0"/>
              <w:widowControl w:val="0"/>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CC36AE">
            <w:pPr>
              <w:pStyle w:val="TAC"/>
              <w:keepNext w:val="0"/>
              <w:keepLines w:val="0"/>
              <w:widowControl w:val="0"/>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CC36AE">
            <w:pPr>
              <w:pStyle w:val="TAL"/>
              <w:keepNext w:val="0"/>
              <w:keepLines w:val="0"/>
              <w:widowControl w:val="0"/>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CC36AE">
            <w:pPr>
              <w:pStyle w:val="TAL"/>
              <w:keepNext w:val="0"/>
              <w:keepLines w:val="0"/>
              <w:widowControl w:val="0"/>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CC36AE">
            <w:pPr>
              <w:pStyle w:val="TAC"/>
              <w:keepNext w:val="0"/>
              <w:keepLines w:val="0"/>
              <w:widowControl w:val="0"/>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CC36AE">
            <w:pPr>
              <w:pStyle w:val="TAL"/>
              <w:keepNext w:val="0"/>
              <w:keepLines w:val="0"/>
              <w:widowControl w:val="0"/>
            </w:pPr>
            <w:r w:rsidRPr="002C7CB4">
              <w:t>[R-6.4.6.1-002],</w:t>
            </w:r>
          </w:p>
          <w:p w14:paraId="1FECFB7A" w14:textId="77777777" w:rsidR="00C336BB" w:rsidRPr="002C7CB4" w:rsidRDefault="00C336BB" w:rsidP="00CC36AE">
            <w:pPr>
              <w:pStyle w:val="TAL"/>
              <w:keepNext w:val="0"/>
              <w:keepLines w:val="0"/>
              <w:widowControl w:val="0"/>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CC36AE">
            <w:pPr>
              <w:pStyle w:val="TAL"/>
              <w:keepNext w:val="0"/>
              <w:keepLines w:val="0"/>
              <w:widowControl w:val="0"/>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CC36AE">
            <w:pPr>
              <w:pStyle w:val="TAC"/>
              <w:keepNext w:val="0"/>
              <w:keepLines w:val="0"/>
              <w:widowControl w:val="0"/>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CC36AE">
            <w:pPr>
              <w:pStyle w:val="TAL"/>
              <w:keepNext w:val="0"/>
              <w:keepLines w:val="0"/>
              <w:widowControl w:val="0"/>
            </w:pPr>
            <w:r w:rsidRPr="002C7CB4">
              <w:t>[R-6.4.6.2-001],</w:t>
            </w:r>
          </w:p>
          <w:p w14:paraId="367E24C2" w14:textId="77777777" w:rsidR="00C336BB" w:rsidRPr="002C7CB4" w:rsidRDefault="00C336BB" w:rsidP="00CC36AE">
            <w:pPr>
              <w:pStyle w:val="TAL"/>
              <w:keepNext w:val="0"/>
              <w:keepLines w:val="0"/>
              <w:widowControl w:val="0"/>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CC36AE">
            <w:pPr>
              <w:pStyle w:val="TAL"/>
              <w:keepNext w:val="0"/>
              <w:keepLines w:val="0"/>
              <w:widowControl w:val="0"/>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CC36AE">
            <w:pPr>
              <w:pStyle w:val="TAC"/>
              <w:keepNext w:val="0"/>
              <w:keepLines w:val="0"/>
              <w:widowControl w:val="0"/>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CC36AE">
            <w:pPr>
              <w:pStyle w:val="TAL"/>
              <w:keepNext w:val="0"/>
              <w:keepLines w:val="0"/>
              <w:widowControl w:val="0"/>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CC36AE">
            <w:pPr>
              <w:pStyle w:val="TAL"/>
              <w:keepNext w:val="0"/>
              <w:keepLines w:val="0"/>
              <w:widowControl w:val="0"/>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CC36AE">
            <w:pPr>
              <w:pStyle w:val="TAC"/>
              <w:keepNext w:val="0"/>
              <w:keepLines w:val="0"/>
              <w:widowControl w:val="0"/>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CC36AE">
            <w:pPr>
              <w:pStyle w:val="TAL"/>
              <w:keepNext w:val="0"/>
              <w:keepLines w:val="0"/>
              <w:widowControl w:val="0"/>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CC36AE">
            <w:pPr>
              <w:pStyle w:val="TAL"/>
              <w:keepNext w:val="0"/>
              <w:keepLines w:val="0"/>
              <w:widowControl w:val="0"/>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CC36AE">
            <w:pPr>
              <w:pStyle w:val="TAC"/>
              <w:keepNext w:val="0"/>
              <w:keepLines w:val="0"/>
              <w:widowControl w:val="0"/>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CC36AE">
            <w:pPr>
              <w:pStyle w:val="TAL"/>
              <w:keepNext w:val="0"/>
              <w:keepLines w:val="0"/>
              <w:widowControl w:val="0"/>
            </w:pPr>
            <w:r w:rsidRPr="002C7CB4">
              <w:t>[R-6.7.1-002],</w:t>
            </w:r>
          </w:p>
          <w:p w14:paraId="4FC51EE7" w14:textId="77777777" w:rsidR="00C336BB" w:rsidRPr="002C7CB4" w:rsidRDefault="00C336BB" w:rsidP="00CC36AE">
            <w:pPr>
              <w:pStyle w:val="TAL"/>
              <w:keepNext w:val="0"/>
              <w:keepLines w:val="0"/>
              <w:widowControl w:val="0"/>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CC36AE">
            <w:pPr>
              <w:pStyle w:val="TAL"/>
              <w:keepNext w:val="0"/>
              <w:keepLines w:val="0"/>
              <w:widowControl w:val="0"/>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CC36AE">
            <w:pPr>
              <w:pStyle w:val="TAC"/>
              <w:keepNext w:val="0"/>
              <w:keepLines w:val="0"/>
              <w:widowControl w:val="0"/>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CC36AE">
            <w:pPr>
              <w:pStyle w:val="TAL"/>
              <w:keepNext w:val="0"/>
              <w:keepLines w:val="0"/>
              <w:widowControl w:val="0"/>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CC36AE">
            <w:pPr>
              <w:pStyle w:val="TAC"/>
              <w:keepNext w:val="0"/>
              <w:keepLines w:val="0"/>
              <w:widowControl w:val="0"/>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CC36AE">
            <w:pPr>
              <w:pStyle w:val="TAL"/>
              <w:keepNext w:val="0"/>
              <w:keepLines w:val="0"/>
              <w:widowControl w:val="0"/>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CC36AE">
            <w:pPr>
              <w:pStyle w:val="TAL"/>
              <w:keepNext w:val="0"/>
              <w:keepLines w:val="0"/>
              <w:widowControl w:val="0"/>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CC36AE">
            <w:pPr>
              <w:pStyle w:val="TAC"/>
              <w:keepNext w:val="0"/>
              <w:keepLines w:val="0"/>
              <w:widowControl w:val="0"/>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CC36AE">
            <w:pPr>
              <w:pStyle w:val="TAL"/>
              <w:keepNext w:val="0"/>
              <w:keepLines w:val="0"/>
              <w:widowControl w:val="0"/>
            </w:pPr>
            <w:r w:rsidRPr="002C7CB4">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CC36AE">
            <w:pPr>
              <w:pStyle w:val="TAL"/>
              <w:keepNext w:val="0"/>
              <w:keepLines w:val="0"/>
              <w:widowControl w:val="0"/>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CC36AE">
            <w:pPr>
              <w:pStyle w:val="TAC"/>
              <w:keepNext w:val="0"/>
              <w:keepLines w:val="0"/>
              <w:widowControl w:val="0"/>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CC36AE">
            <w:pPr>
              <w:pStyle w:val="TAL"/>
              <w:keepNext w:val="0"/>
              <w:keepLines w:val="0"/>
              <w:widowControl w:val="0"/>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CC36AE">
            <w:pPr>
              <w:pStyle w:val="TAL"/>
              <w:keepNext w:val="0"/>
              <w:keepLines w:val="0"/>
              <w:widowControl w:val="0"/>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CC36AE">
            <w:pPr>
              <w:pStyle w:val="TAC"/>
              <w:keepNext w:val="0"/>
              <w:keepLines w:val="0"/>
              <w:widowControl w:val="0"/>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CC36AE">
            <w:pPr>
              <w:pStyle w:val="TAL"/>
              <w:keepNext w:val="0"/>
              <w:keepLines w:val="0"/>
              <w:widowControl w:val="0"/>
            </w:pPr>
            <w:r w:rsidRPr="002C7CB4">
              <w:t>[R-7.14-002],</w:t>
            </w:r>
          </w:p>
          <w:p w14:paraId="0BCF92D1" w14:textId="77777777" w:rsidR="00C336BB" w:rsidRPr="002C7CB4" w:rsidRDefault="00C336BB" w:rsidP="00CC36AE">
            <w:pPr>
              <w:pStyle w:val="TAL"/>
              <w:keepNext w:val="0"/>
              <w:keepLines w:val="0"/>
              <w:widowControl w:val="0"/>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CC36AE">
            <w:pPr>
              <w:pStyle w:val="TAL"/>
              <w:keepNext w:val="0"/>
              <w:keepLines w:val="0"/>
              <w:widowControl w:val="0"/>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CC36AE">
            <w:pPr>
              <w:pStyle w:val="TAC"/>
              <w:keepNext w:val="0"/>
              <w:keepLines w:val="0"/>
              <w:widowControl w:val="0"/>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CC36AE">
            <w:pPr>
              <w:pStyle w:val="TAL"/>
              <w:keepNext w:val="0"/>
              <w:keepLines w:val="0"/>
              <w:widowControl w:val="0"/>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CC36AE">
            <w:pPr>
              <w:pStyle w:val="TAL"/>
              <w:keepNext w:val="0"/>
              <w:keepLines w:val="0"/>
              <w:widowControl w:val="0"/>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CC36AE">
            <w:pPr>
              <w:pStyle w:val="TAC"/>
              <w:keepNext w:val="0"/>
              <w:keepLines w:val="0"/>
              <w:widowControl w:val="0"/>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CC36AE">
            <w:pPr>
              <w:pStyle w:val="TAC"/>
              <w:keepNext w:val="0"/>
              <w:keepLines w:val="0"/>
              <w:widowControl w:val="0"/>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CC36AE">
            <w:pPr>
              <w:pStyle w:val="TAL"/>
              <w:keepNext w:val="0"/>
              <w:keepLines w:val="0"/>
              <w:widowControl w:val="0"/>
            </w:pPr>
            <w:r w:rsidRPr="002C7CB4">
              <w:t>[R-6.4.6.1-001],</w:t>
            </w:r>
          </w:p>
          <w:p w14:paraId="06327608" w14:textId="77777777" w:rsidR="00C336BB" w:rsidRPr="002C7CB4" w:rsidRDefault="00C336BB" w:rsidP="00CC36AE">
            <w:pPr>
              <w:pStyle w:val="TAL"/>
              <w:keepNext w:val="0"/>
              <w:keepLines w:val="0"/>
              <w:widowControl w:val="0"/>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CC36AE">
            <w:pPr>
              <w:pStyle w:val="TAL"/>
              <w:keepNext w:val="0"/>
              <w:keepLines w:val="0"/>
              <w:widowControl w:val="0"/>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CC36AE">
            <w:pPr>
              <w:pStyle w:val="TAC"/>
              <w:keepNext w:val="0"/>
              <w:keepLines w:val="0"/>
              <w:widowControl w:val="0"/>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CC36AE">
            <w:pPr>
              <w:pStyle w:val="TAL"/>
              <w:keepNext w:val="0"/>
              <w:keepLines w:val="0"/>
              <w:widowControl w:val="0"/>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CC36AE">
            <w:pPr>
              <w:pStyle w:val="TAC"/>
              <w:keepNext w:val="0"/>
              <w:keepLines w:val="0"/>
              <w:widowControl w:val="0"/>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CC36AE">
            <w:pPr>
              <w:pStyle w:val="TAC"/>
              <w:keepNext w:val="0"/>
              <w:keepLines w:val="0"/>
              <w:widowControl w:val="0"/>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CC36AE">
            <w:pPr>
              <w:pStyle w:val="TAL"/>
              <w:keepNext w:val="0"/>
              <w:keepLines w:val="0"/>
              <w:widowControl w:val="0"/>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CC36AE">
            <w:pPr>
              <w:pStyle w:val="TAL"/>
              <w:keepNext w:val="0"/>
              <w:keepLines w:val="0"/>
              <w:widowControl w:val="0"/>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CC36AE">
            <w:pPr>
              <w:pStyle w:val="TAC"/>
              <w:keepNext w:val="0"/>
              <w:keepLines w:val="0"/>
              <w:widowControl w:val="0"/>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CC36AE">
            <w:pPr>
              <w:pStyle w:val="TAL"/>
              <w:keepNext w:val="0"/>
              <w:keepLines w:val="0"/>
              <w:widowControl w:val="0"/>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CC36AE">
            <w:pPr>
              <w:pStyle w:val="TAC"/>
              <w:keepNext w:val="0"/>
              <w:keepLines w:val="0"/>
              <w:widowControl w:val="0"/>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CC36AE">
            <w:pPr>
              <w:pStyle w:val="TAL"/>
              <w:keepNext w:val="0"/>
              <w:keepLines w:val="0"/>
              <w:widowControl w:val="0"/>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CC36AE">
            <w:pPr>
              <w:pStyle w:val="TAC"/>
              <w:keepNext w:val="0"/>
              <w:keepLines w:val="0"/>
              <w:widowControl w:val="0"/>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CC36AE">
            <w:pPr>
              <w:pStyle w:val="TAL"/>
              <w:keepNext w:val="0"/>
              <w:keepLines w:val="0"/>
              <w:widowControl w:val="0"/>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CC36AE">
            <w:pPr>
              <w:pStyle w:val="TAC"/>
              <w:keepNext w:val="0"/>
              <w:keepLines w:val="0"/>
              <w:widowControl w:val="0"/>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CC36AE">
            <w:pPr>
              <w:pStyle w:val="TAL"/>
              <w:keepNext w:val="0"/>
              <w:keepLines w:val="0"/>
              <w:widowControl w:val="0"/>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CC36AE">
            <w:pPr>
              <w:pStyle w:val="TAL"/>
              <w:keepNext w:val="0"/>
              <w:keepLines w:val="0"/>
              <w:widowControl w:val="0"/>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CC36AE">
            <w:pPr>
              <w:pStyle w:val="TAL"/>
              <w:keepNext w:val="0"/>
              <w:keepLines w:val="0"/>
              <w:widowControl w:val="0"/>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CC36AE">
            <w:pPr>
              <w:pStyle w:val="TAC"/>
              <w:keepNext w:val="0"/>
              <w:keepLines w:val="0"/>
              <w:widowControl w:val="0"/>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CC36AE">
            <w:pPr>
              <w:pStyle w:val="TAL"/>
              <w:keepNext w:val="0"/>
              <w:keepLines w:val="0"/>
              <w:widowControl w:val="0"/>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CC36AE">
            <w:pPr>
              <w:pStyle w:val="TAC"/>
              <w:keepNext w:val="0"/>
              <w:keepLines w:val="0"/>
              <w:widowControl w:val="0"/>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CC36AE">
            <w:pPr>
              <w:pStyle w:val="TAL"/>
              <w:keepNext w:val="0"/>
              <w:keepLines w:val="0"/>
              <w:widowControl w:val="0"/>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CC36AE">
            <w:pPr>
              <w:pStyle w:val="TAC"/>
              <w:keepNext w:val="0"/>
              <w:keepLines w:val="0"/>
              <w:widowControl w:val="0"/>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CC36AE">
            <w:pPr>
              <w:pStyle w:val="TAL"/>
              <w:keepNext w:val="0"/>
              <w:keepLines w:val="0"/>
              <w:widowControl w:val="0"/>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CC36AE">
            <w:pPr>
              <w:pStyle w:val="TAL"/>
              <w:keepNext w:val="0"/>
              <w:keepLines w:val="0"/>
              <w:widowControl w:val="0"/>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CC36AE">
            <w:pPr>
              <w:pStyle w:val="TAL"/>
              <w:keepNext w:val="0"/>
              <w:keepLines w:val="0"/>
              <w:widowControl w:val="0"/>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CC36AE">
            <w:pPr>
              <w:pStyle w:val="TAL"/>
              <w:keepNext w:val="0"/>
              <w:keepLines w:val="0"/>
              <w:widowControl w:val="0"/>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CC36AE">
            <w:pPr>
              <w:pStyle w:val="TAC"/>
              <w:keepNext w:val="0"/>
              <w:keepLines w:val="0"/>
              <w:widowControl w:val="0"/>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CC36AE">
            <w:pPr>
              <w:pStyle w:val="TAL"/>
              <w:keepNext w:val="0"/>
              <w:keepLines w:val="0"/>
              <w:widowControl w:val="0"/>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CC36AE">
            <w:pPr>
              <w:pStyle w:val="TAC"/>
              <w:keepNext w:val="0"/>
              <w:keepLines w:val="0"/>
              <w:widowControl w:val="0"/>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CC36AE">
            <w:pPr>
              <w:pStyle w:val="TAC"/>
              <w:keepNext w:val="0"/>
              <w:keepLines w:val="0"/>
              <w:widowControl w:val="0"/>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CC36AE">
            <w:pPr>
              <w:pStyle w:val="TAL"/>
              <w:keepNext w:val="0"/>
              <w:keepLines w:val="0"/>
              <w:widowControl w:val="0"/>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CC36AE">
            <w:pPr>
              <w:pStyle w:val="TAC"/>
              <w:keepNext w:val="0"/>
              <w:keepLines w:val="0"/>
              <w:widowControl w:val="0"/>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CC36AE">
            <w:pPr>
              <w:pStyle w:val="TAC"/>
              <w:keepNext w:val="0"/>
              <w:keepLines w:val="0"/>
              <w:widowControl w:val="0"/>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CC36AE">
            <w:pPr>
              <w:pStyle w:val="TAL"/>
              <w:keepNext w:val="0"/>
              <w:keepLines w:val="0"/>
              <w:widowControl w:val="0"/>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CC36AE">
            <w:pPr>
              <w:pStyle w:val="TAC"/>
              <w:keepNext w:val="0"/>
              <w:keepLines w:val="0"/>
              <w:widowControl w:val="0"/>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CC36AE">
            <w:pPr>
              <w:pStyle w:val="TAL"/>
              <w:keepNext w:val="0"/>
              <w:keepLines w:val="0"/>
              <w:widowControl w:val="0"/>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CC36AE">
            <w:pPr>
              <w:pStyle w:val="TAL"/>
              <w:keepNext w:val="0"/>
              <w:keepLines w:val="0"/>
              <w:widowControl w:val="0"/>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CC36AE">
            <w:pPr>
              <w:pStyle w:val="TAL"/>
              <w:keepNext w:val="0"/>
              <w:keepLines w:val="0"/>
              <w:widowControl w:val="0"/>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CC36AE">
            <w:pPr>
              <w:pStyle w:val="TAL"/>
              <w:keepNext w:val="0"/>
              <w:keepLines w:val="0"/>
              <w:widowControl w:val="0"/>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CC36AE">
            <w:pPr>
              <w:pStyle w:val="TAL"/>
              <w:keepNext w:val="0"/>
              <w:keepLines w:val="0"/>
              <w:widowControl w:val="0"/>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CC36AE">
            <w:pPr>
              <w:pStyle w:val="TAL"/>
              <w:keepNext w:val="0"/>
              <w:keepLines w:val="0"/>
              <w:widowControl w:val="0"/>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CC36AE">
            <w:pPr>
              <w:pStyle w:val="TAC"/>
              <w:keepNext w:val="0"/>
              <w:keepLines w:val="0"/>
              <w:widowControl w:val="0"/>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CC36AE">
            <w:pPr>
              <w:pStyle w:val="TAC"/>
              <w:keepNext w:val="0"/>
              <w:keepLines w:val="0"/>
              <w:widowControl w:val="0"/>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CC36AE">
            <w:pPr>
              <w:pStyle w:val="TAC"/>
              <w:keepNext w:val="0"/>
              <w:keepLines w:val="0"/>
              <w:widowControl w:val="0"/>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CC36AE">
            <w:pPr>
              <w:pStyle w:val="TAL"/>
              <w:keepNext w:val="0"/>
              <w:keepLines w:val="0"/>
              <w:widowControl w:val="0"/>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CC36AE">
            <w:pPr>
              <w:pStyle w:val="TAL"/>
              <w:keepNext w:val="0"/>
              <w:keepLines w:val="0"/>
              <w:widowControl w:val="0"/>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CC36AE">
            <w:pPr>
              <w:pStyle w:val="TAC"/>
              <w:keepNext w:val="0"/>
              <w:keepLines w:val="0"/>
              <w:widowControl w:val="0"/>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CC36AE">
            <w:pPr>
              <w:pStyle w:val="TAL"/>
              <w:keepNext w:val="0"/>
              <w:keepLines w:val="0"/>
              <w:widowControl w:val="0"/>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CC36AE">
            <w:pPr>
              <w:pStyle w:val="TAL"/>
              <w:keepNext w:val="0"/>
              <w:keepLines w:val="0"/>
              <w:widowControl w:val="0"/>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CC36AE">
            <w:pPr>
              <w:pStyle w:val="TAC"/>
              <w:keepNext w:val="0"/>
              <w:keepLines w:val="0"/>
              <w:widowControl w:val="0"/>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CC36AE">
            <w:pPr>
              <w:pStyle w:val="TAL"/>
              <w:keepNext w:val="0"/>
              <w:keepLines w:val="0"/>
              <w:widowControl w:val="0"/>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CC36AE">
            <w:pPr>
              <w:pStyle w:val="TAC"/>
              <w:keepNext w:val="0"/>
              <w:keepLines w:val="0"/>
              <w:widowControl w:val="0"/>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CC36AE">
            <w:pPr>
              <w:pStyle w:val="TAL"/>
              <w:keepNext w:val="0"/>
              <w:keepLines w:val="0"/>
              <w:widowControl w:val="0"/>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CC36AE">
            <w:pPr>
              <w:pStyle w:val="TAL"/>
              <w:keepNext w:val="0"/>
              <w:keepLines w:val="0"/>
              <w:widowControl w:val="0"/>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CC36AE">
            <w:pPr>
              <w:pStyle w:val="TAC"/>
              <w:keepNext w:val="0"/>
              <w:keepLines w:val="0"/>
              <w:widowControl w:val="0"/>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CC36AE">
            <w:pPr>
              <w:pStyle w:val="TAL"/>
              <w:keepNext w:val="0"/>
              <w:keepLines w:val="0"/>
              <w:widowControl w:val="0"/>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CC36AE">
            <w:pPr>
              <w:pStyle w:val="TAL"/>
              <w:keepNext w:val="0"/>
              <w:keepLines w:val="0"/>
              <w:widowControl w:val="0"/>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CC36AE">
            <w:pPr>
              <w:pStyle w:val="TAL"/>
              <w:keepNext w:val="0"/>
              <w:keepLines w:val="0"/>
              <w:widowControl w:val="0"/>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CC36AE">
            <w:pPr>
              <w:pStyle w:val="TAC"/>
              <w:keepNext w:val="0"/>
              <w:keepLines w:val="0"/>
              <w:widowControl w:val="0"/>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CC36AE">
            <w:pPr>
              <w:pStyle w:val="TAL"/>
              <w:keepNext w:val="0"/>
              <w:keepLines w:val="0"/>
              <w:widowControl w:val="0"/>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CC36AE">
            <w:pPr>
              <w:pStyle w:val="TAC"/>
              <w:keepNext w:val="0"/>
              <w:keepLines w:val="0"/>
              <w:widowControl w:val="0"/>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CC36AE">
            <w:pPr>
              <w:pStyle w:val="TAL"/>
              <w:keepNext w:val="0"/>
              <w:keepLines w:val="0"/>
              <w:widowControl w:val="0"/>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CC36AE">
            <w:pPr>
              <w:pStyle w:val="TAC"/>
              <w:keepNext w:val="0"/>
              <w:keepLines w:val="0"/>
              <w:widowControl w:val="0"/>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CC36AE">
            <w:pPr>
              <w:pStyle w:val="TAL"/>
              <w:keepNext w:val="0"/>
              <w:keepLines w:val="0"/>
              <w:widowControl w:val="0"/>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CC36AE">
            <w:pPr>
              <w:pStyle w:val="TAL"/>
              <w:keepNext w:val="0"/>
              <w:keepLines w:val="0"/>
              <w:widowControl w:val="0"/>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CC36AE">
            <w:pPr>
              <w:pStyle w:val="TAC"/>
              <w:keepNext w:val="0"/>
              <w:keepLines w:val="0"/>
              <w:widowControl w:val="0"/>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CC36AE">
            <w:pPr>
              <w:pStyle w:val="TAC"/>
              <w:keepNext w:val="0"/>
              <w:keepLines w:val="0"/>
              <w:widowControl w:val="0"/>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CC36AE">
            <w:pPr>
              <w:pStyle w:val="TAC"/>
              <w:keepNext w:val="0"/>
              <w:keepLines w:val="0"/>
              <w:widowControl w:val="0"/>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CC36AE">
            <w:pPr>
              <w:pStyle w:val="TAL"/>
              <w:keepNext w:val="0"/>
              <w:keepLines w:val="0"/>
              <w:widowControl w:val="0"/>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CC36AE">
            <w:pPr>
              <w:pStyle w:val="TAC"/>
              <w:keepNext w:val="0"/>
              <w:keepLines w:val="0"/>
              <w:widowControl w:val="0"/>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CC36AE">
            <w:pPr>
              <w:pStyle w:val="TAL"/>
              <w:keepNext w:val="0"/>
              <w:keepLines w:val="0"/>
              <w:widowControl w:val="0"/>
            </w:pPr>
            <w:r>
              <w:t>[R-5.5.2-003],</w:t>
            </w:r>
          </w:p>
          <w:p w14:paraId="0AFC361F" w14:textId="77777777" w:rsidR="00C336BB" w:rsidRDefault="00C336BB" w:rsidP="00CC36AE">
            <w:pPr>
              <w:pStyle w:val="TAL"/>
              <w:keepNext w:val="0"/>
              <w:keepLines w:val="0"/>
              <w:widowControl w:val="0"/>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CC36AE">
            <w:pPr>
              <w:pStyle w:val="TAL"/>
              <w:keepNext w:val="0"/>
              <w:keepLines w:val="0"/>
              <w:widowControl w:val="0"/>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CC36AE">
            <w:pPr>
              <w:pStyle w:val="TAC"/>
              <w:keepNext w:val="0"/>
              <w:keepLines w:val="0"/>
              <w:widowControl w:val="0"/>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CC36AE">
            <w:pPr>
              <w:pStyle w:val="TAL"/>
              <w:keepNext w:val="0"/>
              <w:keepLines w:val="0"/>
              <w:widowControl w:val="0"/>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CC36AE">
            <w:pPr>
              <w:pStyle w:val="TAC"/>
              <w:keepNext w:val="0"/>
              <w:keepLines w:val="0"/>
              <w:widowControl w:val="0"/>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CC36AE">
            <w:pPr>
              <w:pStyle w:val="TAL"/>
              <w:keepNext w:val="0"/>
              <w:keepLines w:val="0"/>
              <w:widowControl w:val="0"/>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CC36AE">
            <w:pPr>
              <w:pStyle w:val="TAL"/>
              <w:keepNext w:val="0"/>
              <w:keepLines w:val="0"/>
              <w:widowControl w:val="0"/>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CC36AE">
            <w:pPr>
              <w:pStyle w:val="TAC"/>
              <w:keepNext w:val="0"/>
              <w:keepLines w:val="0"/>
              <w:widowControl w:val="0"/>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CC36AE">
            <w:pPr>
              <w:pStyle w:val="TAL"/>
              <w:keepNext w:val="0"/>
              <w:keepLines w:val="0"/>
              <w:widowControl w:val="0"/>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CC36AE">
            <w:pPr>
              <w:pStyle w:val="TAC"/>
              <w:keepNext w:val="0"/>
              <w:keepLines w:val="0"/>
              <w:widowControl w:val="0"/>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CC36AE">
            <w:pPr>
              <w:pStyle w:val="TAL"/>
              <w:keepNext w:val="0"/>
              <w:keepLines w:val="0"/>
              <w:widowControl w:val="0"/>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CC36AE">
            <w:pPr>
              <w:pStyle w:val="TAC"/>
              <w:keepNext w:val="0"/>
              <w:keepLines w:val="0"/>
              <w:widowControl w:val="0"/>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CC36AE">
            <w:pPr>
              <w:pStyle w:val="TAL"/>
              <w:keepNext w:val="0"/>
              <w:keepLines w:val="0"/>
              <w:widowControl w:val="0"/>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CC36AE">
            <w:pPr>
              <w:pStyle w:val="TAC"/>
              <w:keepNext w:val="0"/>
              <w:keepLines w:val="0"/>
              <w:widowControl w:val="0"/>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CC36AE">
            <w:pPr>
              <w:pStyle w:val="TAL"/>
              <w:keepNext w:val="0"/>
              <w:keepLines w:val="0"/>
              <w:widowControl w:val="0"/>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CC36AE">
            <w:pPr>
              <w:pStyle w:val="TAC"/>
              <w:keepNext w:val="0"/>
              <w:keepLines w:val="0"/>
              <w:widowControl w:val="0"/>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CC36AE">
            <w:pPr>
              <w:pStyle w:val="TAC"/>
              <w:keepNext w:val="0"/>
              <w:keepLines w:val="0"/>
              <w:widowControl w:val="0"/>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CC36AE">
            <w:pPr>
              <w:pStyle w:val="TAL"/>
              <w:keepNext w:val="0"/>
              <w:keepLines w:val="0"/>
              <w:widowControl w:val="0"/>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CC36AE">
            <w:pPr>
              <w:pStyle w:val="TAC"/>
              <w:keepNext w:val="0"/>
              <w:keepLines w:val="0"/>
              <w:widowControl w:val="0"/>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CC36AE">
            <w:pPr>
              <w:pStyle w:val="TAL"/>
              <w:keepNext w:val="0"/>
              <w:keepLines w:val="0"/>
              <w:widowControl w:val="0"/>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CC36AE">
            <w:pPr>
              <w:pStyle w:val="TAC"/>
              <w:keepNext w:val="0"/>
              <w:keepLines w:val="0"/>
              <w:widowControl w:val="0"/>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CC36AE">
            <w:pPr>
              <w:pStyle w:val="TAC"/>
              <w:keepNext w:val="0"/>
              <w:keepLines w:val="0"/>
              <w:widowControl w:val="0"/>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CC36AE">
            <w:pPr>
              <w:pStyle w:val="TAL"/>
              <w:keepNext w:val="0"/>
              <w:keepLines w:val="0"/>
              <w:widowControl w:val="0"/>
            </w:pPr>
            <w:r>
              <w:t>[R-5.5.2-006]</w:t>
            </w:r>
          </w:p>
          <w:p w14:paraId="77F476FE" w14:textId="77777777" w:rsidR="00C336BB" w:rsidRDefault="00C336BB" w:rsidP="00CC36AE">
            <w:pPr>
              <w:pStyle w:val="TAL"/>
              <w:keepNext w:val="0"/>
              <w:keepLines w:val="0"/>
              <w:widowControl w:val="0"/>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CC36AE">
            <w:pPr>
              <w:pStyle w:val="TAL"/>
              <w:keepNext w:val="0"/>
              <w:keepLines w:val="0"/>
              <w:widowControl w:val="0"/>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CC36AE">
            <w:pPr>
              <w:pStyle w:val="TAC"/>
              <w:keepNext w:val="0"/>
              <w:keepLines w:val="0"/>
              <w:widowControl w:val="0"/>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CC36AE">
            <w:pPr>
              <w:pStyle w:val="TAL"/>
              <w:keepNext w:val="0"/>
              <w:keepLines w:val="0"/>
              <w:widowControl w:val="0"/>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CC36AE">
            <w:pPr>
              <w:pStyle w:val="TAC"/>
              <w:keepNext w:val="0"/>
              <w:keepLines w:val="0"/>
              <w:widowControl w:val="0"/>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CC36AE">
            <w:pPr>
              <w:pStyle w:val="TAL"/>
              <w:keepNext w:val="0"/>
              <w:keepLines w:val="0"/>
              <w:widowControl w:val="0"/>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CC36AE">
            <w:pPr>
              <w:pStyle w:val="TAL"/>
              <w:keepNext w:val="0"/>
              <w:keepLines w:val="0"/>
              <w:widowControl w:val="0"/>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CC36AE">
            <w:pPr>
              <w:pStyle w:val="TAC"/>
              <w:keepNext w:val="0"/>
              <w:keepLines w:val="0"/>
              <w:widowControl w:val="0"/>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CC36AE">
            <w:pPr>
              <w:pStyle w:val="TAC"/>
              <w:keepNext w:val="0"/>
              <w:keepLines w:val="0"/>
              <w:widowControl w:val="0"/>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CC36AE">
            <w:pPr>
              <w:pStyle w:val="TAC"/>
              <w:keepNext w:val="0"/>
              <w:keepLines w:val="0"/>
              <w:widowControl w:val="0"/>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CC36AE">
            <w:pPr>
              <w:pStyle w:val="TAC"/>
              <w:keepNext w:val="0"/>
              <w:keepLines w:val="0"/>
              <w:widowControl w:val="0"/>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CC36AE">
            <w:pPr>
              <w:pStyle w:val="TAL"/>
              <w:keepNext w:val="0"/>
              <w:keepLines w:val="0"/>
              <w:widowControl w:val="0"/>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CC36AE">
            <w:pPr>
              <w:pStyle w:val="TAC"/>
              <w:keepNext w:val="0"/>
              <w:keepLines w:val="0"/>
              <w:widowControl w:val="0"/>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CC36AE">
            <w:pPr>
              <w:pStyle w:val="TAL"/>
              <w:keepNext w:val="0"/>
              <w:keepLines w:val="0"/>
              <w:widowControl w:val="0"/>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CC36AE">
            <w:pPr>
              <w:pStyle w:val="TAL"/>
              <w:keepNext w:val="0"/>
              <w:keepLines w:val="0"/>
              <w:widowControl w:val="0"/>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CC36AE">
            <w:pPr>
              <w:pStyle w:val="TAC"/>
              <w:keepNext w:val="0"/>
              <w:keepLines w:val="0"/>
              <w:widowControl w:val="0"/>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CC36AE">
            <w:pPr>
              <w:pStyle w:val="TAL"/>
              <w:keepNext w:val="0"/>
              <w:keepLines w:val="0"/>
              <w:widowControl w:val="0"/>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CC36AE">
            <w:pPr>
              <w:pStyle w:val="TAL"/>
              <w:keepNext w:val="0"/>
              <w:keepLines w:val="0"/>
              <w:widowControl w:val="0"/>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CC36AE">
            <w:pPr>
              <w:pStyle w:val="TAC"/>
              <w:keepNext w:val="0"/>
              <w:keepLines w:val="0"/>
              <w:widowControl w:val="0"/>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CC36AE">
            <w:pPr>
              <w:pStyle w:val="TAL"/>
              <w:keepNext w:val="0"/>
              <w:keepLines w:val="0"/>
              <w:widowControl w:val="0"/>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CC36AE">
            <w:pPr>
              <w:pStyle w:val="TAC"/>
              <w:keepNext w:val="0"/>
              <w:keepLines w:val="0"/>
              <w:widowControl w:val="0"/>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CC36AE">
            <w:pPr>
              <w:pStyle w:val="TAL"/>
              <w:keepNext w:val="0"/>
              <w:keepLines w:val="0"/>
              <w:widowControl w:val="0"/>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CC36AE">
            <w:pPr>
              <w:pStyle w:val="TAC"/>
              <w:keepNext w:val="0"/>
              <w:keepLines w:val="0"/>
              <w:widowControl w:val="0"/>
            </w:pPr>
            <w:r>
              <w:t>Y</w:t>
            </w:r>
          </w:p>
        </w:tc>
      </w:tr>
      <w:tr w:rsidR="00D37C19" w14:paraId="47594D6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D37C19" w:rsidRPr="00B518E3" w:rsidRDefault="00D37C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400F00B" w14:textId="5F4605EF" w:rsidR="00D37C19" w:rsidRPr="00DC3809" w:rsidRDefault="00D37C19" w:rsidP="00CC36AE">
            <w:pPr>
              <w:pStyle w:val="TAL"/>
              <w:keepNext w:val="0"/>
              <w:keepLines w:val="0"/>
              <w:widowControl w:val="0"/>
            </w:pPr>
            <w:r>
              <w:t>&gt; Authorised to receive the participants information of an ad hoc group communication</w:t>
            </w:r>
          </w:p>
        </w:tc>
        <w:tc>
          <w:tcPr>
            <w:tcW w:w="1017" w:type="dxa"/>
            <w:tcBorders>
              <w:top w:val="single" w:sz="4" w:space="0" w:color="auto"/>
              <w:left w:val="single" w:sz="4" w:space="0" w:color="auto"/>
              <w:bottom w:val="single" w:sz="4" w:space="0" w:color="auto"/>
              <w:right w:val="single" w:sz="4" w:space="0" w:color="auto"/>
            </w:tcBorders>
          </w:tcPr>
          <w:p w14:paraId="1305CF4F" w14:textId="1C5E9A50" w:rsidR="00D37C19" w:rsidRDefault="00D37C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0EEC018" w14:textId="7452A588" w:rsidR="00D37C19" w:rsidRDefault="00D37C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4C53FA" w14:textId="21A554A2" w:rsidR="00D37C19" w:rsidRDefault="00D37C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53E6FF2" w14:textId="5EAC9900" w:rsidR="00D37C19" w:rsidRDefault="00D37C19" w:rsidP="00CC36AE">
            <w:pPr>
              <w:pStyle w:val="TAC"/>
              <w:keepNext w:val="0"/>
              <w:keepLines w:val="0"/>
              <w:widowControl w:val="0"/>
            </w:pPr>
            <w:r>
              <w:t>Y</w:t>
            </w:r>
          </w:p>
        </w:tc>
      </w:tr>
      <w:tr w:rsidR="00903419" w14:paraId="4C6FD0E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50BA01" w14:textId="77777777" w:rsidR="00903419" w:rsidRPr="00B518E3" w:rsidRDefault="009034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CFCA289" w14:textId="180B4269" w:rsidR="00903419" w:rsidRDefault="00903419" w:rsidP="00CC36AE">
            <w:pPr>
              <w:pStyle w:val="TAL"/>
              <w:keepNext w:val="0"/>
              <w:keepLines w:val="0"/>
              <w:widowControl w:val="0"/>
            </w:pPr>
            <w:r>
              <w:t>&gt; Authorised to modify the list of participants for an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02F44A60" w14:textId="02FF7ED5" w:rsidR="00903419" w:rsidRDefault="00903419"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0D5E7DD" w14:textId="1EB15CD7" w:rsidR="00903419" w:rsidRDefault="009034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592D02D2" w14:textId="15436513" w:rsidR="00903419" w:rsidRDefault="009034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ED214AC" w14:textId="55894086" w:rsidR="00903419" w:rsidRDefault="00903419" w:rsidP="00CC36AE">
            <w:pPr>
              <w:pStyle w:val="TAC"/>
              <w:keepNext w:val="0"/>
              <w:keepLines w:val="0"/>
              <w:widowControl w:val="0"/>
            </w:pPr>
            <w:r>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CC36AE">
            <w:pPr>
              <w:pStyle w:val="TAN"/>
              <w:keepNext w:val="0"/>
              <w:keepLines w:val="0"/>
              <w:widowControl w:val="0"/>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CC36AE">
            <w:pPr>
              <w:pStyle w:val="TAN"/>
              <w:keepNext w:val="0"/>
              <w:keepLines w:val="0"/>
              <w:widowControl w:val="0"/>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CC36AE">
            <w:pPr>
              <w:pStyle w:val="TAN"/>
              <w:keepNext w:val="0"/>
              <w:keepLines w:val="0"/>
              <w:widowControl w:val="0"/>
            </w:pPr>
            <w:r w:rsidRPr="002C7CB4">
              <w:t>NOTE 3:</w:t>
            </w:r>
            <w:r w:rsidRPr="002C7CB4">
              <w:tab/>
              <w:t>The use of this parameter by the MCData UE is outside the scope of the present document.</w:t>
            </w:r>
          </w:p>
          <w:p w14:paraId="6F3C432D" w14:textId="77777777" w:rsidR="00C336BB" w:rsidRPr="002C7CB4" w:rsidRDefault="00C336BB" w:rsidP="00CC36AE">
            <w:pPr>
              <w:pStyle w:val="TAN"/>
              <w:keepNext w:val="0"/>
              <w:keepLines w:val="0"/>
              <w:widowControl w:val="0"/>
            </w:pPr>
            <w:r w:rsidRPr="002C7CB4">
              <w:t>NOTE 4:</w:t>
            </w:r>
            <w:r w:rsidRPr="002C7CB4">
              <w:tab/>
              <w:t>The LMR key management functional entity is part of the LMR system and is outside the scope of the present document.</w:t>
            </w:r>
          </w:p>
          <w:p w14:paraId="75E9FD32" w14:textId="77777777" w:rsidR="00C336BB" w:rsidRDefault="00C336BB" w:rsidP="00CC36AE">
            <w:pPr>
              <w:pStyle w:val="TAN"/>
              <w:keepNext w:val="0"/>
              <w:keepLines w:val="0"/>
              <w:widowControl w:val="0"/>
            </w:pPr>
            <w:r w:rsidRPr="002C7CB4">
              <w:t>NOTE 5:</w:t>
            </w:r>
            <w:r w:rsidRPr="002C7CB4">
              <w:tab/>
              <w:t>This is an LMR specific parameter with no meaning within MC services.</w:t>
            </w:r>
            <w:r>
              <w:t xml:space="preserve"> </w:t>
            </w:r>
          </w:p>
          <w:p w14:paraId="2CA35E14" w14:textId="77777777" w:rsidR="00C336BB" w:rsidRDefault="00C336BB" w:rsidP="00CC36AE">
            <w:pPr>
              <w:pStyle w:val="TAN"/>
              <w:keepNext w:val="0"/>
              <w:keepLines w:val="0"/>
              <w:widowControl w:val="0"/>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CC36AE">
            <w:pPr>
              <w:pStyle w:val="TAN"/>
              <w:keepNext w:val="0"/>
              <w:keepLines w:val="0"/>
              <w:widowControl w:val="0"/>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CC36AE">
            <w:pPr>
              <w:pStyle w:val="TAN"/>
              <w:keepNext w:val="0"/>
              <w:keepLines w:val="0"/>
              <w:widowControl w:val="0"/>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CC36AE">
            <w:pPr>
              <w:pStyle w:val="TAN"/>
              <w:keepNext w:val="0"/>
              <w:keepLines w:val="0"/>
              <w:widowControl w:val="0"/>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CC36AE">
            <w:pPr>
              <w:pStyle w:val="TAN"/>
              <w:keepNext w:val="0"/>
              <w:keepLines w:val="0"/>
              <w:widowControl w:val="0"/>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CC36AE">
            <w:pPr>
              <w:pStyle w:val="TAN"/>
              <w:keepNext w:val="0"/>
              <w:keepLines w:val="0"/>
              <w:widowControl w:val="0"/>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991" w:name="_Toc193631037"/>
      <w:r>
        <w:t>A.4</w:t>
      </w:r>
      <w:r>
        <w:tab/>
        <w:t>MCData related Group configuration data</w:t>
      </w:r>
      <w:bookmarkEnd w:id="991"/>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7777777" w:rsidR="00C336BB" w:rsidRPr="002C7CB4" w:rsidRDefault="00C336BB" w:rsidP="00DA72C9">
            <w:pPr>
              <w:pStyle w:val="TAL"/>
            </w:pPr>
            <w:r w:rsidRPr="002C7CB4">
              <w:t>&gt;&gt; LMR specific identity for MCData group (see NOTE)</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77777777" w:rsidR="00C336BB" w:rsidRPr="002C7CB4" w:rsidRDefault="00C336BB" w:rsidP="00DA72C9">
            <w:pPr>
              <w:pStyle w:val="TAL"/>
            </w:pPr>
            <w:r w:rsidRPr="002C7CB4">
              <w:t>&gt;&gt; Group to key binding (see NOTE)</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074558F" w14:textId="77777777" w:rsidR="00C336BB" w:rsidRDefault="00C336BB" w:rsidP="00DA72C9">
            <w:pPr>
              <w:pStyle w:val="TAN"/>
              <w:rPr>
                <w:lang w:val="nl-NL"/>
              </w:rPr>
            </w:pPr>
            <w:r>
              <w:rPr>
                <w:lang w:val="nl-NL"/>
              </w:rPr>
              <w:t>NOTE:</w:t>
            </w:r>
            <w:r>
              <w:rPr>
                <w:lang w:val="nl-NL"/>
              </w:rPr>
              <w:tab/>
            </w:r>
            <w:r w:rsidRPr="00DA3E3F">
              <w:rPr>
                <w:lang w:val="nl-NL"/>
              </w:rPr>
              <w:t>This is an LMR specific parameter with no meaning within MC services.</w:t>
            </w:r>
          </w:p>
        </w:tc>
      </w:tr>
    </w:tbl>
    <w:p w14:paraId="78124A1A" w14:textId="77777777" w:rsidR="00C336BB" w:rsidRDefault="00C336BB" w:rsidP="00C336BB"/>
    <w:p w14:paraId="70B1B7C3" w14:textId="77777777" w:rsidR="00C336BB" w:rsidRDefault="00C336BB" w:rsidP="00C336BB">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992" w:name="_Toc193631038"/>
      <w:r>
        <w:rPr>
          <w:rFonts w:eastAsia="SimSun"/>
        </w:rPr>
        <w:t>A.5</w:t>
      </w:r>
      <w:r>
        <w:rPr>
          <w:rFonts w:eastAsia="SimSun"/>
        </w:rPr>
        <w:tab/>
        <w:t>MCData service configuration data</w:t>
      </w:r>
      <w:bookmarkEnd w:id="992"/>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4EDD8412" w:rsidR="001278C4" w:rsidRPr="008674E3" w:rsidRDefault="001278C4" w:rsidP="001278C4">
            <w:pPr>
              <w:pStyle w:val="TAL"/>
            </w:pPr>
            <w:r w:rsidRPr="00DC3809">
              <w:t xml:space="preserve">&gt; </w:t>
            </w:r>
            <w:r>
              <w:t>Maximum number of particpants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993" w:name="_Toc193631039"/>
      <w:r>
        <w:t>Annex B (informative):</w:t>
      </w:r>
      <w:r>
        <w:br/>
      </w:r>
      <w:bookmarkEnd w:id="975"/>
      <w:r>
        <w:t>Transmission control for MCData</w:t>
      </w:r>
      <w:bookmarkEnd w:id="976"/>
      <w:bookmarkEnd w:id="977"/>
      <w:bookmarkEnd w:id="978"/>
      <w:bookmarkEnd w:id="979"/>
      <w:bookmarkEnd w:id="993"/>
    </w:p>
    <w:p w14:paraId="6DB316F1" w14:textId="77777777" w:rsidR="00C336BB" w:rsidRDefault="00C336BB" w:rsidP="00C336BB">
      <w:pPr>
        <w:pStyle w:val="Heading1"/>
      </w:pPr>
      <w:bookmarkStart w:id="994" w:name="_Toc424654562"/>
      <w:bookmarkStart w:id="995" w:name="_Toc428365160"/>
      <w:bookmarkStart w:id="996" w:name="_Toc433209859"/>
      <w:bookmarkStart w:id="997" w:name="_Toc454349384"/>
      <w:bookmarkStart w:id="998" w:name="_Toc193631040"/>
      <w:bookmarkEnd w:id="980"/>
      <w:bookmarkEnd w:id="981"/>
      <w:bookmarkEnd w:id="982"/>
      <w:bookmarkEnd w:id="983"/>
      <w:bookmarkEnd w:id="984"/>
      <w:r>
        <w:t>B.1</w:t>
      </w:r>
      <w:r w:rsidRPr="003B0F41">
        <w:tab/>
      </w:r>
      <w:r>
        <w:t>Overview of transmission control process</w:t>
      </w:r>
      <w:bookmarkEnd w:id="994"/>
      <w:bookmarkEnd w:id="995"/>
      <w:bookmarkEnd w:id="996"/>
      <w:bookmarkEnd w:id="997"/>
      <w:bookmarkEnd w:id="998"/>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33" type="#_x0000_t75" style="width:481.55pt;height:309.95pt" o:ole="">
            <v:imagedata r:id="rId231" o:title=""/>
          </v:shape>
          <o:OLEObject Type="Embed" ProgID="Visio.Drawing.11" ShapeID="_x0000_i1133" DrawAspect="Content" ObjectID="_1804243747" r:id="rId232"/>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999" w:name="_Toc454349387"/>
      <w:bookmarkStart w:id="1000" w:name="_Toc193631041"/>
      <w:r>
        <w:lastRenderedPageBreak/>
        <w:t>B</w:t>
      </w:r>
      <w:r w:rsidRPr="005D0A05">
        <w:t>.2</w:t>
      </w:r>
      <w:r w:rsidRPr="005D0A05">
        <w:tab/>
      </w:r>
      <w:r>
        <w:t>Transmission control arbitration</w:t>
      </w:r>
      <w:bookmarkEnd w:id="999"/>
      <w:bookmarkEnd w:id="1000"/>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01" w:name="_Toc193631042"/>
      <w:r>
        <w:t>Annex C:</w:t>
      </w:r>
      <w:r w:rsidR="008F3AC0">
        <w:tab/>
        <w:t>Void</w:t>
      </w:r>
      <w:bookmarkEnd w:id="1001"/>
    </w:p>
    <w:p w14:paraId="30327233" w14:textId="77777777" w:rsidR="00C336BB" w:rsidRDefault="00C336BB" w:rsidP="00C336BB">
      <w:pPr>
        <w:pStyle w:val="Heading8"/>
      </w:pPr>
      <w:r>
        <w:br w:type="page"/>
      </w:r>
      <w:bookmarkStart w:id="1002" w:name="_Toc193631043"/>
      <w:r>
        <w:lastRenderedPageBreak/>
        <w:t>Annex D (informative):</w:t>
      </w:r>
      <w:bookmarkStart w:id="1003" w:name="_Hlk106023203"/>
      <w:r>
        <w:br/>
      </w:r>
      <w:r w:rsidRPr="0047729D">
        <w:t>Example of a User Message Storage Area</w:t>
      </w:r>
      <w:bookmarkEnd w:id="1002"/>
      <w:bookmarkEnd w:id="1003"/>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34" type="#_x0000_t75" style="width:368.4pt;height:362.8pt" o:ole="">
            <v:imagedata r:id="rId233" o:title=""/>
          </v:shape>
          <o:OLEObject Type="Embed" ProgID="Visio.Drawing.11" ShapeID="_x0000_i1134" DrawAspect="Content" ObjectID="_1804243748" r:id="rId234"/>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04" w:name="_Toc193631044"/>
      <w:r>
        <w:lastRenderedPageBreak/>
        <w:t>Annex E</w:t>
      </w:r>
      <w:r w:rsidRPr="004D3578">
        <w:t xml:space="preserve"> (informative):</w:t>
      </w:r>
      <w:r w:rsidRPr="004D3578">
        <w:br/>
        <w:t>Change history</w:t>
      </w:r>
      <w:bookmarkStart w:id="1005" w:name="historyclause"/>
      <w:bookmarkEnd w:id="965"/>
      <w:bookmarkEnd w:id="966"/>
      <w:bookmarkEnd w:id="967"/>
      <w:bookmarkEnd w:id="968"/>
      <w:bookmarkEnd w:id="969"/>
      <w:bookmarkEnd w:id="970"/>
      <w:bookmarkEnd w:id="971"/>
      <w:bookmarkEnd w:id="972"/>
      <w:bookmarkEnd w:id="973"/>
      <w:bookmarkEnd w:id="974"/>
      <w:bookmarkEnd w:id="985"/>
      <w:bookmarkEnd w:id="986"/>
      <w:bookmarkEnd w:id="10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05"/>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903419" w:rsidRPr="00FF42F5" w14:paraId="7C0B92F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772072" w14:textId="578F78F8" w:rsidR="00903419" w:rsidRDefault="00903419" w:rsidP="0090341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47AB8" w14:textId="0A3D0E09" w:rsidR="00903419" w:rsidRDefault="00903419" w:rsidP="0090341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84E5B8" w14:textId="70DA7421" w:rsidR="00903419" w:rsidRPr="00D37C19" w:rsidRDefault="00157F10" w:rsidP="00903419">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DADDE" w14:textId="1E575851" w:rsidR="00903419" w:rsidRDefault="00903419" w:rsidP="00903419">
            <w:pPr>
              <w:pStyle w:val="TAL"/>
              <w:rPr>
                <w:snapToGrid w:val="0"/>
              </w:rPr>
            </w:pPr>
            <w:r>
              <w:rPr>
                <w:snapToGrid w:val="0"/>
              </w:rPr>
              <w:t>0330</w:t>
            </w:r>
          </w:p>
        </w:tc>
        <w:tc>
          <w:tcPr>
            <w:tcW w:w="426" w:type="dxa"/>
            <w:tcBorders>
              <w:top w:val="single" w:sz="6" w:space="0" w:color="auto"/>
              <w:left w:val="single" w:sz="6" w:space="0" w:color="auto"/>
              <w:bottom w:val="single" w:sz="6" w:space="0" w:color="auto"/>
              <w:right w:val="single" w:sz="6" w:space="0" w:color="auto"/>
            </w:tcBorders>
          </w:tcPr>
          <w:p w14:paraId="6EB3F862" w14:textId="7CA3EA0A" w:rsidR="00903419" w:rsidRDefault="00903419" w:rsidP="009034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4CC689" w14:textId="37566CB5" w:rsidR="00903419" w:rsidRDefault="00903419" w:rsidP="009034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691DDB" w14:textId="5972DFDD" w:rsidR="00903419" w:rsidRPr="00D37C19" w:rsidRDefault="00903419" w:rsidP="00903419">
            <w:pPr>
              <w:pStyle w:val="TAL"/>
              <w:rPr>
                <w:noProof/>
                <w:lang w:val="en-US"/>
              </w:rPr>
            </w:pPr>
            <w:r w:rsidRPr="00903419">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B3B38" w14:textId="1A07D718" w:rsidR="00903419" w:rsidRDefault="00903419" w:rsidP="00903419">
            <w:pPr>
              <w:pStyle w:val="TAL"/>
              <w:rPr>
                <w:snapToGrid w:val="0"/>
              </w:rPr>
            </w:pPr>
            <w:r>
              <w:rPr>
                <w:snapToGrid w:val="0"/>
              </w:rPr>
              <w:t>18.6.0</w:t>
            </w:r>
          </w:p>
        </w:tc>
      </w:tr>
      <w:tr w:rsidR="00242EBE" w:rsidRPr="00FF42F5" w14:paraId="2B56E82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3EB096" w14:textId="5C8834F9" w:rsidR="00242EBE" w:rsidRDefault="00242EBE" w:rsidP="00242EB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095509" w14:textId="70651C28" w:rsidR="00242EBE" w:rsidRDefault="00242EBE" w:rsidP="00242EB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1045B6" w14:textId="71F6135A" w:rsidR="00242EBE" w:rsidRPr="00157F10" w:rsidRDefault="00242EBE" w:rsidP="00242EBE">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4F324E" w14:textId="00BDE1D4" w:rsidR="00242EBE" w:rsidRDefault="00242EBE" w:rsidP="00242EBE">
            <w:pPr>
              <w:pStyle w:val="TAL"/>
              <w:rPr>
                <w:snapToGrid w:val="0"/>
              </w:rPr>
            </w:pPr>
            <w:r>
              <w:rPr>
                <w:snapToGrid w:val="0"/>
              </w:rPr>
              <w:t>0335</w:t>
            </w:r>
          </w:p>
        </w:tc>
        <w:tc>
          <w:tcPr>
            <w:tcW w:w="426" w:type="dxa"/>
            <w:tcBorders>
              <w:top w:val="single" w:sz="6" w:space="0" w:color="auto"/>
              <w:left w:val="single" w:sz="6" w:space="0" w:color="auto"/>
              <w:bottom w:val="single" w:sz="6" w:space="0" w:color="auto"/>
              <w:right w:val="single" w:sz="6" w:space="0" w:color="auto"/>
            </w:tcBorders>
          </w:tcPr>
          <w:p w14:paraId="2349B65A" w14:textId="361EB88B" w:rsidR="00242EBE" w:rsidRDefault="00242EBE" w:rsidP="00242EB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55044" w14:textId="539A7BC5" w:rsidR="00242EBE" w:rsidRDefault="00242EBE" w:rsidP="00242EBE">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453C09" w14:textId="68428FBE" w:rsidR="00242EBE" w:rsidRPr="00903419" w:rsidRDefault="00242EBE" w:rsidP="00242EBE">
            <w:pPr>
              <w:pStyle w:val="TAL"/>
              <w:rPr>
                <w:noProof/>
                <w:lang w:val="en-US"/>
              </w:rPr>
            </w:pPr>
            <w:r w:rsidRPr="00242EB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1CFE5D" w14:textId="3AB731D0" w:rsidR="00242EBE" w:rsidRDefault="00242EBE" w:rsidP="00242EBE">
            <w:pPr>
              <w:pStyle w:val="TAL"/>
              <w:rPr>
                <w:snapToGrid w:val="0"/>
              </w:rPr>
            </w:pPr>
            <w:r>
              <w:rPr>
                <w:snapToGrid w:val="0"/>
              </w:rPr>
              <w:t>18.6.0</w:t>
            </w:r>
          </w:p>
        </w:tc>
      </w:tr>
      <w:tr w:rsidR="00A42A2B" w:rsidRPr="00FF42F5" w14:paraId="6555CD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4245D54" w14:textId="25ACA618" w:rsidR="00A42A2B" w:rsidRDefault="00A42A2B" w:rsidP="00A42A2B">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D49EA" w14:textId="6B6CB71D" w:rsidR="00A42A2B" w:rsidRDefault="00A42A2B" w:rsidP="00A42A2B">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A96D25" w14:textId="44B9CFEB" w:rsidR="00A42A2B" w:rsidRPr="00157F10" w:rsidRDefault="00A42A2B" w:rsidP="00A42A2B">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CD2E2A" w14:textId="6ED904D9" w:rsidR="00A42A2B" w:rsidRDefault="00A42A2B" w:rsidP="00A42A2B">
            <w:pPr>
              <w:pStyle w:val="TAL"/>
              <w:rPr>
                <w:snapToGrid w:val="0"/>
              </w:rPr>
            </w:pPr>
            <w:r>
              <w:rPr>
                <w:snapToGrid w:val="0"/>
              </w:rPr>
              <w:t>0338</w:t>
            </w:r>
          </w:p>
        </w:tc>
        <w:tc>
          <w:tcPr>
            <w:tcW w:w="426" w:type="dxa"/>
            <w:tcBorders>
              <w:top w:val="single" w:sz="6" w:space="0" w:color="auto"/>
              <w:left w:val="single" w:sz="6" w:space="0" w:color="auto"/>
              <w:bottom w:val="single" w:sz="6" w:space="0" w:color="auto"/>
              <w:right w:val="single" w:sz="6" w:space="0" w:color="auto"/>
            </w:tcBorders>
          </w:tcPr>
          <w:p w14:paraId="5870AF56" w14:textId="300A3CD9" w:rsidR="00A42A2B" w:rsidRDefault="00A42A2B" w:rsidP="00A42A2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036B47" w14:textId="13CD0BF4" w:rsidR="00A42A2B" w:rsidRDefault="00A42A2B" w:rsidP="00A42A2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37785A" w14:textId="13205885" w:rsidR="00A42A2B" w:rsidRPr="00242EBE" w:rsidRDefault="00A42A2B" w:rsidP="00A42A2B">
            <w:pPr>
              <w:pStyle w:val="TAL"/>
              <w:rPr>
                <w:noProof/>
                <w:lang w:val="en-US"/>
              </w:rPr>
            </w:pPr>
            <w:r w:rsidRPr="00A42A2B">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1114BF" w14:textId="6FFA72BF" w:rsidR="00A42A2B" w:rsidRDefault="00A42A2B" w:rsidP="00A42A2B">
            <w:pPr>
              <w:pStyle w:val="TAL"/>
              <w:rPr>
                <w:snapToGrid w:val="0"/>
              </w:rPr>
            </w:pPr>
            <w:r>
              <w:rPr>
                <w:snapToGrid w:val="0"/>
              </w:rPr>
              <w:t>18.6.0</w:t>
            </w:r>
          </w:p>
        </w:tc>
      </w:tr>
      <w:tr w:rsidR="006C6D9D" w:rsidRPr="00FF42F5" w14:paraId="35DAB7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A3C1DB" w14:textId="426838C4" w:rsidR="006C6D9D" w:rsidRDefault="006C6D9D" w:rsidP="006C6D9D">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50BCB6" w14:textId="579F391D" w:rsidR="006C6D9D" w:rsidRDefault="006C6D9D" w:rsidP="006C6D9D">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6456E7" w14:textId="638B5E4B" w:rsidR="006C6D9D" w:rsidRPr="00157F10" w:rsidRDefault="006C6D9D" w:rsidP="006C6D9D">
            <w:pPr>
              <w:pStyle w:val="TAL"/>
              <w:jc w:val="center"/>
            </w:pPr>
            <w:r w:rsidRPr="00157F10">
              <w:t>SP-2</w:t>
            </w:r>
            <w:r>
              <w:t>40758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6AC05" w14:textId="6FE4A312" w:rsidR="006C6D9D" w:rsidRDefault="006C6D9D" w:rsidP="006C6D9D">
            <w:pPr>
              <w:pStyle w:val="TAL"/>
              <w:rPr>
                <w:snapToGrid w:val="0"/>
              </w:rPr>
            </w:pPr>
            <w:r>
              <w:rPr>
                <w:snapToGrid w:val="0"/>
              </w:rPr>
              <w:t>0354</w:t>
            </w:r>
          </w:p>
        </w:tc>
        <w:tc>
          <w:tcPr>
            <w:tcW w:w="426" w:type="dxa"/>
            <w:tcBorders>
              <w:top w:val="single" w:sz="6" w:space="0" w:color="auto"/>
              <w:left w:val="single" w:sz="6" w:space="0" w:color="auto"/>
              <w:bottom w:val="single" w:sz="6" w:space="0" w:color="auto"/>
              <w:right w:val="single" w:sz="6" w:space="0" w:color="auto"/>
            </w:tcBorders>
          </w:tcPr>
          <w:p w14:paraId="41E1F5F6" w14:textId="3326E6B0" w:rsidR="006C6D9D" w:rsidRDefault="006C6D9D" w:rsidP="006C6D9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5B669" w14:textId="766CB830" w:rsidR="006C6D9D" w:rsidRDefault="006C6D9D" w:rsidP="006C6D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539E08" w14:textId="43212339" w:rsidR="006C6D9D" w:rsidRPr="00A42A2B" w:rsidRDefault="00AF3367" w:rsidP="006C6D9D">
            <w:pPr>
              <w:pStyle w:val="TAL"/>
              <w:rPr>
                <w:noProof/>
                <w:lang w:val="en-US"/>
              </w:rPr>
            </w:pPr>
            <w:r w:rsidRPr="00AF3367">
              <w:rPr>
                <w:noProof/>
                <w:lang w:val="en-US"/>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E2621D" w14:textId="4AF12C02" w:rsidR="006C6D9D" w:rsidRDefault="006C6D9D" w:rsidP="006C6D9D">
            <w:pPr>
              <w:pStyle w:val="TAL"/>
              <w:rPr>
                <w:snapToGrid w:val="0"/>
              </w:rPr>
            </w:pPr>
            <w:r>
              <w:rPr>
                <w:snapToGrid w:val="0"/>
              </w:rPr>
              <w:t>18.7.0</w:t>
            </w:r>
          </w:p>
        </w:tc>
      </w:tr>
      <w:tr w:rsidR="00C6772A" w:rsidRPr="00FF42F5" w14:paraId="63C1DE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B2772B8" w14:textId="303F5EFC" w:rsidR="00C6772A" w:rsidRDefault="00C6772A" w:rsidP="00C6772A">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68DE66" w14:textId="0A2BA86A" w:rsidR="00C6772A" w:rsidRDefault="00C6772A" w:rsidP="00C6772A">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28DC13" w14:textId="7C4945C2" w:rsidR="00C6772A" w:rsidRPr="00157F10" w:rsidRDefault="00C6772A" w:rsidP="00C6772A">
            <w:pPr>
              <w:pStyle w:val="TAL"/>
              <w:jc w:val="center"/>
            </w:pPr>
            <w:r w:rsidRPr="00157F10">
              <w:t>SP-2</w:t>
            </w:r>
            <w:r>
              <w:t>40757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FA9C2" w14:textId="12F0B1EC" w:rsidR="00C6772A" w:rsidRDefault="00C6772A" w:rsidP="00C6772A">
            <w:pPr>
              <w:pStyle w:val="TAL"/>
              <w:rPr>
                <w:snapToGrid w:val="0"/>
              </w:rPr>
            </w:pPr>
            <w:r>
              <w:rPr>
                <w:snapToGrid w:val="0"/>
              </w:rPr>
              <w:t>0356</w:t>
            </w:r>
          </w:p>
        </w:tc>
        <w:tc>
          <w:tcPr>
            <w:tcW w:w="426" w:type="dxa"/>
            <w:tcBorders>
              <w:top w:val="single" w:sz="6" w:space="0" w:color="auto"/>
              <w:left w:val="single" w:sz="6" w:space="0" w:color="auto"/>
              <w:bottom w:val="single" w:sz="6" w:space="0" w:color="auto"/>
              <w:right w:val="single" w:sz="6" w:space="0" w:color="auto"/>
            </w:tcBorders>
          </w:tcPr>
          <w:p w14:paraId="05703DB0" w14:textId="44F59B8A" w:rsidR="00C6772A" w:rsidRDefault="00C6772A" w:rsidP="00C6772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B43FB" w14:textId="1D5CCAB0" w:rsidR="00C6772A" w:rsidRDefault="00C6772A" w:rsidP="00C6772A">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6BD31E" w14:textId="2668A16D" w:rsidR="00C6772A" w:rsidRPr="00AF3367" w:rsidRDefault="00C6772A" w:rsidP="00C6772A">
            <w:pPr>
              <w:pStyle w:val="TAL"/>
              <w:rPr>
                <w:noProof/>
                <w:lang w:val="en-US"/>
              </w:rPr>
            </w:pPr>
            <w:r w:rsidRPr="00C6772A">
              <w:rPr>
                <w:noProof/>
                <w:lang w:val="en-US"/>
              </w:rPr>
              <w:t>Ambiguity on routing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F050F" w14:textId="0A1A5550" w:rsidR="00C6772A" w:rsidRDefault="00C6772A" w:rsidP="00C6772A">
            <w:pPr>
              <w:pStyle w:val="TAL"/>
              <w:rPr>
                <w:snapToGrid w:val="0"/>
              </w:rPr>
            </w:pPr>
            <w:r>
              <w:rPr>
                <w:snapToGrid w:val="0"/>
              </w:rPr>
              <w:t>18.7.0</w:t>
            </w:r>
          </w:p>
        </w:tc>
      </w:tr>
      <w:tr w:rsidR="00B37092" w:rsidRPr="00FF42F5" w14:paraId="116570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CDB0F0" w14:textId="300C9686" w:rsidR="00B37092" w:rsidRDefault="00B37092" w:rsidP="00B37092">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9B7F5" w14:textId="6DF7573D" w:rsidR="00B37092" w:rsidRDefault="00B37092" w:rsidP="00B37092">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E32ADC" w14:textId="44DAA0B8" w:rsidR="00B37092" w:rsidRPr="00157F10" w:rsidRDefault="00B37092" w:rsidP="00B37092">
            <w:pPr>
              <w:pStyle w:val="TAL"/>
              <w:jc w:val="center"/>
            </w:pPr>
            <w:r w:rsidRPr="00157F10">
              <w:t>SP-2</w:t>
            </w:r>
            <w:r>
              <w:t>40757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F03999" w14:textId="39D63C05" w:rsidR="00B37092" w:rsidRDefault="00B37092" w:rsidP="00B37092">
            <w:pPr>
              <w:pStyle w:val="TAL"/>
              <w:rPr>
                <w:snapToGrid w:val="0"/>
              </w:rPr>
            </w:pPr>
            <w:r>
              <w:rPr>
                <w:snapToGrid w:val="0"/>
              </w:rPr>
              <w:t>0359</w:t>
            </w:r>
          </w:p>
        </w:tc>
        <w:tc>
          <w:tcPr>
            <w:tcW w:w="426" w:type="dxa"/>
            <w:tcBorders>
              <w:top w:val="single" w:sz="6" w:space="0" w:color="auto"/>
              <w:left w:val="single" w:sz="6" w:space="0" w:color="auto"/>
              <w:bottom w:val="single" w:sz="6" w:space="0" w:color="auto"/>
              <w:right w:val="single" w:sz="6" w:space="0" w:color="auto"/>
            </w:tcBorders>
          </w:tcPr>
          <w:p w14:paraId="1EDE9034" w14:textId="4DC6085A" w:rsidR="00B37092" w:rsidRDefault="00B37092" w:rsidP="00B370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EEAC3" w14:textId="413B5144" w:rsidR="00B37092" w:rsidRDefault="00B37092" w:rsidP="00B370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912CCD" w14:textId="20108D10" w:rsidR="00B37092" w:rsidRPr="00C6772A" w:rsidRDefault="00B37092" w:rsidP="00B37092">
            <w:pPr>
              <w:pStyle w:val="TAL"/>
              <w:rPr>
                <w:noProof/>
                <w:lang w:val="en-US"/>
              </w:rPr>
            </w:pPr>
            <w:r w:rsidRPr="00B37092">
              <w:rPr>
                <w:noProof/>
                <w:lang w:val="en-US"/>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70BF3D" w14:textId="507E341B" w:rsidR="00B37092" w:rsidRDefault="00B37092" w:rsidP="00B37092">
            <w:pPr>
              <w:pStyle w:val="TAL"/>
              <w:rPr>
                <w:snapToGrid w:val="0"/>
              </w:rPr>
            </w:pPr>
            <w:r>
              <w:rPr>
                <w:snapToGrid w:val="0"/>
              </w:rPr>
              <w:t>18.7.0</w:t>
            </w:r>
          </w:p>
        </w:tc>
      </w:tr>
      <w:tr w:rsidR="009D1A26" w:rsidRPr="00FF42F5" w14:paraId="08384D6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2A9EBA" w14:textId="743AECC6" w:rsidR="009D1A26" w:rsidRDefault="009D1A26" w:rsidP="009D1A26">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7FFB7" w14:textId="44586C0B" w:rsidR="009D1A26" w:rsidRDefault="009D1A26" w:rsidP="009D1A26">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B9E785" w14:textId="410A6E9F" w:rsidR="009D1A26" w:rsidRPr="00157F10" w:rsidRDefault="009D1A26" w:rsidP="009D1A26">
            <w:pPr>
              <w:pStyle w:val="TAL"/>
              <w:jc w:val="center"/>
            </w:pPr>
            <w:r w:rsidRPr="00157F10">
              <w:t>SP-2</w:t>
            </w:r>
            <w:r>
              <w:t>41218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F3C391" w14:textId="6315A4D7" w:rsidR="009D1A26" w:rsidRDefault="009D1A26" w:rsidP="009D1A26">
            <w:pPr>
              <w:pStyle w:val="TAL"/>
              <w:rPr>
                <w:snapToGrid w:val="0"/>
              </w:rPr>
            </w:pPr>
            <w:r>
              <w:rPr>
                <w:snapToGrid w:val="0"/>
              </w:rPr>
              <w:t>0362</w:t>
            </w:r>
          </w:p>
        </w:tc>
        <w:tc>
          <w:tcPr>
            <w:tcW w:w="426" w:type="dxa"/>
            <w:tcBorders>
              <w:top w:val="single" w:sz="6" w:space="0" w:color="auto"/>
              <w:left w:val="single" w:sz="6" w:space="0" w:color="auto"/>
              <w:bottom w:val="single" w:sz="6" w:space="0" w:color="auto"/>
              <w:right w:val="single" w:sz="6" w:space="0" w:color="auto"/>
            </w:tcBorders>
          </w:tcPr>
          <w:p w14:paraId="07A25AE2" w14:textId="305C2F97" w:rsidR="009D1A26" w:rsidRDefault="009D1A26" w:rsidP="009D1A2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855555" w14:textId="5B9A7857" w:rsidR="009D1A26" w:rsidRDefault="009D1A26" w:rsidP="009D1A2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2797C9" w14:textId="1D6148B1" w:rsidR="009D1A26" w:rsidRPr="00B37092" w:rsidRDefault="009D1A26" w:rsidP="009D1A26">
            <w:pPr>
              <w:pStyle w:val="TAL"/>
              <w:rPr>
                <w:noProof/>
                <w:lang w:val="en-US"/>
              </w:rPr>
            </w:pPr>
            <w:r w:rsidRPr="009D1A26">
              <w:rPr>
                <w:noProof/>
                <w:lang w:val="en-US"/>
              </w:rPr>
              <w:t>Clarification on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6E83D" w14:textId="35B832C1" w:rsidR="009D1A26" w:rsidRDefault="009D1A26" w:rsidP="009D1A26">
            <w:pPr>
              <w:pStyle w:val="TAL"/>
              <w:rPr>
                <w:snapToGrid w:val="0"/>
              </w:rPr>
            </w:pPr>
            <w:r>
              <w:rPr>
                <w:snapToGrid w:val="0"/>
              </w:rPr>
              <w:t>18.8.0</w:t>
            </w:r>
          </w:p>
        </w:tc>
      </w:tr>
      <w:tr w:rsidR="00613E33" w:rsidRPr="00FF42F5" w14:paraId="2EE1276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DF576F" w14:textId="7235082E" w:rsidR="00613E33" w:rsidRDefault="00613E33" w:rsidP="00613E33">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2A34D6" w14:textId="36C31BEC" w:rsidR="00613E33" w:rsidRDefault="00613E33" w:rsidP="00613E33">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39C4CC" w14:textId="541F4215" w:rsidR="00613E33" w:rsidRPr="00157F10" w:rsidRDefault="00613E33" w:rsidP="00613E33">
            <w:pPr>
              <w:pStyle w:val="TAL"/>
              <w:jc w:val="center"/>
            </w:pPr>
            <w:r w:rsidRPr="00157F10">
              <w:t>SP-2</w:t>
            </w:r>
            <w:r>
              <w:t>41218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3F6B6D" w14:textId="22AA37A3" w:rsidR="00613E33" w:rsidRDefault="00613E33" w:rsidP="00613E33">
            <w:pPr>
              <w:pStyle w:val="TAL"/>
              <w:rPr>
                <w:snapToGrid w:val="0"/>
              </w:rPr>
            </w:pPr>
            <w:r>
              <w:rPr>
                <w:snapToGrid w:val="0"/>
              </w:rPr>
              <w:t>0370</w:t>
            </w:r>
          </w:p>
        </w:tc>
        <w:tc>
          <w:tcPr>
            <w:tcW w:w="426" w:type="dxa"/>
            <w:tcBorders>
              <w:top w:val="single" w:sz="6" w:space="0" w:color="auto"/>
              <w:left w:val="single" w:sz="6" w:space="0" w:color="auto"/>
              <w:bottom w:val="single" w:sz="6" w:space="0" w:color="auto"/>
              <w:right w:val="single" w:sz="6" w:space="0" w:color="auto"/>
            </w:tcBorders>
          </w:tcPr>
          <w:p w14:paraId="5F08F99B" w14:textId="7540056F" w:rsidR="00613E33" w:rsidRDefault="00613E33" w:rsidP="00613E33">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5C944F" w14:textId="1604CC2B" w:rsidR="00613E33" w:rsidRDefault="00613E33" w:rsidP="00613E3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B29535" w14:textId="621080E3" w:rsidR="00613E33" w:rsidRPr="009D1A26" w:rsidRDefault="00613E33" w:rsidP="00613E33">
            <w:pPr>
              <w:pStyle w:val="TAL"/>
              <w:rPr>
                <w:noProof/>
                <w:lang w:val="en-US"/>
              </w:rPr>
            </w:pPr>
            <w:r w:rsidRPr="00613E33">
              <w:rPr>
                <w:noProof/>
                <w:lang w:val="en-US"/>
              </w:rPr>
              <w:t>Corrections to the FD file removal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2EB7E" w14:textId="6D663843" w:rsidR="00613E33" w:rsidRDefault="00613E33" w:rsidP="00613E33">
            <w:pPr>
              <w:pStyle w:val="TAL"/>
              <w:rPr>
                <w:snapToGrid w:val="0"/>
              </w:rPr>
            </w:pPr>
            <w:r>
              <w:rPr>
                <w:snapToGrid w:val="0"/>
              </w:rPr>
              <w:t>18.9.0</w:t>
            </w:r>
          </w:p>
        </w:tc>
      </w:tr>
      <w:tr w:rsidR="007D71B0" w:rsidRPr="00FF42F5" w14:paraId="3C8AAF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C7C180" w14:textId="15F0138A" w:rsidR="007D71B0" w:rsidRDefault="007D71B0" w:rsidP="007D71B0">
            <w:pPr>
              <w:pStyle w:val="TAL"/>
              <w:rPr>
                <w:snapToGrid w:val="0"/>
              </w:rPr>
            </w:pPr>
            <w:r>
              <w:rPr>
                <w:snapToGrid w:val="0"/>
              </w:rPr>
              <w:t>202</w:t>
            </w:r>
            <w:r>
              <w:rPr>
                <w:snapToGrid w:val="0"/>
              </w:rPr>
              <w:t>5</w:t>
            </w:r>
            <w:r>
              <w:rPr>
                <w:snapToGrid w:val="0"/>
              </w:rPr>
              <w:t>-</w:t>
            </w:r>
            <w:r>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574BB4" w14:textId="401046D7" w:rsidR="007D71B0" w:rsidRDefault="007D71B0" w:rsidP="007D71B0">
            <w:pPr>
              <w:pStyle w:val="TAL"/>
              <w:rPr>
                <w:snapToGrid w:val="0"/>
              </w:rPr>
            </w:pPr>
            <w:r>
              <w:rPr>
                <w:snapToGrid w:val="0"/>
              </w:rPr>
              <w:t>SA#10</w:t>
            </w:r>
            <w:r>
              <w:rPr>
                <w:snapToGrid w:val="0"/>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000A23" w14:textId="01095FF7" w:rsidR="007D71B0" w:rsidRPr="00157F10" w:rsidRDefault="007D71B0" w:rsidP="007D71B0">
            <w:pPr>
              <w:pStyle w:val="TAL"/>
              <w:jc w:val="center"/>
            </w:pPr>
            <w:r w:rsidRPr="007D71B0">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91C113" w14:textId="7F6505F2" w:rsidR="007D71B0" w:rsidRDefault="007D71B0" w:rsidP="007D71B0">
            <w:pPr>
              <w:pStyle w:val="TAL"/>
              <w:rPr>
                <w:snapToGrid w:val="0"/>
              </w:rPr>
            </w:pPr>
            <w:r>
              <w:rPr>
                <w:snapToGrid w:val="0"/>
              </w:rPr>
              <w:t>037</w:t>
            </w:r>
            <w:r>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70A8C001" w14:textId="1B84C705" w:rsidR="007D71B0" w:rsidRDefault="007D71B0" w:rsidP="007D71B0">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DAD8DB" w14:textId="7ACD6448" w:rsidR="007D71B0" w:rsidRDefault="007D71B0" w:rsidP="007D71B0">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BE1204" w14:textId="1D7BE79E" w:rsidR="007D71B0" w:rsidRPr="00613E33" w:rsidRDefault="007D71B0" w:rsidP="007D71B0">
            <w:pPr>
              <w:pStyle w:val="TAL"/>
              <w:rPr>
                <w:noProof/>
                <w:lang w:val="en-US"/>
              </w:rPr>
            </w:pPr>
            <w:r w:rsidRPr="007D71B0">
              <w:rPr>
                <w:noProof/>
                <w:lang w:val="en-US"/>
              </w:rPr>
              <w:t>Adding the Off-network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C5EFBB" w14:textId="77440865" w:rsidR="007D71B0" w:rsidRDefault="007D71B0" w:rsidP="007D71B0">
            <w:pPr>
              <w:pStyle w:val="TAL"/>
              <w:rPr>
                <w:snapToGrid w:val="0"/>
              </w:rPr>
            </w:pPr>
            <w:r>
              <w:rPr>
                <w:snapToGrid w:val="0"/>
              </w:rPr>
              <w:t>18.</w:t>
            </w:r>
            <w:r>
              <w:rPr>
                <w:snapToGrid w:val="0"/>
              </w:rPr>
              <w:t>10</w:t>
            </w:r>
            <w:r>
              <w:rPr>
                <w:snapToGrid w:val="0"/>
              </w:rPr>
              <w:t>.0</w:t>
            </w:r>
          </w:p>
        </w:tc>
      </w:tr>
    </w:tbl>
    <w:p w14:paraId="6AE5F0B0" w14:textId="1813927C" w:rsidR="00080512" w:rsidRDefault="00080512"/>
    <w:sectPr w:rsidR="00080512">
      <w:headerReference w:type="default" r:id="rId235"/>
      <w:footerReference w:type="default" r:id="rId2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35E345" w14:textId="77777777" w:rsidR="00247214" w:rsidRDefault="00247214">
      <w:r>
        <w:separator/>
      </w:r>
    </w:p>
  </w:endnote>
  <w:endnote w:type="continuationSeparator" w:id="0">
    <w:p w14:paraId="0A801987" w14:textId="77777777" w:rsidR="00247214" w:rsidRDefault="002472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6319A7" w14:textId="77777777" w:rsidR="00247214" w:rsidRDefault="00247214">
      <w:r>
        <w:separator/>
      </w:r>
    </w:p>
  </w:footnote>
  <w:footnote w:type="continuationSeparator" w:id="0">
    <w:p w14:paraId="404C9A93" w14:textId="77777777" w:rsidR="00247214" w:rsidRDefault="002472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48D03" w14:textId="1C96EAAB"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0E9B">
      <w:rPr>
        <w:rFonts w:ascii="Arial" w:hAnsi="Arial" w:cs="Arial"/>
        <w:b/>
        <w:noProof/>
        <w:sz w:val="18"/>
        <w:szCs w:val="18"/>
      </w:rPr>
      <w:t>Release 18</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1E5940F6"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0E9B">
      <w:rPr>
        <w:rFonts w:ascii="Arial" w:hAnsi="Arial" w:cs="Arial"/>
        <w:b/>
        <w:noProof/>
        <w:sz w:val="18"/>
        <w:szCs w:val="18"/>
      </w:rPr>
      <w:t>3GPP TS 23.282 V18.10.0 (2025-03)</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0F8F39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0E9B">
      <w:rPr>
        <w:rFonts w:ascii="Arial" w:hAnsi="Arial" w:cs="Arial"/>
        <w:b/>
        <w:noProof/>
        <w:sz w:val="18"/>
        <w:szCs w:val="18"/>
      </w:rPr>
      <w:t>3GPP TS 23.282 V18.10.0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DD89C3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0E9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6"/>
  </w:num>
  <w:num w:numId="2" w16cid:durableId="112359864">
    <w:abstractNumId w:val="2"/>
  </w:num>
  <w:num w:numId="3" w16cid:durableId="1833907242">
    <w:abstractNumId w:val="1"/>
  </w:num>
  <w:num w:numId="4" w16cid:durableId="327101334">
    <w:abstractNumId w:val="0"/>
  </w:num>
  <w:num w:numId="5" w16cid:durableId="481773503">
    <w:abstractNumId w:val="24"/>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5"/>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3"/>
  </w:num>
  <w:num w:numId="27" w16cid:durableId="488180680">
    <w:abstractNumId w:val="22"/>
  </w:num>
  <w:num w:numId="28" w16cid:durableId="413361958">
    <w:abstractNumId w:val="27"/>
  </w:num>
  <w:num w:numId="29" w16cid:durableId="17753184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C89"/>
    <w:rsid w:val="00011162"/>
    <w:rsid w:val="00030B2B"/>
    <w:rsid w:val="00032950"/>
    <w:rsid w:val="00033397"/>
    <w:rsid w:val="00040095"/>
    <w:rsid w:val="00051834"/>
    <w:rsid w:val="00051B32"/>
    <w:rsid w:val="00054A22"/>
    <w:rsid w:val="00062023"/>
    <w:rsid w:val="000655A6"/>
    <w:rsid w:val="00077B3A"/>
    <w:rsid w:val="00080512"/>
    <w:rsid w:val="000A4B76"/>
    <w:rsid w:val="000C1C09"/>
    <w:rsid w:val="000C47C3"/>
    <w:rsid w:val="000D58AB"/>
    <w:rsid w:val="00112B91"/>
    <w:rsid w:val="001229AD"/>
    <w:rsid w:val="001278C4"/>
    <w:rsid w:val="00133525"/>
    <w:rsid w:val="00152540"/>
    <w:rsid w:val="00157F10"/>
    <w:rsid w:val="00174401"/>
    <w:rsid w:val="001A4C42"/>
    <w:rsid w:val="001A7420"/>
    <w:rsid w:val="001B22C0"/>
    <w:rsid w:val="001B6637"/>
    <w:rsid w:val="001C21C3"/>
    <w:rsid w:val="001D02C2"/>
    <w:rsid w:val="001D31BB"/>
    <w:rsid w:val="001D716C"/>
    <w:rsid w:val="001E6FCF"/>
    <w:rsid w:val="001F0C1D"/>
    <w:rsid w:val="001F1132"/>
    <w:rsid w:val="001F168B"/>
    <w:rsid w:val="001F616E"/>
    <w:rsid w:val="00205201"/>
    <w:rsid w:val="002171BF"/>
    <w:rsid w:val="002347A2"/>
    <w:rsid w:val="0023677E"/>
    <w:rsid w:val="00242EBE"/>
    <w:rsid w:val="00247214"/>
    <w:rsid w:val="002675F0"/>
    <w:rsid w:val="002760EE"/>
    <w:rsid w:val="002B6339"/>
    <w:rsid w:val="002E00EE"/>
    <w:rsid w:val="002F6825"/>
    <w:rsid w:val="003172DC"/>
    <w:rsid w:val="00340B26"/>
    <w:rsid w:val="0035462D"/>
    <w:rsid w:val="00356555"/>
    <w:rsid w:val="00366BFD"/>
    <w:rsid w:val="003765B8"/>
    <w:rsid w:val="00391515"/>
    <w:rsid w:val="00396F7F"/>
    <w:rsid w:val="003A2A97"/>
    <w:rsid w:val="003B5CB6"/>
    <w:rsid w:val="003C3971"/>
    <w:rsid w:val="00423334"/>
    <w:rsid w:val="004345EC"/>
    <w:rsid w:val="00463A12"/>
    <w:rsid w:val="00465515"/>
    <w:rsid w:val="0049751D"/>
    <w:rsid w:val="004B5604"/>
    <w:rsid w:val="004C30AC"/>
    <w:rsid w:val="004D3578"/>
    <w:rsid w:val="004E213A"/>
    <w:rsid w:val="004F0988"/>
    <w:rsid w:val="004F3340"/>
    <w:rsid w:val="004F78E2"/>
    <w:rsid w:val="00502063"/>
    <w:rsid w:val="0051405B"/>
    <w:rsid w:val="005251C3"/>
    <w:rsid w:val="0053388B"/>
    <w:rsid w:val="00535773"/>
    <w:rsid w:val="00543E6C"/>
    <w:rsid w:val="00565087"/>
    <w:rsid w:val="00574E8E"/>
    <w:rsid w:val="00593231"/>
    <w:rsid w:val="00597B11"/>
    <w:rsid w:val="005A06E3"/>
    <w:rsid w:val="005A6E70"/>
    <w:rsid w:val="005C6954"/>
    <w:rsid w:val="005D2E01"/>
    <w:rsid w:val="005D7526"/>
    <w:rsid w:val="005E0E5C"/>
    <w:rsid w:val="005E413F"/>
    <w:rsid w:val="005E4BB2"/>
    <w:rsid w:val="005F0596"/>
    <w:rsid w:val="005F788A"/>
    <w:rsid w:val="00602AEA"/>
    <w:rsid w:val="00613E33"/>
    <w:rsid w:val="00614FDF"/>
    <w:rsid w:val="00630BDF"/>
    <w:rsid w:val="0063543D"/>
    <w:rsid w:val="00647114"/>
    <w:rsid w:val="00667823"/>
    <w:rsid w:val="00680290"/>
    <w:rsid w:val="006878EB"/>
    <w:rsid w:val="006912E9"/>
    <w:rsid w:val="006A323F"/>
    <w:rsid w:val="006A6EAF"/>
    <w:rsid w:val="006B30D0"/>
    <w:rsid w:val="006C0D5B"/>
    <w:rsid w:val="006C3D95"/>
    <w:rsid w:val="006C6D9D"/>
    <w:rsid w:val="006D1CD0"/>
    <w:rsid w:val="006E5C86"/>
    <w:rsid w:val="00701116"/>
    <w:rsid w:val="00706C03"/>
    <w:rsid w:val="0071174C"/>
    <w:rsid w:val="00713C44"/>
    <w:rsid w:val="00724835"/>
    <w:rsid w:val="00734A5B"/>
    <w:rsid w:val="0074026F"/>
    <w:rsid w:val="007429F6"/>
    <w:rsid w:val="00744E76"/>
    <w:rsid w:val="00746B4F"/>
    <w:rsid w:val="00747C7C"/>
    <w:rsid w:val="007640E6"/>
    <w:rsid w:val="00765C57"/>
    <w:rsid w:val="00765EA3"/>
    <w:rsid w:val="00774DA4"/>
    <w:rsid w:val="00781F0F"/>
    <w:rsid w:val="00786763"/>
    <w:rsid w:val="007B516E"/>
    <w:rsid w:val="007B600E"/>
    <w:rsid w:val="007B729D"/>
    <w:rsid w:val="007C3D36"/>
    <w:rsid w:val="007C67D7"/>
    <w:rsid w:val="007D3B60"/>
    <w:rsid w:val="007D71B0"/>
    <w:rsid w:val="007D7E82"/>
    <w:rsid w:val="007E7F97"/>
    <w:rsid w:val="007F0F4A"/>
    <w:rsid w:val="008028A4"/>
    <w:rsid w:val="00804C14"/>
    <w:rsid w:val="00830747"/>
    <w:rsid w:val="00836A7B"/>
    <w:rsid w:val="0086424C"/>
    <w:rsid w:val="008768CA"/>
    <w:rsid w:val="0088179D"/>
    <w:rsid w:val="008A7CD6"/>
    <w:rsid w:val="008C324F"/>
    <w:rsid w:val="008C384C"/>
    <w:rsid w:val="008E2D68"/>
    <w:rsid w:val="008E6756"/>
    <w:rsid w:val="008F3AC0"/>
    <w:rsid w:val="008F56A1"/>
    <w:rsid w:val="0090271F"/>
    <w:rsid w:val="00902E23"/>
    <w:rsid w:val="00903419"/>
    <w:rsid w:val="009114D7"/>
    <w:rsid w:val="0091348E"/>
    <w:rsid w:val="00917CCB"/>
    <w:rsid w:val="00933FB0"/>
    <w:rsid w:val="00940605"/>
    <w:rsid w:val="00942EC2"/>
    <w:rsid w:val="00962D89"/>
    <w:rsid w:val="00967894"/>
    <w:rsid w:val="00990840"/>
    <w:rsid w:val="009C7136"/>
    <w:rsid w:val="009D1A26"/>
    <w:rsid w:val="009D6AF6"/>
    <w:rsid w:val="009E0FE0"/>
    <w:rsid w:val="009F366D"/>
    <w:rsid w:val="009F37B7"/>
    <w:rsid w:val="00A04FEE"/>
    <w:rsid w:val="00A07033"/>
    <w:rsid w:val="00A10F02"/>
    <w:rsid w:val="00A164B4"/>
    <w:rsid w:val="00A220B9"/>
    <w:rsid w:val="00A26956"/>
    <w:rsid w:val="00A27486"/>
    <w:rsid w:val="00A3219D"/>
    <w:rsid w:val="00A42A2B"/>
    <w:rsid w:val="00A53724"/>
    <w:rsid w:val="00A56066"/>
    <w:rsid w:val="00A73129"/>
    <w:rsid w:val="00A82346"/>
    <w:rsid w:val="00A92BA1"/>
    <w:rsid w:val="00A95A32"/>
    <w:rsid w:val="00AB4A5D"/>
    <w:rsid w:val="00AC6BC6"/>
    <w:rsid w:val="00AD3511"/>
    <w:rsid w:val="00AE65E2"/>
    <w:rsid w:val="00AF1460"/>
    <w:rsid w:val="00AF3367"/>
    <w:rsid w:val="00B130F2"/>
    <w:rsid w:val="00B15449"/>
    <w:rsid w:val="00B21A9D"/>
    <w:rsid w:val="00B2412F"/>
    <w:rsid w:val="00B37092"/>
    <w:rsid w:val="00B42E34"/>
    <w:rsid w:val="00B646B8"/>
    <w:rsid w:val="00B67459"/>
    <w:rsid w:val="00B93086"/>
    <w:rsid w:val="00BA19ED"/>
    <w:rsid w:val="00BA4B8D"/>
    <w:rsid w:val="00BC0F7D"/>
    <w:rsid w:val="00BD67F4"/>
    <w:rsid w:val="00BD7D31"/>
    <w:rsid w:val="00BE3255"/>
    <w:rsid w:val="00BF128E"/>
    <w:rsid w:val="00BF1A28"/>
    <w:rsid w:val="00C074DD"/>
    <w:rsid w:val="00C1496A"/>
    <w:rsid w:val="00C2503A"/>
    <w:rsid w:val="00C33079"/>
    <w:rsid w:val="00C336BB"/>
    <w:rsid w:val="00C362EB"/>
    <w:rsid w:val="00C44188"/>
    <w:rsid w:val="00C45231"/>
    <w:rsid w:val="00C46DFE"/>
    <w:rsid w:val="00C551FF"/>
    <w:rsid w:val="00C60E9B"/>
    <w:rsid w:val="00C6772A"/>
    <w:rsid w:val="00C72833"/>
    <w:rsid w:val="00C738C7"/>
    <w:rsid w:val="00C80F1D"/>
    <w:rsid w:val="00C822F9"/>
    <w:rsid w:val="00C91962"/>
    <w:rsid w:val="00C93F40"/>
    <w:rsid w:val="00CA3D0C"/>
    <w:rsid w:val="00CC36AE"/>
    <w:rsid w:val="00CE1A16"/>
    <w:rsid w:val="00D10D5A"/>
    <w:rsid w:val="00D240A4"/>
    <w:rsid w:val="00D25E69"/>
    <w:rsid w:val="00D34307"/>
    <w:rsid w:val="00D37C19"/>
    <w:rsid w:val="00D4661F"/>
    <w:rsid w:val="00D57972"/>
    <w:rsid w:val="00D675A9"/>
    <w:rsid w:val="00D738D6"/>
    <w:rsid w:val="00D755EB"/>
    <w:rsid w:val="00D76048"/>
    <w:rsid w:val="00D82E6F"/>
    <w:rsid w:val="00D87E00"/>
    <w:rsid w:val="00D9134D"/>
    <w:rsid w:val="00DA0F86"/>
    <w:rsid w:val="00DA7A03"/>
    <w:rsid w:val="00DA7C4A"/>
    <w:rsid w:val="00DB1818"/>
    <w:rsid w:val="00DC309B"/>
    <w:rsid w:val="00DC4DA2"/>
    <w:rsid w:val="00DD4C17"/>
    <w:rsid w:val="00DD74A5"/>
    <w:rsid w:val="00DF2B1F"/>
    <w:rsid w:val="00DF62CD"/>
    <w:rsid w:val="00E00C13"/>
    <w:rsid w:val="00E01D4D"/>
    <w:rsid w:val="00E13B04"/>
    <w:rsid w:val="00E16509"/>
    <w:rsid w:val="00E44582"/>
    <w:rsid w:val="00E5262E"/>
    <w:rsid w:val="00E75457"/>
    <w:rsid w:val="00E77645"/>
    <w:rsid w:val="00E84C27"/>
    <w:rsid w:val="00E9092D"/>
    <w:rsid w:val="00EA15B0"/>
    <w:rsid w:val="00EA19F3"/>
    <w:rsid w:val="00EA5EA7"/>
    <w:rsid w:val="00EC4A25"/>
    <w:rsid w:val="00EF608C"/>
    <w:rsid w:val="00F025A2"/>
    <w:rsid w:val="00F04712"/>
    <w:rsid w:val="00F076AE"/>
    <w:rsid w:val="00F12515"/>
    <w:rsid w:val="00F13360"/>
    <w:rsid w:val="00F13391"/>
    <w:rsid w:val="00F22EC7"/>
    <w:rsid w:val="00F27D11"/>
    <w:rsid w:val="00F325C8"/>
    <w:rsid w:val="00F4375E"/>
    <w:rsid w:val="00F653B8"/>
    <w:rsid w:val="00F9008D"/>
    <w:rsid w:val="00F93190"/>
    <w:rsid w:val="00FA1266"/>
    <w:rsid w:val="00FC1192"/>
    <w:rsid w:val="00FD465B"/>
    <w:rsid w:val="00FE1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2.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49.vsd"/><Relationship Id="rId159" Type="http://schemas.openxmlformats.org/officeDocument/2006/relationships/image" Target="media/image76.emf"/><Relationship Id="rId170" Type="http://schemas.openxmlformats.org/officeDocument/2006/relationships/oleObject" Target="embeddings/Microsoft_Visio_2003-2010_Drawing64.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7.vsdx"/><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44.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59.vsd"/><Relationship Id="rId181" Type="http://schemas.openxmlformats.org/officeDocument/2006/relationships/image" Target="media/image87.emf"/><Relationship Id="rId216" Type="http://schemas.openxmlformats.org/officeDocument/2006/relationships/package" Target="embeddings/Microsoft_Visio_Drawing23.vsdx"/><Relationship Id="rId237" Type="http://schemas.openxmlformats.org/officeDocument/2006/relationships/fontTable" Target="fontTable.xml"/><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9.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5.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67.vsd"/><Relationship Id="rId192" Type="http://schemas.openxmlformats.org/officeDocument/2006/relationships/package" Target="embeddings/Microsoft_Visio_Drawing15.vsdx"/><Relationship Id="rId197" Type="http://schemas.openxmlformats.org/officeDocument/2006/relationships/image" Target="media/image95.emf"/><Relationship Id="rId206" Type="http://schemas.openxmlformats.org/officeDocument/2006/relationships/package" Target="embeddings/Microsoft_Visio_Drawing19.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package" Target="embeddings/Microsoft_Visio_Drawing26.vsdx"/><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oleObject" Target="embeddings/Microsoft_Visio_2003-2010_Drawing36.vsd"/><Relationship Id="rId124" Type="http://schemas.openxmlformats.org/officeDocument/2006/relationships/oleObject" Target="embeddings/Microsoft_Visio_2003-2010_Drawing42.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0.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2.vsd"/><Relationship Id="rId182" Type="http://schemas.openxmlformats.org/officeDocument/2006/relationships/oleObject" Target="embeddings/Microsoft_Visio_2003-2010_Drawing70.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2.vsdx"/><Relationship Id="rId233" Type="http://schemas.openxmlformats.org/officeDocument/2006/relationships/image" Target="media/image113.emf"/><Relationship Id="rId238"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12.vsdx"/><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3.vsdx"/><Relationship Id="rId177" Type="http://schemas.openxmlformats.org/officeDocument/2006/relationships/image" Target="media/image85.emf"/><Relationship Id="rId198" Type="http://schemas.openxmlformats.org/officeDocument/2006/relationships/oleObject" Target="embeddings/Microsoft_Visio_2003-2010_Drawing74.vsd"/><Relationship Id="rId172" Type="http://schemas.openxmlformats.org/officeDocument/2006/relationships/oleObject" Target="embeddings/Microsoft_Visio_2003-2010_Drawing65.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Microsoft_Visio_2003-2010_Drawing79.vsd"/><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3.vsd"/><Relationship Id="rId167" Type="http://schemas.openxmlformats.org/officeDocument/2006/relationships/image" Target="media/image80.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header" Target="header1.xml"/><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0.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4.vsdx"/><Relationship Id="rId234" Type="http://schemas.openxmlformats.org/officeDocument/2006/relationships/oleObject" Target="embeddings/Microsoft_Visio_2003-2010_Drawing81.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package" Target="embeddings/Microsoft_Visio_Drawing1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oleObject" Target="embeddings/Microsoft_Visio_2003-2010_Drawing68.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6.vsd"/><Relationship Id="rId173" Type="http://schemas.openxmlformats.org/officeDocument/2006/relationships/image" Target="media/image83.emf"/><Relationship Id="rId194" Type="http://schemas.openxmlformats.org/officeDocument/2006/relationships/package" Target="embeddings/Microsoft_Visio_Drawing16.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20.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oleObject" Target="embeddings/Microsoft_Visio_2003-2010_Drawing78.vsd"/><Relationship Id="rId14" Type="http://schemas.openxmlformats.org/officeDocument/2006/relationships/package" Target="embeddings/Microsoft_Visio_Drawing.vsdx"/><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Microsoft_Visio_2003-2010_Drawing6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header" Target="header2.xml"/><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184" Type="http://schemas.openxmlformats.org/officeDocument/2006/relationships/oleObject" Target="embeddings/Microsoft_Visio_2003-2010_Drawing71.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77.vsd"/><Relationship Id="rId230" Type="http://schemas.openxmlformats.org/officeDocument/2006/relationships/package" Target="embeddings/Microsoft_Visio_Drawing28.vsdx"/><Relationship Id="rId235" Type="http://schemas.openxmlformats.org/officeDocument/2006/relationships/header" Target="header3.xml"/><Relationship Id="rId25" Type="http://schemas.openxmlformats.org/officeDocument/2006/relationships/image" Target="media/image10.emf"/><Relationship Id="rId46" Type="http://schemas.openxmlformats.org/officeDocument/2006/relationships/package" Target="embeddings/Microsoft_Visio_Drawing4.vsdx"/><Relationship Id="rId67" Type="http://schemas.openxmlformats.org/officeDocument/2006/relationships/image" Target="media/image31.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package" Target="embeddings/Microsoft_Visio_Drawing8.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oleObject" Target="embeddings/Microsoft_Visio_2003-2010_Drawing6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73.vsd"/><Relationship Id="rId204" Type="http://schemas.openxmlformats.org/officeDocument/2006/relationships/oleObject" Target="embeddings/Microsoft_Visio_2003-2010_Drawing76.vsd"/><Relationship Id="rId220" Type="http://schemas.openxmlformats.org/officeDocument/2006/relationships/package" Target="embeddings/Microsoft_Visio_Drawing25.vsdx"/><Relationship Id="rId225" Type="http://schemas.openxmlformats.org/officeDocument/2006/relationships/image" Target="media/image109.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5.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43" Type="http://schemas.openxmlformats.org/officeDocument/2006/relationships/image" Target="media/image68.emf"/><Relationship Id="rId148" Type="http://schemas.openxmlformats.org/officeDocument/2006/relationships/oleObject" Target="embeddings/Microsoft_Visio_2003-2010_Drawing54.vsd"/><Relationship Id="rId164" Type="http://schemas.openxmlformats.org/officeDocument/2006/relationships/oleObject" Target="embeddings/Microsoft_Visio_2003-2010_Drawing6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9.vsd"/><Relationship Id="rId210" Type="http://schemas.openxmlformats.org/officeDocument/2006/relationships/package" Target="embeddings/Microsoft_Visio_Drawing21.vsdx"/><Relationship Id="rId215" Type="http://schemas.openxmlformats.org/officeDocument/2006/relationships/image" Target="media/image104.emf"/><Relationship Id="rId236" Type="http://schemas.openxmlformats.org/officeDocument/2006/relationships/footer" Target="footer1.xml"/><Relationship Id="rId26" Type="http://schemas.openxmlformats.org/officeDocument/2006/relationships/oleObject" Target="embeddings/Microsoft_Visio_2003-2010_Drawing6.vsd"/><Relationship Id="rId231" Type="http://schemas.openxmlformats.org/officeDocument/2006/relationships/image" Target="media/image112.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Microsoft_Visio_2003-2010_Drawing37.vsd"/><Relationship Id="rId133" Type="http://schemas.openxmlformats.org/officeDocument/2006/relationships/image" Target="media/image63.emf"/><Relationship Id="rId154" Type="http://schemas.openxmlformats.org/officeDocument/2006/relationships/oleObject" Target="embeddings/Microsoft_Visio_2003-2010_Drawing57.vsd"/><Relationship Id="rId175" Type="http://schemas.openxmlformats.org/officeDocument/2006/relationships/image" Target="media/image84.emf"/><Relationship Id="rId196" Type="http://schemas.openxmlformats.org/officeDocument/2006/relationships/package" Target="embeddings/Microsoft_Visio_Drawing17.vsdx"/><Relationship Id="rId200" Type="http://schemas.openxmlformats.org/officeDocument/2006/relationships/oleObject" Target="embeddings/Microsoft_Visio_2003-2010_Drawing75.vsd"/><Relationship Id="rId16" Type="http://schemas.openxmlformats.org/officeDocument/2006/relationships/oleObject" Target="embeddings/Microsoft_Visio_2003-2010_Drawing1.vsd"/><Relationship Id="rId221" Type="http://schemas.openxmlformats.org/officeDocument/2006/relationships/image" Target="media/image107.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package" Target="embeddings/Microsoft_Visio_Drawing14.vsdx"/><Relationship Id="rId211" Type="http://schemas.openxmlformats.org/officeDocument/2006/relationships/image" Target="media/image102.emf"/><Relationship Id="rId232" Type="http://schemas.openxmlformats.org/officeDocument/2006/relationships/oleObject" Target="embeddings/Microsoft_Visio_2003-2010_Drawing80.vsd"/><Relationship Id="rId27" Type="http://schemas.openxmlformats.org/officeDocument/2006/relationships/image" Target="media/image11.emf"/><Relationship Id="rId48"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3.emf"/><Relationship Id="rId134" Type="http://schemas.openxmlformats.org/officeDocument/2006/relationships/oleObject" Target="embeddings/Microsoft_Visio_2003-2010_Drawing4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277</Pages>
  <Words>100065</Words>
  <Characters>570376</Characters>
  <Application>Microsoft Office Word</Application>
  <DocSecurity>0</DocSecurity>
  <Lines>4753</Lines>
  <Paragraphs>1338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669103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CR0377r1</cp:lastModifiedBy>
  <cp:revision>3</cp:revision>
  <cp:lastPrinted>2019-02-25T14:05:00Z</cp:lastPrinted>
  <dcterms:created xsi:type="dcterms:W3CDTF">2025-03-23T12:52:00Z</dcterms:created>
  <dcterms:modified xsi:type="dcterms:W3CDTF">2025-03-23T12:53:00Z</dcterms:modified>
</cp:coreProperties>
</file>